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2F1A" w:rsidRDefault="00CA3EBC">
      <w:pPr>
        <w:pStyle w:val="a3"/>
        <w:kinsoku w:val="0"/>
        <w:overflowPunct w:val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5200" behindDoc="1" locked="0" layoutInCell="0" allowOverlap="1">
                <wp:simplePos x="0" y="0"/>
                <wp:positionH relativeFrom="page">
                  <wp:posOffset>222250</wp:posOffset>
                </wp:positionH>
                <wp:positionV relativeFrom="page">
                  <wp:posOffset>211455</wp:posOffset>
                </wp:positionV>
                <wp:extent cx="7123430" cy="10231120"/>
                <wp:effectExtent l="0" t="0" r="0" b="0"/>
                <wp:wrapNone/>
                <wp:docPr id="271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23430" cy="10231120"/>
                          <a:chOff x="350" y="333"/>
                          <a:chExt cx="11218" cy="16112"/>
                        </a:xfrm>
                      </wpg:grpSpPr>
                      <wps:wsp>
                        <wps:cNvPr id="2711" name="Freeform 3"/>
                        <wps:cNvSpPr>
                          <a:spLocks/>
                        </wps:cNvSpPr>
                        <wps:spPr bwMode="auto">
                          <a:xfrm>
                            <a:off x="1065" y="4539"/>
                            <a:ext cx="10435" cy="20"/>
                          </a:xfrm>
                          <a:custGeom>
                            <a:avLst/>
                            <a:gdLst>
                              <a:gd name="T0" fmla="*/ 0 w 10435"/>
                              <a:gd name="T1" fmla="*/ 0 h 20"/>
                              <a:gd name="T2" fmla="*/ 10435 w 1043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435" h="20">
                                <a:moveTo>
                                  <a:pt x="0" y="0"/>
                                </a:moveTo>
                                <a:lnTo>
                                  <a:pt x="10435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2" name="Freeform 4"/>
                        <wps:cNvSpPr>
                          <a:spLocks/>
                        </wps:cNvSpPr>
                        <wps:spPr bwMode="auto">
                          <a:xfrm>
                            <a:off x="1065" y="4466"/>
                            <a:ext cx="10435" cy="20"/>
                          </a:xfrm>
                          <a:custGeom>
                            <a:avLst/>
                            <a:gdLst>
                              <a:gd name="T0" fmla="*/ 0 w 10435"/>
                              <a:gd name="T1" fmla="*/ 0 h 20"/>
                              <a:gd name="T2" fmla="*/ 10435 w 1043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435" h="20">
                                <a:moveTo>
                                  <a:pt x="0" y="0"/>
                                </a:moveTo>
                                <a:lnTo>
                                  <a:pt x="10435" y="0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713" name="Group 5"/>
                        <wpg:cNvGrpSpPr>
                          <a:grpSpLocks/>
                        </wpg:cNvGrpSpPr>
                        <wpg:grpSpPr bwMode="auto">
                          <a:xfrm>
                            <a:off x="372" y="333"/>
                            <a:ext cx="11174" cy="16111"/>
                            <a:chOff x="372" y="333"/>
                            <a:chExt cx="11174" cy="16111"/>
                          </a:xfrm>
                        </wpg:grpSpPr>
                        <wps:wsp>
                          <wps:cNvPr id="2714" name="Freeform 6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703 w 11174"/>
                                <a:gd name="T1" fmla="*/ 21 h 16111"/>
                                <a:gd name="T2" fmla="*/ 11153 w 11174"/>
                                <a:gd name="T3" fmla="*/ 2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703" y="21"/>
                                  </a:moveTo>
                                  <a:lnTo>
                                    <a:pt x="11153" y="2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5" name="Freeform 7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21 w 11174"/>
                                <a:gd name="T1" fmla="*/ 11301 h 16111"/>
                                <a:gd name="T2" fmla="*/ 65 w 11174"/>
                                <a:gd name="T3" fmla="*/ 1130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21" y="11301"/>
                                  </a:moveTo>
                                  <a:lnTo>
                                    <a:pt x="65" y="1130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6" name="Freeform 8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65 w 11174"/>
                                <a:gd name="T1" fmla="*/ 11301 h 16111"/>
                                <a:gd name="T2" fmla="*/ 261 w 11174"/>
                                <a:gd name="T3" fmla="*/ 1130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65" y="11301"/>
                                  </a:moveTo>
                                  <a:lnTo>
                                    <a:pt x="261" y="1130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7" name="Freeform 9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305 w 11174"/>
                                <a:gd name="T1" fmla="*/ 11301 h 16111"/>
                                <a:gd name="T2" fmla="*/ 348 w 11174"/>
                                <a:gd name="T3" fmla="*/ 1130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305" y="11301"/>
                                  </a:moveTo>
                                  <a:lnTo>
                                    <a:pt x="348" y="1130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8" name="Freeform 10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348 w 11174"/>
                                <a:gd name="T1" fmla="*/ 11301 h 16111"/>
                                <a:gd name="T2" fmla="*/ 660 w 11174"/>
                                <a:gd name="T3" fmla="*/ 1130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348" y="11301"/>
                                  </a:moveTo>
                                  <a:lnTo>
                                    <a:pt x="660" y="1130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9" name="Freeform 11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21 w 11174"/>
                                <a:gd name="T1" fmla="*/ 12722 h 16111"/>
                                <a:gd name="T2" fmla="*/ 261 w 11174"/>
                                <a:gd name="T3" fmla="*/ 12722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21" y="12722"/>
                                  </a:moveTo>
                                  <a:lnTo>
                                    <a:pt x="261" y="12722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0" name="Freeform 12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305 w 11174"/>
                                <a:gd name="T1" fmla="*/ 12722 h 16111"/>
                                <a:gd name="T2" fmla="*/ 660 w 11174"/>
                                <a:gd name="T3" fmla="*/ 12722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305" y="12722"/>
                                  </a:moveTo>
                                  <a:lnTo>
                                    <a:pt x="660" y="12722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1" name="Freeform 13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21 w 11174"/>
                                <a:gd name="T1" fmla="*/ 14721 h 16111"/>
                                <a:gd name="T2" fmla="*/ 261 w 11174"/>
                                <a:gd name="T3" fmla="*/ 1472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21" y="14721"/>
                                  </a:moveTo>
                                  <a:lnTo>
                                    <a:pt x="261" y="1472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2" name="Freeform 14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305 w 11174"/>
                                <a:gd name="T1" fmla="*/ 14721 h 16111"/>
                                <a:gd name="T2" fmla="*/ 660 w 11174"/>
                                <a:gd name="T3" fmla="*/ 1472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305" y="14721"/>
                                  </a:moveTo>
                                  <a:lnTo>
                                    <a:pt x="660" y="1472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3" name="Freeform 15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0 w 11174"/>
                                <a:gd name="T1" fmla="*/ 11279 h 16111"/>
                                <a:gd name="T2" fmla="*/ 0 w 11174"/>
                                <a:gd name="T3" fmla="*/ 1611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0" y="11279"/>
                                  </a:moveTo>
                                  <a:lnTo>
                                    <a:pt x="0" y="1611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4" name="Freeform 16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21 w 11174"/>
                                <a:gd name="T1" fmla="*/ 16089 h 16111"/>
                                <a:gd name="T2" fmla="*/ 261 w 11174"/>
                                <a:gd name="T3" fmla="*/ 16089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21" y="16089"/>
                                  </a:moveTo>
                                  <a:lnTo>
                                    <a:pt x="261" y="16089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5" name="Freeform 17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283 w 11174"/>
                                <a:gd name="T1" fmla="*/ 11279 h 16111"/>
                                <a:gd name="T2" fmla="*/ 283 w 11174"/>
                                <a:gd name="T3" fmla="*/ 1611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283" y="11279"/>
                                  </a:moveTo>
                                  <a:lnTo>
                                    <a:pt x="283" y="1611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6" name="Freeform 18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305 w 11174"/>
                                <a:gd name="T1" fmla="*/ 16089 h 16111"/>
                                <a:gd name="T2" fmla="*/ 660 w 11174"/>
                                <a:gd name="T3" fmla="*/ 16089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305" y="16089"/>
                                  </a:moveTo>
                                  <a:lnTo>
                                    <a:pt x="660" y="16089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7" name="Freeform 19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682 w 11174"/>
                                <a:gd name="T1" fmla="*/ 0 h 16111"/>
                                <a:gd name="T2" fmla="*/ 682 w 11174"/>
                                <a:gd name="T3" fmla="*/ 1611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682" y="0"/>
                                  </a:moveTo>
                                  <a:lnTo>
                                    <a:pt x="682" y="1611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8" name="Freeform 20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703 w 11174"/>
                                <a:gd name="T1" fmla="*/ 16089 h 16111"/>
                                <a:gd name="T2" fmla="*/ 11153 w 11174"/>
                                <a:gd name="T3" fmla="*/ 16089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703" y="16089"/>
                                  </a:moveTo>
                                  <a:lnTo>
                                    <a:pt x="11153" y="16089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9" name="Freeform 21"/>
                          <wps:cNvSpPr>
                            <a:spLocks/>
                          </wps:cNvSpPr>
                          <wps:spPr bwMode="auto">
                            <a:xfrm>
                              <a:off x="372" y="333"/>
                              <a:ext cx="11174" cy="16111"/>
                            </a:xfrm>
                            <a:custGeom>
                              <a:avLst/>
                              <a:gdLst>
                                <a:gd name="T0" fmla="*/ 11173 w 11174"/>
                                <a:gd name="T1" fmla="*/ 0 h 16111"/>
                                <a:gd name="T2" fmla="*/ 11173 w 11174"/>
                                <a:gd name="T3" fmla="*/ 16111 h 1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174" h="16111">
                                  <a:moveTo>
                                    <a:pt x="11173" y="0"/>
                                  </a:moveTo>
                                  <a:lnTo>
                                    <a:pt x="11173" y="16111"/>
                                  </a:lnTo>
                                </a:path>
                              </a:pathLst>
                            </a:custGeom>
                            <a:noFill/>
                            <a:ln w="2743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73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6" y="881"/>
                            <a:ext cx="4820" cy="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17.5pt;margin-top:16.65pt;width:560.9pt;height:805.6pt;z-index:-251681280;mso-position-horizontal-relative:page;mso-position-vertical-relative:page" coordorigin="350,333" coordsize="11218,161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" o:allowincell="f">
                <v:shape id="Freeform 3" o:spid="_x0000_s1027" style="position:absolute;left:1065;top:4539;width:10435;height:20;visibility:visible;mso-wrap-style:square;v-text-anchor:top" coordsize="1043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bpx8YA&#10;AADdAAAADwAAAGRycy9kb3ducmV2LnhtbESPT2vCQBTE74V+h+UVequbeNASXUWEgmKhbfx7fGaf&#10;2dDs25DdxvTbdwuCx2FmfsNM572tRUetrxwrSAcJCOLC6YpLBbvt28srCB+QNdaOScEveZjPHh+m&#10;mGl35S/q8lCKCGGfoQITQpNJ6QtDFv3ANcTRu7jWYoiyLaVu8RrhtpbDJBlJixXHBYMNLQ0V3/mP&#10;VbAeaz6fuu0mMR/nvDzg++f+WCj1/NQvJiAC9eEevrVXWsFwnKbw/yY+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bpx8YAAADdAAAADwAAAAAAAAAAAAAAAACYAgAAZHJz&#10;L2Rvd25yZXYueG1sUEsFBgAAAAAEAAQA9QAAAIsDAAAAAA==&#10;" path="m,l10435,e" filled="f" strokeweight="3pt">
                  <v:path arrowok="t" o:connecttype="custom" o:connectlocs="0,0;10435,0" o:connectangles="0,0"/>
                </v:shape>
                <v:shape id="Freeform 4" o:spid="_x0000_s1028" style="position:absolute;left:1065;top:4466;width:10435;height:20;visibility:visible;mso-wrap-style:square;v-text-anchor:top" coordsize="1043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taBcQA&#10;AADdAAAADwAAAGRycy9kb3ducmV2LnhtbESPQWvCQBSE7wX/w/IEb3WT0MaSuoqI1V6r0vMj+5pE&#10;s2/j7kbjv+8WCh6HmfmGmS8H04orOd9YVpBOExDEpdUNVwqOh4/nNxA+IGtsLZOCO3lYLkZPcyy0&#10;vfEXXfehEhHCvkAFdQhdIaUvazLop7Yjjt6PdQZDlK6S2uEtwk0rsyTJpcGG40KNHa1rKs/73ijY&#10;bLLvi9uu8t716THfvdpTgi9KTcbD6h1EoCE8wv/tT60gm6UZ/L2JT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7WgXEAAAA3QAAAA8AAAAAAAAAAAAAAAAAmAIAAGRycy9k&#10;b3ducmV2LnhtbFBLBQYAAAAABAAEAPUAAACJAwAAAAA=&#10;" path="m,l10435,e" filled="f" strokeweight="1.44pt">
                  <v:path arrowok="t" o:connecttype="custom" o:connectlocs="0,0;10435,0" o:connectangles="0,0"/>
                </v:shape>
                <v:group id="Group 5" o:spid="_x0000_s1029" style="position:absolute;left:372;top:333;width:11174;height:16111" coordorigin="372,333" coordsize="11174,1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HRvc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ZP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R0b3FAAAA3QAA&#10;AA8AAAAAAAAAAAAAAAAAqgIAAGRycy9kb3ducmV2LnhtbFBLBQYAAAAABAAEAPoAAACcAwAAAAA=&#10;">
                  <v:shape id="Freeform 6" o:spid="_x0000_s1030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dHLMYA&#10;AADdAAAADwAAAGRycy9kb3ducmV2LnhtbESPQWvCQBSE70L/w/IEL2I22lIlZhUpFDzaaDXHR/aZ&#10;BLNv0+yqqb++Wyj0OMzMN0y67k0jbtS52rKCaRSDIC6srrlUcNi/TxYgnEfW2FgmBd/kYL16GqSY&#10;aHvnD7plvhQBwi5BBZX3bSKlKyoy6CLbEgfvbDuDPsiulLrDe4CbRs7i+FUarDksVNjSW0XFJbsa&#10;BZuxPR2z/LnNv/afubSHxy4/PZQaDfvNEoSn3v+H/9pbrWA2n77A75v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dHLMYAAADdAAAADwAAAAAAAAAAAAAAAACYAgAAZHJz&#10;L2Rvd25yZXYueG1sUEsFBgAAAAAEAAQA9QAAAIsDAAAAAA==&#10;" path="m703,21r10450,e" filled="f" strokeweight="2.16pt">
                    <v:path arrowok="t" o:connecttype="custom" o:connectlocs="703,21;11153,21" o:connectangles="0,0"/>
                  </v:shape>
                  <v:shape id="Freeform 7" o:spid="_x0000_s1031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vit8YA&#10;AADdAAAADwAAAGRycy9kb3ducmV2LnhtbESPQWvCQBSE70L/w/IEL2I2WlolZhUpFDzaaDXHR/aZ&#10;BLNv0+yqqb++Wyj0OMzMN0y67k0jbtS52rKCaRSDIC6srrlUcNi/TxYgnEfW2FgmBd/kYL16GqSY&#10;aHvnD7plvhQBwi5BBZX3bSKlKyoy6CLbEgfvbDuDPsiulLrDe4CbRs7i+FUarDksVNjSW0XFJbsa&#10;BZuxPR2z/LnNv/afubSHxy4/PZQaDfvNEoSn3v+H/9pbrWA2n77A75v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vit8YAAADdAAAADwAAAAAAAAAAAAAAAACYAgAAZHJz&#10;L2Rvd25yZXYueG1sUEsFBgAAAAAEAAQA9QAAAIsDAAAAAA==&#10;" path="m21,11301r44,e" filled="f" strokeweight="2.16pt">
                    <v:path arrowok="t" o:connecttype="custom" o:connectlocs="21,11301;65,11301" o:connectangles="0,0"/>
                  </v:shape>
                  <v:shape id="Freeform 8" o:spid="_x0000_s1032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l8wMcA&#10;AADdAAAADwAAAGRycy9kb3ducmV2LnhtbESPQWvCQBSE7wX/w/KEXkrdREFL6iqhUOixJlZzfGRf&#10;k2D2bcxuNebXu4VCj8PMfMOst4NpxYV611hWEM8iEMSl1Q1XCvb5+/MLCOeRNbaWScGNHGw3k4c1&#10;JtpeeUeXzFciQNglqKD2vkukdGVNBt3MdsTB+7a9QR9kX0nd4zXATSvnUbSUBhsOCzV29FZTecp+&#10;jIL0yR4PWbHoinP+VUi7Hz+L46jU43RIX0F4Gvx/+K/9oRXMV/ESft+EJyA3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4pfMDHAAAA3QAAAA8AAAAAAAAAAAAAAAAAmAIAAGRy&#10;cy9kb3ducmV2LnhtbFBLBQYAAAAABAAEAPUAAACMAwAAAAA=&#10;" path="m65,11301r196,e" filled="f" strokeweight="2.16pt">
                    <v:path arrowok="t" o:connecttype="custom" o:connectlocs="65,11301;261,11301" o:connectangles="0,0"/>
                  </v:shape>
                  <v:shape id="Freeform 9" o:spid="_x0000_s1033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ZW8UA&#10;AADdAAAADwAAAGRycy9kb3ducmV2LnhtbESPT4vCMBTE78J+h/AW9iKaqqBSjSILwh61/uvx0Tzb&#10;YvPSbaJWP/1mQfA4zMxvmPmyNZW4UeNKywoG/QgEcWZ1ybmC/W7dm4JwHlljZZkUPMjBcvHRmWOs&#10;7Z23dEt8LgKEXYwKCu/rWEqXFWTQ9W1NHLyzbQz6IJtc6gbvAW4qOYyisTRYclgosKbvgrJLcjUK&#10;Vl17OibpqE5/d4dU2v1zk56eSn19tqsZCE+tf4df7R+tYDgZTOD/TXg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ZdlbxQAAAN0AAAAPAAAAAAAAAAAAAAAAAJgCAABkcnMv&#10;ZG93bnJldi54bWxQSwUGAAAAAAQABAD1AAAAigMAAAAA&#10;" path="m305,11301r43,e" filled="f" strokeweight="2.16pt">
                    <v:path arrowok="t" o:connecttype="custom" o:connectlocs="305,11301;348,11301" o:connectangles="0,0"/>
                  </v:shape>
                  <v:shape id="Freeform 10" o:spid="_x0000_s1034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pNKcQA&#10;AADdAAAADwAAAGRycy9kb3ducmV2LnhtbERPTWvCQBC9F/wPyxR6KWajQisxq0ih0GMbtclxyI5J&#10;aHY2Zrcmza93DwWPj/ed7kbTiiv1rrGsYBHFIIhLqxuuFBwP7/M1COeRNbaWScEfOdhtZw8pJtoO&#10;/EXXzFcihLBLUEHtfZdI6cqaDLrIdsSBO9veoA+wr6TucQjhppXLOH6RBhsODTV29FZT+ZP9GgX7&#10;Z5t/Z8WqKy6HUyHtcfos8kmpp8dxvwHhafR38b/7QytYvi7C3PAmPAG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6TSnEAAAA3QAAAA8AAAAAAAAAAAAAAAAAmAIAAGRycy9k&#10;b3ducmV2LnhtbFBLBQYAAAAABAAEAPUAAACJAwAAAAA=&#10;" path="m348,11301r312,e" filled="f" strokeweight="2.16pt">
                    <v:path arrowok="t" o:connecttype="custom" o:connectlocs="348,11301;660,11301" o:connectangles="0,0"/>
                  </v:shape>
                  <v:shape id="Freeform 11" o:spid="_x0000_s1035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bossYA&#10;AADdAAAADwAAAGRycy9kb3ducmV2LnhtbESPQWvCQBSE70L/w/IEL2I2Wmg1ZhUpFDzaaDXHR/aZ&#10;BLNv0+yqqb++Wyj0OMzMN0y67k0jbtS52rKCaRSDIC6srrlUcNi/T+YgnEfW2FgmBd/kYL16GqSY&#10;aHvnD7plvhQBwi5BBZX3bSKlKyoy6CLbEgfvbDuDPsiulLrDe4CbRs7i+EUarDksVNjSW0XFJbsa&#10;BZuxPR2z/LnNv/afubSHxy4/PZQaDfvNEoSn3v+H/9pbrWD2Ol3A75v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7bossYAAADdAAAADwAAAAAAAAAAAAAAAACYAgAAZHJz&#10;L2Rvd25yZXYueG1sUEsFBgAAAAAEAAQA9QAAAIsDAAAAAA==&#10;" path="m21,12722r240,e" filled="f" strokeweight="2.16pt">
                    <v:path arrowok="t" o:connecttype="custom" o:connectlocs="21,12722;261,12722" o:connectangles="0,0"/>
                  </v:shape>
                  <v:shape id="Freeform 12" o:spid="_x0000_s1036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CLksIA&#10;AADdAAAADwAAAGRycy9kb3ducmV2LnhtbERPy4rCMBTdD/gP4QqzGTS1wijVKCIILmfqq8tLc22L&#10;zU1tonb8erMYcHk47/myM7W4U+sqywpGwwgEcW51xYWC/W4zmIJwHlljbZkU/JGD5aL3McdE2wf/&#10;0j31hQgh7BJUUHrfJFK6vCSDbmgb4sCdbWvQB9gWUrf4COGmlnEUfUuDFYeGEhtal5Rf0ptRsPqy&#10;p2OajZvsujtk0u6fP9npqdRnv1vNQHjq/Fv8795qBfEkDvvDm/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4IuSwgAAAN0AAAAPAAAAAAAAAAAAAAAAAJgCAABkcnMvZG93&#10;bnJldi54bWxQSwUGAAAAAAQABAD1AAAAhwMAAAAA&#10;" path="m305,12722r355,e" filled="f" strokeweight="2.16pt">
                    <v:path arrowok="t" o:connecttype="custom" o:connectlocs="305,12722;660,12722" o:connectangles="0,0"/>
                  </v:shape>
                  <v:shape id="Freeform 13" o:spid="_x0000_s1037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wuCcYA&#10;AADdAAAADwAAAGRycy9kb3ducmV2LnhtbESPQWvCQBSE70L/w/IKvYhujKAluooUhB5r1CbHR/aZ&#10;BLNv0+yqqb++WxA8DjPzDbNc96YRV+pcbVnBZByBIC6srrlUcNhvR+8gnEfW2FgmBb/kYL16GSwx&#10;0fbGO7qmvhQBwi5BBZX3bSKlKyoy6Ma2JQ7eyXYGfZBdKXWHtwA3jYyjaCYN1hwWKmzpo6LinF6M&#10;gs3QZt9pPm3zn/0xl/Zw/8qzu1Jvr/1mAcJT75/hR/tTK4jn8QT+34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wuCcYAAADdAAAADwAAAAAAAAAAAAAAAACYAgAAZHJz&#10;L2Rvd25yZXYueG1sUEsFBgAAAAAEAAQA9QAAAIsDAAAAAA==&#10;" path="m21,14721r240,e" filled="f" strokeweight="2.16pt">
                    <v:path arrowok="t" o:connecttype="custom" o:connectlocs="21,14721;261,14721" o:connectangles="0,0"/>
                  </v:shape>
                  <v:shape id="Freeform 14" o:spid="_x0000_s1038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6wfsYA&#10;AADdAAAADwAAAGRycy9kb3ducmV2LnhtbESPQWvCQBSE7wX/w/KEXopumkKV6CZIQeixjVZzfGSf&#10;STD7NmZXTf31rlDocZiZb5hlNphWXKh3jWUFr9MIBHFpdcOVgu1mPZmDcB5ZY2uZFPySgywdPS0x&#10;0fbK33TJfSUChF2CCmrvu0RKV9Zk0E1tRxy8g+0N+iD7SuoerwFuWhlH0bs02HBYqLGjj5rKY342&#10;ClYvdr/Li7euOG1+Cmm3t69if1PqeTysFiA8Df4//Nf+1AriWRzD4014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6wfsYAAADdAAAADwAAAAAAAAAAAAAAAACYAgAAZHJz&#10;L2Rvd25yZXYueG1sUEsFBgAAAAAEAAQA9QAAAIsDAAAAAA==&#10;" path="m305,14721r355,e" filled="f" strokeweight="2.16pt">
                    <v:path arrowok="t" o:connecttype="custom" o:connectlocs="305,14721;660,14721" o:connectangles="0,0"/>
                  </v:shape>
                  <v:shape id="Freeform 15" o:spid="_x0000_s1039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IV5cUA&#10;AADdAAAADwAAAGRycy9kb3ducmV2LnhtbESPQWvCQBSE7wX/w/IEL6VuGkFL6ioiFDzaqDXHR/aZ&#10;BLNvY3bV1F/vCoLHYWa+YabzztTiQq2rLCv4HEYgiHOrKy4UbDc/H18gnEfWWFsmBf/kYD7rvU0x&#10;0fbKv3RJfSEChF2CCkrvm0RKl5dk0A1tQxy8g20N+iDbQuoWrwFuahlH0VgarDgslNjQsqT8mJ6N&#10;gsW73f+l2ajJTptdJu32ts72N6UG/W7xDcJT51/hZ3ulFcSTeASPN+EJ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MhXlxQAAAN0AAAAPAAAAAAAAAAAAAAAAAJgCAABkcnMv&#10;ZG93bnJldi54bWxQSwUGAAAAAAQABAD1AAAAigMAAAAA&#10;" path="m,11279r,4832e" filled="f" strokeweight="2.16pt">
                    <v:path arrowok="t" o:connecttype="custom" o:connectlocs="0,11279;0,16111" o:connectangles="0,0"/>
                  </v:shape>
                  <v:shape id="Freeform 16" o:spid="_x0000_s1040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uNkccA&#10;AADdAAAADwAAAGRycy9kb3ducmV2LnhtbESPT2vCQBTE74LfYXmCF6mbpmJLmo1IodBjG//l+Mi+&#10;JqHZt2l21dRP7xYEj8PM/IZJV4NpxYl611hW8DiPQBCXVjdcKdhu3h9eQDiPrLG1TAr+yMEqG49S&#10;TLQ98xedcl+JAGGXoILa+y6R0pU1GXRz2xEH79v2Bn2QfSV1j+cAN62Mo2gpDTYcFmrs6K2m8ic/&#10;GgXrmT3s8+KpK343u0La7eWzOFyUmk6G9SsIT4O/h2/tD60gfo4X8P8mPAGZ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/bjZHHAAAA3QAAAA8AAAAAAAAAAAAAAAAAmAIAAGRy&#10;cy9kb3ducmV2LnhtbFBLBQYAAAAABAAEAPUAAACMAwAAAAA=&#10;" path="m21,16089r240,e" filled="f" strokeweight="2.16pt">
                    <v:path arrowok="t" o:connecttype="custom" o:connectlocs="21,16089;261,16089" o:connectangles="0,0"/>
                  </v:shape>
                  <v:shape id="Freeform 17" o:spid="_x0000_s1041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coCscA&#10;AADdAAAADwAAAGRycy9kb3ducmV2LnhtbESPT2vCQBTE74LfYXmCF6mbpmhLmo1IodBjG//l+Mi+&#10;JqHZt2l21dRP7xYEj8PM/IZJV4NpxYl611hW8DiPQBCXVjdcKdhu3h9eQDiPrLG1TAr+yMEqG49S&#10;TLQ98xedcl+JAGGXoILa+y6R0pU1GXRz2xEH79v2Bn2QfSV1j+cAN62Mo2gpDTYcFmrs6K2m8ic/&#10;GgXrmT3s8+KpK343u0La7eWzOFyUmk6G9SsIT4O/h2/tD60gfo4X8P8mPAGZ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XKArHAAAA3QAAAA8AAAAAAAAAAAAAAAAAmAIAAGRy&#10;cy9kb3ducmV2LnhtbFBLBQYAAAAABAAEAPUAAACMAwAAAAA=&#10;" path="m283,11279r,4832e" filled="f" strokeweight="2.16pt">
                    <v:path arrowok="t" o:connecttype="custom" o:connectlocs="283,11279;283,16111" o:connectangles="0,0"/>
                  </v:shape>
                  <v:shape id="Freeform 18" o:spid="_x0000_s1042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W2fcYA&#10;AADdAAAADwAAAGRycy9kb3ducmV2LnhtbESPQWvCQBSE70L/w/IKXqRuTEFLmo1IQfCoUWuOj+xr&#10;Epp9m2ZXjf76bqHgcZiZb5h0OZhWXKh3jWUFs2kEgri0uuFKwWG/fnkD4TyyxtYyKbiRg2X2NEox&#10;0fbKO7rkvhIBwi5BBbX3XSKlK2sy6Ka2Iw7el+0N+iD7SuoerwFuWhlH0VwabDgs1NjRR03ld342&#10;ClYTe/rMi9eu+NkfC2kP921xuis1fh5W7yA8Df4R/m9vtIJ4Ec/h701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W2fcYAAADdAAAADwAAAAAAAAAAAAAAAACYAgAAZHJz&#10;L2Rvd25yZXYueG1sUEsFBgAAAAAEAAQA9QAAAIsDAAAAAA==&#10;" path="m305,16089r355,e" filled="f" strokeweight="2.16pt">
                    <v:path arrowok="t" o:connecttype="custom" o:connectlocs="305,16089;660,16089" o:connectangles="0,0"/>
                  </v:shape>
                  <v:shape id="Freeform 19" o:spid="_x0000_s1043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kT5scA&#10;AADdAAAADwAAAGRycy9kb3ducmV2LnhtbESPQWvCQBSE70L/w/IKXqRuTMGUNBsRQfDYRltzfGRf&#10;k9Ds2zS7auqv7xYEj8PMfMNkq9F04kyDay0rWMwjEMSV1S3XCg777dMLCOeRNXaWScEvOVjlD5MM&#10;U20v/E7nwtciQNilqKDxvk+ldFVDBt3c9sTB+7KDQR/kUEs94CXATSfjKFpKgy2HhQZ72jRUfRcn&#10;o2A9s8fPonzuy5/9Rynt4fpWHq9KTR/H9SsIT6O/h2/tnVYQJ3EC/2/CE5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8JE+bHAAAA3QAAAA8AAAAAAAAAAAAAAAAAmAIAAGRy&#10;cy9kb3ducmV2LnhtbFBLBQYAAAAABAAEAPUAAACMAwAAAAA=&#10;" path="m682,r,16111e" filled="f" strokeweight="2.16pt">
                    <v:path arrowok="t" o:connecttype="custom" o:connectlocs="682,0;682,16111" o:connectangles="0,0"/>
                  </v:shape>
                  <v:shape id="Freeform 20" o:spid="_x0000_s1044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aHlMIA&#10;AADdAAAADwAAAGRycy9kb3ducmV2LnhtbERPy4rCMBTdD/gP4QqzGTS1wijVKCIILmfqq8tLc22L&#10;zU1tonb8erMYcHk47/myM7W4U+sqywpGwwgEcW51xYWC/W4zmIJwHlljbZkU/JGD5aL3McdE2wf/&#10;0j31hQgh7BJUUHrfJFK6vCSDbmgb4sCdbWvQB9gWUrf4COGmlnEUfUuDFYeGEhtal5Rf0ptRsPqy&#10;p2OajZvsujtk0u6fP9npqdRnv1vNQHjq/Fv8795qBfEkDnPDm/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loeUwgAAAN0AAAAPAAAAAAAAAAAAAAAAAJgCAABkcnMvZG93&#10;bnJldi54bWxQSwUGAAAAAAQABAD1AAAAhwMAAAAA&#10;" path="m703,16089r10450,e" filled="f" strokeweight="2.16pt">
                    <v:path arrowok="t" o:connecttype="custom" o:connectlocs="703,16089;11153,16089" o:connectangles="0,0"/>
                  </v:shape>
                  <v:shape id="Freeform 21" o:spid="_x0000_s1045" style="position:absolute;left:372;top:333;width:11174;height:16111;visibility:visible;mso-wrap-style:square;v-text-anchor:top" coordsize="11174,1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oiD8cA&#10;AADdAAAADwAAAGRycy9kb3ducmV2LnhtbESPT2vCQBTE74LfYXmCF6mbpqBtmo1IodBjG//l+Mi+&#10;JqHZt2l21dRP7xYEj8PM/IZJV4NpxYl611hW8DiPQBCXVjdcKdhu3h+eQTiPrLG1TAr+yMEqG49S&#10;TLQ98xedcl+JAGGXoILa+y6R0pU1GXRz2xEH79v2Bn2QfSV1j+cAN62Mo2ghDTYcFmrs6K2m8ic/&#10;GgXrmT3s8+KpK343u0La7eWzOFyUmk6G9SsIT4O/h2/tD60gXsYv8P8mPAGZ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aIg/HAAAA3QAAAA8AAAAAAAAAAAAAAAAAmAIAAGRy&#10;cy9kb3ducmV2LnhtbFBLBQYAAAAABAAEAPUAAACMAwAAAAA=&#10;" path="m11173,r,16111e" filled="f" strokeweight="2.16pt">
                    <v:path arrowok="t" o:connecttype="custom" o:connectlocs="11173,0;11173,16111" o:connectangles="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46" type="#_x0000_t75" style="position:absolute;left:3866;top:881;width:4820;height:1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YTVS/AAAA3QAAAA8AAABkcnMvZG93bnJldi54bWxET8uKwjAU3QvzD+EK7jRtZ9ChGkXGEd36&#10;gNlemmtTbG5CE7X+vVkMuDyc92LV21bcqQuNYwX5JANBXDndcK3gfNqOv0GEiKyxdUwKnhRgtfwY&#10;LLDU7sEHuh9jLVIIhxIVmBh9KWWoDFkME+eJE3dxncWYYFdL3eEjhdtWFlk2lRYbTg0GPf0Yqq7H&#10;m1Wwmf3mzdcpX+d/hPF53nltCq/UaNiv5yAi9fEt/nfvtYJi9pn2pzfpCcjl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tWE1UvwAAAN0AAAAPAAAAAAAAAAAAAAAAAJ8CAABk&#10;cnMvZG93bnJldi54bWxQSwUGAAAAAAQABAD3AAAAiwMAAAAA&#10;">
                  <v:imagedata r:id="rId9" o:title=""/>
                </v:shape>
                <w10:wrap anchorx="page" anchory="page"/>
              </v:group>
            </w:pict>
          </mc:Fallback>
        </mc:AlternateContent>
      </w: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  <w:spacing w:before="3"/>
        <w:rPr>
          <w:sz w:val="21"/>
          <w:szCs w:val="21"/>
        </w:rPr>
      </w:pPr>
    </w:p>
    <w:p w:rsidR="003B2F1A" w:rsidRDefault="003B2F1A">
      <w:pPr>
        <w:pStyle w:val="a3"/>
        <w:kinsoku w:val="0"/>
        <w:overflowPunct w:val="0"/>
        <w:spacing w:before="1"/>
        <w:ind w:left="2024" w:right="1184"/>
        <w:jc w:val="center"/>
      </w:pPr>
      <w:r>
        <w:t>ИНН 3015076047 КПП 301501001 Расчетный счет №40702810605000130359</w:t>
      </w:r>
    </w:p>
    <w:p w:rsidR="003B2F1A" w:rsidRDefault="003B2F1A">
      <w:pPr>
        <w:pStyle w:val="a3"/>
        <w:kinsoku w:val="0"/>
        <w:overflowPunct w:val="0"/>
        <w:ind w:left="2024" w:right="1176"/>
        <w:jc w:val="center"/>
      </w:pPr>
      <w:r>
        <w:t xml:space="preserve">в Астраханское ОСБ №8625 г. Астрахань </w:t>
      </w:r>
      <w:proofErr w:type="spellStart"/>
      <w:proofErr w:type="gramStart"/>
      <w:r>
        <w:t>кор</w:t>
      </w:r>
      <w:proofErr w:type="spellEnd"/>
      <w:r>
        <w:t>. счет</w:t>
      </w:r>
      <w:proofErr w:type="gramEnd"/>
      <w:r>
        <w:t xml:space="preserve"> № 30101810500000000602 БИК 041203602 414041 г. Астрахань, ул. Куликова,65в, 3-ий этаж</w:t>
      </w:r>
    </w:p>
    <w:p w:rsidR="003B2F1A" w:rsidRDefault="003B2F1A">
      <w:pPr>
        <w:pStyle w:val="a3"/>
        <w:kinsoku w:val="0"/>
        <w:overflowPunct w:val="0"/>
        <w:spacing w:before="1"/>
        <w:ind w:left="2876"/>
      </w:pPr>
      <w:r>
        <w:t>Свидетельство СРО НП «Гильдия проектировщиков Астраханской области»</w:t>
      </w:r>
    </w:p>
    <w:p w:rsidR="003B2F1A" w:rsidRDefault="003B2F1A">
      <w:pPr>
        <w:pStyle w:val="a3"/>
        <w:kinsoku w:val="0"/>
        <w:overflowPunct w:val="0"/>
        <w:ind w:left="2802"/>
      </w:pPr>
      <w:r>
        <w:t>№П-094-3016058330-3015076047-332 от 01.12.2012г., ОГРН 1063015051956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43"/>
        <w:ind w:left="1825" w:right="1446" w:firstLine="672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ПРОЕКТ ПЛАНИРОВКИ ТЕРРИТОРИИ ЛИНЕЙНОГО ОБЪЕКТА — РЕКОНСТРУКЦИЯ</w:t>
      </w:r>
    </w:p>
    <w:p w:rsidR="003B2F1A" w:rsidRDefault="003B2F1A">
      <w:pPr>
        <w:pStyle w:val="a3"/>
        <w:kinsoku w:val="0"/>
        <w:overflowPunct w:val="0"/>
        <w:spacing w:line="412" w:lineRule="exact"/>
        <w:ind w:left="1624" w:right="1261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ТЕПЛОВОЙ СЕТИ С ЗАКРЫТИЕМ КОТЕЛЬНЫХ</w:t>
      </w:r>
    </w:p>
    <w:p w:rsidR="003B2F1A" w:rsidRDefault="003B2F1A">
      <w:pPr>
        <w:pStyle w:val="a3"/>
        <w:kinsoku w:val="0"/>
        <w:overflowPunct w:val="0"/>
        <w:spacing w:before="1"/>
        <w:ind w:left="1643" w:right="1261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«ПОКРОВСКАЯ», №6, №10</w:t>
      </w:r>
      <w:proofErr w:type="gramStart"/>
      <w:r>
        <w:rPr>
          <w:b/>
          <w:bCs/>
          <w:sz w:val="36"/>
          <w:szCs w:val="36"/>
        </w:rPr>
        <w:t xml:space="preserve"> В</w:t>
      </w:r>
      <w:proofErr w:type="gramEnd"/>
      <w:r>
        <w:rPr>
          <w:b/>
          <w:bCs/>
          <w:sz w:val="36"/>
          <w:szCs w:val="36"/>
        </w:rPr>
        <w:t xml:space="preserve"> КИРОВСКОМ И ЛЕНИНСКОМ РАЙОНАХ Г. АСТРАХАНИ</w:t>
      </w:r>
    </w:p>
    <w:p w:rsidR="003B2F1A" w:rsidRDefault="003B2F1A">
      <w:pPr>
        <w:pStyle w:val="a3"/>
        <w:kinsoku w:val="0"/>
        <w:overflowPunct w:val="0"/>
        <w:rPr>
          <w:b/>
          <w:bCs/>
          <w:sz w:val="40"/>
          <w:szCs w:val="40"/>
        </w:rPr>
      </w:pPr>
    </w:p>
    <w:p w:rsidR="003B2F1A" w:rsidRDefault="003B2F1A">
      <w:pPr>
        <w:pStyle w:val="a3"/>
        <w:kinsoku w:val="0"/>
        <w:overflowPunct w:val="0"/>
        <w:rPr>
          <w:b/>
          <w:bCs/>
          <w:sz w:val="40"/>
          <w:szCs w:val="40"/>
        </w:rPr>
      </w:pPr>
    </w:p>
    <w:p w:rsidR="003B2F1A" w:rsidRDefault="003B2F1A">
      <w:pPr>
        <w:pStyle w:val="a3"/>
        <w:kinsoku w:val="0"/>
        <w:overflowPunct w:val="0"/>
        <w:spacing w:before="4"/>
        <w:rPr>
          <w:b/>
          <w:bCs/>
          <w:sz w:val="48"/>
          <w:szCs w:val="48"/>
        </w:rPr>
      </w:pPr>
    </w:p>
    <w:p w:rsidR="003B2F1A" w:rsidRDefault="003B2F1A">
      <w:pPr>
        <w:pStyle w:val="a3"/>
        <w:kinsoku w:val="0"/>
        <w:overflowPunct w:val="0"/>
        <w:spacing w:line="368" w:lineRule="exact"/>
        <w:ind w:left="2024" w:right="95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ТОМ 1.1</w:t>
      </w:r>
    </w:p>
    <w:p w:rsidR="003B2F1A" w:rsidRDefault="003B2F1A">
      <w:pPr>
        <w:pStyle w:val="a3"/>
        <w:kinsoku w:val="0"/>
        <w:overflowPunct w:val="0"/>
        <w:spacing w:line="368" w:lineRule="exact"/>
        <w:ind w:left="387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Основная (утверждаемая) часть</w:t>
      </w:r>
    </w:p>
    <w:p w:rsidR="003B2F1A" w:rsidRDefault="003B2F1A">
      <w:pPr>
        <w:pStyle w:val="a3"/>
        <w:kinsoku w:val="0"/>
        <w:overflowPunct w:val="0"/>
        <w:rPr>
          <w:b/>
          <w:bCs/>
          <w:sz w:val="34"/>
          <w:szCs w:val="34"/>
        </w:rPr>
      </w:pPr>
    </w:p>
    <w:p w:rsidR="003B2F1A" w:rsidRDefault="003B2F1A">
      <w:pPr>
        <w:pStyle w:val="a3"/>
        <w:kinsoku w:val="0"/>
        <w:overflowPunct w:val="0"/>
        <w:rPr>
          <w:b/>
          <w:bCs/>
          <w:sz w:val="34"/>
          <w:szCs w:val="34"/>
        </w:rPr>
      </w:pPr>
    </w:p>
    <w:p w:rsidR="003B2F1A" w:rsidRDefault="003B2F1A">
      <w:pPr>
        <w:pStyle w:val="a3"/>
        <w:kinsoku w:val="0"/>
        <w:overflowPunct w:val="0"/>
        <w:rPr>
          <w:b/>
          <w:bCs/>
          <w:sz w:val="34"/>
          <w:szCs w:val="34"/>
        </w:rPr>
      </w:pPr>
    </w:p>
    <w:p w:rsidR="003B2F1A" w:rsidRDefault="003B2F1A">
      <w:pPr>
        <w:pStyle w:val="a3"/>
        <w:kinsoku w:val="0"/>
        <w:overflowPunct w:val="0"/>
        <w:rPr>
          <w:b/>
          <w:bCs/>
          <w:sz w:val="34"/>
          <w:szCs w:val="34"/>
        </w:rPr>
      </w:pPr>
    </w:p>
    <w:p w:rsidR="003B2F1A" w:rsidRDefault="003B2F1A">
      <w:pPr>
        <w:pStyle w:val="a3"/>
        <w:kinsoku w:val="0"/>
        <w:overflowPunct w:val="0"/>
        <w:rPr>
          <w:b/>
          <w:bCs/>
          <w:sz w:val="34"/>
          <w:szCs w:val="34"/>
        </w:rPr>
      </w:pPr>
    </w:p>
    <w:p w:rsidR="003B2F1A" w:rsidRDefault="003B2F1A">
      <w:pPr>
        <w:pStyle w:val="a3"/>
        <w:kinsoku w:val="0"/>
        <w:overflowPunct w:val="0"/>
        <w:rPr>
          <w:b/>
          <w:bCs/>
          <w:sz w:val="34"/>
          <w:szCs w:val="34"/>
        </w:rPr>
      </w:pPr>
    </w:p>
    <w:p w:rsidR="003B2F1A" w:rsidRDefault="003B2F1A">
      <w:pPr>
        <w:pStyle w:val="a3"/>
        <w:kinsoku w:val="0"/>
        <w:overflowPunct w:val="0"/>
        <w:spacing w:before="7"/>
        <w:rPr>
          <w:b/>
          <w:bCs/>
          <w:sz w:val="27"/>
          <w:szCs w:val="27"/>
        </w:rPr>
      </w:pPr>
    </w:p>
    <w:p w:rsidR="003B2F1A" w:rsidRDefault="00CA3EBC">
      <w:pPr>
        <w:pStyle w:val="a3"/>
        <w:tabs>
          <w:tab w:val="left" w:pos="7970"/>
        </w:tabs>
        <w:kinsoku w:val="0"/>
        <w:overflowPunct w:val="0"/>
        <w:spacing w:before="1"/>
        <w:ind w:left="2305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0" allowOverlap="1">
                <wp:simplePos x="0" y="0"/>
                <wp:positionH relativeFrom="page">
                  <wp:posOffset>241300</wp:posOffset>
                </wp:positionH>
                <wp:positionV relativeFrom="paragraph">
                  <wp:posOffset>-339725</wp:posOffset>
                </wp:positionV>
                <wp:extent cx="167005" cy="800735"/>
                <wp:effectExtent l="0" t="0" r="0" b="0"/>
                <wp:wrapNone/>
                <wp:docPr id="270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800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2"/>
                              <w:ind w:left="20"/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left:0;text-align:left;margin-left:19pt;margin-top:-26.75pt;width:13.15pt;height:63.05pt;z-index: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2"/>
                        <w:ind w:left="20"/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Взам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. инв. 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rPr>
          <w:b/>
          <w:bCs/>
          <w:sz w:val="32"/>
          <w:szCs w:val="32"/>
        </w:rPr>
        <w:t>Руководитель</w:t>
      </w:r>
      <w:r w:rsidR="003B2F1A">
        <w:rPr>
          <w:b/>
          <w:bCs/>
          <w:spacing w:val="-1"/>
          <w:sz w:val="32"/>
          <w:szCs w:val="32"/>
        </w:rPr>
        <w:t xml:space="preserve"> </w:t>
      </w:r>
      <w:r w:rsidR="003B2F1A">
        <w:rPr>
          <w:b/>
          <w:bCs/>
          <w:sz w:val="32"/>
          <w:szCs w:val="32"/>
        </w:rPr>
        <w:t>ПСО:</w:t>
      </w:r>
      <w:r w:rsidR="003B2F1A">
        <w:rPr>
          <w:b/>
          <w:bCs/>
          <w:sz w:val="32"/>
          <w:szCs w:val="32"/>
        </w:rPr>
        <w:tab/>
      </w:r>
      <w:proofErr w:type="spellStart"/>
      <w:r w:rsidR="003B2F1A">
        <w:rPr>
          <w:b/>
          <w:bCs/>
          <w:sz w:val="32"/>
          <w:szCs w:val="32"/>
        </w:rPr>
        <w:t>Тетерятников</w:t>
      </w:r>
      <w:proofErr w:type="spellEnd"/>
      <w:r w:rsidR="003B2F1A">
        <w:rPr>
          <w:b/>
          <w:bCs/>
          <w:spacing w:val="-5"/>
          <w:sz w:val="32"/>
          <w:szCs w:val="32"/>
        </w:rPr>
        <w:t xml:space="preserve"> </w:t>
      </w:r>
      <w:r w:rsidR="003B2F1A">
        <w:rPr>
          <w:b/>
          <w:bCs/>
          <w:sz w:val="32"/>
          <w:szCs w:val="32"/>
        </w:rPr>
        <w:t>С.А.</w:t>
      </w:r>
    </w:p>
    <w:p w:rsidR="003B2F1A" w:rsidRDefault="003B2F1A">
      <w:pPr>
        <w:pStyle w:val="a3"/>
        <w:kinsoku w:val="0"/>
        <w:overflowPunct w:val="0"/>
        <w:spacing w:before="1"/>
        <w:rPr>
          <w:b/>
          <w:bCs/>
          <w:sz w:val="38"/>
          <w:szCs w:val="38"/>
        </w:rPr>
      </w:pPr>
    </w:p>
    <w:p w:rsidR="003B2F1A" w:rsidRDefault="00CA3EBC">
      <w:pPr>
        <w:pStyle w:val="a3"/>
        <w:tabs>
          <w:tab w:val="left" w:pos="8037"/>
        </w:tabs>
        <w:kinsoku w:val="0"/>
        <w:overflowPunct w:val="0"/>
        <w:ind w:left="2365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0" allowOverlap="1">
                <wp:simplePos x="0" y="0"/>
                <wp:positionH relativeFrom="page">
                  <wp:posOffset>241300</wp:posOffset>
                </wp:positionH>
                <wp:positionV relativeFrom="paragraph">
                  <wp:posOffset>166370</wp:posOffset>
                </wp:positionV>
                <wp:extent cx="167005" cy="934085"/>
                <wp:effectExtent l="0" t="0" r="0" b="0"/>
                <wp:wrapNone/>
                <wp:docPr id="270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934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2"/>
                              <w:ind w:left="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Подпись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27" type="#_x0000_t202" style="position:absolute;left:0;text-align:left;margin-left:19pt;margin-top:13.1pt;width:13.15pt;height:73.55pt;z-index: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2"/>
                        <w:ind w:left="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Подпись и 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rPr>
          <w:b/>
          <w:bCs/>
          <w:sz w:val="32"/>
          <w:szCs w:val="32"/>
        </w:rPr>
        <w:t>ГАП:</w:t>
      </w:r>
      <w:r w:rsidR="003B2F1A">
        <w:rPr>
          <w:b/>
          <w:bCs/>
          <w:sz w:val="32"/>
          <w:szCs w:val="32"/>
        </w:rPr>
        <w:tab/>
      </w:r>
      <w:proofErr w:type="spellStart"/>
      <w:r w:rsidR="003B2F1A">
        <w:rPr>
          <w:b/>
          <w:bCs/>
          <w:sz w:val="32"/>
          <w:szCs w:val="32"/>
        </w:rPr>
        <w:t>Федорин</w:t>
      </w:r>
      <w:proofErr w:type="spellEnd"/>
      <w:r w:rsidR="003B2F1A">
        <w:rPr>
          <w:b/>
          <w:bCs/>
          <w:spacing w:val="-1"/>
          <w:sz w:val="32"/>
          <w:szCs w:val="32"/>
        </w:rPr>
        <w:t xml:space="preserve"> </w:t>
      </w:r>
      <w:r w:rsidR="003B2F1A">
        <w:rPr>
          <w:b/>
          <w:bCs/>
          <w:sz w:val="32"/>
          <w:szCs w:val="32"/>
        </w:rPr>
        <w:t>Н.А.</w:t>
      </w:r>
    </w:p>
    <w:p w:rsidR="003B2F1A" w:rsidRDefault="003B2F1A">
      <w:pPr>
        <w:pStyle w:val="a3"/>
        <w:kinsoku w:val="0"/>
        <w:overflowPunct w:val="0"/>
        <w:rPr>
          <w:b/>
          <w:bCs/>
        </w:rPr>
      </w:pPr>
    </w:p>
    <w:p w:rsidR="003B2F1A" w:rsidRDefault="003B2F1A">
      <w:pPr>
        <w:pStyle w:val="a3"/>
        <w:kinsoku w:val="0"/>
        <w:overflowPunct w:val="0"/>
        <w:rPr>
          <w:b/>
          <w:bCs/>
        </w:rPr>
      </w:pPr>
    </w:p>
    <w:p w:rsidR="003B2F1A" w:rsidRDefault="003B2F1A">
      <w:pPr>
        <w:pStyle w:val="a3"/>
        <w:kinsoku w:val="0"/>
        <w:overflowPunct w:val="0"/>
        <w:rPr>
          <w:b/>
          <w:bCs/>
        </w:rPr>
      </w:pPr>
    </w:p>
    <w:p w:rsidR="003B2F1A" w:rsidRDefault="003B2F1A">
      <w:pPr>
        <w:pStyle w:val="a3"/>
        <w:kinsoku w:val="0"/>
        <w:overflowPunct w:val="0"/>
        <w:rPr>
          <w:b/>
          <w:bCs/>
        </w:rPr>
      </w:pPr>
    </w:p>
    <w:p w:rsidR="003B2F1A" w:rsidRDefault="003B2F1A">
      <w:pPr>
        <w:pStyle w:val="a3"/>
        <w:kinsoku w:val="0"/>
        <w:overflowPunct w:val="0"/>
        <w:rPr>
          <w:b/>
          <w:bCs/>
        </w:rPr>
      </w:pPr>
    </w:p>
    <w:p w:rsidR="003B2F1A" w:rsidRDefault="003B2F1A">
      <w:pPr>
        <w:pStyle w:val="a3"/>
        <w:kinsoku w:val="0"/>
        <w:overflowPunct w:val="0"/>
        <w:spacing w:before="10"/>
        <w:rPr>
          <w:b/>
          <w:bCs/>
          <w:sz w:val="19"/>
          <w:szCs w:val="19"/>
        </w:rPr>
      </w:pPr>
    </w:p>
    <w:p w:rsidR="003B2F1A" w:rsidRDefault="00CA3EBC">
      <w:pPr>
        <w:pStyle w:val="a3"/>
        <w:kinsoku w:val="0"/>
        <w:overflowPunct w:val="0"/>
        <w:spacing w:before="89" w:line="242" w:lineRule="auto"/>
        <w:ind w:left="5322" w:right="4376"/>
        <w:jc w:val="center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0" allowOverlap="1">
                <wp:simplePos x="0" y="0"/>
                <wp:positionH relativeFrom="page">
                  <wp:posOffset>241300</wp:posOffset>
                </wp:positionH>
                <wp:positionV relativeFrom="paragraph">
                  <wp:posOffset>186055</wp:posOffset>
                </wp:positionV>
                <wp:extent cx="167005" cy="809625"/>
                <wp:effectExtent l="0" t="0" r="0" b="0"/>
                <wp:wrapNone/>
                <wp:docPr id="2707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809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2"/>
                              <w:ind w:left="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28" type="#_x0000_t202" style="position:absolute;left:0;text-align:left;margin-left:19pt;margin-top:14.65pt;width:13.15pt;height:63.75pt;z-index: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2"/>
                        <w:ind w:left="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Инв. № 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rPr>
          <w:b/>
          <w:bCs/>
          <w:sz w:val="28"/>
          <w:szCs w:val="28"/>
        </w:rPr>
        <w:t>АСТРАХАНЬ 2020</w:t>
      </w:r>
    </w:p>
    <w:p w:rsidR="003B2F1A" w:rsidRDefault="003B2F1A">
      <w:pPr>
        <w:pStyle w:val="a3"/>
        <w:kinsoku w:val="0"/>
        <w:overflowPunct w:val="0"/>
        <w:spacing w:before="89" w:line="242" w:lineRule="auto"/>
        <w:ind w:left="5322" w:right="4376"/>
        <w:jc w:val="center"/>
        <w:rPr>
          <w:b/>
          <w:bCs/>
          <w:sz w:val="28"/>
          <w:szCs w:val="28"/>
        </w:rPr>
        <w:sectPr w:rsidR="003B2F1A">
          <w:type w:val="continuous"/>
          <w:pgSz w:w="11920" w:h="16850"/>
          <w:pgMar w:top="160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414"/>
        <w:gridCol w:w="556"/>
        <w:gridCol w:w="576"/>
        <w:gridCol w:w="574"/>
        <w:gridCol w:w="575"/>
        <w:gridCol w:w="617"/>
        <w:gridCol w:w="245"/>
        <w:gridCol w:w="560"/>
        <w:gridCol w:w="4303"/>
        <w:gridCol w:w="1919"/>
        <w:gridCol w:w="567"/>
      </w:tblGrid>
      <w:tr w:rsidR="003B2F1A">
        <w:trPr>
          <w:trHeight w:val="2284"/>
        </w:trPr>
        <w:tc>
          <w:tcPr>
            <w:tcW w:w="697" w:type="dxa"/>
            <w:gridSpan w:val="2"/>
            <w:vMerge w:val="restart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56" w:type="dxa"/>
            <w:tcBorders>
              <w:top w:val="single" w:sz="18" w:space="0" w:color="000000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single" w:sz="18" w:space="0" w:color="000000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7"/>
                <w:szCs w:val="27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86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 ТОМА 1.1</w:t>
            </w:r>
          </w:p>
        </w:tc>
        <w:tc>
          <w:tcPr>
            <w:tcW w:w="1919" w:type="dxa"/>
            <w:tcBorders>
              <w:top w:val="single" w:sz="18" w:space="0" w:color="000000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single" w:sz="18" w:space="0" w:color="000000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937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935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935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934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932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930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3033"/>
        </w:trPr>
        <w:tc>
          <w:tcPr>
            <w:tcW w:w="697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vMerge/>
            <w:tcBorders>
              <w:top w:val="nil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41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41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414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56" w:type="dxa"/>
            <w:tcBorders>
              <w:top w:val="none" w:sz="6" w:space="0" w:color="auto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2342" w:type="dxa"/>
            <w:gridSpan w:val="4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108" w:type="dxa"/>
            <w:gridSpan w:val="3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919" w:type="dxa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62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222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98"/>
              <w:ind w:left="2070" w:right="2040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1.1-1-ОЧ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197" w:lineRule="exact"/>
              <w:ind w:left="5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6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222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67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33"/>
              <w:ind w:right="7"/>
              <w:jc w:val="center"/>
            </w:pPr>
            <w:r>
              <w:t>1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5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215" w:lineRule="exact"/>
              <w:ind w:left="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215" w:lineRule="exact"/>
              <w:ind w:left="9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215" w:lineRule="exact"/>
              <w:ind w:left="7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215" w:lineRule="exact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62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215" w:lineRule="exact"/>
              <w:ind w:left="5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3" w:line="215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222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89" w:line="242" w:lineRule="auto"/>
              <w:ind w:left="5322" w:right="4376"/>
              <w:jc w:val="center"/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CA3EBC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0" allowOverlap="1">
                <wp:simplePos x="0" y="0"/>
                <wp:positionH relativeFrom="page">
                  <wp:posOffset>899160</wp:posOffset>
                </wp:positionH>
                <wp:positionV relativeFrom="page">
                  <wp:posOffset>1072515</wp:posOffset>
                </wp:positionV>
                <wp:extent cx="6222365" cy="4989195"/>
                <wp:effectExtent l="0" t="0" r="0" b="0"/>
                <wp:wrapNone/>
                <wp:docPr id="270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2365" cy="4989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8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990"/>
                              <w:gridCol w:w="1529"/>
                              <w:gridCol w:w="5103"/>
                              <w:gridCol w:w="2127"/>
                            </w:tblGrid>
                            <w:tr w:rsidR="00A80EAC">
                              <w:trPr>
                                <w:trHeight w:val="942"/>
                              </w:trPr>
                              <w:tc>
                                <w:tcPr>
                                  <w:tcW w:w="2519" w:type="dxa"/>
                                  <w:gridSpan w:val="2"/>
                                  <w:tcBorders>
                                    <w:top w:val="double" w:sz="2" w:space="0" w:color="000000"/>
                                    <w:left w:val="double" w:sz="2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ind w:left="20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ОБОЗНАЧЕНИЕ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double" w:sz="2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ind w:left="133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double" w:sz="2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ind w:left="260" w:right="27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СТРАНИЦА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7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6" w:space="0" w:color="000000"/>
                                    <w:left w:val="double" w:sz="2" w:space="0" w:color="000000"/>
                                    <w:bottom w:val="single" w:sz="6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9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6" w:space="0" w:color="000000"/>
                                    <w:left w:val="none" w:sz="6" w:space="0" w:color="auto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9"/>
                                    <w:ind w:left="7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1.1-1-ОЧ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3"/>
                                    <w:rPr>
                                      <w:b/>
                                      <w:bCs/>
                                      <w:sz w:val="25"/>
                                      <w:szCs w:val="25"/>
                                    </w:rPr>
                                  </w:pP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ind w:left="8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Состав проекта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9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5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6" w:space="0" w:color="000000"/>
                                    <w:left w:val="double" w:sz="2" w:space="0" w:color="000000"/>
                                    <w:bottom w:val="single" w:sz="6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6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6" w:space="0" w:color="000000"/>
                                    <w:left w:val="none" w:sz="6" w:space="0" w:color="auto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6"/>
                                    <w:ind w:left="7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1.1-1-ОЧ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24" w:line="242" w:lineRule="auto"/>
                                    <w:ind w:left="87" w:right="54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Справка о соблюдение действующих норм и правил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6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5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6" w:space="0" w:color="000000"/>
                                    <w:left w:val="double" w:sz="2" w:space="0" w:color="000000"/>
                                    <w:bottom w:val="single" w:sz="6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7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6" w:space="0" w:color="000000"/>
                                    <w:left w:val="none" w:sz="6" w:space="0" w:color="auto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7"/>
                                    <w:ind w:left="7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1.1-1-ОЧ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35"/>
                                    <w:ind w:left="87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Раздел 1. «Проект планировки</w:t>
                                  </w: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"/>
                                    <w:ind w:left="87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территории. Графическая часть»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7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6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6" w:space="0" w:color="000000"/>
                                    <w:left w:val="double" w:sz="2" w:space="0" w:color="000000"/>
                                    <w:bottom w:val="single" w:sz="4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9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6" w:space="0" w:color="000000"/>
                                    <w:left w:val="none" w:sz="6" w:space="0" w:color="auto"/>
                                    <w:bottom w:val="single" w:sz="4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9"/>
                                    <w:ind w:left="7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1.1-1-ОЧ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4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b/>
                                      <w:bCs/>
                                      <w:sz w:val="25"/>
                                      <w:szCs w:val="25"/>
                                    </w:rPr>
                                  </w:pP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ind w:left="8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Чертеж красных линий М 1:1000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4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9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7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4" w:space="0" w:color="000000"/>
                                    <w:left w:val="double" w:sz="2" w:space="0" w:color="000000"/>
                                    <w:bottom w:val="single" w:sz="4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6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4" w:space="0" w:color="000000"/>
                                    <w:left w:val="none" w:sz="6" w:space="0" w:color="auto"/>
                                    <w:bottom w:val="single" w:sz="4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6"/>
                                    <w:ind w:left="7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1.1-1-ОЧ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4" w:space="0" w:color="000000"/>
                                    <w:left w:val="single" w:sz="6" w:space="0" w:color="000000"/>
                                    <w:bottom w:val="single" w:sz="4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line="286" w:lineRule="exact"/>
                                    <w:ind w:left="8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Чертеж границ зон </w:t>
                                  </w:r>
                                  <w:proofErr w:type="gramStart"/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планируемого</w:t>
                                  </w:r>
                                  <w:proofErr w:type="gramEnd"/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"/>
                                    <w:ind w:left="87" w:right="80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размещения линейных объектов М 1:1000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4" w:space="0" w:color="000000"/>
                                    <w:left w:val="single" w:sz="6" w:space="0" w:color="000000"/>
                                    <w:bottom w:val="single" w:sz="4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6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5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4" w:space="0" w:color="000000"/>
                                    <w:left w:val="double" w:sz="2" w:space="0" w:color="000000"/>
                                    <w:bottom w:val="single" w:sz="4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7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4" w:space="0" w:color="000000"/>
                                    <w:left w:val="none" w:sz="6" w:space="0" w:color="auto"/>
                                    <w:bottom w:val="single" w:sz="4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7"/>
                                    <w:ind w:left="7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1.1-2-ОЧ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4" w:space="0" w:color="000000"/>
                                    <w:left w:val="single" w:sz="6" w:space="0" w:color="000000"/>
                                    <w:bottom w:val="single" w:sz="4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35"/>
                                    <w:ind w:left="87" w:right="367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Раздел 2. «Положение о размещении линейных объектов»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4" w:space="0" w:color="000000"/>
                                    <w:left w:val="single" w:sz="6" w:space="0" w:color="000000"/>
                                    <w:bottom w:val="single" w:sz="4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7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968"/>
                              </w:trPr>
                              <w:tc>
                                <w:tcPr>
                                  <w:tcW w:w="990" w:type="dxa"/>
                                  <w:tcBorders>
                                    <w:top w:val="single" w:sz="4" w:space="0" w:color="000000"/>
                                    <w:left w:val="double" w:sz="2" w:space="0" w:color="000000"/>
                                    <w:bottom w:val="double" w:sz="2" w:space="0" w:color="000000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8"/>
                                    <w:ind w:right="5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ППТ</w:t>
                                  </w:r>
                                </w:p>
                              </w:tc>
                              <w:tc>
                                <w:tcPr>
                                  <w:tcW w:w="1529" w:type="dxa"/>
                                  <w:tcBorders>
                                    <w:top w:val="single" w:sz="4" w:space="0" w:color="000000"/>
                                    <w:left w:val="none" w:sz="6" w:space="0" w:color="auto"/>
                                    <w:bottom w:val="double" w:sz="2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8"/>
                                    <w:ind w:left="7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1.1-2-ОЧ</w:t>
                                  </w:r>
                                </w:p>
                              </w:tc>
                              <w:tc>
                                <w:tcPr>
                                  <w:tcW w:w="5103" w:type="dxa"/>
                                  <w:tcBorders>
                                    <w:top w:val="single" w:sz="4" w:space="0" w:color="000000"/>
                                    <w:left w:val="single" w:sz="6" w:space="0" w:color="000000"/>
                                    <w:bottom w:val="double" w:sz="2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b/>
                                      <w:bCs/>
                                      <w:sz w:val="25"/>
                                      <w:szCs w:val="25"/>
                                    </w:rPr>
                                  </w:pPr>
                                </w:p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ind w:left="8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Пояснительная записка</w:t>
                                  </w:r>
                                </w:p>
                              </w:tc>
                              <w:tc>
                                <w:tcPr>
                                  <w:tcW w:w="2127" w:type="dxa"/>
                                  <w:tcBorders>
                                    <w:top w:val="single" w:sz="4" w:space="0" w:color="000000"/>
                                    <w:left w:val="single" w:sz="6" w:space="0" w:color="000000"/>
                                    <w:bottom w:val="double" w:sz="2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68"/>
                                    <w:ind w:right="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29" type="#_x0000_t202" style="position:absolute;margin-left:70.8pt;margin-top:84.45pt;width:489.95pt;height:392.85pt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FQtAIAALU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8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990"/>
                        <w:gridCol w:w="1529"/>
                        <w:gridCol w:w="5103"/>
                        <w:gridCol w:w="2127"/>
                      </w:tblGrid>
                      <w:tr w:rsidR="00A80EAC">
                        <w:trPr>
                          <w:trHeight w:val="942"/>
                        </w:trPr>
                        <w:tc>
                          <w:tcPr>
                            <w:tcW w:w="2519" w:type="dxa"/>
                            <w:gridSpan w:val="2"/>
                            <w:tcBorders>
                              <w:top w:val="double" w:sz="2" w:space="0" w:color="000000"/>
                              <w:left w:val="double" w:sz="2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"/>
                              <w:rPr>
                                <w:b/>
                                <w:bCs/>
                              </w:rPr>
                            </w:pP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ind w:left="20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ОБОЗНАЧЕНИЕ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double" w:sz="2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"/>
                              <w:rPr>
                                <w:b/>
                                <w:bCs/>
                              </w:rPr>
                            </w:pP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ind w:left="133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double" w:sz="2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"/>
                              <w:rPr>
                                <w:b/>
                                <w:bCs/>
                              </w:rPr>
                            </w:pP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ind w:left="260" w:right="27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СТРАНИЦА</w:t>
                            </w:r>
                          </w:p>
                        </w:tc>
                      </w:tr>
                      <w:tr w:rsidR="00A80EAC">
                        <w:trPr>
                          <w:trHeight w:val="967"/>
                        </w:trPr>
                        <w:tc>
                          <w:tcPr>
                            <w:tcW w:w="990" w:type="dxa"/>
                            <w:tcBorders>
                              <w:top w:val="single" w:sz="6" w:space="0" w:color="000000"/>
                              <w:left w:val="double" w:sz="2" w:space="0" w:color="000000"/>
                              <w:bottom w:val="single" w:sz="6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9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6" w:space="0" w:color="000000"/>
                              <w:left w:val="none" w:sz="6" w:space="0" w:color="auto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9"/>
                              <w:ind w:left="7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1.1-1-ОЧ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3"/>
                              <w:rPr>
                                <w:b/>
                                <w:bCs/>
                                <w:sz w:val="25"/>
                                <w:szCs w:val="25"/>
                              </w:rPr>
                            </w:pP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ind w:left="87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Состав проекта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9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</w:tr>
                      <w:tr w:rsidR="00A80EAC">
                        <w:trPr>
                          <w:trHeight w:val="965"/>
                        </w:trPr>
                        <w:tc>
                          <w:tcPr>
                            <w:tcW w:w="990" w:type="dxa"/>
                            <w:tcBorders>
                              <w:top w:val="single" w:sz="6" w:space="0" w:color="000000"/>
                              <w:left w:val="double" w:sz="2" w:space="0" w:color="000000"/>
                              <w:bottom w:val="single" w:sz="6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6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6" w:space="0" w:color="000000"/>
                              <w:left w:val="none" w:sz="6" w:space="0" w:color="auto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6"/>
                              <w:ind w:left="7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1.1-1-ОЧ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24" w:line="242" w:lineRule="auto"/>
                              <w:ind w:left="87" w:right="54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Справка о соблюдение действующих норм и правил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6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</w:tr>
                      <w:tr w:rsidR="00A80EAC">
                        <w:trPr>
                          <w:trHeight w:val="965"/>
                        </w:trPr>
                        <w:tc>
                          <w:tcPr>
                            <w:tcW w:w="990" w:type="dxa"/>
                            <w:tcBorders>
                              <w:top w:val="single" w:sz="6" w:space="0" w:color="000000"/>
                              <w:left w:val="double" w:sz="2" w:space="0" w:color="000000"/>
                              <w:bottom w:val="single" w:sz="6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7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6" w:space="0" w:color="000000"/>
                              <w:left w:val="none" w:sz="6" w:space="0" w:color="auto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7"/>
                              <w:ind w:left="7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1.1-1-ОЧ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35"/>
                              <w:ind w:left="87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Раздел 1. «Проект планировки</w:t>
                            </w: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"/>
                              <w:ind w:left="87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территории. Графическая часть»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7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</w:tr>
                      <w:tr w:rsidR="00A80EAC">
                        <w:trPr>
                          <w:trHeight w:val="966"/>
                        </w:trPr>
                        <w:tc>
                          <w:tcPr>
                            <w:tcW w:w="990" w:type="dxa"/>
                            <w:tcBorders>
                              <w:top w:val="single" w:sz="6" w:space="0" w:color="000000"/>
                              <w:left w:val="double" w:sz="2" w:space="0" w:color="000000"/>
                              <w:bottom w:val="single" w:sz="4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9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6" w:space="0" w:color="000000"/>
                              <w:left w:val="none" w:sz="6" w:space="0" w:color="auto"/>
                              <w:bottom w:val="single" w:sz="4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9"/>
                              <w:ind w:left="7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1.1-1-ОЧ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4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b/>
                                <w:bCs/>
                                <w:sz w:val="25"/>
                                <w:szCs w:val="25"/>
                              </w:rPr>
                            </w:pP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ind w:left="87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Чертеж красных линий М 1:1000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4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9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</w:tr>
                      <w:tr w:rsidR="00A80EAC">
                        <w:trPr>
                          <w:trHeight w:val="967"/>
                        </w:trPr>
                        <w:tc>
                          <w:tcPr>
                            <w:tcW w:w="990" w:type="dxa"/>
                            <w:tcBorders>
                              <w:top w:val="single" w:sz="4" w:space="0" w:color="000000"/>
                              <w:left w:val="double" w:sz="2" w:space="0" w:color="000000"/>
                              <w:bottom w:val="single" w:sz="4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6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4" w:space="0" w:color="000000"/>
                              <w:left w:val="none" w:sz="6" w:space="0" w:color="auto"/>
                              <w:bottom w:val="single" w:sz="4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6"/>
                              <w:ind w:left="7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1.1-1-ОЧ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4" w:space="0" w:color="000000"/>
                              <w:left w:val="single" w:sz="6" w:space="0" w:color="000000"/>
                              <w:bottom w:val="single" w:sz="4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line="286" w:lineRule="exact"/>
                              <w:ind w:left="87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границ зон </w:t>
                            </w:r>
                            <w:proofErr w:type="gramStart"/>
                            <w:r>
                              <w:rPr>
                                <w:sz w:val="28"/>
                                <w:szCs w:val="28"/>
                              </w:rPr>
                              <w:t>планируемого</w:t>
                            </w:r>
                            <w:proofErr w:type="gramEnd"/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"/>
                              <w:ind w:left="87" w:right="80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линейных объектов М 1:1000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4" w:space="0" w:color="000000"/>
                              <w:left w:val="single" w:sz="6" w:space="0" w:color="000000"/>
                              <w:bottom w:val="single" w:sz="4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6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</w:tr>
                      <w:tr w:rsidR="00A80EAC">
                        <w:trPr>
                          <w:trHeight w:val="965"/>
                        </w:trPr>
                        <w:tc>
                          <w:tcPr>
                            <w:tcW w:w="990" w:type="dxa"/>
                            <w:tcBorders>
                              <w:top w:val="single" w:sz="4" w:space="0" w:color="000000"/>
                              <w:left w:val="double" w:sz="2" w:space="0" w:color="000000"/>
                              <w:bottom w:val="single" w:sz="4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7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4" w:space="0" w:color="000000"/>
                              <w:left w:val="none" w:sz="6" w:space="0" w:color="auto"/>
                              <w:bottom w:val="single" w:sz="4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7"/>
                              <w:ind w:left="75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1.1-2-ОЧ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4" w:space="0" w:color="000000"/>
                              <w:left w:val="single" w:sz="6" w:space="0" w:color="000000"/>
                              <w:bottom w:val="single" w:sz="4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35"/>
                              <w:ind w:left="87" w:right="367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Раздел 2. «Положение о размещении линейных объектов»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4" w:space="0" w:color="000000"/>
                              <w:left w:val="single" w:sz="6" w:space="0" w:color="000000"/>
                              <w:bottom w:val="single" w:sz="4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7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A80EAC">
                        <w:trPr>
                          <w:trHeight w:val="968"/>
                        </w:trPr>
                        <w:tc>
                          <w:tcPr>
                            <w:tcW w:w="990" w:type="dxa"/>
                            <w:tcBorders>
                              <w:top w:val="single" w:sz="4" w:space="0" w:color="000000"/>
                              <w:left w:val="double" w:sz="2" w:space="0" w:color="000000"/>
                              <w:bottom w:val="double" w:sz="2" w:space="0" w:color="000000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8"/>
                              <w:ind w:right="5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ППТ</w:t>
                            </w:r>
                          </w:p>
                        </w:tc>
                        <w:tc>
                          <w:tcPr>
                            <w:tcW w:w="1529" w:type="dxa"/>
                            <w:tcBorders>
                              <w:top w:val="single" w:sz="4" w:space="0" w:color="000000"/>
                              <w:left w:val="none" w:sz="6" w:space="0" w:color="auto"/>
                              <w:bottom w:val="double" w:sz="2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8"/>
                              <w:ind w:left="75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1.1-2-ОЧ</w:t>
                            </w:r>
                          </w:p>
                        </w:tc>
                        <w:tc>
                          <w:tcPr>
                            <w:tcW w:w="5103" w:type="dxa"/>
                            <w:tcBorders>
                              <w:top w:val="single" w:sz="4" w:space="0" w:color="000000"/>
                              <w:left w:val="single" w:sz="6" w:space="0" w:color="000000"/>
                              <w:bottom w:val="double" w:sz="2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b/>
                                <w:bCs/>
                                <w:sz w:val="25"/>
                                <w:szCs w:val="25"/>
                              </w:rPr>
                            </w:pPr>
                          </w:p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ind w:left="87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Пояснительная записка</w:t>
                            </w:r>
                          </w:p>
                        </w:tc>
                        <w:tc>
                          <w:tcPr>
                            <w:tcW w:w="2127" w:type="dxa"/>
                            <w:tcBorders>
                              <w:top w:val="single" w:sz="4" w:space="0" w:color="000000"/>
                              <w:left w:val="single" w:sz="6" w:space="0" w:color="000000"/>
                              <w:bottom w:val="double" w:sz="2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268"/>
                              <w:ind w:right="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7"/>
                <w:szCs w:val="27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1842" w:right="152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 ПРОЕКТА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8"/>
                <w:szCs w:val="2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477" w:right="255" w:firstLine="28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Документация</w:t>
            </w:r>
            <w:r>
              <w:rPr>
                <w:spacing w:val="-2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планировке</w:t>
            </w:r>
            <w:r>
              <w:rPr>
                <w:spacing w:val="-2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2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линейного</w:t>
            </w:r>
            <w:r>
              <w:rPr>
                <w:spacing w:val="-2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  <w:r>
              <w:rPr>
                <w:spacing w:val="-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—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реконструкция тепловой  сети  с  закрытием  котельных  «Покровская»,  №6,  №10  в  Кировском и Ленинском районах г. Астрахани</w:t>
            </w:r>
            <w:proofErr w:type="gramStart"/>
            <w:r>
              <w:rPr>
                <w:spacing w:val="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.</w:t>
            </w:r>
            <w:proofErr w:type="gramEnd"/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0"/>
              <w:ind w:left="2063" w:right="201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1.1-1-ОЧ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195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27"/>
              <w:jc w:val="center"/>
            </w:pPr>
            <w:r>
              <w:t>2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CA3EBC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0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1882140</wp:posOffset>
                </wp:positionV>
                <wp:extent cx="6336030" cy="1890395"/>
                <wp:effectExtent l="0" t="0" r="0" b="0"/>
                <wp:wrapNone/>
                <wp:docPr id="2705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1890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1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068"/>
                              <w:gridCol w:w="2302"/>
                              <w:gridCol w:w="4398"/>
                              <w:gridCol w:w="2155"/>
                            </w:tblGrid>
                            <w:tr w:rsidR="00A80EAC">
                              <w:trPr>
                                <w:trHeight w:val="751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single" w:sz="18" w:space="0" w:color="000000"/>
                                    <w:left w:val="single" w:sz="12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10" w:line="322" w:lineRule="exact"/>
                                    <w:ind w:left="121" w:right="80" w:firstLine="27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№ ТОМА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18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06"/>
                                    <w:ind w:left="114" w:right="9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ОБОЗНАЧЕНИЕ</w:t>
                                  </w: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single" w:sz="18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06"/>
                                    <w:ind w:left="340" w:right="31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single" w:sz="18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06"/>
                                    <w:ind w:left="11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ПРИМЕЧАНИЕ</w:t>
                                  </w:r>
                                </w:p>
                              </w:tc>
                            </w:tr>
                            <w:tr w:rsidR="00A80EAC">
                              <w:trPr>
                                <w:trHeight w:val="694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single" w:sz="6" w:space="0" w:color="000000"/>
                                    <w:left w:val="single" w:sz="12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70"/>
                                    <w:ind w:left="337" w:right="31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1.1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79"/>
                                    <w:ind w:left="114" w:right="8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ППТ 1.1</w:t>
                                  </w: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9"/>
                                    <w:ind w:left="996" w:right="266" w:hanging="69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Основная (утверждаемая) часть проекта планировки</w:t>
                                  </w: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8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700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single" w:sz="6" w:space="0" w:color="000000"/>
                                    <w:left w:val="single" w:sz="12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73"/>
                                    <w:ind w:left="337" w:right="31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1.2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85"/>
                                    <w:ind w:left="114" w:right="8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ППТ 1.2</w:t>
                                  </w: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2" w:line="242" w:lineRule="auto"/>
                                    <w:ind w:left="996" w:right="463" w:hanging="49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Материалы по обоснованию проекта планировки</w:t>
                                  </w: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12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709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single" w:sz="6" w:space="0" w:color="000000"/>
                                    <w:left w:val="single" w:sz="12" w:space="0" w:color="000000"/>
                                    <w:bottom w:val="single" w:sz="12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72"/>
                                    <w:ind w:left="2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12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82"/>
                                    <w:ind w:left="114" w:right="8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ПМТ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6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12" w:space="0" w:color="000000"/>
                                    <w:right w:val="single" w:sz="6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72"/>
                                    <w:ind w:left="341" w:right="31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Проект межевания территории</w:t>
                                  </w: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0" type="#_x0000_t202" style="position:absolute;margin-left:69pt;margin-top:148.2pt;width:498.9pt;height:148.85pt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RUutAIAALU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1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068"/>
                        <w:gridCol w:w="2302"/>
                        <w:gridCol w:w="4398"/>
                        <w:gridCol w:w="2155"/>
                      </w:tblGrid>
                      <w:tr w:rsidR="00A80EAC">
                        <w:trPr>
                          <w:trHeight w:val="751"/>
                        </w:trPr>
                        <w:tc>
                          <w:tcPr>
                            <w:tcW w:w="1068" w:type="dxa"/>
                            <w:tcBorders>
                              <w:top w:val="single" w:sz="18" w:space="0" w:color="000000"/>
                              <w:left w:val="single" w:sz="12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10" w:line="322" w:lineRule="exact"/>
                              <w:ind w:left="121" w:right="80" w:firstLine="276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№ ТОМА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18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06"/>
                              <w:ind w:left="114" w:right="9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ОБОЗНАЧЕНИЕ</w:t>
                            </w: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single" w:sz="18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06"/>
                              <w:ind w:left="340" w:right="31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single" w:sz="18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06"/>
                              <w:ind w:left="114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ПРИМЕЧАНИЕ</w:t>
                            </w:r>
                          </w:p>
                        </w:tc>
                      </w:tr>
                      <w:tr w:rsidR="00A80EAC">
                        <w:trPr>
                          <w:trHeight w:val="694"/>
                        </w:trPr>
                        <w:tc>
                          <w:tcPr>
                            <w:tcW w:w="1068" w:type="dxa"/>
                            <w:tcBorders>
                              <w:top w:val="single" w:sz="6" w:space="0" w:color="000000"/>
                              <w:left w:val="single" w:sz="12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70"/>
                              <w:ind w:left="337" w:right="31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1.1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79"/>
                              <w:ind w:left="114" w:right="8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ППТ 1.1</w:t>
                            </w: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9"/>
                              <w:ind w:left="996" w:right="266" w:hanging="69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Основная (утверждаемая) часть проекта планировки</w:t>
                            </w: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8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700"/>
                        </w:trPr>
                        <w:tc>
                          <w:tcPr>
                            <w:tcW w:w="1068" w:type="dxa"/>
                            <w:tcBorders>
                              <w:top w:val="single" w:sz="6" w:space="0" w:color="000000"/>
                              <w:left w:val="single" w:sz="12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73"/>
                              <w:ind w:left="337" w:right="31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1.2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85"/>
                              <w:ind w:left="114" w:right="8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ППТ 1.2</w:t>
                            </w: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2" w:line="242" w:lineRule="auto"/>
                              <w:ind w:left="996" w:right="463" w:hanging="49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Материалы по обоснованию проекта планировки</w:t>
                            </w: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12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709"/>
                        </w:trPr>
                        <w:tc>
                          <w:tcPr>
                            <w:tcW w:w="1068" w:type="dxa"/>
                            <w:tcBorders>
                              <w:top w:val="single" w:sz="6" w:space="0" w:color="000000"/>
                              <w:left w:val="single" w:sz="12" w:space="0" w:color="000000"/>
                              <w:bottom w:val="single" w:sz="12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72"/>
                              <w:ind w:left="2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12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82"/>
                              <w:ind w:left="114" w:right="8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ПМТ</w:t>
                            </w:r>
                            <w:r>
                              <w:rPr>
                                <w:b/>
                                <w:bCs/>
                                <w:spacing w:val="6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12" w:space="0" w:color="000000"/>
                              <w:right w:val="single" w:sz="6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spacing w:before="172"/>
                              <w:ind w:left="341" w:right="31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Проект межевания территории</w:t>
                            </w: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0" allowOverlap="1">
                <wp:simplePos x="0" y="0"/>
                <wp:positionH relativeFrom="page">
                  <wp:posOffset>885825</wp:posOffset>
                </wp:positionH>
                <wp:positionV relativeFrom="page">
                  <wp:posOffset>1889125</wp:posOffset>
                </wp:positionV>
                <wp:extent cx="6301105" cy="1879600"/>
                <wp:effectExtent l="0" t="0" r="0" b="0"/>
                <wp:wrapNone/>
                <wp:docPr id="2704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1105" cy="187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068"/>
                              <w:gridCol w:w="2302"/>
                              <w:gridCol w:w="4398"/>
                              <w:gridCol w:w="2155"/>
                            </w:tblGrid>
                            <w:tr w:rsidR="00A80EAC">
                              <w:trPr>
                                <w:trHeight w:val="791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712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715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739"/>
                              </w:trPr>
                              <w:tc>
                                <w:tcPr>
                                  <w:tcW w:w="106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8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5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1" type="#_x0000_t202" style="position:absolute;margin-left:69.75pt;margin-top:148.75pt;width:496.15pt;height:148pt;z-index: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068"/>
                        <w:gridCol w:w="2302"/>
                        <w:gridCol w:w="4398"/>
                        <w:gridCol w:w="2155"/>
                      </w:tblGrid>
                      <w:tr w:rsidR="00A80EAC">
                        <w:trPr>
                          <w:trHeight w:val="791"/>
                        </w:trPr>
                        <w:tc>
                          <w:tcPr>
                            <w:tcW w:w="106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712"/>
                        </w:trPr>
                        <w:tc>
                          <w:tcPr>
                            <w:tcW w:w="106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715"/>
                        </w:trPr>
                        <w:tc>
                          <w:tcPr>
                            <w:tcW w:w="106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739"/>
                        </w:trPr>
                        <w:tc>
                          <w:tcPr>
                            <w:tcW w:w="106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4398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2155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28"/>
                <w:szCs w:val="2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1842" w:right="1519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СПРАВКА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51"/>
              <w:ind w:left="277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 </w:t>
            </w:r>
            <w:proofErr w:type="gramStart"/>
            <w:r>
              <w:rPr>
                <w:sz w:val="28"/>
                <w:szCs w:val="28"/>
              </w:rPr>
              <w:t>соблюдении</w:t>
            </w:r>
            <w:proofErr w:type="gramEnd"/>
            <w:r>
              <w:rPr>
                <w:sz w:val="28"/>
                <w:szCs w:val="28"/>
              </w:rPr>
              <w:t xml:space="preserve"> действующих норм и правил</w:t>
            </w: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44"/>
                <w:szCs w:val="44"/>
              </w:rPr>
            </w:pPr>
          </w:p>
          <w:p w:rsidR="003B2F1A" w:rsidRDefault="003B2F1A">
            <w:pPr>
              <w:pStyle w:val="TableParagraph"/>
              <w:tabs>
                <w:tab w:val="left" w:pos="2851"/>
                <w:tab w:val="left" w:pos="5077"/>
                <w:tab w:val="left" w:pos="8286"/>
              </w:tabs>
              <w:kinsoku w:val="0"/>
              <w:overflowPunct w:val="0"/>
              <w:spacing w:line="360" w:lineRule="auto"/>
              <w:ind w:left="477" w:right="149" w:firstLine="566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Документация по планировке территории линейного объекта выполнена на основании документов территориального планирования, правил землепользования и застройки в соответствии с требованиями технических регламентов,</w:t>
            </w:r>
            <w:r>
              <w:rPr>
                <w:sz w:val="28"/>
                <w:szCs w:val="28"/>
              </w:rPr>
              <w:tab/>
              <w:t>нормативов</w:t>
            </w:r>
            <w:r>
              <w:rPr>
                <w:sz w:val="28"/>
                <w:szCs w:val="28"/>
              </w:rPr>
              <w:tab/>
              <w:t>градостроительного</w:t>
            </w:r>
            <w:r>
              <w:rPr>
                <w:sz w:val="28"/>
                <w:szCs w:val="28"/>
              </w:rPr>
              <w:tab/>
              <w:t>проектирования, градостроительных регламентов с учетом границ территорий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границ территорий вновь выявленных объектов культурного наследия, границ зон с особыми</w:t>
            </w:r>
            <w:proofErr w:type="gramEnd"/>
            <w:r>
              <w:rPr>
                <w:sz w:val="28"/>
                <w:szCs w:val="28"/>
              </w:rPr>
              <w:t xml:space="preserve"> условиями использования</w:t>
            </w:r>
            <w:r>
              <w:rPr>
                <w:spacing w:val="-3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rPr>
                <w:b/>
                <w:bCs/>
                <w:sz w:val="42"/>
                <w:szCs w:val="42"/>
              </w:rPr>
            </w:pPr>
          </w:p>
          <w:p w:rsidR="003B2F1A" w:rsidRDefault="003B2F1A">
            <w:pPr>
              <w:pStyle w:val="TableParagraph"/>
              <w:tabs>
                <w:tab w:val="left" w:pos="7302"/>
              </w:tabs>
              <w:kinsoku w:val="0"/>
              <w:overflowPunct w:val="0"/>
              <w:spacing w:before="1"/>
              <w:ind w:left="104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архитектор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проекта:</w:t>
            </w:r>
            <w:r>
              <w:rPr>
                <w:sz w:val="28"/>
                <w:szCs w:val="28"/>
              </w:rPr>
              <w:tab/>
            </w:r>
            <w:proofErr w:type="spellStart"/>
            <w:r>
              <w:rPr>
                <w:sz w:val="28"/>
                <w:szCs w:val="28"/>
              </w:rPr>
              <w:t>Федорин</w:t>
            </w:r>
            <w:proofErr w:type="spellEnd"/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Н.А.</w:t>
            </w: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0"/>
              <w:ind w:left="2063" w:right="201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1.1-1-ОЧ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195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27"/>
              <w:jc w:val="center"/>
            </w:pPr>
            <w:r>
              <w:t>3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b/>
                <w:bCs/>
                <w:sz w:val="33"/>
                <w:szCs w:val="33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right="45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"Акведук"</w:t>
            </w: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241"/>
              <w:ind w:left="1842" w:right="1523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Раздел 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58"/>
              <w:ind w:left="1842" w:right="1529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«Проект планировки территории. Графическая часть»</w:t>
            </w: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0"/>
              <w:ind w:left="2063" w:right="201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1.1-1-ОЧ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195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27"/>
              <w:jc w:val="center"/>
            </w:pPr>
            <w:r>
              <w:t>4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32"/>
                <w:szCs w:val="32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right="38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"Акведук"</w:t>
            </w: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255"/>
              <w:ind w:left="1842" w:right="1523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Раздел 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58"/>
              <w:ind w:left="1842" w:right="1524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«Положение о размещении линейных объектов»</w:t>
            </w: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0"/>
              <w:ind w:left="2064" w:right="2015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1.1-2-ОЧ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195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2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5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9"/>
        <w:gridCol w:w="571"/>
        <w:gridCol w:w="574"/>
        <w:gridCol w:w="573"/>
        <w:gridCol w:w="574"/>
        <w:gridCol w:w="860"/>
        <w:gridCol w:w="573"/>
        <w:gridCol w:w="6191"/>
        <w:gridCol w:w="576"/>
      </w:tblGrid>
      <w:tr w:rsidR="003B2F1A">
        <w:trPr>
          <w:trHeight w:val="11234"/>
        </w:trPr>
        <w:tc>
          <w:tcPr>
            <w:tcW w:w="682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492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32"/>
                <w:szCs w:val="32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858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Пояснительная записка</w:t>
            </w: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tabs>
                <w:tab w:val="left" w:pos="9140"/>
              </w:tabs>
              <w:kinsoku w:val="0"/>
              <w:overflowPunct w:val="0"/>
              <w:spacing w:before="217"/>
              <w:ind w:left="375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  <w:r>
              <w:rPr>
                <w:sz w:val="28"/>
                <w:szCs w:val="28"/>
              </w:rPr>
              <w:tab/>
              <w:t>стр.</w:t>
            </w:r>
          </w:p>
          <w:p w:rsidR="003B2F1A" w:rsidRDefault="003B2F1A">
            <w:pPr>
              <w:pStyle w:val="TableParagraph"/>
              <w:tabs>
                <w:tab w:val="right" w:pos="9369"/>
              </w:tabs>
              <w:kinsoku w:val="0"/>
              <w:overflowPunct w:val="0"/>
              <w:spacing w:before="211"/>
              <w:ind w:left="745"/>
              <w:rPr>
                <w:position w:val="-2"/>
                <w:sz w:val="28"/>
                <w:szCs w:val="28"/>
              </w:rPr>
            </w:pPr>
            <w:r>
              <w:t>Содержание</w:t>
            </w:r>
            <w:r>
              <w:tab/>
            </w:r>
            <w:r>
              <w:rPr>
                <w:position w:val="-2"/>
                <w:sz w:val="28"/>
                <w:szCs w:val="28"/>
              </w:rPr>
              <w:t>8</w:t>
            </w:r>
          </w:p>
          <w:p w:rsidR="003B2F1A" w:rsidRDefault="003B2F1A">
            <w:pPr>
              <w:pStyle w:val="TableParagraph"/>
              <w:numPr>
                <w:ilvl w:val="0"/>
                <w:numId w:val="6"/>
              </w:numPr>
              <w:tabs>
                <w:tab w:val="left" w:pos="986"/>
                <w:tab w:val="right" w:pos="9369"/>
              </w:tabs>
              <w:kinsoku w:val="0"/>
              <w:overflowPunct w:val="0"/>
              <w:spacing w:before="16"/>
              <w:ind w:hanging="241"/>
              <w:rPr>
                <w:sz w:val="28"/>
                <w:szCs w:val="28"/>
              </w:rPr>
            </w:pPr>
            <w:r>
              <w:rPr>
                <w:position w:val="2"/>
              </w:rPr>
              <w:t>Основание для разработки проекта</w:t>
            </w:r>
            <w:r>
              <w:rPr>
                <w:spacing w:val="-6"/>
                <w:position w:val="2"/>
              </w:rPr>
              <w:t xml:space="preserve"> </w:t>
            </w:r>
            <w:r>
              <w:rPr>
                <w:position w:val="2"/>
              </w:rPr>
              <w:t>планировки территории</w:t>
            </w:r>
            <w:r>
              <w:rPr>
                <w:position w:val="2"/>
              </w:rPr>
              <w:tab/>
            </w:r>
            <w:r>
              <w:rPr>
                <w:sz w:val="28"/>
                <w:szCs w:val="28"/>
              </w:rPr>
              <w:t>9</w:t>
            </w:r>
          </w:p>
          <w:p w:rsidR="003B2F1A" w:rsidRDefault="003B2F1A">
            <w:pPr>
              <w:pStyle w:val="TableParagraph"/>
              <w:numPr>
                <w:ilvl w:val="0"/>
                <w:numId w:val="6"/>
              </w:numPr>
              <w:tabs>
                <w:tab w:val="left" w:pos="986"/>
              </w:tabs>
              <w:kinsoku w:val="0"/>
              <w:overflowPunct w:val="0"/>
              <w:spacing w:before="56" w:line="275" w:lineRule="exact"/>
              <w:ind w:hanging="241"/>
            </w:pPr>
            <w:proofErr w:type="gramStart"/>
            <w:r>
              <w:t>Наименование, основные характеристики</w:t>
            </w:r>
            <w:r>
              <w:rPr>
                <w:spacing w:val="2"/>
              </w:rPr>
              <w:t xml:space="preserve"> </w:t>
            </w:r>
            <w:r>
              <w:t>(категория,</w:t>
            </w:r>
            <w:proofErr w:type="gramEnd"/>
          </w:p>
          <w:p w:rsidR="003B2F1A" w:rsidRDefault="003B2F1A">
            <w:pPr>
              <w:pStyle w:val="TableParagraph"/>
              <w:tabs>
                <w:tab w:val="right" w:pos="9512"/>
              </w:tabs>
              <w:kinsoku w:val="0"/>
              <w:overflowPunct w:val="0"/>
              <w:spacing w:before="46" w:line="152" w:lineRule="auto"/>
              <w:ind w:left="745"/>
              <w:rPr>
                <w:position w:val="-13"/>
                <w:sz w:val="28"/>
                <w:szCs w:val="28"/>
              </w:rPr>
            </w:pPr>
            <w:r>
              <w:t>протяженность, проектная мощность,</w:t>
            </w:r>
            <w:r>
              <w:rPr>
                <w:spacing w:val="-2"/>
              </w:rPr>
              <w:t xml:space="preserve"> </w:t>
            </w:r>
            <w:r>
              <w:t>пропускная способность,</w:t>
            </w:r>
            <w:r>
              <w:tab/>
            </w:r>
            <w:r>
              <w:rPr>
                <w:position w:val="-13"/>
                <w:sz w:val="28"/>
                <w:szCs w:val="28"/>
              </w:rPr>
              <w:t>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06" w:lineRule="exact"/>
              <w:ind w:left="745"/>
            </w:pPr>
            <w:proofErr w:type="gramStart"/>
            <w:r>
              <w:t>грузонапряженность, интенсивность движения) и назначение</w:t>
            </w:r>
            <w:proofErr w:type="gramEnd"/>
          </w:p>
          <w:p w:rsidR="003B2F1A" w:rsidRDefault="003B2F1A">
            <w:pPr>
              <w:pStyle w:val="TableParagraph"/>
              <w:kinsoku w:val="0"/>
              <w:overflowPunct w:val="0"/>
              <w:ind w:left="745"/>
            </w:pPr>
            <w:r>
              <w:t>планируемых для размещения линейных объектов</w:t>
            </w:r>
          </w:p>
          <w:p w:rsidR="003B2F1A" w:rsidRDefault="003B2F1A">
            <w:pPr>
              <w:pStyle w:val="TableParagraph"/>
              <w:numPr>
                <w:ilvl w:val="0"/>
                <w:numId w:val="6"/>
              </w:numPr>
              <w:tabs>
                <w:tab w:val="left" w:pos="986"/>
              </w:tabs>
              <w:kinsoku w:val="0"/>
              <w:overflowPunct w:val="0"/>
              <w:spacing w:before="36"/>
              <w:ind w:left="745" w:right="3013" w:firstLine="0"/>
            </w:pPr>
            <w:r>
              <w:t>Перечень субъектов Российской Федерации, перечень муниципальных районов, городских округов в составе</w:t>
            </w:r>
            <w:r>
              <w:rPr>
                <w:spacing w:val="-29"/>
              </w:rPr>
              <w:t xml:space="preserve"> </w:t>
            </w:r>
            <w:r>
              <w:t>субъектов</w:t>
            </w:r>
          </w:p>
          <w:p w:rsidR="003B2F1A" w:rsidRDefault="003B2F1A">
            <w:pPr>
              <w:pStyle w:val="TableParagraph"/>
              <w:tabs>
                <w:tab w:val="left" w:pos="9229"/>
              </w:tabs>
              <w:kinsoku w:val="0"/>
              <w:overflowPunct w:val="0"/>
              <w:spacing w:before="46" w:line="151" w:lineRule="auto"/>
              <w:ind w:left="745"/>
              <w:rPr>
                <w:position w:val="-14"/>
                <w:sz w:val="28"/>
                <w:szCs w:val="28"/>
              </w:rPr>
            </w:pPr>
            <w:r>
              <w:t>Российской Федерации, перечень поселений,</w:t>
            </w:r>
            <w:r>
              <w:rPr>
                <w:spacing w:val="-15"/>
              </w:rPr>
              <w:t xml:space="preserve"> </w:t>
            </w:r>
            <w:r>
              <w:t>населенных</w:t>
            </w:r>
            <w:r>
              <w:rPr>
                <w:spacing w:val="-1"/>
              </w:rPr>
              <w:t xml:space="preserve"> </w:t>
            </w:r>
            <w:r>
              <w:t>пунктов,</w:t>
            </w:r>
            <w:r>
              <w:tab/>
            </w:r>
            <w:r>
              <w:rPr>
                <w:position w:val="-14"/>
                <w:sz w:val="28"/>
                <w:szCs w:val="28"/>
              </w:rPr>
              <w:t>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02" w:lineRule="exact"/>
              <w:ind w:left="745"/>
            </w:pPr>
            <w:r>
              <w:t xml:space="preserve">внутригородских территорий городов федерального значения, </w:t>
            </w:r>
            <w:proofErr w:type="gramStart"/>
            <w:r>
              <w:t>на</w:t>
            </w:r>
            <w:proofErr w:type="gramEnd"/>
          </w:p>
          <w:p w:rsidR="003B2F1A" w:rsidRDefault="003B2F1A">
            <w:pPr>
              <w:pStyle w:val="TableParagraph"/>
              <w:kinsoku w:val="0"/>
              <w:overflowPunct w:val="0"/>
              <w:ind w:left="745" w:right="2389"/>
            </w:pPr>
            <w:proofErr w:type="gramStart"/>
            <w:r>
              <w:t>территориях</w:t>
            </w:r>
            <w:proofErr w:type="gramEnd"/>
            <w:r>
              <w:t xml:space="preserve"> которых устанавливаются зоны планируемого размещения линейных объектов</w:t>
            </w:r>
          </w:p>
          <w:p w:rsidR="003B2F1A" w:rsidRDefault="003B2F1A">
            <w:pPr>
              <w:pStyle w:val="TableParagraph"/>
              <w:numPr>
                <w:ilvl w:val="0"/>
                <w:numId w:val="6"/>
              </w:numPr>
              <w:tabs>
                <w:tab w:val="left" w:pos="986"/>
                <w:tab w:val="left" w:pos="9229"/>
              </w:tabs>
              <w:kinsoku w:val="0"/>
              <w:overflowPunct w:val="0"/>
              <w:spacing w:before="82" w:line="149" w:lineRule="auto"/>
              <w:ind w:hanging="241"/>
              <w:rPr>
                <w:position w:val="-14"/>
                <w:sz w:val="28"/>
                <w:szCs w:val="28"/>
              </w:rPr>
            </w:pPr>
            <w:r>
              <w:t>Перечень координат характерных точек</w:t>
            </w:r>
            <w:r>
              <w:rPr>
                <w:spacing w:val="-10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зоны</w:t>
            </w:r>
            <w:r>
              <w:tab/>
            </w:r>
            <w:r>
              <w:rPr>
                <w:position w:val="-14"/>
                <w:sz w:val="28"/>
                <w:szCs w:val="28"/>
              </w:rPr>
              <w:t>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01" w:lineRule="exact"/>
              <w:ind w:left="745"/>
            </w:pPr>
            <w:r>
              <w:t>планируемого размещения линейного объекта</w:t>
            </w:r>
          </w:p>
          <w:p w:rsidR="00120694" w:rsidRDefault="00120694" w:rsidP="00120694"/>
          <w:p w:rsidR="003B2F1A" w:rsidRDefault="003B2F1A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Default="00120694" w:rsidP="00120694"/>
          <w:p w:rsidR="00120694" w:rsidRPr="00120694" w:rsidRDefault="00120694" w:rsidP="00120694"/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492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4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492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7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0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492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9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60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9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0"/>
              <w:ind w:left="2064" w:right="2015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1.1-2-ОЧ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11" w:lineRule="exact"/>
              <w:ind w:left="102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9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40"/>
              <w:ind w:left="24"/>
              <w:jc w:val="center"/>
            </w:pPr>
            <w:r>
              <w:t>8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9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98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98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98" w:lineRule="exact"/>
              <w:ind w:left="7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98" w:lineRule="exact"/>
              <w:ind w:left="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98" w:lineRule="exact"/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98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4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6"/>
              <w:rPr>
                <w:b/>
                <w:bCs/>
                <w:sz w:val="32"/>
                <w:szCs w:val="32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1348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1. Основание для разработки проекта планировки территории.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84"/>
              <w:ind w:left="396" w:right="158" w:firstLine="38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Документация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линейного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—</w:t>
            </w:r>
            <w:r>
              <w:rPr>
                <w:b/>
                <w:bCs/>
                <w:spacing w:val="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реконструкция тепловой  сети  с  закрытием  котельных  «Покровская»,  №6,   №10   </w:t>
            </w:r>
            <w:proofErr w:type="gramStart"/>
            <w:r>
              <w:rPr>
                <w:sz w:val="28"/>
                <w:szCs w:val="28"/>
              </w:rPr>
              <w:t>в</w:t>
            </w:r>
            <w:proofErr w:type="gramEnd"/>
            <w:r>
              <w:rPr>
                <w:sz w:val="28"/>
                <w:szCs w:val="28"/>
              </w:rPr>
              <w:t xml:space="preserve">  </w:t>
            </w:r>
            <w:proofErr w:type="gramStart"/>
            <w:r>
              <w:rPr>
                <w:sz w:val="28"/>
                <w:szCs w:val="28"/>
              </w:rPr>
              <w:t>Кировском</w:t>
            </w:r>
            <w:proofErr w:type="gramEnd"/>
            <w:r>
              <w:rPr>
                <w:sz w:val="28"/>
                <w:szCs w:val="28"/>
              </w:rPr>
              <w:t xml:space="preserve"> и Ленинском районах г. Астрахани включает в себя планировку развития застроенной территории на основании следующих</w:t>
            </w:r>
            <w:r>
              <w:rPr>
                <w:spacing w:val="2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документов: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393" w:right="169" w:firstLine="415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>Распоряжение № 04</w:t>
            </w:r>
            <w:r>
              <w:rPr>
                <w:b/>
                <w:bCs/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01</w:t>
            </w:r>
            <w:r>
              <w:rPr>
                <w:b/>
                <w:bCs/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 xml:space="preserve">15 от 13 января 2020 года о разработке проекта планировки территории линейного объекта </w:t>
            </w:r>
            <w:r>
              <w:rPr>
                <w:b/>
                <w:bCs/>
                <w:sz w:val="28"/>
                <w:szCs w:val="28"/>
              </w:rPr>
              <w:t xml:space="preserve">— </w:t>
            </w:r>
            <w:r>
              <w:rPr>
                <w:sz w:val="28"/>
                <w:szCs w:val="28"/>
              </w:rPr>
              <w:t>реконструкция тепловой сети с закрытием котельных «Покровская», №6, №10 в Кировском и Ленинском районах г. Астрахани.</w:t>
            </w:r>
          </w:p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5"/>
              <w:rPr>
                <w:b/>
                <w:bCs/>
                <w:sz w:val="26"/>
                <w:szCs w:val="26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line="322" w:lineRule="exact"/>
              <w:ind w:left="396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Документация разработана на основе:</w:t>
            </w:r>
          </w:p>
          <w:p w:rsidR="00817CC0" w:rsidRDefault="00817CC0">
            <w:pPr>
              <w:pStyle w:val="TableParagraph"/>
              <w:kinsoku w:val="0"/>
              <w:overflowPunct w:val="0"/>
              <w:spacing w:line="322" w:lineRule="exact"/>
              <w:ind w:left="396"/>
              <w:rPr>
                <w:b/>
                <w:bCs/>
                <w:sz w:val="28"/>
                <w:szCs w:val="28"/>
              </w:rPr>
            </w:pP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69"/>
                <w:tab w:val="left" w:pos="2095"/>
                <w:tab w:val="left" w:pos="4078"/>
                <w:tab w:val="left" w:pos="5751"/>
                <w:tab w:val="left" w:pos="7266"/>
                <w:tab w:val="left" w:pos="8192"/>
              </w:tabs>
              <w:kinsoku w:val="0"/>
              <w:overflowPunct w:val="0"/>
              <w:ind w:right="263" w:firstLine="28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 землепользования и застройки муниципального образования «Город Астрахань»,</w:t>
            </w:r>
            <w:r>
              <w:rPr>
                <w:sz w:val="28"/>
                <w:szCs w:val="28"/>
              </w:rPr>
              <w:tab/>
              <w:t>утвержденных</w:t>
            </w:r>
            <w:r>
              <w:rPr>
                <w:sz w:val="28"/>
                <w:szCs w:val="28"/>
              </w:rPr>
              <w:tab/>
              <w:t>решением</w:t>
            </w:r>
            <w:r>
              <w:rPr>
                <w:sz w:val="28"/>
                <w:szCs w:val="28"/>
              </w:rPr>
              <w:tab/>
              <w:t>Городской</w:t>
            </w:r>
            <w:r>
              <w:rPr>
                <w:sz w:val="28"/>
                <w:szCs w:val="28"/>
              </w:rPr>
              <w:tab/>
              <w:t>Думы</w:t>
            </w:r>
            <w:r>
              <w:rPr>
                <w:sz w:val="28"/>
                <w:szCs w:val="28"/>
              </w:rPr>
              <w:tab/>
            </w:r>
            <w:r>
              <w:rPr>
                <w:spacing w:val="-2"/>
                <w:sz w:val="28"/>
                <w:szCs w:val="28"/>
              </w:rPr>
              <w:t xml:space="preserve">муниципального </w:t>
            </w:r>
            <w:r>
              <w:rPr>
                <w:sz w:val="28"/>
                <w:szCs w:val="28"/>
              </w:rPr>
              <w:t>образования «Город Астрахань» от 17.05.2018 №52, с изменениями, внесенными решениями Городской Думы МО «Город Астрахань» от 14.11.2018 № 163, от 29.01.2019 №</w:t>
            </w:r>
            <w:r>
              <w:rPr>
                <w:spacing w:val="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9;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53"/>
              </w:tabs>
              <w:kinsoku w:val="0"/>
              <w:overflowPunct w:val="0"/>
              <w:spacing w:before="3"/>
              <w:ind w:right="247" w:firstLine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Генерального плана развития города Астрахани до 2025 года, утвержденного решением городской Думы МО «Город Астрахань» от 19.07.2007г №82, с изменениями, внесенными решением Городской Думы МО «Город Астрахань» от 08.09.2011 №140, от 30.05.2013 №90, от 16.04.2015 №35, </w:t>
            </w:r>
            <w:proofErr w:type="gramStart"/>
            <w:r>
              <w:rPr>
                <w:sz w:val="28"/>
                <w:szCs w:val="28"/>
              </w:rPr>
              <w:t>от</w:t>
            </w:r>
            <w:proofErr w:type="gramEnd"/>
            <w:r>
              <w:rPr>
                <w:sz w:val="28"/>
                <w:szCs w:val="28"/>
              </w:rPr>
              <w:t xml:space="preserve"> 26.10.2017 №153, от 07.06.2018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№63.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43"/>
              </w:tabs>
              <w:kinsoku w:val="0"/>
              <w:overflowPunct w:val="0"/>
              <w:spacing w:before="6" w:line="319" w:lineRule="exact"/>
              <w:ind w:left="842" w:hanging="16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Градостроительный кодекс Российской</w:t>
            </w:r>
            <w:r>
              <w:rPr>
                <w:spacing w:val="-2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Федерации;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44"/>
                <w:tab w:val="left" w:pos="2952"/>
                <w:tab w:val="left" w:pos="4987"/>
                <w:tab w:val="left" w:pos="6407"/>
                <w:tab w:val="left" w:pos="8424"/>
                <w:tab w:val="left" w:pos="8667"/>
                <w:tab w:val="left" w:pos="9951"/>
              </w:tabs>
              <w:kinsoku w:val="0"/>
              <w:overflowPunct w:val="0"/>
              <w:ind w:right="231" w:firstLine="28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Положение о порядке подготовки документации по планировке территорий муниципального</w:t>
            </w:r>
            <w:r>
              <w:rPr>
                <w:sz w:val="28"/>
                <w:szCs w:val="28"/>
              </w:rPr>
              <w:tab/>
              <w:t>образования</w:t>
            </w:r>
            <w:r>
              <w:rPr>
                <w:sz w:val="28"/>
                <w:szCs w:val="28"/>
              </w:rPr>
              <w:tab/>
              <w:t>«Город</w:t>
            </w:r>
            <w:r>
              <w:rPr>
                <w:sz w:val="28"/>
                <w:szCs w:val="28"/>
              </w:rPr>
              <w:tab/>
              <w:t>Астрахань»,</w:t>
            </w:r>
            <w:r>
              <w:rPr>
                <w:sz w:val="28"/>
                <w:szCs w:val="28"/>
              </w:rPr>
              <w:tab/>
              <w:t>утверждённым постановлением мера города Астрахани от 30.01.2009 № 244-м, с изменениями, внесёнными   постановлениями   мера   города   от</w:t>
            </w:r>
            <w:r>
              <w:rPr>
                <w:spacing w:val="2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06.10.2011 </w:t>
            </w:r>
            <w:r>
              <w:rPr>
                <w:spacing w:val="5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  <w:t>9364-м,</w:t>
            </w:r>
            <w:r>
              <w:rPr>
                <w:sz w:val="28"/>
                <w:szCs w:val="28"/>
              </w:rPr>
              <w:tab/>
            </w:r>
            <w:r>
              <w:rPr>
                <w:spacing w:val="-9"/>
                <w:sz w:val="28"/>
                <w:szCs w:val="28"/>
              </w:rPr>
              <w:t xml:space="preserve">от </w:t>
            </w:r>
            <w:r>
              <w:rPr>
                <w:sz w:val="28"/>
                <w:szCs w:val="28"/>
              </w:rPr>
              <w:t>10.01.2013 №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09-м;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48"/>
              </w:tabs>
              <w:kinsoku w:val="0"/>
              <w:overflowPunct w:val="0"/>
              <w:spacing w:before="8"/>
              <w:ind w:right="247" w:firstLine="28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 42.13330.2016 «Градостроительство. Планировка и застройка городских и сельских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поселений»;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44"/>
                <w:tab w:val="left" w:pos="3114"/>
                <w:tab w:val="left" w:pos="5020"/>
                <w:tab w:val="left" w:pos="8002"/>
              </w:tabs>
              <w:kinsoku w:val="0"/>
              <w:overflowPunct w:val="0"/>
              <w:spacing w:before="3"/>
              <w:ind w:right="516" w:firstLine="28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Региональные</w:t>
            </w:r>
            <w:r>
              <w:rPr>
                <w:sz w:val="28"/>
                <w:szCs w:val="28"/>
              </w:rPr>
              <w:tab/>
              <w:t>нормативы</w:t>
            </w:r>
            <w:r>
              <w:rPr>
                <w:sz w:val="28"/>
                <w:szCs w:val="28"/>
              </w:rPr>
              <w:tab/>
              <w:t>градостроительного</w:t>
            </w:r>
            <w:r>
              <w:rPr>
                <w:sz w:val="28"/>
                <w:szCs w:val="28"/>
              </w:rPr>
              <w:tab/>
            </w:r>
            <w:r>
              <w:rPr>
                <w:spacing w:val="-1"/>
                <w:sz w:val="28"/>
                <w:szCs w:val="28"/>
              </w:rPr>
              <w:t xml:space="preserve">проектирования </w:t>
            </w:r>
            <w:r>
              <w:rPr>
                <w:sz w:val="28"/>
                <w:szCs w:val="28"/>
              </w:rPr>
              <w:t>Астраханской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области;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843"/>
              </w:tabs>
              <w:kinsoku w:val="0"/>
              <w:overflowPunct w:val="0"/>
              <w:spacing w:before="4"/>
              <w:ind w:left="842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 82.13330.2016 «Благоустройство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территорий»;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917"/>
                <w:tab w:val="left" w:pos="2322"/>
                <w:tab w:val="left" w:pos="4377"/>
                <w:tab w:val="left" w:pos="6349"/>
                <w:tab w:val="left" w:pos="7989"/>
              </w:tabs>
              <w:kinsoku w:val="0"/>
              <w:overflowPunct w:val="0"/>
              <w:spacing w:before="10" w:line="232" w:lineRule="auto"/>
              <w:ind w:left="679" w:right="236"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Федеральный закон от 22.07.2008г. Технический регламент о требования пожарной</w:t>
            </w:r>
            <w:r>
              <w:rPr>
                <w:sz w:val="28"/>
                <w:szCs w:val="28"/>
              </w:rPr>
              <w:tab/>
              <w:t>безопасности</w:t>
            </w:r>
            <w:r>
              <w:rPr>
                <w:sz w:val="28"/>
                <w:szCs w:val="28"/>
              </w:rPr>
              <w:tab/>
              <w:t>"Требования</w:t>
            </w:r>
            <w:r>
              <w:rPr>
                <w:sz w:val="28"/>
                <w:szCs w:val="28"/>
              </w:rPr>
              <w:tab/>
              <w:t>пожарной</w:t>
            </w:r>
            <w:r>
              <w:rPr>
                <w:sz w:val="28"/>
                <w:szCs w:val="28"/>
              </w:rPr>
              <w:tab/>
              <w:t xml:space="preserve">безопасности </w:t>
            </w:r>
            <w:proofErr w:type="spellStart"/>
            <w:r>
              <w:rPr>
                <w:sz w:val="28"/>
                <w:szCs w:val="28"/>
              </w:rPr>
              <w:t>припроектировании</w:t>
            </w:r>
            <w:proofErr w:type="spellEnd"/>
            <w:r>
              <w:rPr>
                <w:sz w:val="28"/>
                <w:szCs w:val="28"/>
              </w:rPr>
              <w:t>, строительстве и эксплуатации поселений и городских округов"</w:t>
            </w:r>
          </w:p>
          <w:p w:rsidR="003B2F1A" w:rsidRDefault="003B2F1A">
            <w:pPr>
              <w:pStyle w:val="TableParagraph"/>
              <w:numPr>
                <w:ilvl w:val="0"/>
                <w:numId w:val="5"/>
              </w:numPr>
              <w:tabs>
                <w:tab w:val="left" w:pos="1016"/>
                <w:tab w:val="left" w:pos="2274"/>
                <w:tab w:val="left" w:pos="4720"/>
                <w:tab w:val="left" w:pos="7644"/>
                <w:tab w:val="left" w:pos="8473"/>
                <w:tab w:val="left" w:pos="8869"/>
              </w:tabs>
              <w:kinsoku w:val="0"/>
              <w:overflowPunct w:val="0"/>
              <w:spacing w:line="307" w:lineRule="exact"/>
              <w:ind w:left="1015" w:hanging="33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СанПиН</w:t>
            </w:r>
            <w:r>
              <w:rPr>
                <w:sz w:val="28"/>
                <w:szCs w:val="28"/>
              </w:rPr>
              <w:tab/>
              <w:t>2.2.1/2.1.1.1200-03</w:t>
            </w:r>
            <w:r>
              <w:rPr>
                <w:sz w:val="28"/>
                <w:szCs w:val="28"/>
              </w:rPr>
              <w:tab/>
              <w:t>"Санитарно-защитные</w:t>
            </w:r>
            <w:r>
              <w:rPr>
                <w:sz w:val="28"/>
                <w:szCs w:val="28"/>
              </w:rPr>
              <w:tab/>
              <w:t>зоны</w:t>
            </w:r>
            <w:r>
              <w:rPr>
                <w:sz w:val="28"/>
                <w:szCs w:val="28"/>
              </w:rPr>
              <w:tab/>
              <w:t>и</w:t>
            </w:r>
            <w:r>
              <w:rPr>
                <w:sz w:val="28"/>
                <w:szCs w:val="28"/>
              </w:rPr>
              <w:tab/>
            </w:r>
            <w:proofErr w:type="gramStart"/>
            <w:r>
              <w:rPr>
                <w:sz w:val="28"/>
                <w:szCs w:val="28"/>
              </w:rPr>
              <w:t>санитарная</w:t>
            </w:r>
            <w:proofErr w:type="gramEnd"/>
          </w:p>
          <w:p w:rsidR="003B2F1A" w:rsidRDefault="003B2F1A">
            <w:pPr>
              <w:pStyle w:val="TableParagraph"/>
              <w:kinsoku w:val="0"/>
              <w:overflowPunct w:val="0"/>
              <w:spacing w:before="2"/>
              <w:ind w:left="39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классификация предприятий сооружений и иных объектов";</w:t>
            </w: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0"/>
              <w:ind w:left="2064" w:right="2015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1.1-2-ОЧ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195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27"/>
              <w:jc w:val="center"/>
            </w:pPr>
            <w:r>
              <w:t>9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1185" w:right="150" w:hanging="356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2.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объектов.</w:t>
            </w:r>
          </w:p>
          <w:p w:rsidR="00BD2E94" w:rsidRDefault="00BD2E94">
            <w:pPr>
              <w:pStyle w:val="TableParagraph"/>
              <w:kinsoku w:val="0"/>
              <w:overflowPunct w:val="0"/>
              <w:spacing w:before="1"/>
              <w:ind w:left="1185" w:right="150" w:hanging="356"/>
              <w:jc w:val="both"/>
              <w:rPr>
                <w:b/>
                <w:bCs/>
                <w:sz w:val="28"/>
                <w:szCs w:val="2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line="232" w:lineRule="auto"/>
              <w:ind w:left="477" w:right="148" w:firstLine="583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Проект планировки территории разработан в целях внесения изменений в проект</w:t>
            </w:r>
            <w:r>
              <w:rPr>
                <w:spacing w:val="-3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планировки</w:t>
            </w:r>
            <w:r>
              <w:rPr>
                <w:spacing w:val="-3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3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линейного</w:t>
            </w:r>
            <w:r>
              <w:rPr>
                <w:spacing w:val="-3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объекта—реконструкция</w:t>
            </w:r>
            <w:r>
              <w:rPr>
                <w:spacing w:val="-3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тепловой</w:t>
            </w:r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сети с закрытием котельных «Покровская», №6, №10 в Кировском и Ленинском районах г. Астрахани, утвержденн</w:t>
            </w:r>
            <w:r w:rsidR="00817CC0">
              <w:rPr>
                <w:sz w:val="28"/>
                <w:szCs w:val="28"/>
              </w:rPr>
              <w:t>ый</w:t>
            </w:r>
            <w:r>
              <w:rPr>
                <w:sz w:val="28"/>
                <w:szCs w:val="28"/>
              </w:rPr>
              <w:t xml:space="preserve"> распоряжением администрации муниципального образования "Город Астрахань" от 02.08.2019 № 1938-р, в с</w:t>
            </w:r>
            <w:r w:rsidR="0056526E"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 xml:space="preserve">язи с изменением проектного прохождения теплотрассы и необходимостью корректировки границ зон планируемого размещения реконструируемого </w:t>
            </w:r>
            <w:proofErr w:type="spellStart"/>
            <w:r>
              <w:rPr>
                <w:sz w:val="28"/>
                <w:szCs w:val="28"/>
              </w:rPr>
              <w:t>линейого</w:t>
            </w:r>
            <w:proofErr w:type="spellEnd"/>
            <w:r>
              <w:rPr>
                <w:sz w:val="28"/>
                <w:szCs w:val="28"/>
              </w:rPr>
              <w:t xml:space="preserve"> объекта.</w:t>
            </w:r>
            <w:proofErr w:type="gramEnd"/>
            <w:r w:rsidR="00091CF0">
              <w:rPr>
                <w:sz w:val="28"/>
                <w:szCs w:val="28"/>
              </w:rPr>
              <w:t xml:space="preserve"> Установленные ранее красные линии изменению не подлежат.</w:t>
            </w:r>
          </w:p>
          <w:p w:rsidR="003B2F1A" w:rsidRPr="00BD2E94" w:rsidRDefault="00E85C45" w:rsidP="005A0720">
            <w:pPr>
              <w:pStyle w:val="TableParagraph"/>
              <w:kinsoku w:val="0"/>
              <w:overflowPunct w:val="0"/>
              <w:spacing w:before="4"/>
              <w:ind w:left="464" w:right="249" w:firstLine="709"/>
              <w:jc w:val="both"/>
              <w:rPr>
                <w:i/>
                <w:sz w:val="28"/>
                <w:szCs w:val="28"/>
              </w:rPr>
            </w:pPr>
            <w:r w:rsidRPr="00BD2E94">
              <w:rPr>
                <w:i/>
                <w:sz w:val="28"/>
                <w:szCs w:val="28"/>
              </w:rPr>
              <w:t>Площадь з</w:t>
            </w:r>
            <w:r w:rsidR="00DA6180" w:rsidRPr="00BD2E94">
              <w:rPr>
                <w:i/>
                <w:sz w:val="28"/>
                <w:szCs w:val="28"/>
              </w:rPr>
              <w:t>он</w:t>
            </w:r>
            <w:r w:rsidRPr="00BD2E94">
              <w:rPr>
                <w:i/>
                <w:sz w:val="28"/>
                <w:szCs w:val="28"/>
              </w:rPr>
              <w:t xml:space="preserve"> планируемого размещения линейного объекта  до</w:t>
            </w:r>
            <w:bookmarkStart w:id="0" w:name="_GoBack"/>
            <w:bookmarkEnd w:id="0"/>
            <w:r w:rsidRPr="00BD2E94">
              <w:rPr>
                <w:i/>
                <w:sz w:val="28"/>
                <w:szCs w:val="28"/>
              </w:rPr>
              <w:t xml:space="preserve"> внесения изменений составляла</w:t>
            </w:r>
            <w:r w:rsidR="005A0720">
              <w:rPr>
                <w:i/>
                <w:sz w:val="28"/>
                <w:szCs w:val="28"/>
              </w:rPr>
              <w:t xml:space="preserve"> 50317 </w:t>
            </w:r>
            <w:r w:rsidR="00DA6180" w:rsidRPr="00BD2E94">
              <w:rPr>
                <w:i/>
                <w:sz w:val="28"/>
                <w:szCs w:val="28"/>
              </w:rPr>
              <w:t>м</w:t>
            </w:r>
            <w:proofErr w:type="gramStart"/>
            <w:r w:rsidR="00DA6180" w:rsidRPr="00BD2E94">
              <w:rPr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="00DA6180" w:rsidRPr="00BD2E94">
              <w:rPr>
                <w:i/>
                <w:sz w:val="28"/>
                <w:szCs w:val="28"/>
                <w:vertAlign w:val="superscript"/>
              </w:rPr>
              <w:t xml:space="preserve"> </w:t>
            </w:r>
            <w:r w:rsidR="00DA6180" w:rsidRPr="00BD2E94">
              <w:rPr>
                <w:i/>
                <w:sz w:val="28"/>
                <w:szCs w:val="28"/>
              </w:rPr>
              <w:t>, после внесения изменений п</w:t>
            </w:r>
            <w:r w:rsidR="00DA6180" w:rsidRPr="00BD2E94">
              <w:rPr>
                <w:i/>
                <w:sz w:val="28"/>
                <w:szCs w:val="28"/>
              </w:rPr>
              <w:t xml:space="preserve">лощадь зон планируемого размещения линейного объекта </w:t>
            </w:r>
            <w:r w:rsidR="00DA6180" w:rsidRPr="00BD2E94">
              <w:rPr>
                <w:i/>
                <w:sz w:val="28"/>
                <w:szCs w:val="28"/>
              </w:rPr>
              <w:t>составляет 4533</w:t>
            </w:r>
            <w:r w:rsidR="00BD2E94">
              <w:rPr>
                <w:i/>
                <w:sz w:val="28"/>
                <w:szCs w:val="28"/>
              </w:rPr>
              <w:t xml:space="preserve">6 </w:t>
            </w:r>
            <w:r w:rsidR="00DA6180" w:rsidRPr="00BD2E94">
              <w:rPr>
                <w:i/>
                <w:sz w:val="28"/>
                <w:szCs w:val="28"/>
              </w:rPr>
              <w:t>м</w:t>
            </w:r>
            <w:r w:rsidR="00DA6180" w:rsidRPr="00BD2E94">
              <w:rPr>
                <w:i/>
                <w:sz w:val="28"/>
                <w:szCs w:val="28"/>
                <w:vertAlign w:val="superscript"/>
              </w:rPr>
              <w:t>2</w:t>
            </w:r>
            <w:r w:rsidR="00DA6180" w:rsidRPr="00BD2E94">
              <w:rPr>
                <w:i/>
                <w:sz w:val="28"/>
                <w:szCs w:val="28"/>
              </w:rPr>
              <w:t xml:space="preserve">. Таким образом, изменение (уменьшение) площади зон </w:t>
            </w:r>
            <w:r w:rsidR="00BD2E94" w:rsidRPr="00BD2E94">
              <w:rPr>
                <w:i/>
                <w:sz w:val="28"/>
                <w:szCs w:val="28"/>
              </w:rPr>
              <w:t>произошло</w:t>
            </w:r>
            <w:r w:rsidR="00DA6180" w:rsidRPr="00BD2E94">
              <w:rPr>
                <w:i/>
                <w:sz w:val="28"/>
                <w:szCs w:val="28"/>
              </w:rPr>
              <w:t xml:space="preserve"> на 9,9%.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44" w:lineRule="auto"/>
              <w:ind w:left="477" w:right="140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 проектирование разделено на несколько участков проектирования: 1 этап: участок т/с от УТ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 xml:space="preserve"> до УТ11 и от УТ12 до УП66, длина - 4049 м; 2 этап: участок т/с от УП66 до ЦУТ-6, длина - 2160 м;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314" w:lineRule="exact"/>
              <w:ind w:left="47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этап: участок от УТ11 до УТ12, длина 766 м.</w:t>
            </w:r>
          </w:p>
          <w:p w:rsidR="003B2F1A" w:rsidRDefault="003B2F1A" w:rsidP="00BD2E94">
            <w:pPr>
              <w:pStyle w:val="TableParagraph"/>
              <w:kinsoku w:val="0"/>
              <w:overflowPunct w:val="0"/>
              <w:spacing w:line="237" w:lineRule="auto"/>
              <w:ind w:left="477" w:right="321" w:firstLine="5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Участки определены по возможности проектирования и последующего</w:t>
            </w:r>
            <w:r>
              <w:rPr>
                <w:spacing w:val="-2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монтажа с постепенным выводом котельных «Покровская», №10 и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№6.</w:t>
            </w:r>
          </w:p>
          <w:p w:rsidR="003B2F1A" w:rsidRDefault="003B2F1A" w:rsidP="00BD2E94">
            <w:pPr>
              <w:pStyle w:val="TableParagraph"/>
              <w:tabs>
                <w:tab w:val="left" w:pos="3852"/>
                <w:tab w:val="left" w:pos="5240"/>
                <w:tab w:val="left" w:pos="6025"/>
                <w:tab w:val="left" w:pos="8111"/>
                <w:tab w:val="left" w:pos="8786"/>
              </w:tabs>
              <w:kinsoku w:val="0"/>
              <w:overflowPunct w:val="0"/>
              <w:spacing w:line="232" w:lineRule="auto"/>
              <w:ind w:left="477" w:right="159" w:firstLine="55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Модернизируемые</w:t>
            </w:r>
            <w:r>
              <w:rPr>
                <w:sz w:val="28"/>
                <w:szCs w:val="28"/>
              </w:rPr>
              <w:tab/>
              <w:t>тепловые</w:t>
            </w:r>
            <w:r>
              <w:rPr>
                <w:sz w:val="28"/>
                <w:szCs w:val="28"/>
              </w:rPr>
              <w:tab/>
              <w:t>сети</w:t>
            </w:r>
            <w:r>
              <w:rPr>
                <w:sz w:val="28"/>
                <w:szCs w:val="28"/>
              </w:rPr>
              <w:tab/>
              <w:t>предназначены</w:t>
            </w:r>
            <w:r>
              <w:rPr>
                <w:sz w:val="28"/>
                <w:szCs w:val="28"/>
              </w:rPr>
              <w:tab/>
              <w:t>для</w:t>
            </w:r>
            <w:r>
              <w:rPr>
                <w:sz w:val="28"/>
                <w:szCs w:val="28"/>
              </w:rPr>
              <w:tab/>
            </w:r>
            <w:r>
              <w:rPr>
                <w:spacing w:val="-3"/>
                <w:sz w:val="28"/>
                <w:szCs w:val="28"/>
              </w:rPr>
              <w:t xml:space="preserve">обеспечения </w:t>
            </w:r>
            <w:r>
              <w:rPr>
                <w:sz w:val="28"/>
                <w:szCs w:val="28"/>
              </w:rPr>
              <w:t>теплоснабжения и горячего водоснабжения существующих</w:t>
            </w:r>
            <w:r>
              <w:rPr>
                <w:spacing w:val="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потребителей.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30" w:lineRule="auto"/>
              <w:ind w:left="477" w:right="148" w:firstLine="41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Источник теплоснабжения после модернизации - АТЭЦ-2. Теплоноситель - горячая вода. Расчетный температурный график Т1-Т2 = 115-70</w:t>
            </w:r>
            <w:proofErr w:type="gramStart"/>
            <w:r>
              <w:rPr>
                <w:sz w:val="28"/>
                <w:szCs w:val="28"/>
              </w:rPr>
              <w:t>°С</w:t>
            </w:r>
            <w:proofErr w:type="gramEnd"/>
            <w:r>
              <w:rPr>
                <w:sz w:val="28"/>
                <w:szCs w:val="28"/>
              </w:rPr>
              <w:t>, расчетное давление 1,4 МПа.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" w:line="230" w:lineRule="auto"/>
              <w:ind w:left="477" w:right="151" w:firstLine="33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1 этапе - от соединения с существующей надземной тепловой сетью 2Т </w:t>
            </w:r>
            <w:proofErr w:type="spellStart"/>
            <w:r>
              <w:rPr>
                <w:sz w:val="28"/>
                <w:szCs w:val="28"/>
              </w:rPr>
              <w:t>Ду</w:t>
            </w:r>
            <w:proofErr w:type="spellEnd"/>
            <w:r>
              <w:rPr>
                <w:sz w:val="28"/>
                <w:szCs w:val="28"/>
              </w:rPr>
              <w:t xml:space="preserve"> 700 мм в районе ж/д переезда через р. Кутум до перехода по пешеходному мосту </w:t>
            </w:r>
            <w:proofErr w:type="spellStart"/>
            <w:r>
              <w:rPr>
                <w:sz w:val="28"/>
                <w:szCs w:val="28"/>
              </w:rPr>
              <w:t>черезерикКазачий</w:t>
            </w:r>
            <w:proofErr w:type="gramStart"/>
            <w:r>
              <w:rPr>
                <w:sz w:val="28"/>
                <w:szCs w:val="28"/>
              </w:rPr>
              <w:t>.Т</w:t>
            </w:r>
            <w:proofErr w:type="gramEnd"/>
            <w:r>
              <w:rPr>
                <w:sz w:val="28"/>
                <w:szCs w:val="28"/>
              </w:rPr>
              <w:t>акжевыполненопереподключениесуществующих</w:t>
            </w:r>
            <w:proofErr w:type="spellEnd"/>
            <w:r>
              <w:rPr>
                <w:sz w:val="28"/>
                <w:szCs w:val="28"/>
              </w:rPr>
              <w:t xml:space="preserve"> абонентов по модернизируемому участку с перспективой вывода из эксплуатациикотельной«Покровская».</w:t>
            </w:r>
            <w:proofErr w:type="spellStart"/>
            <w:r>
              <w:rPr>
                <w:sz w:val="28"/>
                <w:szCs w:val="28"/>
              </w:rPr>
              <w:t>Исключениесоставляетучасток</w:t>
            </w:r>
            <w:proofErr w:type="spellEnd"/>
            <w:r>
              <w:rPr>
                <w:sz w:val="28"/>
                <w:szCs w:val="28"/>
              </w:rPr>
              <w:t xml:space="preserve"> подземной тепловой сети от УТ11 до УТ12.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5" w:line="230" w:lineRule="auto"/>
              <w:ind w:left="477" w:right="150" w:firstLine="31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Во 2 этапе – от соединения с модернизируемой подземной тепловой сетью 2Т </w:t>
            </w:r>
            <w:proofErr w:type="spellStart"/>
            <w:r>
              <w:rPr>
                <w:sz w:val="28"/>
                <w:szCs w:val="28"/>
              </w:rPr>
              <w:t>Ду</w:t>
            </w:r>
            <w:proofErr w:type="spellEnd"/>
            <w:r>
              <w:rPr>
                <w:sz w:val="28"/>
                <w:szCs w:val="28"/>
              </w:rPr>
              <w:t xml:space="preserve"> 350 мм в угле поворота УП66 в непосредственной близости от перехода через ер. Казачий. Далее сети проходят до ЦУТ-10 (</w:t>
            </w:r>
            <w:proofErr w:type="spellStart"/>
            <w:r>
              <w:rPr>
                <w:sz w:val="28"/>
                <w:szCs w:val="28"/>
              </w:rPr>
              <w:t>центрадльный</w:t>
            </w:r>
            <w:proofErr w:type="spellEnd"/>
            <w:r>
              <w:rPr>
                <w:sz w:val="28"/>
                <w:szCs w:val="28"/>
              </w:rPr>
              <w:t xml:space="preserve"> узел трубопроводов) и   ЦУТ-6.   Распределительные    сети    от    ЦУТ-10    и    ЦУТ-6    проходят    </w:t>
            </w:r>
            <w:proofErr w:type="gramStart"/>
            <w:r>
              <w:rPr>
                <w:sz w:val="28"/>
                <w:szCs w:val="28"/>
              </w:rPr>
              <w:t>до границ соединения с абонентскими вводами по модернизируемому участку с перспективой вывода из эксплуатации</w:t>
            </w:r>
            <w:proofErr w:type="gramEnd"/>
            <w:r>
              <w:rPr>
                <w:sz w:val="28"/>
                <w:szCs w:val="28"/>
              </w:rPr>
              <w:t xml:space="preserve"> котельных №6 и</w:t>
            </w:r>
            <w:r>
              <w:rPr>
                <w:spacing w:val="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№10.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9" w:line="310" w:lineRule="exact"/>
              <w:ind w:left="477" w:right="148" w:firstLine="54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3 этапе – участок тепловой сети от УТ11 до УТ12, проходящий по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gramStart"/>
            <w:r>
              <w:rPr>
                <w:sz w:val="28"/>
                <w:szCs w:val="28"/>
              </w:rPr>
              <w:t>.Т</w:t>
            </w:r>
            <w:proofErr w:type="gramEnd"/>
            <w:r>
              <w:rPr>
                <w:sz w:val="28"/>
                <w:szCs w:val="28"/>
              </w:rPr>
              <w:t>ихореченская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pacing w:val="2"/>
                <w:sz w:val="28"/>
                <w:szCs w:val="28"/>
              </w:rPr>
              <w:t>Дляпрокладкитепловойсетинауказанномучастке</w:t>
            </w:r>
            <w:proofErr w:type="spellEnd"/>
            <w:r>
              <w:rPr>
                <w:spacing w:val="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необходимо выполнить    вынос    инженерных    сетей:    газопровод    среднего    давления </w:t>
            </w:r>
            <w:proofErr w:type="spellStart"/>
            <w:r>
              <w:rPr>
                <w:sz w:val="28"/>
                <w:szCs w:val="28"/>
              </w:rPr>
              <w:t>Ду</w:t>
            </w:r>
            <w:proofErr w:type="spellEnd"/>
            <w:r>
              <w:rPr>
                <w:sz w:val="28"/>
                <w:szCs w:val="28"/>
              </w:rPr>
              <w:t xml:space="preserve"> 300 мм (ООО «</w:t>
            </w:r>
            <w:proofErr w:type="spellStart"/>
            <w:r>
              <w:rPr>
                <w:sz w:val="28"/>
                <w:szCs w:val="28"/>
              </w:rPr>
              <w:t>Астраханьгазсервис</w:t>
            </w:r>
            <w:proofErr w:type="spellEnd"/>
            <w:r>
              <w:rPr>
                <w:sz w:val="28"/>
                <w:szCs w:val="28"/>
              </w:rPr>
              <w:t xml:space="preserve">»), водопровод ПЭ </w:t>
            </w:r>
            <w:proofErr w:type="spellStart"/>
            <w:r>
              <w:rPr>
                <w:sz w:val="28"/>
                <w:szCs w:val="28"/>
              </w:rPr>
              <w:t>Ду</w:t>
            </w:r>
            <w:proofErr w:type="spellEnd"/>
            <w:r>
              <w:rPr>
                <w:sz w:val="28"/>
                <w:szCs w:val="28"/>
              </w:rPr>
              <w:t xml:space="preserve"> 50 мм (МУП </w:t>
            </w:r>
            <w:proofErr w:type="spellStart"/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.А</w:t>
            </w:r>
            <w:proofErr w:type="gramEnd"/>
            <w:r>
              <w:rPr>
                <w:sz w:val="28"/>
                <w:szCs w:val="28"/>
              </w:rPr>
              <w:t>страхань</w:t>
            </w:r>
            <w:proofErr w:type="spellEnd"/>
            <w:r>
              <w:rPr>
                <w:sz w:val="28"/>
                <w:szCs w:val="28"/>
              </w:rPr>
              <w:t xml:space="preserve"> «</w:t>
            </w:r>
            <w:proofErr w:type="spellStart"/>
            <w:r>
              <w:rPr>
                <w:sz w:val="28"/>
                <w:szCs w:val="28"/>
              </w:rPr>
              <w:t>Астрводоканал</w:t>
            </w:r>
            <w:proofErr w:type="spellEnd"/>
            <w:r>
              <w:rPr>
                <w:sz w:val="28"/>
                <w:szCs w:val="28"/>
              </w:rPr>
              <w:t>»), колодцы сети канализации (септики). Проект выноса сетей выполнен по техническим условиям и с согласия</w:t>
            </w:r>
            <w:r>
              <w:rPr>
                <w:spacing w:val="2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собственника</w:t>
            </w:r>
            <w:r w:rsidR="00817CC0">
              <w:rPr>
                <w:sz w:val="28"/>
                <w:szCs w:val="28"/>
              </w:rPr>
              <w:t xml:space="preserve"> сети.</w:t>
            </w: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69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 w:rsidP="00817CC0">
            <w:pPr>
              <w:pStyle w:val="TableParagraph"/>
              <w:kinsoku w:val="0"/>
              <w:overflowPunct w:val="0"/>
              <w:spacing w:line="150" w:lineRule="exact"/>
              <w:ind w:right="-202"/>
              <w:rPr>
                <w:sz w:val="28"/>
                <w:szCs w:val="28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50" w:lineRule="exact"/>
              <w:ind w:left="136" w:right="11"/>
              <w:jc w:val="center"/>
              <w:rPr>
                <w:sz w:val="28"/>
                <w:szCs w:val="28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0"/>
                <w:szCs w:val="10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0"/>
                <w:szCs w:val="10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0"/>
                <w:szCs w:val="10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50"/>
              <w:ind w:left="2064" w:right="2015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1.1-2-ОЧ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150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219"/>
            </w:pPr>
            <w:r>
              <w:t>10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49" w:right="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</w:p>
    <w:tbl>
      <w:tblPr>
        <w:tblW w:w="0" w:type="auto"/>
        <w:tblInd w:w="1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5"/>
        <w:gridCol w:w="573"/>
        <w:gridCol w:w="574"/>
        <w:gridCol w:w="859"/>
        <w:gridCol w:w="573"/>
        <w:gridCol w:w="6193"/>
        <w:gridCol w:w="576"/>
      </w:tblGrid>
      <w:tr w:rsidR="003B2F1A">
        <w:trPr>
          <w:trHeight w:val="11236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b/>
                <w:bCs/>
                <w:sz w:val="30"/>
                <w:szCs w:val="30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rPr>
                <w:b/>
                <w:bCs/>
                <w:sz w:val="34"/>
                <w:szCs w:val="34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1197" w:right="475" w:hanging="360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3.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объектов;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7"/>
                <w:szCs w:val="27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477" w:right="148" w:firstLine="283"/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административном отношении проектируемая территория расположена в пределах границ землепользования МО «Город Астрахань», в Ленинском районе г. Астрахани. Согласно Земельному кодексу категория земель проектируемой территории: </w:t>
            </w:r>
            <w:r>
              <w:rPr>
                <w:i/>
                <w:iCs/>
                <w:sz w:val="28"/>
                <w:szCs w:val="28"/>
              </w:rPr>
              <w:t>земли населенных пунктов.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477" w:right="2015" w:firstLine="4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соответствии с Правилами землепользования и застройки на территории проектируемого объекта находятся следующие зоны: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1045"/>
              </w:tabs>
              <w:kinsoku w:val="0"/>
              <w:overflowPunct w:val="0"/>
              <w:spacing w:before="4" w:line="318" w:lineRule="exact"/>
              <w:ind w:hanging="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Ж-1 – зона индивидуальной усадебной жилой</w:t>
            </w:r>
            <w:r>
              <w:rPr>
                <w:spacing w:val="-4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застройки;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1045"/>
              </w:tabs>
              <w:kinsoku w:val="0"/>
              <w:overflowPunct w:val="0"/>
              <w:spacing w:line="313" w:lineRule="exact"/>
              <w:ind w:hanging="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Р-1 – зона открытых пространств (рекреационного</w:t>
            </w:r>
            <w:r>
              <w:rPr>
                <w:spacing w:val="-2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назначения);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994"/>
              </w:tabs>
              <w:kinsoku w:val="0"/>
              <w:overflowPunct w:val="0"/>
              <w:spacing w:line="312" w:lineRule="exact"/>
              <w:ind w:left="993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СН-2 - зона</w:t>
            </w:r>
            <w:r>
              <w:rPr>
                <w:spacing w:val="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кладбищ;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994"/>
              </w:tabs>
              <w:kinsoku w:val="0"/>
              <w:overflowPunct w:val="0"/>
              <w:spacing w:line="311" w:lineRule="exact"/>
              <w:ind w:left="993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Ж-2 - зона малоэтажной смешанной жилой</w:t>
            </w:r>
            <w:r>
              <w:rPr>
                <w:spacing w:val="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застройки;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994"/>
              </w:tabs>
              <w:kinsoku w:val="0"/>
              <w:overflowPunct w:val="0"/>
              <w:spacing w:line="311" w:lineRule="exact"/>
              <w:ind w:left="993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Ц-6 - зона учреждений</w:t>
            </w:r>
            <w:r>
              <w:rPr>
                <w:spacing w:val="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здравоохранения;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994"/>
              </w:tabs>
              <w:kinsoku w:val="0"/>
              <w:overflowPunct w:val="0"/>
              <w:spacing w:line="311" w:lineRule="exact"/>
              <w:ind w:left="993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Р-3 - зона природных</w:t>
            </w:r>
            <w:r>
              <w:rPr>
                <w:spacing w:val="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ландшафтов;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994"/>
              </w:tabs>
              <w:kinsoku w:val="0"/>
              <w:overflowPunct w:val="0"/>
              <w:spacing w:line="313" w:lineRule="exact"/>
              <w:ind w:left="993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Ж-3 - зона многоэтажной жилой</w:t>
            </w:r>
            <w:r>
              <w:rPr>
                <w:spacing w:val="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застройки;</w:t>
            </w:r>
          </w:p>
          <w:p w:rsidR="003B2F1A" w:rsidRDefault="003B2F1A">
            <w:pPr>
              <w:pStyle w:val="TableParagraph"/>
              <w:numPr>
                <w:ilvl w:val="0"/>
                <w:numId w:val="4"/>
              </w:numPr>
              <w:tabs>
                <w:tab w:val="left" w:pos="994"/>
              </w:tabs>
              <w:kinsoku w:val="0"/>
              <w:overflowPunct w:val="0"/>
              <w:spacing w:line="319" w:lineRule="exact"/>
              <w:ind w:left="993" w:hanging="16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ПК-4 - зона производственно-коммунальных объектов V</w:t>
            </w:r>
            <w:r>
              <w:rPr>
                <w:spacing w:val="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класса.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rPr>
                <w:b/>
                <w:bCs/>
                <w:sz w:val="25"/>
                <w:szCs w:val="25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477" w:right="162" w:firstLine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Часть проектируемой территории находится в границах </w:t>
            </w:r>
            <w:proofErr w:type="spellStart"/>
            <w:r>
              <w:rPr>
                <w:sz w:val="28"/>
                <w:szCs w:val="28"/>
              </w:rPr>
              <w:t>водоохранной</w:t>
            </w:r>
            <w:proofErr w:type="spellEnd"/>
            <w:r>
              <w:rPr>
                <w:sz w:val="28"/>
                <w:szCs w:val="28"/>
              </w:rPr>
              <w:t xml:space="preserve"> зоны. </w:t>
            </w:r>
            <w:proofErr w:type="gramStart"/>
            <w:r>
              <w:rPr>
                <w:sz w:val="28"/>
                <w:szCs w:val="28"/>
              </w:rPr>
              <w:t xml:space="preserve">Согласно ст. 65 Водного кодекса РФ ширина </w:t>
            </w:r>
            <w:proofErr w:type="spellStart"/>
            <w:r>
              <w:rPr>
                <w:sz w:val="28"/>
                <w:szCs w:val="28"/>
              </w:rPr>
              <w:t>водоохранной</w:t>
            </w:r>
            <w:proofErr w:type="spellEnd"/>
            <w:r>
              <w:rPr>
                <w:sz w:val="28"/>
                <w:szCs w:val="28"/>
              </w:rPr>
              <w:t xml:space="preserve"> зоны от уреза р. Кутум 50 м, в которой запрещается вспашка земель,</w:t>
            </w:r>
            <w:r w:rsidR="0056526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размещение отвалов размываемых грунтов, выпас сельскохозяйственных животных.</w:t>
            </w:r>
            <w:proofErr w:type="gramEnd"/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5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6"/>
                <w:szCs w:val="26"/>
              </w:rPr>
            </w:pPr>
          </w:p>
        </w:tc>
        <w:tc>
          <w:tcPr>
            <w:tcW w:w="10494" w:type="dxa"/>
            <w:gridSpan w:val="8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  <w:tr w:rsidR="003B2F1A">
        <w:trPr>
          <w:trHeight w:val="22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619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0"/>
              <w:ind w:left="2064" w:right="2015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</w:t>
            </w:r>
            <w:r>
              <w:rPr>
                <w:spacing w:val="77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1.1-2-ОЧ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195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6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3"/>
              <w:ind w:left="159"/>
            </w:pPr>
            <w:r>
              <w:t>11</w:t>
            </w:r>
          </w:p>
        </w:tc>
      </w:tr>
      <w:tr w:rsidR="003B2F1A">
        <w:trPr>
          <w:trHeight w:val="24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3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 w:line="215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b/>
                <w:bCs/>
                <w:sz w:val="2"/>
                <w:szCs w:val="2"/>
              </w:rPr>
            </w:pPr>
          </w:p>
        </w:tc>
      </w:tr>
    </w:tbl>
    <w:p w:rsidR="003B2F1A" w:rsidRDefault="003B2F1A">
      <w:pPr>
        <w:rPr>
          <w:b/>
          <w:bCs/>
          <w:sz w:val="28"/>
          <w:szCs w:val="28"/>
        </w:rPr>
        <w:sectPr w:rsidR="003B2F1A">
          <w:pgSz w:w="11920" w:h="16850"/>
          <w:pgMar w:top="320" w:right="220" w:bottom="280" w:left="220" w:header="720" w:footer="720" w:gutter="0"/>
          <w:cols w:space="720"/>
          <w:noEndnote/>
        </w:sectPr>
      </w:pPr>
    </w:p>
    <w:p w:rsidR="003B2F1A" w:rsidRDefault="003B2F1A">
      <w:pPr>
        <w:pStyle w:val="a3"/>
        <w:kinsoku w:val="0"/>
        <w:overflowPunct w:val="0"/>
        <w:spacing w:before="65" w:line="322" w:lineRule="exact"/>
        <w:ind w:left="1291"/>
        <w:rPr>
          <w:spacing w:val="-71"/>
          <w:sz w:val="28"/>
          <w:szCs w:val="28"/>
        </w:rPr>
      </w:pPr>
      <w:r>
        <w:rPr>
          <w:spacing w:val="-71"/>
          <w:sz w:val="28"/>
          <w:szCs w:val="28"/>
          <w:u w:val="thick"/>
        </w:rPr>
        <w:lastRenderedPageBreak/>
        <w:t xml:space="preserve"> </w:t>
      </w:r>
      <w:r>
        <w:rPr>
          <w:b/>
          <w:bCs/>
          <w:sz w:val="28"/>
          <w:szCs w:val="28"/>
          <w:u w:val="thick"/>
        </w:rPr>
        <w:t xml:space="preserve">4. Перечень координат характерных точек границ зоны </w:t>
      </w:r>
      <w:proofErr w:type="gramStart"/>
      <w:r>
        <w:rPr>
          <w:b/>
          <w:bCs/>
          <w:sz w:val="28"/>
          <w:szCs w:val="28"/>
          <w:u w:val="thick"/>
        </w:rPr>
        <w:t>планируемого</w:t>
      </w:r>
      <w:proofErr w:type="gramEnd"/>
    </w:p>
    <w:p w:rsidR="003B2F1A" w:rsidRDefault="003B2F1A">
      <w:pPr>
        <w:pStyle w:val="a3"/>
        <w:kinsoku w:val="0"/>
        <w:overflowPunct w:val="0"/>
        <w:ind w:left="1291"/>
        <w:rPr>
          <w:spacing w:val="-71"/>
          <w:sz w:val="28"/>
          <w:szCs w:val="28"/>
        </w:rPr>
      </w:pPr>
      <w:r>
        <w:rPr>
          <w:spacing w:val="-71"/>
          <w:sz w:val="28"/>
          <w:szCs w:val="28"/>
          <w:u w:val="thick"/>
        </w:rPr>
        <w:t xml:space="preserve"> </w:t>
      </w:r>
      <w:r>
        <w:rPr>
          <w:b/>
          <w:bCs/>
          <w:sz w:val="28"/>
          <w:szCs w:val="28"/>
          <w:u w:val="thick"/>
        </w:rPr>
        <w:t>размещения линейного объекта.</w:t>
      </w:r>
    </w:p>
    <w:p w:rsidR="003B2F1A" w:rsidRDefault="003B2F1A">
      <w:pPr>
        <w:pStyle w:val="a3"/>
        <w:kinsoku w:val="0"/>
        <w:overflowPunct w:val="0"/>
        <w:spacing w:before="2"/>
        <w:rPr>
          <w:b/>
          <w:bCs/>
          <w:sz w:val="29"/>
          <w:szCs w:val="29"/>
        </w:rPr>
      </w:pPr>
    </w:p>
    <w:tbl>
      <w:tblPr>
        <w:tblW w:w="0" w:type="auto"/>
        <w:tblInd w:w="119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7"/>
        <w:gridCol w:w="1419"/>
        <w:gridCol w:w="1703"/>
        <w:gridCol w:w="4394"/>
      </w:tblGrid>
      <w:tr w:rsidR="003B2F1A">
        <w:trPr>
          <w:trHeight w:val="505"/>
        </w:trPr>
        <w:tc>
          <w:tcPr>
            <w:tcW w:w="9893" w:type="dxa"/>
            <w:gridSpan w:val="4"/>
            <w:tcBorders>
              <w:top w:val="double" w:sz="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0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" w:line="238" w:lineRule="exact"/>
              <w:ind w:left="10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:ЗУ</w:t>
            </w:r>
            <w:proofErr w:type="gramStart"/>
            <w:r>
              <w:rPr>
                <w:sz w:val="22"/>
                <w:szCs w:val="22"/>
              </w:rPr>
              <w:t>1</w:t>
            </w:r>
            <w:proofErr w:type="gramEnd"/>
            <w:r>
              <w:rPr>
                <w:sz w:val="22"/>
                <w:szCs w:val="22"/>
              </w:rPr>
              <w:t>(1)</w:t>
            </w:r>
          </w:p>
        </w:tc>
      </w:tr>
      <w:tr w:rsidR="003B2F1A">
        <w:trPr>
          <w:trHeight w:val="254"/>
        </w:trPr>
        <w:tc>
          <w:tcPr>
            <w:tcW w:w="9893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 w:rsidP="00BD2E94">
            <w:pPr>
              <w:pStyle w:val="TableParagraph"/>
              <w:kinsoku w:val="0"/>
              <w:overflowPunct w:val="0"/>
              <w:spacing w:line="234" w:lineRule="exact"/>
              <w:ind w:left="107"/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 xml:space="preserve">Площадь земельного участка </w:t>
            </w:r>
            <w:r>
              <w:rPr>
                <w:sz w:val="22"/>
                <w:szCs w:val="22"/>
                <w:u w:val="single"/>
              </w:rPr>
              <w:t>3</w:t>
            </w:r>
            <w:r w:rsidR="00BD2E94">
              <w:rPr>
                <w:sz w:val="22"/>
                <w:szCs w:val="22"/>
                <w:u w:val="single"/>
              </w:rPr>
              <w:t>1309</w:t>
            </w: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3B2F1A">
        <w:trPr>
          <w:trHeight w:val="251"/>
        </w:trPr>
        <w:tc>
          <w:tcPr>
            <w:tcW w:w="2377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BD2E94">
            <w:pPr>
              <w:pStyle w:val="TableParagraph"/>
              <w:kinsoku w:val="0"/>
              <w:overflowPunct w:val="0"/>
              <w:ind w:left="296" w:right="278" w:hanging="2"/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0" allowOverlap="1" wp14:anchorId="3999B638" wp14:editId="58F04986">
                      <wp:simplePos x="0" y="0"/>
                      <wp:positionH relativeFrom="page">
                        <wp:posOffset>904875</wp:posOffset>
                      </wp:positionH>
                      <wp:positionV relativeFrom="paragraph">
                        <wp:posOffset>153670</wp:posOffset>
                      </wp:positionV>
                      <wp:extent cx="6280150" cy="8128635"/>
                      <wp:effectExtent l="0" t="0" r="6350" b="5715"/>
                      <wp:wrapNone/>
                      <wp:docPr id="2703" name="Text Box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80150" cy="812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W w:w="0" w:type="auto"/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000" w:firstRow="0" w:lastRow="0" w:firstColumn="0" w:lastColumn="0" w:noHBand="0" w:noVBand="0"/>
                                  </w:tblPr>
                                  <w:tblGrid>
                                    <w:gridCol w:w="2379"/>
                                    <w:gridCol w:w="1416"/>
                                    <w:gridCol w:w="1702"/>
                                    <w:gridCol w:w="4393"/>
                                  </w:tblGrid>
                                  <w:tr w:rsidR="00A80EAC">
                                    <w:trPr>
                                      <w:trHeight w:val="533"/>
                                    </w:trPr>
                                    <w:tc>
                                      <w:tcPr>
                                        <w:tcW w:w="9890" w:type="dxa"/>
                                        <w:gridSpan w:val="4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64"/>
                                    </w:trPr>
                                    <w:tc>
                                      <w:tcPr>
                                        <w:tcW w:w="9890" w:type="dxa"/>
                                        <w:gridSpan w:val="4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61"/>
                                    </w:trPr>
                                    <w:tc>
                                      <w:tcPr>
                                        <w:tcW w:w="2379" w:type="dxa"/>
                                        <w:vMerge w:val="restart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7511" w:type="dxa"/>
                                        <w:gridSpan w:val="3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516"/>
                                    </w:trPr>
                                    <w:tc>
                                      <w:tcPr>
                                        <w:tcW w:w="2379" w:type="dxa"/>
                                        <w:vMerge/>
                                        <w:tcBorders>
                                          <w:top w:val="nil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rPr>
                                            <w:sz w:val="2"/>
                                            <w:szCs w:val="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63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9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80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80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9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78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80EAC">
                                    <w:trPr>
                                      <w:trHeight w:val="297"/>
                                    </w:trPr>
                                    <w:tc>
                                      <w:tcPr>
                                        <w:tcW w:w="2379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6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702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393" w:type="dxa"/>
                                        <w:tcBorders>
                                          <w:top w:val="none" w:sz="6" w:space="0" w:color="auto"/>
                                          <w:left w:val="none" w:sz="6" w:space="0" w:color="auto"/>
                                          <w:bottom w:val="none" w:sz="6" w:space="0" w:color="auto"/>
                                          <w:right w:val="none" w:sz="6" w:space="0" w:color="auto"/>
                                        </w:tcBorders>
                                      </w:tcPr>
                                      <w:p w:rsidR="00A80EAC" w:rsidRDefault="00A80EAC">
                                        <w:pPr>
                                          <w:pStyle w:val="TableParagraph"/>
                                          <w:kinsoku w:val="0"/>
                                          <w:overflowPunct w:val="0"/>
                                          <w:rPr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A80EAC" w:rsidRDefault="00A80EAC">
                                  <w:pPr>
                                    <w:pStyle w:val="a3"/>
                                    <w:kinsoku w:val="0"/>
                                    <w:overflowPunct w:val="0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0" o:spid="_x0000_s1032" type="#_x0000_t202" style="position:absolute;left:0;text-align:left;margin-left:71.25pt;margin-top:12.1pt;width:494.5pt;height:640.05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LRktAIAALU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" o:allowincell="f" filled="f" stroked="f">
                      <v:textbox inset="0,0,0,0"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9"/>
                              <w:gridCol w:w="1416"/>
                              <w:gridCol w:w="1702"/>
                              <w:gridCol w:w="4393"/>
                            </w:tblGrid>
                            <w:tr w:rsidR="00A80EAC">
                              <w:trPr>
                                <w:trHeight w:val="533"/>
                              </w:trPr>
                              <w:tc>
                                <w:tcPr>
                                  <w:tcW w:w="9890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4"/>
                              </w:trPr>
                              <w:tc>
                                <w:tcPr>
                                  <w:tcW w:w="9890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1"/>
                              </w:trPr>
                              <w:tc>
                                <w:tcPr>
                                  <w:tcW w:w="2379" w:type="dxa"/>
                                  <w:vMerge w:val="restart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11" w:type="dxa"/>
                                  <w:gridSpan w:val="3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516"/>
                              </w:trPr>
                              <w:tc>
                                <w:tcPr>
                                  <w:tcW w:w="2379" w:type="dxa"/>
                                  <w:vMerge/>
                                  <w:tcBorders>
                                    <w:top w:val="nil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9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9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97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="003B2F1A">
              <w:rPr>
                <w:sz w:val="22"/>
                <w:szCs w:val="22"/>
              </w:rPr>
              <w:t>Обозначение характерных точек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43" w:lineRule="exact"/>
              <w:ind w:left="296" w:right="27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границ</w:t>
            </w:r>
          </w:p>
        </w:tc>
        <w:tc>
          <w:tcPr>
            <w:tcW w:w="7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2" w:lineRule="exact"/>
              <w:ind w:left="3039" w:right="300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Координаты, </w:t>
            </w: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3B2F1A">
        <w:trPr>
          <w:trHeight w:val="506"/>
        </w:trPr>
        <w:tc>
          <w:tcPr>
            <w:tcW w:w="2377" w:type="dxa"/>
            <w:vMerge/>
            <w:tcBorders>
              <w:top w:val="nil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2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1"/>
              <w:ind w:left="2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1"/>
              <w:ind w:left="2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4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Средняя </w:t>
            </w:r>
            <w:proofErr w:type="spellStart"/>
            <w:r>
              <w:rPr>
                <w:sz w:val="22"/>
                <w:szCs w:val="22"/>
              </w:rPr>
              <w:t>квадратическая</w:t>
            </w:r>
            <w:proofErr w:type="spellEnd"/>
            <w:r>
              <w:rPr>
                <w:spacing w:val="-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погрешность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" w:line="238" w:lineRule="exact"/>
              <w:ind w:left="41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положения характерных точек (</w:t>
            </w:r>
            <w:proofErr w:type="spellStart"/>
            <w:r>
              <w:rPr>
                <w:sz w:val="22"/>
                <w:szCs w:val="22"/>
              </w:rPr>
              <w:t>Mt</w:t>
            </w:r>
            <w:proofErr w:type="spellEnd"/>
            <w:r>
              <w:rPr>
                <w:sz w:val="22"/>
                <w:szCs w:val="22"/>
              </w:rPr>
              <w:t>),</w:t>
            </w:r>
            <w:r>
              <w:rPr>
                <w:spacing w:val="-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</w:t>
            </w:r>
          </w:p>
        </w:tc>
      </w:tr>
      <w:tr w:rsidR="003B2F1A">
        <w:trPr>
          <w:trHeight w:val="253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113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3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420768.01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2227081.35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420773.77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2227075.08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420767.22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2227069.61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420761.76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2227076.26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420760.53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2227077.63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9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420738.30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2227059.17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420715.42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2227052.60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420714.22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2227052.58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132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420714.22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2227052.20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420684.70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2227051.81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420554.87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2227078.27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70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1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420554.30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2227078.38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420533.65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2227082.59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420489.95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2227091.49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420484.26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2227063.55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420472.32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2227063.45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420417.05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2227062.66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420417.01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2227064.43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420407.11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2227063.70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420379.55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2227061.67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420369.83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2227061.20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420332.69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2227057.64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420330.99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2227057.14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420323.18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2227055.97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420282.24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2227052.83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420269.82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2227052.47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420271.44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2226902.34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0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1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420271.59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2226851.56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420258.31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2226851.48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9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420258.31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2226844.65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420263.04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2226844.85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420269.00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2226818.55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420270.31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8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2226761.62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420275.36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2226761.62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420275.23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2226745.41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420269.95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2226745.41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420269.96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2226704.52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420265.93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2226581.98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420271.20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2226581.48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420270.71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2226577.74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420270.36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2226565.83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7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38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420266.33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38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2226566.06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0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0" w:lineRule="exact"/>
              <w:ind w:left="1074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0" w:lineRule="exact"/>
              <w:ind w:left="230" w:right="2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420240.72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0" w:lineRule="exact"/>
              <w:ind w:left="317" w:right="29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2226354.82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9" w:lineRule="exact"/>
              <w:ind w:left="1992" w:right="19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</w:tbl>
    <w:p w:rsidR="003B2F1A" w:rsidRDefault="003B2F1A">
      <w:pPr>
        <w:pStyle w:val="a3"/>
        <w:kinsoku w:val="0"/>
        <w:overflowPunct w:val="0"/>
        <w:spacing w:before="5"/>
        <w:rPr>
          <w:b/>
          <w:bCs/>
          <w:sz w:val="10"/>
          <w:szCs w:val="10"/>
        </w:rPr>
      </w:pPr>
    </w:p>
    <w:p w:rsidR="003B2F1A" w:rsidRDefault="003B2F1A">
      <w:pPr>
        <w:pStyle w:val="a3"/>
        <w:kinsoku w:val="0"/>
        <w:overflowPunct w:val="0"/>
        <w:spacing w:before="5"/>
        <w:rPr>
          <w:b/>
          <w:bCs/>
          <w:sz w:val="10"/>
          <w:szCs w:val="10"/>
        </w:rPr>
        <w:sectPr w:rsidR="003B2F1A">
          <w:pgSz w:w="11910" w:h="16840"/>
          <w:pgMar w:top="480" w:right="200" w:bottom="280" w:left="240" w:header="720" w:footer="720" w:gutter="0"/>
          <w:cols w:space="720" w:equalWidth="0">
            <w:col w:w="11470"/>
          </w:cols>
          <w:noEndnote/>
        </w:sectPr>
      </w:pPr>
    </w:p>
    <w:p w:rsidR="003B2F1A" w:rsidRDefault="00CA3EBC">
      <w:pPr>
        <w:pStyle w:val="a3"/>
        <w:kinsoku w:val="0"/>
        <w:overflowPunct w:val="0"/>
        <w:rPr>
          <w:b/>
          <w:bCs/>
          <w:sz w:val="22"/>
          <w:szCs w:val="2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4416" behindDoc="1" locked="0" layoutInCell="0" allowOverlap="1">
                <wp:simplePos x="0" y="0"/>
                <wp:positionH relativeFrom="page">
                  <wp:posOffset>222250</wp:posOffset>
                </wp:positionH>
                <wp:positionV relativeFrom="page">
                  <wp:posOffset>211455</wp:posOffset>
                </wp:positionV>
                <wp:extent cx="7123430" cy="10220325"/>
                <wp:effectExtent l="0" t="0" r="0" b="0"/>
                <wp:wrapNone/>
                <wp:docPr id="265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23430" cy="10220325"/>
                          <a:chOff x="350" y="333"/>
                          <a:chExt cx="11218" cy="16095"/>
                        </a:xfrm>
                      </wpg:grpSpPr>
                      <wps:wsp>
                        <wps:cNvPr id="2652" name="Freeform 62"/>
                        <wps:cNvSpPr>
                          <a:spLocks/>
                        </wps:cNvSpPr>
                        <wps:spPr bwMode="auto">
                          <a:xfrm>
                            <a:off x="1075" y="355"/>
                            <a:ext cx="10450" cy="20"/>
                          </a:xfrm>
                          <a:custGeom>
                            <a:avLst/>
                            <a:gdLst>
                              <a:gd name="T0" fmla="*/ 0 w 10450"/>
                              <a:gd name="T1" fmla="*/ 0 h 20"/>
                              <a:gd name="T2" fmla="*/ 10449 w 104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450" h="20">
                                <a:moveTo>
                                  <a:pt x="0" y="0"/>
                                </a:moveTo>
                                <a:lnTo>
                                  <a:pt x="10449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3" name="Freeform 63"/>
                        <wps:cNvSpPr>
                          <a:spLocks/>
                        </wps:cNvSpPr>
                        <wps:spPr bwMode="auto">
                          <a:xfrm>
                            <a:off x="393" y="11613"/>
                            <a:ext cx="44" cy="44"/>
                          </a:xfrm>
                          <a:custGeom>
                            <a:avLst/>
                            <a:gdLst>
                              <a:gd name="T0" fmla="*/ 43 w 44"/>
                              <a:gd name="T1" fmla="*/ 0 h 44"/>
                              <a:gd name="T2" fmla="*/ 0 w 44"/>
                              <a:gd name="T3" fmla="*/ 0 h 44"/>
                              <a:gd name="T4" fmla="*/ 0 w 44"/>
                              <a:gd name="T5" fmla="*/ 43 h 44"/>
                              <a:gd name="T6" fmla="*/ 43 w 44"/>
                              <a:gd name="T7" fmla="*/ 43 h 44"/>
                              <a:gd name="T8" fmla="*/ 43 w 44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"/>
                                </a:lnTo>
                                <a:lnTo>
                                  <a:pt x="43" y="43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4" name="Freeform 64"/>
                        <wps:cNvSpPr>
                          <a:spLocks/>
                        </wps:cNvSpPr>
                        <wps:spPr bwMode="auto">
                          <a:xfrm>
                            <a:off x="436" y="11634"/>
                            <a:ext cx="197" cy="20"/>
                          </a:xfrm>
                          <a:custGeom>
                            <a:avLst/>
                            <a:gdLst>
                              <a:gd name="T0" fmla="*/ 0 w 197"/>
                              <a:gd name="T1" fmla="*/ 0 h 20"/>
                              <a:gd name="T2" fmla="*/ 196 w 19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97" h="20">
                                <a:moveTo>
                                  <a:pt x="0" y="0"/>
                                </a:moveTo>
                                <a:lnTo>
                                  <a:pt x="19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5" name="Freeform 65"/>
                        <wps:cNvSpPr>
                          <a:spLocks/>
                        </wps:cNvSpPr>
                        <wps:spPr bwMode="auto">
                          <a:xfrm>
                            <a:off x="676" y="11613"/>
                            <a:ext cx="44" cy="44"/>
                          </a:xfrm>
                          <a:custGeom>
                            <a:avLst/>
                            <a:gdLst>
                              <a:gd name="T0" fmla="*/ 43 w 44"/>
                              <a:gd name="T1" fmla="*/ 0 h 44"/>
                              <a:gd name="T2" fmla="*/ 0 w 44"/>
                              <a:gd name="T3" fmla="*/ 0 h 44"/>
                              <a:gd name="T4" fmla="*/ 0 w 44"/>
                              <a:gd name="T5" fmla="*/ 43 h 44"/>
                              <a:gd name="T6" fmla="*/ 43 w 44"/>
                              <a:gd name="T7" fmla="*/ 43 h 44"/>
                              <a:gd name="T8" fmla="*/ 43 w 44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"/>
                                </a:lnTo>
                                <a:lnTo>
                                  <a:pt x="43" y="43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6" name="Freeform 66"/>
                        <wps:cNvSpPr>
                          <a:spLocks/>
                        </wps:cNvSpPr>
                        <wps:spPr bwMode="auto">
                          <a:xfrm>
                            <a:off x="720" y="11634"/>
                            <a:ext cx="312" cy="20"/>
                          </a:xfrm>
                          <a:custGeom>
                            <a:avLst/>
                            <a:gdLst>
                              <a:gd name="T0" fmla="*/ 0 w 312"/>
                              <a:gd name="T1" fmla="*/ 0 h 20"/>
                              <a:gd name="T2" fmla="*/ 312 w 31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12" h="20"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7" name="Freeform 67"/>
                        <wps:cNvSpPr>
                          <a:spLocks/>
                        </wps:cNvSpPr>
                        <wps:spPr bwMode="auto">
                          <a:xfrm>
                            <a:off x="393" y="13055"/>
                            <a:ext cx="240" cy="20"/>
                          </a:xfrm>
                          <a:custGeom>
                            <a:avLst/>
                            <a:gdLst>
                              <a:gd name="T0" fmla="*/ 0 w 240"/>
                              <a:gd name="T1" fmla="*/ 0 h 20"/>
                              <a:gd name="T2" fmla="*/ 240 w 24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0" h="20"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8" name="Freeform 68"/>
                        <wps:cNvSpPr>
                          <a:spLocks/>
                        </wps:cNvSpPr>
                        <wps:spPr bwMode="auto">
                          <a:xfrm>
                            <a:off x="676" y="13055"/>
                            <a:ext cx="356" cy="20"/>
                          </a:xfrm>
                          <a:custGeom>
                            <a:avLst/>
                            <a:gdLst>
                              <a:gd name="T0" fmla="*/ 0 w 356"/>
                              <a:gd name="T1" fmla="*/ 0 h 20"/>
                              <a:gd name="T2" fmla="*/ 355 w 35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56" h="20">
                                <a:moveTo>
                                  <a:pt x="0" y="0"/>
                                </a:moveTo>
                                <a:lnTo>
                                  <a:pt x="355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9" name="Freeform 69"/>
                        <wps:cNvSpPr>
                          <a:spLocks/>
                        </wps:cNvSpPr>
                        <wps:spPr bwMode="auto">
                          <a:xfrm>
                            <a:off x="393" y="15055"/>
                            <a:ext cx="240" cy="20"/>
                          </a:xfrm>
                          <a:custGeom>
                            <a:avLst/>
                            <a:gdLst>
                              <a:gd name="T0" fmla="*/ 0 w 240"/>
                              <a:gd name="T1" fmla="*/ 0 h 20"/>
                              <a:gd name="T2" fmla="*/ 240 w 24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0" h="20"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0" name="Freeform 70"/>
                        <wps:cNvSpPr>
                          <a:spLocks/>
                        </wps:cNvSpPr>
                        <wps:spPr bwMode="auto">
                          <a:xfrm>
                            <a:off x="676" y="15055"/>
                            <a:ext cx="356" cy="20"/>
                          </a:xfrm>
                          <a:custGeom>
                            <a:avLst/>
                            <a:gdLst>
                              <a:gd name="T0" fmla="*/ 0 w 356"/>
                              <a:gd name="T1" fmla="*/ 0 h 20"/>
                              <a:gd name="T2" fmla="*/ 355 w 35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56" h="20">
                                <a:moveTo>
                                  <a:pt x="0" y="0"/>
                                </a:moveTo>
                                <a:lnTo>
                                  <a:pt x="355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1" name="Freeform 71"/>
                        <wps:cNvSpPr>
                          <a:spLocks/>
                        </wps:cNvSpPr>
                        <wps:spPr bwMode="auto">
                          <a:xfrm>
                            <a:off x="372" y="11613"/>
                            <a:ext cx="20" cy="481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4815"/>
                              <a:gd name="T2" fmla="*/ 0 w 20"/>
                              <a:gd name="T3" fmla="*/ 4814 h 48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4815">
                                <a:moveTo>
                                  <a:pt x="0" y="0"/>
                                </a:moveTo>
                                <a:lnTo>
                                  <a:pt x="0" y="4814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2" name="Freeform 72"/>
                        <wps:cNvSpPr>
                          <a:spLocks/>
                        </wps:cNvSpPr>
                        <wps:spPr bwMode="auto">
                          <a:xfrm>
                            <a:off x="393" y="16406"/>
                            <a:ext cx="240" cy="20"/>
                          </a:xfrm>
                          <a:custGeom>
                            <a:avLst/>
                            <a:gdLst>
                              <a:gd name="T0" fmla="*/ 0 w 240"/>
                              <a:gd name="T1" fmla="*/ 0 h 20"/>
                              <a:gd name="T2" fmla="*/ 240 w 24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0" h="20"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3" name="Freeform 73"/>
                        <wps:cNvSpPr>
                          <a:spLocks/>
                        </wps:cNvSpPr>
                        <wps:spPr bwMode="auto">
                          <a:xfrm>
                            <a:off x="655" y="11613"/>
                            <a:ext cx="20" cy="481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4815"/>
                              <a:gd name="T2" fmla="*/ 0 w 20"/>
                              <a:gd name="T3" fmla="*/ 4814 h 48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4815">
                                <a:moveTo>
                                  <a:pt x="0" y="0"/>
                                </a:moveTo>
                                <a:lnTo>
                                  <a:pt x="0" y="4814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4" name="Freeform 74"/>
                        <wps:cNvSpPr>
                          <a:spLocks/>
                        </wps:cNvSpPr>
                        <wps:spPr bwMode="auto">
                          <a:xfrm>
                            <a:off x="676" y="16406"/>
                            <a:ext cx="356" cy="20"/>
                          </a:xfrm>
                          <a:custGeom>
                            <a:avLst/>
                            <a:gdLst>
                              <a:gd name="T0" fmla="*/ 0 w 356"/>
                              <a:gd name="T1" fmla="*/ 0 h 20"/>
                              <a:gd name="T2" fmla="*/ 355 w 35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56" h="20">
                                <a:moveTo>
                                  <a:pt x="0" y="0"/>
                                </a:moveTo>
                                <a:lnTo>
                                  <a:pt x="355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5" name="Freeform 75"/>
                        <wps:cNvSpPr>
                          <a:spLocks/>
                        </wps:cNvSpPr>
                        <wps:spPr bwMode="auto">
                          <a:xfrm>
                            <a:off x="1075" y="15547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6" name="Freeform 76"/>
                        <wps:cNvSpPr>
                          <a:spLocks/>
                        </wps:cNvSpPr>
                        <wps:spPr bwMode="auto">
                          <a:xfrm>
                            <a:off x="1646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7" name="Freeform 77"/>
                        <wps:cNvSpPr>
                          <a:spLocks/>
                        </wps:cNvSpPr>
                        <wps:spPr bwMode="auto">
                          <a:xfrm>
                            <a:off x="2220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8" name="Freeform 78"/>
                        <wps:cNvSpPr>
                          <a:spLocks/>
                        </wps:cNvSpPr>
                        <wps:spPr bwMode="auto">
                          <a:xfrm>
                            <a:off x="2794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9" name="Freeform 79"/>
                        <wps:cNvSpPr>
                          <a:spLocks/>
                        </wps:cNvSpPr>
                        <wps:spPr bwMode="auto">
                          <a:xfrm>
                            <a:off x="3367" y="15547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0" name="Freeform 80"/>
                        <wps:cNvSpPr>
                          <a:spLocks/>
                        </wps:cNvSpPr>
                        <wps:spPr bwMode="auto">
                          <a:xfrm>
                            <a:off x="4227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1" name="Freeform 81"/>
                        <wps:cNvSpPr>
                          <a:spLocks/>
                        </wps:cNvSpPr>
                        <wps:spPr bwMode="auto">
                          <a:xfrm>
                            <a:off x="4800" y="15547"/>
                            <a:ext cx="6148" cy="20"/>
                          </a:xfrm>
                          <a:custGeom>
                            <a:avLst/>
                            <a:gdLst>
                              <a:gd name="T0" fmla="*/ 0 w 6148"/>
                              <a:gd name="T1" fmla="*/ 0 h 20"/>
                              <a:gd name="T2" fmla="*/ 6147 w 614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148" h="20">
                                <a:moveTo>
                                  <a:pt x="0" y="0"/>
                                </a:moveTo>
                                <a:lnTo>
                                  <a:pt x="6147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" name="Freeform 82"/>
                        <wps:cNvSpPr>
                          <a:spLocks/>
                        </wps:cNvSpPr>
                        <wps:spPr bwMode="auto">
                          <a:xfrm>
                            <a:off x="10992" y="15547"/>
                            <a:ext cx="533" cy="20"/>
                          </a:xfrm>
                          <a:custGeom>
                            <a:avLst/>
                            <a:gdLst>
                              <a:gd name="T0" fmla="*/ 0 w 533"/>
                              <a:gd name="T1" fmla="*/ 0 h 20"/>
                              <a:gd name="T2" fmla="*/ 532 w 53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3" h="20">
                                <a:moveTo>
                                  <a:pt x="0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" name="Freeform 83"/>
                        <wps:cNvSpPr>
                          <a:spLocks/>
                        </wps:cNvSpPr>
                        <wps:spPr bwMode="auto">
                          <a:xfrm>
                            <a:off x="1075" y="15823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" name="Freeform 84"/>
                        <wps:cNvSpPr>
                          <a:spLocks/>
                        </wps:cNvSpPr>
                        <wps:spPr bwMode="auto">
                          <a:xfrm>
                            <a:off x="1646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5" name="Freeform 85"/>
                        <wps:cNvSpPr>
                          <a:spLocks/>
                        </wps:cNvSpPr>
                        <wps:spPr bwMode="auto">
                          <a:xfrm>
                            <a:off x="2220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6" name="Freeform 86"/>
                        <wps:cNvSpPr>
                          <a:spLocks/>
                        </wps:cNvSpPr>
                        <wps:spPr bwMode="auto">
                          <a:xfrm>
                            <a:off x="2794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7" name="Freeform 87"/>
                        <wps:cNvSpPr>
                          <a:spLocks/>
                        </wps:cNvSpPr>
                        <wps:spPr bwMode="auto">
                          <a:xfrm>
                            <a:off x="3367" y="15823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8" name="Freeform 88"/>
                        <wps:cNvSpPr>
                          <a:spLocks/>
                        </wps:cNvSpPr>
                        <wps:spPr bwMode="auto">
                          <a:xfrm>
                            <a:off x="4227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9" name="Freeform 89"/>
                        <wps:cNvSpPr>
                          <a:spLocks/>
                        </wps:cNvSpPr>
                        <wps:spPr bwMode="auto">
                          <a:xfrm>
                            <a:off x="1075" y="16123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0" name="Freeform 90"/>
                        <wps:cNvSpPr>
                          <a:spLocks/>
                        </wps:cNvSpPr>
                        <wps:spPr bwMode="auto">
                          <a:xfrm>
                            <a:off x="1646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1" name="Freeform 91"/>
                        <wps:cNvSpPr>
                          <a:spLocks/>
                        </wps:cNvSpPr>
                        <wps:spPr bwMode="auto">
                          <a:xfrm>
                            <a:off x="2220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2" name="Freeform 92"/>
                        <wps:cNvSpPr>
                          <a:spLocks/>
                        </wps:cNvSpPr>
                        <wps:spPr bwMode="auto">
                          <a:xfrm>
                            <a:off x="2794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3" name="Freeform 93"/>
                        <wps:cNvSpPr>
                          <a:spLocks/>
                        </wps:cNvSpPr>
                        <wps:spPr bwMode="auto">
                          <a:xfrm>
                            <a:off x="3367" y="16123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4" name="Freeform 94"/>
                        <wps:cNvSpPr>
                          <a:spLocks/>
                        </wps:cNvSpPr>
                        <wps:spPr bwMode="auto">
                          <a:xfrm>
                            <a:off x="4227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5" name="Freeform 95"/>
                        <wps:cNvSpPr>
                          <a:spLocks/>
                        </wps:cNvSpPr>
                        <wps:spPr bwMode="auto">
                          <a:xfrm>
                            <a:off x="1053" y="333"/>
                            <a:ext cx="20" cy="1609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6095"/>
                              <a:gd name="T2" fmla="*/ 0 w 20"/>
                              <a:gd name="T3" fmla="*/ 16094 h 160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6095">
                                <a:moveTo>
                                  <a:pt x="0" y="0"/>
                                </a:moveTo>
                                <a:lnTo>
                                  <a:pt x="0" y="16094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6" name="Freeform 96"/>
                        <wps:cNvSpPr>
                          <a:spLocks/>
                        </wps:cNvSpPr>
                        <wps:spPr bwMode="auto">
                          <a:xfrm>
                            <a:off x="1075" y="16406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7" name="Freeform 97"/>
                        <wps:cNvSpPr>
                          <a:spLocks/>
                        </wps:cNvSpPr>
                        <wps:spPr bwMode="auto">
                          <a:xfrm>
                            <a:off x="1625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8" name="Freeform 98"/>
                        <wps:cNvSpPr>
                          <a:spLocks/>
                        </wps:cNvSpPr>
                        <wps:spPr bwMode="auto">
                          <a:xfrm>
                            <a:off x="1646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9" name="Freeform 99"/>
                        <wps:cNvSpPr>
                          <a:spLocks/>
                        </wps:cNvSpPr>
                        <wps:spPr bwMode="auto">
                          <a:xfrm>
                            <a:off x="2198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0" name="Freeform 100"/>
                        <wps:cNvSpPr>
                          <a:spLocks/>
                        </wps:cNvSpPr>
                        <wps:spPr bwMode="auto">
                          <a:xfrm>
                            <a:off x="2220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1" name="Freeform 101"/>
                        <wps:cNvSpPr>
                          <a:spLocks/>
                        </wps:cNvSpPr>
                        <wps:spPr bwMode="auto">
                          <a:xfrm>
                            <a:off x="2772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2" name="Freeform 102"/>
                        <wps:cNvSpPr>
                          <a:spLocks/>
                        </wps:cNvSpPr>
                        <wps:spPr bwMode="auto">
                          <a:xfrm>
                            <a:off x="2794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3" name="Freeform 103"/>
                        <wps:cNvSpPr>
                          <a:spLocks/>
                        </wps:cNvSpPr>
                        <wps:spPr bwMode="auto">
                          <a:xfrm>
                            <a:off x="3345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4" name="Freeform 104"/>
                        <wps:cNvSpPr>
                          <a:spLocks/>
                        </wps:cNvSpPr>
                        <wps:spPr bwMode="auto">
                          <a:xfrm>
                            <a:off x="3367" y="16406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5" name="Freeform 105"/>
                        <wps:cNvSpPr>
                          <a:spLocks/>
                        </wps:cNvSpPr>
                        <wps:spPr bwMode="auto">
                          <a:xfrm>
                            <a:off x="4205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6" name="Freeform 106"/>
                        <wps:cNvSpPr>
                          <a:spLocks/>
                        </wps:cNvSpPr>
                        <wps:spPr bwMode="auto">
                          <a:xfrm>
                            <a:off x="4227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7" name="Freeform 107"/>
                        <wps:cNvSpPr>
                          <a:spLocks/>
                        </wps:cNvSpPr>
                        <wps:spPr bwMode="auto">
                          <a:xfrm>
                            <a:off x="4779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8" name="Freeform 108"/>
                        <wps:cNvSpPr>
                          <a:spLocks/>
                        </wps:cNvSpPr>
                        <wps:spPr bwMode="auto">
                          <a:xfrm>
                            <a:off x="4800" y="16406"/>
                            <a:ext cx="6148" cy="20"/>
                          </a:xfrm>
                          <a:custGeom>
                            <a:avLst/>
                            <a:gdLst>
                              <a:gd name="T0" fmla="*/ 0 w 6148"/>
                              <a:gd name="T1" fmla="*/ 0 h 20"/>
                              <a:gd name="T2" fmla="*/ 6147 w 614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148" h="20">
                                <a:moveTo>
                                  <a:pt x="0" y="0"/>
                                </a:moveTo>
                                <a:lnTo>
                                  <a:pt x="6147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9" name="Freeform 109"/>
                        <wps:cNvSpPr>
                          <a:spLocks/>
                        </wps:cNvSpPr>
                        <wps:spPr bwMode="auto">
                          <a:xfrm>
                            <a:off x="10992" y="15823"/>
                            <a:ext cx="533" cy="20"/>
                          </a:xfrm>
                          <a:custGeom>
                            <a:avLst/>
                            <a:gdLst>
                              <a:gd name="T0" fmla="*/ 0 w 533"/>
                              <a:gd name="T1" fmla="*/ 0 h 20"/>
                              <a:gd name="T2" fmla="*/ 532 w 53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3" h="20">
                                <a:moveTo>
                                  <a:pt x="0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0" name="Freeform 110"/>
                        <wps:cNvSpPr>
                          <a:spLocks/>
                        </wps:cNvSpPr>
                        <wps:spPr bwMode="auto">
                          <a:xfrm>
                            <a:off x="10970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1" name="Freeform 111"/>
                        <wps:cNvSpPr>
                          <a:spLocks/>
                        </wps:cNvSpPr>
                        <wps:spPr bwMode="auto">
                          <a:xfrm>
                            <a:off x="10992" y="16406"/>
                            <a:ext cx="533" cy="20"/>
                          </a:xfrm>
                          <a:custGeom>
                            <a:avLst/>
                            <a:gdLst>
                              <a:gd name="T0" fmla="*/ 0 w 533"/>
                              <a:gd name="T1" fmla="*/ 0 h 20"/>
                              <a:gd name="T2" fmla="*/ 532 w 53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3" h="20">
                                <a:moveTo>
                                  <a:pt x="0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2" name="Freeform 112"/>
                        <wps:cNvSpPr>
                          <a:spLocks/>
                        </wps:cNvSpPr>
                        <wps:spPr bwMode="auto">
                          <a:xfrm>
                            <a:off x="11546" y="333"/>
                            <a:ext cx="20" cy="1609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6095"/>
                              <a:gd name="T2" fmla="*/ 0 w 20"/>
                              <a:gd name="T3" fmla="*/ 16094 h 160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6095">
                                <a:moveTo>
                                  <a:pt x="0" y="0"/>
                                </a:moveTo>
                                <a:lnTo>
                                  <a:pt x="0" y="16094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" o:spid="_x0000_s1026" style="position:absolute;margin-left:17.5pt;margin-top:16.65pt;width:560.9pt;height:804.75pt;z-index:-251672064;mso-position-horizontal-relative:page;mso-position-vertical-relative:page" coordorigin="350,333" coordsize="11218,1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" o:allowincell="f">
                <v:shape id="Freeform 62" o:spid="_x0000_s1027" style="position:absolute;left:1075;top:355;width:10450;height:20;visibility:visible;mso-wrap-style:square;v-text-anchor:top" coordsize="1045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iEjccA&#10;AADdAAAADwAAAGRycy9kb3ducmV2LnhtbESPQWvCQBSE70L/w/IK3nTThFqbugatCD0Jxh56fGRf&#10;k2D2bchuk5hf3y0IPQ4z8w2zyUbTiJ46V1tW8LSMQBAXVtdcKvi8HBdrEM4ja2wsk4IbOci2D7MN&#10;ptoOfKY+96UIEHYpKqi8b1MpXVGRQbe0LXHwvm1n0AfZlVJ3OAS4aWQcRStpsOawUGFL7xUV1/zH&#10;KEi+kmjID/m6OO+vk5lOeri8vCo1fxx3byA8jf4/fG9/aAXx6jmGvzfhCc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YhI3HAAAA3QAAAA8AAAAAAAAAAAAAAAAAmAIAAGRy&#10;cy9kb3ducmV2LnhtbFBLBQYAAAAABAAEAPUAAACMAwAAAAA=&#10;" path="m,l10449,e" filled="f" strokeweight=".76197mm">
                  <v:path arrowok="t" o:connecttype="custom" o:connectlocs="0,0;10449,0" o:connectangles="0,0"/>
                </v:shape>
                <v:shape id="Freeform 63" o:spid="_x0000_s1028" style="position:absolute;left:393;top:11613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DQRcUA&#10;AADdAAAADwAAAGRycy9kb3ducmV2LnhtbESPT2sCMRTE70K/Q3hCb5p1RZHVKFIQFumh/oH2+Ng8&#10;N4vJy7KJ6/bbN4VCj8PM/IbZ7AZnRU9daDwrmE0zEMSV1w3XCq6Xw2QFIkRkjdYzKfimALvty2iD&#10;hfZPPlF/jrVIEA4FKjAxtoWUoTLkMEx9S5y8m+8cxiS7WuoOnwnurMyzbCkdNpwWDLb0Zqi6nx9O&#10;QRnmR/vxZe3F9FfMP8vH+2lBSr2Oh/0aRKQh/of/2qVWkC8Xc/h9k5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ENBFxQAAAN0AAAAPAAAAAAAAAAAAAAAAAJgCAABkcnMv&#10;ZG93bnJldi54bWxQSwUGAAAAAAQABAD1AAAAigMAAAAA&#10;" path="m43,l,,,43r43,l43,xe" fillcolor="black" stroked="f">
                  <v:path arrowok="t" o:connecttype="custom" o:connectlocs="43,0;0,0;0,43;43,43;43,0" o:connectangles="0,0,0,0,0"/>
                </v:shape>
                <v:shape id="Freeform 64" o:spid="_x0000_s1029" style="position:absolute;left:436;top:11634;width:197;height:20;visibility:visible;mso-wrap-style:square;v-text-anchor:top" coordsize="19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JZIMUA&#10;AADdAAAADwAAAGRycy9kb3ducmV2LnhtbESPQYvCMBCF78L+hzAL3jRVVLQaZRUE8bZVWPY2NmNb&#10;bCbdJtbqr98IgsfHm/e9eYtVa0rRUO0KywoG/QgEcWp1wZmC42Hbm4JwHlljaZkU3MnBavnRWWCs&#10;7Y2/qUl8JgKEXYwKcu+rWEqX5mTQ9W1FHLyzrQ36IOtM6hpvAW5KOYyiiTRYcGjIsaJNTukluZrw&#10;RnMajx7yso2OPzOXTH9xPfvbK9X9bL/mIDy1/n38Su+0guFkPILnmoAA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klkgxQAAAN0AAAAPAAAAAAAAAAAAAAAAAJgCAABkcnMv&#10;ZG93bnJldi54bWxQSwUGAAAAAAQABAD1AAAAigMAAAAA&#10;" path="m,l196,e" filled="f" strokeweight="2.16pt">
                  <v:path arrowok="t" o:connecttype="custom" o:connectlocs="0,0;196,0" o:connectangles="0,0"/>
                </v:shape>
                <v:shape id="Freeform 65" o:spid="_x0000_s1030" style="position:absolute;left:676;top:11613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XtqsUA&#10;AADdAAAADwAAAGRycy9kb3ducmV2LnhtbESPzWrDMBCE74W8g9hAb41cF4fiRAmlUDAlh+YHmuNi&#10;bSwTaWUsxXHfPioEchxm5htmuR6dFQP1ofWs4HWWgSCuvW65UXDYf728gwgRWaP1TAr+KMB6NXla&#10;Yqn9lbc07GIjEoRDiQpMjF0pZagNOQwz3xEn7+R7hzHJvpG6x2uCOyvzLJtLhy2nBYMdfRqqz7uL&#10;U1CFt2/7c7R2b4YD5r/VZbMtSKnn6fixABFpjI/wvV1pBfm8KOD/TXoCc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te2qxQAAAN0AAAAPAAAAAAAAAAAAAAAAAJgCAABkcnMv&#10;ZG93bnJldi54bWxQSwUGAAAAAAQABAD1AAAAigMAAAAA&#10;" path="m43,l,,,43r43,l43,xe" fillcolor="black" stroked="f">
                  <v:path arrowok="t" o:connecttype="custom" o:connectlocs="43,0;0,0;0,43;43,43;43,0" o:connectangles="0,0,0,0,0"/>
                </v:shape>
                <v:shape id="Freeform 66" o:spid="_x0000_s1031" style="position:absolute;left:720;top:11634;width:312;height:20;visibility:visible;mso-wrap-style:square;v-text-anchor:top" coordsize="31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K7TMMA&#10;AADdAAAADwAAAGRycy9kb3ducmV2LnhtbESPT4vCMBTE7wv7HcJb2NuaVtii1VikIHhb/IPnR/Pa&#10;VJuX0mS1fnsjCB6HmfkNsyxG24krDb51rCCdJCCIK6dbbhQcD5ufGQgfkDV2jknBnTwUq8+PJeba&#10;3XhH131oRISwz1GBCaHPpfSVIYt+4nri6NVusBiiHBqpB7xFuO3kNEkyabHluGCwp9JQddn/WwXj&#10;aXM/H7q/sjZZ6o5VKe18Wyv1/TWuFyACjeEdfrW3WsE0+83g+SY+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K7TMMAAADdAAAADwAAAAAAAAAAAAAAAACYAgAAZHJzL2Rv&#10;d25yZXYueG1sUEsFBgAAAAAEAAQA9QAAAIgDAAAAAA==&#10;" path="m,l312,e" filled="f" strokeweight="2.16pt">
                  <v:path arrowok="t" o:connecttype="custom" o:connectlocs="0,0;312,0" o:connectangles="0,0"/>
                </v:shape>
                <v:shape id="Freeform 67" o:spid="_x0000_s1032" style="position:absolute;left:393;top:13055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yWvMUA&#10;AADdAAAADwAAAGRycy9kb3ducmV2LnhtbESPQWvCQBSE7wX/w/IEb83G0KYlukpQBEt70QRyfWSf&#10;STD7NmS3Gv99t1DocZiZb5j1djK9uNHoOssKllEMgri2uuNGQVkcnt9BOI+ssbdMCh7kYLuZPa0x&#10;0/bOJ7qdfSMChF2GClrvh0xKV7dk0EV2IA7exY4GfZBjI/WI9wA3vUziOJUGOw4LLQ60a6m+nr+N&#10;Apt/Fl31lbzoj0Ndpo+9y4fKKbWYT/kKhKfJ/4f/2ketIElf3+D3TXg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jJa8xQAAAN0AAAAPAAAAAAAAAAAAAAAAAJgCAABkcnMv&#10;ZG93bnJldi54bWxQSwUGAAAAAAQABAD1AAAAigMAAAAA&#10;" path="m,l240,e" filled="f" strokeweight=".76197mm">
                  <v:path arrowok="t" o:connecttype="custom" o:connectlocs="0,0;240,0" o:connectangles="0,0"/>
                </v:shape>
                <v:shape id="Freeform 68" o:spid="_x0000_s1033" style="position:absolute;left:676;top:13055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pvacIA&#10;AADdAAAADwAAAGRycy9kb3ducmV2LnhtbERPTYvCMBC9C/sfwizsTVMLK7YaRRYWvQhal4XehmZs&#10;q82kNLHWf28OgsfH+16uB9OInjpXW1YwnUQgiAuray4V/J1+x3MQziNrbCyTggc5WK8+RktMtb3z&#10;kfrMlyKEsEtRQeV9m0rpiooMuoltiQN3tp1BH2BXSt3hPYSbRsZRNJMGaw4NFbb0U1FxzW5Gwf6c&#10;XzN9GZLksNs+8n+byLjfK/X1OWwWIDwN/i1+uXdaQTz7DnPDm/A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Gm9pwgAAAN0AAAAPAAAAAAAAAAAAAAAAAJgCAABkcnMvZG93&#10;bnJldi54bWxQSwUGAAAAAAQABAD1AAAAhwMAAAAA&#10;" path="m,l355,e" filled="f" strokeweight=".76197mm">
                  <v:path arrowok="t" o:connecttype="custom" o:connectlocs="0,0;355,0" o:connectangles="0,0"/>
                </v:shape>
                <v:shape id="Freeform 69" o:spid="_x0000_s1034" style="position:absolute;left:393;top:15055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+nVcUA&#10;AADdAAAADwAAAGRycy9kb3ducmV2LnhtbESPQWvCQBSE7wX/w/IEb83G0IY2ukpQBEt70QRyfWSf&#10;STD7NmS3Gv99t1DocZiZb5j1djK9uNHoOssKllEMgri2uuNGQVkcnt9AOI+ssbdMCh7kYLuZPa0x&#10;0/bOJ7qdfSMChF2GClrvh0xKV7dk0EV2IA7exY4GfZBjI/WI9wA3vUziOJUGOw4LLQ60a6m+nr+N&#10;Apt/Fl31lbzoj0Ndpo+9y4fKKbWYT/kKhKfJ/4f/2ketIElf3+H3TXg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X6dVxQAAAN0AAAAPAAAAAAAAAAAAAAAAAJgCAABkcnMv&#10;ZG93bnJldi54bWxQSwUGAAAAAAQABAD1AAAAigMAAAAA&#10;" path="m,l240,e" filled="f" strokeweight=".76197mm">
                  <v:path arrowok="t" o:connecttype="custom" o:connectlocs="0,0;240,0" o:connectangles="0,0"/>
                </v:shape>
                <v:shape id="Freeform 70" o:spid="_x0000_s1035" style="position:absolute;left:676;top:15055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Cp0sIA&#10;AADdAAAADwAAAGRycy9kb3ducmV2LnhtbERPTYvCMBC9C/sfwizsTdPtodhqFBEWvQhrXRZ6G5qx&#10;rTaT0sRa/705CB4f73u5Hk0rBupdY1nB9ywCQVxa3XCl4O/0M52DcB5ZY2uZFDzIwXr1MVlipu2d&#10;jzTkvhIhhF2GCmrvu0xKV9Zk0M1sRxy4s+0N+gD7Suoe7yHctDKOokQabDg01NjRtqbymt+MgsO5&#10;uOb6Mqbp7373KP5tKuPhoNTX57hZgPA0+rf45d5rBXGShP3hTXgC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AKnSwgAAAN0AAAAPAAAAAAAAAAAAAAAAAJgCAABkcnMvZG93&#10;bnJldi54bWxQSwUGAAAAAAQABAD1AAAAhwMAAAAA&#10;" path="m,l355,e" filled="f" strokeweight=".76197mm">
                  <v:path arrowok="t" o:connecttype="custom" o:connectlocs="0,0;355,0" o:connectangles="0,0"/>
                </v:shape>
                <v:shape id="Freeform 71" o:spid="_x0000_s1036" style="position:absolute;left:372;top:11613;width:20;height:4815;visibility:visible;mso-wrap-style:square;v-text-anchor:top" coordsize="20,4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2l4cYA&#10;AADdAAAADwAAAGRycy9kb3ducmV2LnhtbESPQWvCQBSE7wX/w/IEb3VXKaGkrlLE0tJLrVrF2yP7&#10;TEKzb0N2TeK/dwXB4zAz3zCzRW8r0VLjS8caJmMFgjhzpuRcw2778fwKwgdkg5Vj0nAhD4v54GmG&#10;qXEd/1K7CbmIEPYpaihCqFMpfVaQRT92NXH0Tq6xGKJscmka7CLcVnKqVCItlhwXCqxpWVD2vzlb&#10;Dev9tjSHbndoT/Lnj9T36vjyqbQeDfv3NxCB+vAI39tfRsM0SSZwexOf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N2l4cYAAADdAAAADwAAAAAAAAAAAAAAAACYAgAAZHJz&#10;L2Rvd25yZXYueG1sUEsFBgAAAAAEAAQA9QAAAIsDAAAAAA==&#10;" path="m,l,4814e" filled="f" strokeweight=".76197mm">
                  <v:path arrowok="t" o:connecttype="custom" o:connectlocs="0,0;0,4814" o:connectangles="0,0"/>
                </v:shape>
                <v:shape id="Freeform 72" o:spid="_x0000_s1037" style="position:absolute;left:393;top:16406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9ptsYA&#10;AADdAAAADwAAAGRycy9kb3ducmV2LnhtbESPQWvCQBSE7wX/w/IEL6FuDBgkdZWqFHs1BtreHtnX&#10;JDT7NmS3MfbXu0LB4zAz3zDr7WhaMVDvGssKFvMYBHFpdcOVguL89rwC4TyyxtYyKbiSg+1m8rTG&#10;TNsLn2jIfSUChF2GCmrvu0xKV9Zk0M1tRxy8b9sb9EH2ldQ9XgLctDKJ41QabDgs1NjRvqbyJ/81&#10;Cg7X3Wow+10em88oWv59FR/RsVBqNh1fX0B4Gv0j/N9+1wqSNE3g/iY8Ab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9ptsYAAADdAAAADwAAAAAAAAAAAAAAAACYAgAAZHJz&#10;L2Rvd25yZXYueG1sUEsFBgAAAAAEAAQA9QAAAIsDAAAAAA==&#10;" path="m,l240,e" filled="f" strokeweight="2.16pt">
                  <v:path arrowok="t" o:connecttype="custom" o:connectlocs="0,0;240,0" o:connectangles="0,0"/>
                </v:shape>
                <v:shape id="Freeform 73" o:spid="_x0000_s1038" style="position:absolute;left:655;top:11613;width:20;height:4815;visibility:visible;mso-wrap-style:square;v-text-anchor:top" coordsize="20,4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Vr4MQA&#10;AADdAAAADwAAAGRycy9kb3ducmV2LnhtbESPT4vCMBTE7wt+h/AEb2uyCkWqUWRR6bX+uT+bt23d&#10;5qU0Uauf3iwseBxm5jfMYtXbRtyo87VjDV9jBYK4cKbmUsPxsP2cgfAB2WDjmDQ8yMNqOfhYYGrc&#10;nXO67UMpIoR9ihqqENpUSl9UZNGPXUscvR/XWQxRdqU0Hd4j3DZyolQiLdYcFyps6bui4nd/tRrq&#10;606d1upxyTbJ9nkuLnl2mOVaj4b9eg4iUB/e4f92ZjRMkmQKf2/iE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Va+DEAAAA3QAAAA8AAAAAAAAAAAAAAAAAmAIAAGRycy9k&#10;b3ducmV2LnhtbFBLBQYAAAAABAAEAPUAAACJAwAAAAA=&#10;" path="m,l,4814e" filled="f" strokeweight="2.16pt">
                  <v:path arrowok="t" o:connecttype="custom" o:connectlocs="0,0;0,4814" o:connectangles="0,0"/>
                </v:shape>
                <v:shape id="Freeform 74" o:spid="_x0000_s1039" style="position:absolute;left:676;top:16406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rDucYA&#10;AADdAAAADwAAAGRycy9kb3ducmV2LnhtbESPT2sCMRTE7wW/Q3hCbzVbKUtZjSKidGlP/inF23Pz&#10;3KRuXpZN1O23N4VCj8PM/IaZznvXiCt1wXpW8DzKQBBXXluuFex366dXECEia2w8k4IfCjCfDR6m&#10;WGh/4w1dt7EWCcKhQAUmxraQMlSGHIaRb4mTd/Kdw5hkV0vd4S3BXSPHWZZLh5bTgsGWloaq8/bi&#10;FLyVK3k8fF0+/Pn922C5WFr5aZV6HPaLCYhIffwP/7VLrWCc5y/w+yY9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8rDucYAAADdAAAADwAAAAAAAAAAAAAAAACYAgAAZHJz&#10;L2Rvd25yZXYueG1sUEsFBgAAAAAEAAQA9QAAAIsDAAAAAA==&#10;" path="m,l355,e" filled="f" strokeweight="2.16pt">
                  <v:path arrowok="t" o:connecttype="custom" o:connectlocs="0,0;355,0" o:connectangles="0,0"/>
                </v:shape>
                <v:shape id="Freeform 75" o:spid="_x0000_s1040" style="position:absolute;left:1075;top:15547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Ism8UA&#10;AADdAAAADwAAAGRycy9kb3ducmV2LnhtbESPQWsCMRSE74X+h/AK3mp2lS5lNYqVCtJDoVY9PzbP&#10;3dXNy5JEN/33TaHgcZiZb5j5MppO3Mj51rKCfJyBIK6sbrlWsP/ePL+C8AFZY2eZFPyQh+Xi8WGO&#10;pbYDf9FtF2qRIOxLVNCE0JdS+qohg35se+LknawzGJJ0tdQOhwQ3nZxkWSENtpwWGuxp3VB12V2N&#10;go/4fhxcFQ/r89vBes6v+fT8qdToKa5mIALFcA//t7dawaQoXuDvTXo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oiybxQAAAN0AAAAPAAAAAAAAAAAAAAAAAJgCAABkcnMv&#10;ZG93bnJldi54bWxQSwUGAAAAAAQABAD1AAAAigMAAAAA&#10;" path="m,l528,e" filled="f" strokeweight="2.16pt">
                  <v:path arrowok="t" o:connecttype="custom" o:connectlocs="0,0;528,0" o:connectangles="0,0"/>
                </v:shape>
                <v:shape id="Freeform 76" o:spid="_x0000_s1041" style="position:absolute;left:1646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WXJMYA&#10;AADdAAAADwAAAGRycy9kb3ducmV2LnhtbESP0WrCQBRE3wv9h+UWfCm6qci2xmykCKIPltLED7hm&#10;b5PQ7N2QXTX+vVso9HGYmTNMth5tJy40+NaxhpdZAoK4cqblWsOx3E7fQPiAbLBzTBpu5GGdPz5k&#10;mBp35S+6FKEWEcI+RQ1NCH0qpa8asuhnrieO3rcbLIYoh1qaAa8Rbjs5TxIlLbYcFxrsadNQ9VOc&#10;rYaPTy7t8nVRlHwongMfTmq3OWk9eRrfVyACjeE//NfeGw1zpRT8volPQO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WXJM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77" o:spid="_x0000_s1042" style="position:absolute;left:2220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kyv8YA&#10;AADdAAAADwAAAGRycy9kb3ducmV2LnhtbESP0WrCQBRE34X+w3ILfZFmUylJja5SBKkPijTpB1yz&#10;t0lo9m7Irkn8+26h4OMwM2eY9XYyrRiod41lBS9RDIK4tLrhSsFXsX9+A+E8ssbWMim4kYPt5mG2&#10;xkzbkT9pyH0lAoRdhgpq77tMSlfWZNBFtiMO3rftDfog+0rqHscAN61cxHEiDTYcFmrsaFdT+ZNf&#10;jYLTmQuzTF/zgo/53PPxknzsLko9PU7vKxCeJn8P/7cPWsEiSVL4exOe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kyv8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78" o:spid="_x0000_s1043" style="position:absolute;left:2794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amzcMA&#10;AADdAAAADwAAAGRycy9kb3ducmV2LnhtbERPzWrCQBC+C32HZYRepG4MJbapq5RAsQdFTPoAY3aa&#10;BLOzIbsm8e27h4LHj+9/s5tMKwbqXWNZwWoZgSAurW64UvBTfL28gXAeWWNrmRTcycFu+zTbYKrt&#10;yGcacl+JEMIuRQW1910qpStrMuiWtiMO3K/tDfoA+0rqHscQbloZR1EiDTYcGmrsKKupvOY3o+B4&#10;4sK8r1/zgg/5wvPhkuyzi1LP8+nzA4SnyT/E/+5vrSBOkjA3vA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amzcMAAADdAAAADwAAAAAAAAAAAAAAAACYAgAAZHJzL2Rv&#10;d25yZXYueG1sUEsFBgAAAAAEAAQA9QAAAIgDAAAAAA==&#10;" path="m,l530,e" filled="f" strokeweight="2.16pt">
                  <v:path arrowok="t" o:connecttype="custom" o:connectlocs="0,0;530,0" o:connectangles="0,0"/>
                </v:shape>
                <v:shape id="Freeform 79" o:spid="_x0000_s1044" style="position:absolute;left:3367;top:15547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fuG8cA&#10;AADdAAAADwAAAGRycy9kb3ducmV2LnhtbESPwWrDMBBE74X+g9hCL6GR64JJnCihuC2EQA91e8lt&#10;sTaWiLUyluq4f18FAjkOM/OGWW8n14mRhmA9K3ieZyCIG68ttwp+vj+eFiBCRNbYeSYFfxRgu7m/&#10;W2Op/Zm/aKxjKxKEQ4kKTIx9KWVoDDkMc98TJ+/oB4cxyaGVesBzgrtO5llWSIeW04LBnipDzan+&#10;dQoWtF8exil/f/m00VSzWf22s5VSjw/T6wpEpCnewtf2TivIi2IJlzfpCcj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9H7hvHAAAA3QAAAA8AAAAAAAAAAAAAAAAAmAIAAGRy&#10;cy9kb3ducmV2LnhtbFBLBQYAAAAABAAEAPUAAACMAwAAAAA=&#10;" path="m,l816,e" filled="f" strokeweight="2.16pt">
                  <v:path arrowok="t" o:connecttype="custom" o:connectlocs="0,0;816,0" o:connectangles="0,0"/>
                </v:shape>
                <v:shape id="Freeform 80" o:spid="_x0000_s1045" style="position:absolute;left:4227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k8FsIA&#10;AADdAAAADwAAAGRycy9kb3ducmV2LnhtbERPzYrCMBC+L+w7hBG8LGuqSLtWoyyC6EFZtvUBxmZs&#10;i82kNFHr25uD4PHj+1+setOIG3WutqxgPIpAEBdW11wqOOab7x8QziNrbCyTggc5WC0/PxaYanvn&#10;f7plvhQhhF2KCirv21RKV1Rk0I1sSxy4s+0M+gC7UuoO7yHcNHISRbE0WHNoqLCldUXFJbsaBYc/&#10;zs0smWY577Mvz/tTvF2flBoO+t85CE+9f4tf7p1WMImTsD+8CU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WTwWwgAAAN0AAAAPAAAAAAAAAAAAAAAAAJgCAABkcnMvZG93&#10;bnJldi54bWxQSwUGAAAAAAQABAD1AAAAhwMAAAAA&#10;" path="m,l530,e" filled="f" strokeweight="2.16pt">
                  <v:path arrowok="t" o:connecttype="custom" o:connectlocs="0,0;530,0" o:connectangles="0,0"/>
                </v:shape>
                <v:shape id="Freeform 81" o:spid="_x0000_s1046" style="position:absolute;left:4800;top:15547;width:6148;height:20;visibility:visible;mso-wrap-style:square;v-text-anchor:top" coordsize="614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XTm8YA&#10;AADdAAAADwAAAGRycy9kb3ducmV2LnhtbESPQWvCQBSE7wX/w/IEb3UTwViiq0iLIkihtbXnR/aZ&#10;BLNv4+4a0/76bkHocZiZb5jFqjeN6Mj52rKCdJyAIC6srrlU8PmxeXwC4QOyxsYyKfgmD6vl4GGB&#10;ubY3fqfuEEoRIexzVFCF0OZS+qIig35sW+LonawzGKJ0pdQObxFuGjlJkkwarDkuVNjSc0XF+XA1&#10;Ct6O+6+f7nht/Eu3fdUuNdllulVqNOzXcxCB+vAfvrd3WsEkm6Xw9y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XTm8YAAADdAAAADwAAAAAAAAAAAAAAAACYAgAAZHJz&#10;L2Rvd25yZXYueG1sUEsFBgAAAAAEAAQA9QAAAIsDAAAAAA==&#10;" path="m,l6147,e" filled="f" strokeweight="2.16pt">
                  <v:path arrowok="t" o:connecttype="custom" o:connectlocs="0,0;6147,0" o:connectangles="0,0"/>
                </v:shape>
                <v:shape id="Freeform 82" o:spid="_x0000_s1047" style="position:absolute;left:10992;top:15547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11esYA&#10;AADdAAAADwAAAGRycy9kb3ducmV2LnhtbESPQWvCQBSE74X+h+UVvDWb5mA0uoq0tEjx0mgKvT2y&#10;zySYfZtmV5P+e7cgeBxm5htmuR5NKy7Uu8aygpcoBkFcWt1wpeCwf3+egXAeWWNrmRT8kYP16vFh&#10;iZm2A3/RJfeVCBB2GSqove8yKV1Zk0EX2Y44eEfbG/RB9pXUPQ4BblqZxPFUGmw4LNTY0WtN5Sk/&#10;GwWf6Zvd/hL+pMV8p1OtTfEtP5SaPI2bBQhPo7+Hb+2tVpBM0wT+34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h11esYAAADdAAAADwAAAAAAAAAAAAAAAACYAgAAZHJz&#10;L2Rvd25yZXYueG1sUEsFBgAAAAAEAAQA9QAAAIsDAAAAAA==&#10;" path="m,l532,e" filled="f" strokeweight="2.16pt">
                  <v:path arrowok="t" o:connecttype="custom" o:connectlocs="0,0;532,0" o:connectangles="0,0"/>
                </v:shape>
                <v:shape id="Freeform 83" o:spid="_x0000_s1048" style="position:absolute;left:1075;top:15823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en1MQA&#10;AADdAAAADwAAAGRycy9kb3ducmV2LnhtbESPQYvCMBSE78L+h/AW9iKaroJdqlHEZcGLoFVYj4/m&#10;2Qabl9JErf/eCILHYWa+YWaLztbiSq03jhV8DxMQxIXThksFh/3f4AeED8gaa8ek4E4eFvOP3gwz&#10;7W68o2seShEh7DNUUIXQZFL6oiKLfuga4uidXGsxRNmWUrd4i3Bby1GSTKRFw3GhwoZWFRXn/GIV&#10;JGR+KU9Xx/Fxve3zZfmPZsNKfX12yymIQF14h1/ttVYwmqRjeL6JT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np9TEAAAA3QAAAA8AAAAAAAAAAAAAAAAAmAIAAGRycy9k&#10;b3ducmV2LnhtbFBLBQYAAAAABAAEAPUAAACJAwAAAAA=&#10;" path="m,l528,e" filled="f" strokeweight=".96pt">
                  <v:path arrowok="t" o:connecttype="custom" o:connectlocs="0,0;528,0" o:connectangles="0,0"/>
                </v:shape>
                <v:shape id="Freeform 84" o:spid="_x0000_s1049" style="position:absolute;left:1646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MHu8QA&#10;AADdAAAADwAAAGRycy9kb3ducmV2LnhtbESPQWvCQBSE70L/w/IKvZlNg2hJXaUogpceNHp/ZF+z&#10;qdm3Mbtq0l/fFQSPw8x8w8yXvW3ElTpfO1bwnqQgiEuna64UHIrN+AOED8gaG8ekYCAPy8XLaI65&#10;djfe0XUfKhEh7HNUYEJocyl9aciiT1xLHL0f11kMUXaV1B3eItw2MkvTqbRYc1ww2NLKUHnaX6yC&#10;7XE38PefHPj0W6TF2oSsOmul3l77r08QgfrwDD/aW60gm84mcH8Tn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jB7vEAAAA3QAAAA8AAAAAAAAAAAAAAAAAmAIAAGRycy9k&#10;b3ducmV2LnhtbFBLBQYAAAAABAAEAPUAAACJAwAAAAA=&#10;" path="m,l530,e" filled="f" strokeweight=".96pt">
                  <v:path arrowok="t" o:connecttype="custom" o:connectlocs="0,0;530,0" o:connectangles="0,0"/>
                </v:shape>
                <v:shape id="Freeform 85" o:spid="_x0000_s1050" style="position:absolute;left:2220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+iIMQA&#10;AADdAAAADwAAAGRycy9kb3ducmV2LnhtbESPQWvCQBSE70L/w/IKvZlNA2pJXaUogpceNHp/ZF+z&#10;qdm3Mbtq0l/fFQSPw8x8w8yXvW3ElTpfO1bwnqQgiEuna64UHIrN+AOED8gaG8ekYCAPy8XLaI65&#10;djfe0XUfKhEh7HNUYEJocyl9aciiT1xLHL0f11kMUXaV1B3eItw2MkvTqbRYc1ww2NLKUHnaX6yC&#10;7XE38PefHPj0W6TF2oSsOmul3l77r08QgfrwDD/aW60gm84mcH8Tn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voiDEAAAA3QAAAA8AAAAAAAAAAAAAAAAAmAIAAGRycy9k&#10;b3ducmV2LnhtbFBLBQYAAAAABAAEAPUAAACJAwAAAAA=&#10;" path="m,l530,e" filled="f" strokeweight=".96pt">
                  <v:path arrowok="t" o:connecttype="custom" o:connectlocs="0,0;530,0" o:connectangles="0,0"/>
                </v:shape>
                <v:shape id="Freeform 86" o:spid="_x0000_s1051" style="position:absolute;left:2794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08V8QA&#10;AADdAAAADwAAAGRycy9kb3ducmV2LnhtbESPQWvCQBSE7wX/w/KE3urGHNISXUUUwUsPmnp/ZJ/Z&#10;aPZtzK6a9Nd3C4LHYWa+YebL3jbiTp2vHSuYThIQxKXTNVcKfortxxcIH5A1No5JwUAelovR2xxz&#10;7R68p/shVCJC2OeowITQ5lL60pBFP3EtcfROrrMYouwqqTt8RLhtZJokmbRYc1ww2NLaUHk53KyC&#10;3XE/8PevHPhyLpJiY0JaXbVS7+N+NQMRqA+v8LO90wrS7DOD/zfxCc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9PFfEAAAA3QAAAA8AAAAAAAAAAAAAAAAAmAIAAGRycy9k&#10;b3ducmV2LnhtbFBLBQYAAAAABAAEAPUAAACJAwAAAAA=&#10;" path="m,l530,e" filled="f" strokeweight=".96pt">
                  <v:path arrowok="t" o:connecttype="custom" o:connectlocs="0,0;530,0" o:connectangles="0,0"/>
                </v:shape>
                <v:shape id="Freeform 87" o:spid="_x0000_s1052" style="position:absolute;left:3367;top:15823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N7bcQA&#10;AADdAAAADwAAAGRycy9kb3ducmV2LnhtbESPT2sCMRTE74V+h/AKvdVsheqyGqVVRE8F/4DXx+a5&#10;CW5etpuou9/eCAWPw8z8hpnOO1eLK7XBelbwOchAEJdeW64UHParjxxEiMgaa8+koKcA89nryxQL&#10;7W+8pesuViJBOBSowMTYFFKG0pDDMPANcfJOvnUYk2wrqVu8Jbir5TDLRtKh5bRgsKGFofK8uzgF&#10;tdH9ivnnK78c87g+LO3vX2+Ven/rvicgInXxGf5vb7SC4Wg8hseb9ATk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ze23EAAAA3QAAAA8AAAAAAAAAAAAAAAAAmAIAAGRycy9k&#10;b3ducmV2LnhtbFBLBQYAAAAABAAEAPUAAACJAwAAAAA=&#10;" path="m,l816,e" filled="f" strokeweight=".96pt">
                  <v:path arrowok="t" o:connecttype="custom" o:connectlocs="0,0;816,0" o:connectangles="0,0"/>
                </v:shape>
                <v:shape id="Freeform 88" o:spid="_x0000_s1053" style="position:absolute;left:4227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NvsEA&#10;AADdAAAADwAAAGRycy9kb3ducmV2LnhtbERPPW+DMBDdI/U/WFepWzBlSCsSJ4oSRWLpADT7CV8x&#10;DT5T7BLor6+HSh2f3vfuMNteTDT6zrGC5yQFQdw43XGr4L2+rF9B+ICssXdMChbycNg/rHaYa3fn&#10;kqYqtCKGsM9RgQlhyKX0jSGLPnEDceQ+3GgxRDi2Uo94j+G2l1mabqTFjmODwYFOhppb9W0VFNdy&#10;4bcfufDts07rswlZ+6WVenqcj1sQgebwL/5zF1pBtnmJc+Ob+AT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uDb7BAAAA3QAAAA8AAAAAAAAAAAAAAAAAmAIAAGRycy9kb3du&#10;cmV2LnhtbFBLBQYAAAAABAAEAPUAAACGAwAAAAA=&#10;" path="m,l530,e" filled="f" strokeweight=".96pt">
                  <v:path arrowok="t" o:connecttype="custom" o:connectlocs="0,0;530,0" o:connectangles="0,0"/>
                </v:shape>
                <v:shape id="Freeform 89" o:spid="_x0000_s1054" style="position:absolute;left:1075;top:16123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awQ8YA&#10;AADdAAAADwAAAGRycy9kb3ducmV2LnhtbESPT2sCMRTE7wW/Q3iCt5pdBdtujWKlheKhUP/0/Ni8&#10;7q5uXpYkuvHbG6HQ4zAzv2Hmy2hacSHnG8sK8nEGgri0uuFKwX738fgMwgdkja1lUnAlD8vF4GGO&#10;hbY9f9NlGyqRIOwLVFCH0BVS+rImg35sO+Lk/VpnMCTpKqkd9gluWjnJspk02HBaqLGjdU3laXs2&#10;Cjbx/ad3ZTysj28H6zk/59Pjl1KjYVy9gggUw3/4r/2pFUxmTy9wf5Oe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DawQ8YAAADdAAAADwAAAAAAAAAAAAAAAACYAgAAZHJz&#10;L2Rvd25yZXYueG1sUEsFBgAAAAAEAAQA9QAAAIsDAAAAAA==&#10;" path="m,l528,e" filled="f" strokeweight="2.16pt">
                  <v:path arrowok="t" o:connecttype="custom" o:connectlocs="0,0;528,0" o:connectangles="0,0"/>
                </v:shape>
                <v:shape id="Freeform 90" o:spid="_x0000_s1055" style="position:absolute;left:1646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xMMcIA&#10;AADdAAAADwAAAGRycy9kb3ducmV2LnhtbERPzYrCMBC+L+w7hBG8LGuqSLdWoyyC6EFZtvUBxmZs&#10;i82kNFHr25uD4PHj+1+setOIG3WutqxgPIpAEBdW11wqOOab7wSE88gaG8uk4EEOVsvPjwWm2t75&#10;n26ZL0UIYZeigsr7NpXSFRUZdCPbEgfubDuDPsCulLrDewg3jZxEUSwN1hwaKmxpXVFxya5GweGP&#10;czP7mWY577Mvz/tTvF2flBoO+t85CE+9f4tf7p1WMImTsD+8CU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jEwxwgAAAN0AAAAPAAAAAAAAAAAAAAAAAJgCAABkcnMvZG93&#10;bnJldi54bWxQSwUGAAAAAAQABAD1AAAAhwMAAAAA&#10;" path="m,l530,e" filled="f" strokeweight="2.16pt">
                  <v:path arrowok="t" o:connecttype="custom" o:connectlocs="0,0;530,0" o:connectangles="0,0"/>
                </v:shape>
                <v:shape id="Freeform 91" o:spid="_x0000_s1056" style="position:absolute;left:2220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DpqsUA&#10;AADdAAAADwAAAGRycy9kb3ducmV2LnhtbESP0YrCMBRE3xf8h3AFXxZNFalajSLC4j64iK0fcG2u&#10;bbG5KU1Wu39vBGEfh5k5w6w2nanFnVpXWVYwHkUgiHOrKy4UnLOv4RyE88gaa8uk4I8cbNa9jxUm&#10;2j74RPfUFyJA2CWooPS+SaR0eUkG3cg2xMG72tagD7ItpG7xEeCmlpMoiqXBisNCiQ3tSspv6a9R&#10;8HPkzCxm0zTjQ/rp+XCJ97uLUoN+t12C8NT5//C7/a0VTOL5GF5vwhO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wOmqxQAAAN0AAAAPAAAAAAAAAAAAAAAAAJgCAABkcnMv&#10;ZG93bnJldi54bWxQSwUGAAAAAAQABAD1AAAAigMAAAAA&#10;" path="m,l530,e" filled="f" strokeweight="2.16pt">
                  <v:path arrowok="t" o:connecttype="custom" o:connectlocs="0,0;530,0" o:connectangles="0,0"/>
                </v:shape>
                <v:shape id="Freeform 92" o:spid="_x0000_s1057" style="position:absolute;left:2794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J33cYA&#10;AADdAAAADwAAAGRycy9kb3ducmV2LnhtbESP0WrCQBRE3wX/YblCX4puGkoaYzZShNI+WKSJH3DN&#10;XpNg9m7IbjX9+26h4OMwM2eYfDuZXlxpdJ1lBU+rCARxbXXHjYJj9bZMQTiPrLG3TAp+yMG2mM9y&#10;zLS98RddS9+IAGGXoYLW+yGT0tUtGXQrOxAH72xHgz7IsZF6xFuAm17GUZRIgx2HhRYH2rVUX8pv&#10;o+DzwJVZvzyXFe/LR8/7U/K+Oyn1sJheNyA8Tf4e/m9/aAVxksbw9yY8AVn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J33c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93" o:spid="_x0000_s1058" style="position:absolute;left:3367;top:16123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M/C8cA&#10;AADdAAAADwAAAGRycy9kb3ducmV2LnhtbESPwWrDMBBE74X8g9hAL6GR60Bw3CghuC2EQA91c+lt&#10;sbaWiLUyluq4f18FCj0OM/OG2e4n14mRhmA9K3hcZiCIG68ttwrOH68PBYgQkTV2nknBDwXY72Z3&#10;Wyy1v/I7jXVsRYJwKFGBibEvpQyNIYdh6Xvi5H35wWFMcmilHvCa4K6TeZatpUPLacFgT5Wh5lJ/&#10;OwUFnTaf45S/rN5sNNViUT8fbaXU/Xw6PIGINMX/8F/7qBXk62IFtzfpCc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6jPwvHAAAA3QAAAA8AAAAAAAAAAAAAAAAAmAIAAGRy&#10;cy9kb3ducmV2LnhtbFBLBQYAAAAABAAEAPUAAACMAwAAAAA=&#10;" path="m,l816,e" filled="f" strokeweight="2.16pt">
                  <v:path arrowok="t" o:connecttype="custom" o:connectlocs="0,0;816,0" o:connectangles="0,0"/>
                </v:shape>
                <v:shape id="Freeform 94" o:spid="_x0000_s1059" style="position:absolute;left:4227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dKMsYA&#10;AADdAAAADwAAAGRycy9kb3ducmV2LnhtbESP0WrCQBRE3wv+w3ILvpS6USS10U0QQeyDpTTpB1yz&#10;1yQ0ezdk1yT+fbdQ6OMwM2eYXTaZVgzUu8ayguUiAkFcWt1wpeCrOD5vQDiPrLG1TAru5CBLZw87&#10;TLQd+ZOG3FciQNglqKD2vkukdGVNBt3CdsTBu9reoA+yr6TucQxw08pVFMXSYMNhocaODjWV3/nN&#10;KHj/4MK8vqzzgs/5k+fzJT4dLkrNH6f9FoSnyf+H/9pvWsEq3qzh9014AjL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LdKMs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95" o:spid="_x0000_s1060" style="position:absolute;left:1053;top:333;width:20;height:16095;visibility:visible;mso-wrap-style:square;v-text-anchor:top" coordsize="20,1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7B6MYA&#10;AADdAAAADwAAAGRycy9kb3ducmV2LnhtbESPT2sCMRTE74V+h/AKXkSzFaqyGqUtCB4E8R94fG6e&#10;u2s3L9tNXNNvbwShx2FmfsNM58FUoqXGlZYVvPcTEMSZ1SXnCva7RW8MwnlkjZVlUvBHDuaz15cp&#10;ptreeEPt1uciQtilqKDwvk6ldFlBBl3f1sTRO9vGoI+yyaVu8BbhppKDJBlKgyXHhQJr+i4o+9le&#10;jYK6G9a/l3Cg7JS0ZiU3x9XXyCrVeQufExCegv8PP9tLrWAwHH/A4018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7B6MYAAADdAAAADwAAAAAAAAAAAAAAAACYAgAAZHJz&#10;L2Rvd25yZXYueG1sUEsFBgAAAAAEAAQA9QAAAIsDAAAAAA==&#10;" path="m,l,16094e" filled="f" strokeweight=".76197mm">
                  <v:path arrowok="t" o:connecttype="custom" o:connectlocs="0,0;0,16094" o:connectangles="0,0"/>
                </v:shape>
                <v:shape id="Freeform 96" o:spid="_x0000_s1061" style="position:absolute;left:1075;top:16406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xUFsUA&#10;AADdAAAADwAAAGRycy9kb3ducmV2LnhtbESPzWrDMBCE74W+g9hCb43sFExwooQ0tFB6KOT3vFgb&#10;24m1MpISq29fBQI5DjPzDTNbRNOJKznfWlaQjzIQxJXVLdcKdtuvtwkIH5A1dpZJwR95WMyfn2ZY&#10;ajvwmq6bUIsEYV+igiaEvpTSVw0Z9CPbEyfvaJ3BkKSrpXY4JLjp5DjLCmmw5bTQYE+rhqrz5mIU&#10;/MTPw+CquF+dPvbWc37J30+/Sr2+xOUURKAYHuF7+1srGBeTAm5v0hO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fFQWxQAAAN0AAAAPAAAAAAAAAAAAAAAAAJgCAABkcnMv&#10;ZG93bnJldi54bWxQSwUGAAAAAAQABAD1AAAAigMAAAAA&#10;" path="m,l528,e" filled="f" strokeweight="2.16pt">
                  <v:path arrowok="t" o:connecttype="custom" o:connectlocs="0,0;528,0" o:connectangles="0,0"/>
                </v:shape>
                <v:shape id="Freeform 97" o:spid="_x0000_s1062" style="position:absolute;left:162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vYi8QA&#10;AADdAAAADwAAAGRycy9kb3ducmV2LnhtbESPQWsCMRSE74X+h/AKvdWsC1rZGkUEQQQPbnvo8bF5&#10;3axuXtYkrtt/bwTB4zAz3zDz5WBb0ZMPjWMF41EGgrhyuuFawc/35mMGIkRkja1jUvBPAZaL15c5&#10;Ftpd+UB9GWuRIBwKVGBi7AopQ2XIYhi5jjh5f85bjEn6WmqP1wS3rcyzbCotNpwWDHa0NlSdyotV&#10;cPZG7usyEE5Ce9r99m51zLdKvb8Nqy8QkYb4DD/aW60gn84+4f4mPQG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72IvEAAAA3QAAAA8AAAAAAAAAAAAAAAAAmAIAAGRycy9k&#10;b3ducmV2LnhtbFBLBQYAAAAABAAEAPUAAACJAwAAAAA=&#10;" path="m,l,902e" filled="f" strokeweight=".76197mm">
                  <v:path arrowok="t" o:connecttype="custom" o:connectlocs="0,0;0,902" o:connectangles="0,0"/>
                </v:shape>
                <v:shape id="Freeform 98" o:spid="_x0000_s1063" style="position:absolute;left:1646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pAN8IA&#10;AADdAAAADwAAAGRycy9kb3ducmV2LnhtbERPzYrCMBC+L+w7hBG8LGuqSLdWoyyC6EFZtvUBxmZs&#10;i82kNFHr25uD4PHj+1+setOIG3WutqxgPIpAEBdW11wqOOab7wSE88gaG8uk4EEOVsvPjwWm2t75&#10;n26ZL0UIYZeigsr7NpXSFRUZdCPbEgfubDuDPsCulLrDewg3jZxEUSwN1hwaKmxpXVFxya5GweGP&#10;czP7mWY577Mvz/tTvF2flBoO+t85CE+9f4tf7p1WMImTMDe8CU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+kA3wgAAAN0AAAAPAAAAAAAAAAAAAAAAAJgCAABkcnMvZG93&#10;bnJldi54bWxQSwUGAAAAAAQABAD1AAAAhwMAAAAA&#10;" path="m,l530,e" filled="f" strokeweight="2.16pt">
                  <v:path arrowok="t" o:connecttype="custom" o:connectlocs="0,0;530,0" o:connectangles="0,0"/>
                </v:shape>
                <v:shape id="Freeform 99" o:spid="_x0000_s1064" style="position:absolute;left:2198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jpYsQA&#10;AADdAAAADwAAAGRycy9kb3ducmV2LnhtbESPQWsCMRSE74L/IbyCN812QbFbo4ggSKEHtx48PjbP&#10;zermZU3SdfvvTaHQ4zAz3zCrzWBb0ZMPjWMFr7MMBHHldMO1gtPXfroEESKyxtYxKfihAJv1eLTC&#10;QrsHH6kvYy0ShEOBCkyMXSFlqAxZDDPXESfv4rzFmKSvpfb4SHDbyjzLFtJiw2nBYEc7Q9Wt/LYK&#10;7t7Iz7oMhPPQ3j7Ovdte84NSk5dh+w4i0hD/w3/tg1aQL5Zv8PsmPQG5f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o6WLEAAAA3QAAAA8AAAAAAAAAAAAAAAAAmAIAAGRycy9k&#10;b3ducmV2LnhtbFBLBQYAAAAABAAEAPUAAACJAwAAAAA=&#10;" path="m,l,902e" filled="f" strokeweight=".76197mm">
                  <v:path arrowok="t" o:connecttype="custom" o:connectlocs="0,0;0,902" o:connectangles="0,0"/>
                </v:shape>
                <v:shape id="Freeform 100" o:spid="_x0000_s1065" style="position:absolute;left:2220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Xa7MIA&#10;AADdAAAADwAAAGRycy9kb3ducmV2LnhtbERPzYrCMBC+L+w7hBG8LJoq0t1WoyyC6EFZtvUBxmZs&#10;i82kNFHr25uD4PHj+1+setOIG3WutqxgMo5AEBdW11wqOOab0Q8I55E1NpZJwYMcrJafHwtMtb3z&#10;P90yX4oQwi5FBZX3bSqlKyoy6Ma2JQ7c2XYGfYBdKXWH9xBuGjmNolgarDk0VNjSuqLikl2NgsMf&#10;5yb5nmU577Mvz/tTvF2flBoO+t85CE+9f4tf7p1WMI2TsD+8CU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VdrswgAAAN0AAAAPAAAAAAAAAAAAAAAAAJgCAABkcnMvZG93&#10;bnJldi54bWxQSwUGAAAAAAQABAD1AAAAhwMAAAAA&#10;" path="m,l530,e" filled="f" strokeweight="2.16pt">
                  <v:path arrowok="t" o:connecttype="custom" o:connectlocs="0,0;530,0" o:connectangles="0,0"/>
                </v:shape>
                <v:shape id="Freeform 101" o:spid="_x0000_s1066" style="position:absolute;left:2772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zucQA&#10;AADdAAAADwAAAGRycy9kb3ducmV2LnhtbESPQWsCMRSE7wX/Q3iCt5p1QamrUUQoiNBDtx48PjbP&#10;zermZU3Sdf33TaHQ4zAz3zDr7WBb0ZMPjWMFs2kGgrhyuuFawenr/fUNRIjIGlvHpOBJAbab0csa&#10;C+0e/El9GWuRIBwKVGBi7AopQ2XIYpi6jjh5F+ctxiR9LbXHR4LbVuZZtpAWG04LBjvaG6pu5bdV&#10;cPdGftRlIJyH9nY89253zQ9KTcbDbgUi0hD/w3/tg1aQL5Yz+H2Tno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Hc7nEAAAA3QAAAA8AAAAAAAAAAAAAAAAAmAIAAGRycy9k&#10;b3ducmV2LnhtbFBLBQYAAAAABAAEAPUAAACJAwAAAAA=&#10;" path="m,l,902e" filled="f" strokeweight=".76197mm">
                  <v:path arrowok="t" o:connecttype="custom" o:connectlocs="0,0;0,902" o:connectangles="0,0"/>
                </v:shape>
                <v:shape id="Freeform 102" o:spid="_x0000_s1067" style="position:absolute;left:2794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vhAMYA&#10;AADdAAAADwAAAGRycy9kb3ducmV2LnhtbESP0WrCQBRE3wX/YblCX4puGkpqomsogdI+WKSJH3DN&#10;XpNg9m7IbjX9+26h4OMwM2eYbT6ZXlxpdJ1lBU+rCARxbXXHjYJj9bZcg3AeWWNvmRT8kIN8N59t&#10;MdP2xl90LX0jAoRdhgpa74dMSle3ZNCt7EAcvLMdDfogx0bqEW8BbnoZR1EiDXYcFlocqGipvpTf&#10;RsHngSuTvjyXFe/LR8/7U/JenJR6WEyvGxCeJn8P/7c/tII4SWP4exOegN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vhAM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103" o:spid="_x0000_s1068" style="position:absolute;left:334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lIVcUA&#10;AADdAAAADwAAAGRycy9kb3ducmV2LnhtbESPQWsCMRSE7wX/Q3hCbzXrSkVXo0ihIIUeuu3B42Pz&#10;3KxuXtYkruu/N4VCj8PMfMOst4NtRU8+NI4VTCcZCOLK6YZrBT/f7y8LECEia2wdk4I7BdhuRk9r&#10;LLS78Rf1ZaxFgnAoUIGJsSukDJUhi2HiOuLkHZ23GJP0tdQebwluW5ln2VxabDgtGOzozVB1Lq9W&#10;wcUb+VmXgfA1tOePQ+92p3yv1PN42K1ARBrif/ivvdcK8vlyBr9v0hO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WUhVxQAAAN0AAAAPAAAAAAAAAAAAAAAAAJgCAABkcnMv&#10;ZG93bnJldi54bWxQSwUGAAAAAAQABAD1AAAAigMAAAAA&#10;" path="m,l,902e" filled="f" strokeweight=".76197mm">
                  <v:path arrowok="t" o:connecttype="custom" o:connectlocs="0,0;0,902" o:connectangles="0,0"/>
                </v:shape>
                <v:shape id="Freeform 104" o:spid="_x0000_s1069" style="position:absolute;left:3367;top:16406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MxoscA&#10;AADdAAAADwAAAGRycy9kb3ducmV2LnhtbESPQWvCQBSE70L/w/IKXqRumhbR1FVKtCAFD0176e2R&#10;fc0uzb4N2TWm/74rCB6HmfmGWW9H14qB+mA9K3icZyCIa68tNwq+Pt8eliBCRNbYeiYFfxRgu7mb&#10;rLHQ/swfNFSxEQnCoUAFJsaukDLUhhyGue+Ik/fje4cxyb6RusdzgrtW5lm2kA4tpwWDHZWG6t/q&#10;5BQs6X31PYz5/ulooylns2p3sKVS0/vx9QVEpDHewtf2QSvIF6tnuLxJT0B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TMaLHAAAA3QAAAA8AAAAAAAAAAAAAAAAAmAIAAGRy&#10;cy9kb3ducmV2LnhtbFBLBQYAAAAABAAEAPUAAACMAwAAAAA=&#10;" path="m,l816,e" filled="f" strokeweight="2.16pt">
                  <v:path arrowok="t" o:connecttype="custom" o:connectlocs="0,0;816,0" o:connectangles="0,0"/>
                </v:shape>
                <v:shape id="Freeform 105" o:spid="_x0000_s1070" style="position:absolute;left:420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1usQA&#10;AADdAAAADwAAAGRycy9kb3ducmV2LnhtbESPQWsCMRSE7wX/Q3iCt5p1QamrUaRQEMFDtz30+Ng8&#10;N6ublzWJ6/rvTaHQ4zAz3zDr7WBb0ZMPjWMFs2kGgrhyuuFawffXx+sbiBCRNbaOScGDAmw3o5c1&#10;Ftrd+ZP6MtYiQTgUqMDE2BVShsqQxTB1HXHyTs5bjEn6WmqP9wS3rcyzbCEtNpwWDHb0bqi6lDer&#10;4OqNPNZlIJyH9nL46d3unO+VmoyH3QpEpCH+h//ae60gXyzn8PsmPQG5e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8dbrEAAAA3QAAAA8AAAAAAAAAAAAAAAAAmAIAAGRycy9k&#10;b3ducmV2LnhtbFBLBQYAAAAABAAEAPUAAACJAwAAAAA=&#10;" path="m,l,902e" filled="f" strokeweight=".76197mm">
                  <v:path arrowok="t" o:connecttype="custom" o:connectlocs="0,0;0,902" o:connectangles="0,0"/>
                </v:shape>
                <v:shape id="Freeform 106" o:spid="_x0000_s1071" style="position:absolute;left:4227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DnA8YA&#10;AADdAAAADwAAAGRycy9kb3ducmV2LnhtbESP0WrCQBRE34X+w3ILfZFmUylpE12lCFIfFGniB1yz&#10;t0lo9m7Irkn8+26h4OMwM2eY1WYyrRiod41lBS9RDIK4tLrhSsG52D2/g3AeWWNrmRTcyMFm/TBb&#10;YabtyF805L4SAcIuQwW1910mpStrMugi2xEH79v2Bn2QfSV1j2OAm1Yu4jiRBhsOCzV2tK2p/Mmv&#10;RsHxxIVJ317zgg/53PPhknxuL0o9PU4fSxCeJn8P/7f3WsEiSRP4exOe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DnA8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107" o:spid="_x0000_s1072" style="position:absolute;left:4779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JOVsUA&#10;AADdAAAADwAAAGRycy9kb3ducmV2LnhtbESPQWsCMRSE7wX/Q3hCbzXrglZXo0ihIIUeuu3B42Pz&#10;3KxuXtYkruu/N4VCj8PMfMOst4NtRU8+NI4VTCcZCOLK6YZrBT/f7y8LECEia2wdk4I7BdhuRk9r&#10;LLS78Rf1ZaxFgnAoUIGJsSukDJUhi2HiOuLkHZ23GJP0tdQebwluW5ln2VxabDgtGOzozVB1Lq9W&#10;wcUb+VmXgXAW2vPHoXe7U75X6nk87FYgIg3xP/zX3msF+Xz5Cr9v0hO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Yk5WxQAAAN0AAAAPAAAAAAAAAAAAAAAAAJgCAABkcnMv&#10;ZG93bnJldi54bWxQSwUGAAAAAAQABAD1AAAAigMAAAAA&#10;" path="m,l,902e" filled="f" strokeweight=".76197mm">
                  <v:path arrowok="t" o:connecttype="custom" o:connectlocs="0,0;0,902" o:connectangles="0,0"/>
                </v:shape>
                <v:shape id="Freeform 108" o:spid="_x0000_s1073" style="position:absolute;left:4800;top:16406;width:6148;height:20;visibility:visible;mso-wrap-style:square;v-text-anchor:top" coordsize="614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Oc/MMA&#10;AADdAAAADwAAAGRycy9kb3ducmV2LnhtbERPW2vCMBR+H/gfwhF8m6mCZVajiDIZDGFenw/NsS02&#10;J10Sa7dfbx4Ge/z47vNlZ2rRkvOVZQWjYQKCOLe64kLB6fj++gbCB2SNtWVS8EMeloveyxwzbR+8&#10;p/YQChFD2GeooAyhyaT0eUkG/dA2xJG7WmcwROgKqR0+Yrip5ThJUmmw4thQYkPrkvLb4W4UfJ0/&#10;L7/t+V77TbvdaTcy6fdkq9Sg361mIAJ14V/85/7QCsbpNM6Nb+IT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Oc/MMAAADdAAAADwAAAAAAAAAAAAAAAACYAgAAZHJzL2Rv&#10;d25yZXYueG1sUEsFBgAAAAAEAAQA9QAAAIgDAAAAAA==&#10;" path="m,l6147,e" filled="f" strokeweight="2.16pt">
                  <v:path arrowok="t" o:connecttype="custom" o:connectlocs="0,0;6147,0" o:connectangles="0,0"/>
                </v:shape>
                <v:shape id="Freeform 109" o:spid="_x0000_s1074" style="position:absolute;left:10992;top:15823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nCDMcA&#10;AADdAAAADwAAAGRycy9kb3ducmV2LnhtbESPT2sCMRTE7wW/Q3hCL6VmtbDoulkRS2kp9aAWvD42&#10;b//o5mXZpBq/fVMoeBxm5jdMvgqmExcaXGtZwXSSgCAurW65VvB9eHueg3AeWWNnmRTcyMGqGD3k&#10;mGl75R1d9r4WEcIuQwWN930mpSsbMugmtieOXmUHgz7KoZZ6wGuEm07OkiSVBluOCw32tGmoPO9/&#10;jILttkqDD6+fL7fp6cl+7d6rrj8q9TgO6yUIT8Hfw//tD61gli4W8PcmPgFZ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JwgzHAAAA3QAAAA8AAAAAAAAAAAAAAAAAmAIAAGRy&#10;cy9kb3ducmV2LnhtbFBLBQYAAAAABAAEAPUAAACMAwAAAAA=&#10;" path="m,l532,e" filled="f" strokeweight=".96pt">
                  <v:path arrowok="t" o:connecttype="custom" o:connectlocs="0,0;532,0" o:connectangles="0,0"/>
                </v:shape>
                <v:shape id="Freeform 110" o:spid="_x0000_s1075" style="position:absolute;left:10970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BMOMIA&#10;AADdAAAADwAAAGRycy9kb3ducmV2LnhtbERPPWvDMBDdA/kP4gLdYrmGtsGNYkKgEAoZ6mbIeFhX&#10;y7V1ciTVcf99NBQ6Pt73tprtICbyoXOs4DHLQRA3TnfcKjh/vq03IEJE1jg4JgW/FKDaLRdbLLW7&#10;8QdNdWxFCuFQogIT41hKGRpDFkPmRuLEfTlvMSboW6k93lK4HWSR58/SYsepweBIB0NNX/9YBVdv&#10;5KmtA+FTGPr3y+T238VRqYfVvH8FEWmO/+I/91ErKF7ytD+9SU9A7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YEw4wgAAAN0AAAAPAAAAAAAAAAAAAAAAAJgCAABkcnMvZG93&#10;bnJldi54bWxQSwUGAAAAAAQABAD1AAAAhwMAAAAA&#10;" path="m,l,902e" filled="f" strokeweight=".76197mm">
                  <v:path arrowok="t" o:connecttype="custom" o:connectlocs="0,0;0,902" o:connectangles="0,0"/>
                </v:shape>
                <v:shape id="Freeform 111" o:spid="_x0000_s1076" style="position:absolute;left:10992;top:16406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iX7cUA&#10;AADdAAAADwAAAGRycy9kb3ducmV2LnhtbESPT4vCMBTE7wt+h/CEva2pHqxWo4iyIrIX/1Tw9mie&#10;bbF56TZZrd9+Iwgeh5n5DTOdt6YSN2pcaVlBvxeBIM6sLjlXcDx8f41AOI+ssbJMCh7kYD7rfEwx&#10;0fbOO7rtfS4ChF2CCgrv60RKlxVk0PVsTRy8i20M+iCbXOoG7wFuKjmIoqE0WHJYKLCmZUHZdf9n&#10;FGzjld38Ep7jdPyjY61NepJrpT677WICwlPr3+FXe6MVDOKoD8834Qn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KJftxQAAAN0AAAAPAAAAAAAAAAAAAAAAAJgCAABkcnMv&#10;ZG93bnJldi54bWxQSwUGAAAAAAQABAD1AAAAigMAAAAA&#10;" path="m,l532,e" filled="f" strokeweight="2.16pt">
                  <v:path arrowok="t" o:connecttype="custom" o:connectlocs="0,0;532,0" o:connectangles="0,0"/>
                </v:shape>
                <v:shape id="Freeform 112" o:spid="_x0000_s1077" style="position:absolute;left:11546;top:333;width:20;height:16095;visibility:visible;mso-wrap-style:square;v-text-anchor:top" coordsize="20,1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VVW8YA&#10;AADdAAAADwAAAGRycy9kb3ducmV2LnhtbESPT2sCMRTE7wW/Q3iFXkST7qHKapRaKPQgiP/A43Pz&#10;3N1287LdxDX99k1B6HGYmd8w82W0jeip87VjDc9jBYK4cKbmUsNh/z6agvAB2WDjmDT8kIflYvAw&#10;x9y4G2+p34VSJAj7HDVUIbS5lL6oyKIfu5Y4eRfXWQxJdqU0Hd4S3DYyU+pFWqw5LVTY0ltFxdfu&#10;ajW0w7j5/oxHKs6qt2u5Pa1XE6f102N8nYEIFMN/+N7+MBqyicrg7016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fVVW8YAAADdAAAADwAAAAAAAAAAAAAAAACYAgAAZHJz&#10;L2Rvd25yZXYueG1sUEsFBgAAAAAEAAQA9QAAAIsDAAAAAA==&#10;" path="m,l,16094e" filled="f" strokeweight=".76197mm">
                  <v:path arrowok="t" o:connecttype="custom" o:connectlocs="0,0;0,16094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ge">
                  <wp:posOffset>7471410</wp:posOffset>
                </wp:positionV>
                <wp:extent cx="165735" cy="741045"/>
                <wp:effectExtent l="0" t="0" r="0" b="0"/>
                <wp:wrapNone/>
                <wp:docPr id="2650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741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proofErr w:type="spellStart"/>
                            <w:r>
                              <w:t>Взам</w:t>
                            </w:r>
                            <w:proofErr w:type="spellEnd"/>
                            <w: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1033" type="#_x0000_t202" style="position:absolute;margin-left:19.4pt;margin-top:588.3pt;width:13.05pt;height:58.35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>. инв. 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3B2F1A" w:rsidRDefault="003B2F1A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3B2F1A" w:rsidRDefault="00CA3EBC">
      <w:pPr>
        <w:pStyle w:val="a3"/>
        <w:kinsoku w:val="0"/>
        <w:overflowPunct w:val="0"/>
        <w:spacing w:before="161"/>
        <w:jc w:val="right"/>
        <w:rPr>
          <w:w w:val="9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ragraph">
                  <wp:posOffset>-545465</wp:posOffset>
                </wp:positionV>
                <wp:extent cx="165735" cy="750570"/>
                <wp:effectExtent l="0" t="0" r="0" b="0"/>
                <wp:wrapNone/>
                <wp:docPr id="2649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750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" o:spid="_x0000_s1034" type="#_x0000_t202" style="position:absolute;left:0;text-align:left;margin-left:19.4pt;margin-top:-42.95pt;width:13.05pt;height:59.1pt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r>
                        <w:t>Инв. № 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rPr>
          <w:w w:val="95"/>
        </w:rPr>
        <w:t>Изм.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41"/>
        <w:rPr>
          <w:spacing w:val="-1"/>
        </w:rPr>
      </w:pPr>
      <w:r>
        <w:rPr>
          <w:spacing w:val="-1"/>
        </w:rPr>
        <w:t>Кол.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35"/>
        <w:rPr>
          <w:w w:val="95"/>
        </w:rPr>
      </w:pPr>
      <w:r>
        <w:rPr>
          <w:w w:val="95"/>
        </w:rPr>
        <w:t>Лист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77"/>
        <w:rPr>
          <w:spacing w:val="-1"/>
        </w:rPr>
      </w:pPr>
      <w:r>
        <w:rPr>
          <w:spacing w:val="-1"/>
        </w:rPr>
        <w:t>№док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65"/>
        <w:rPr>
          <w:spacing w:val="-1"/>
        </w:rPr>
      </w:pPr>
      <w:r>
        <w:rPr>
          <w:spacing w:val="-1"/>
        </w:rPr>
        <w:t>Подпись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10"/>
      </w:pPr>
      <w:r>
        <w:t>Дата</w:t>
      </w:r>
    </w:p>
    <w:p w:rsidR="003B2F1A" w:rsidRDefault="003B2F1A">
      <w:pPr>
        <w:pStyle w:val="1"/>
        <w:kinsoku w:val="0"/>
        <w:overflowPunct w:val="0"/>
        <w:spacing w:before="289"/>
      </w:pPr>
      <w:r>
        <w:rPr>
          <w:sz w:val="24"/>
          <w:szCs w:val="24"/>
        </w:rPr>
        <w:br w:type="column"/>
      </w:r>
      <w:r>
        <w:lastRenderedPageBreak/>
        <w:t>ППТ 1.1-2-ОЧ</w:t>
      </w:r>
    </w:p>
    <w:p w:rsidR="003B2F1A" w:rsidRDefault="003B2F1A">
      <w:pPr>
        <w:pStyle w:val="a3"/>
        <w:kinsoku w:val="0"/>
        <w:overflowPunct w:val="0"/>
        <w:spacing w:before="91"/>
        <w:ind w:left="897"/>
      </w:pPr>
      <w:r>
        <w:rPr>
          <w:sz w:val="24"/>
          <w:szCs w:val="24"/>
        </w:rPr>
        <w:br w:type="column"/>
      </w:r>
      <w:r>
        <w:lastRenderedPageBreak/>
        <w:t>Лист</w:t>
      </w:r>
    </w:p>
    <w:p w:rsidR="003B2F1A" w:rsidRDefault="003B2F1A">
      <w:pPr>
        <w:pStyle w:val="a3"/>
        <w:kinsoku w:val="0"/>
        <w:overflowPunct w:val="0"/>
        <w:spacing w:before="4"/>
        <w:rPr>
          <w:sz w:val="19"/>
          <w:szCs w:val="19"/>
        </w:rPr>
      </w:pPr>
    </w:p>
    <w:p w:rsidR="003B2F1A" w:rsidRDefault="00CA3EBC">
      <w:pPr>
        <w:pStyle w:val="2"/>
        <w:kinsoku w:val="0"/>
        <w:overflowPunct w:val="0"/>
        <w:spacing w:befor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ragraph">
                  <wp:posOffset>-1686560</wp:posOffset>
                </wp:positionV>
                <wp:extent cx="165735" cy="858520"/>
                <wp:effectExtent l="0" t="0" r="0" b="0"/>
                <wp:wrapNone/>
                <wp:docPr id="2648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85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r>
                              <w:t>Подпись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1035" type="#_x0000_t202" style="position:absolute;left:0;text-align:left;margin-left:19.4pt;margin-top:-132.8pt;width:13.05pt;height:67.6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r>
                        <w:t>Подпись и 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t>12</w:t>
      </w:r>
    </w:p>
    <w:p w:rsidR="003B2F1A" w:rsidRDefault="003B2F1A">
      <w:pPr>
        <w:pStyle w:val="2"/>
        <w:kinsoku w:val="0"/>
        <w:overflowPunct w:val="0"/>
        <w:spacing w:before="0"/>
        <w:sectPr w:rsidR="003B2F1A">
          <w:type w:val="continuous"/>
          <w:pgSz w:w="11910" w:h="16840"/>
          <w:pgMar w:top="1600" w:right="200" w:bottom="280" w:left="240" w:header="720" w:footer="720" w:gutter="0"/>
          <w:cols w:num="8" w:space="720" w:equalWidth="0">
            <w:col w:w="1298" w:space="40"/>
            <w:col w:w="523" w:space="39"/>
            <w:col w:w="554" w:space="39"/>
            <w:col w:w="565" w:space="40"/>
            <w:col w:w="801" w:space="40"/>
            <w:col w:w="551" w:space="1271"/>
            <w:col w:w="2885" w:space="1261"/>
            <w:col w:w="1563"/>
          </w:cols>
          <w:noEndnote/>
        </w:sectPr>
      </w:pP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96"/>
        <w:gridCol w:w="3210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68</w:t>
            </w:r>
          </w:p>
          <w:p w:rsidR="003B2F1A" w:rsidRPr="00A80EAC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69</w:t>
            </w:r>
          </w:p>
          <w:p w:rsidR="003B2F1A" w:rsidRPr="00A80EAC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70</w:t>
            </w:r>
          </w:p>
          <w:p w:rsidR="003B2F1A" w:rsidRPr="00A80EAC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71</w:t>
            </w:r>
          </w:p>
          <w:p w:rsidR="003B2F1A" w:rsidRPr="00A80EAC" w:rsidRDefault="003B2F1A">
            <w:pPr>
              <w:pStyle w:val="TableParagraph"/>
              <w:kinsoku w:val="0"/>
              <w:overflowPunct w:val="0"/>
              <w:spacing w:before="13"/>
              <w:ind w:left="323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72</w:t>
            </w:r>
          </w:p>
          <w:p w:rsidR="003B2F1A" w:rsidRPr="00A80EAC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73</w:t>
            </w:r>
          </w:p>
          <w:p w:rsidR="003B2F1A" w:rsidRPr="00A80EAC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 w:rsidRPr="00A80EAC">
              <w:rPr>
                <w:rFonts w:ascii="Calibri" w:hAnsi="Calibri" w:cs="Calibri"/>
                <w:color w:val="FF0000"/>
                <w:sz w:val="22"/>
                <w:szCs w:val="22"/>
              </w:rPr>
              <w:t>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96</w:t>
            </w: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4"/>
              <w:rPr>
                <w:sz w:val="19"/>
                <w:szCs w:val="19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420240.70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420239.86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420239.13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420238.01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420236.55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7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420233.11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420222.80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420220.98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420218.23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420215.78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420231.16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420237.08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420242.30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420205.21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420202.71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420201.31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420198.51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420195.58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420195.54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420185.56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420178.16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420188.72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420183.31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420178.75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420179.85</w:t>
            </w:r>
          </w:p>
          <w:p w:rsidR="003B2F1A" w:rsidRDefault="00A80EAC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420173,27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420174,17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420175,63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420177,42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420167,02</w:t>
            </w:r>
          </w:p>
          <w:p w:rsidR="003B2F1A" w:rsidRPr="00E85C45" w:rsidRDefault="00E85C45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 w:rsidRPr="00E85C45">
              <w:rPr>
                <w:sz w:val="22"/>
                <w:szCs w:val="22"/>
              </w:rPr>
              <w:t>420178,74</w:t>
            </w:r>
          </w:p>
          <w:p w:rsidR="003B2F1A" w:rsidRPr="00E85C45" w:rsidRDefault="00E85C45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 w:rsidRPr="00E85C45">
              <w:rPr>
                <w:sz w:val="22"/>
                <w:szCs w:val="22"/>
              </w:rPr>
              <w:t>420188,41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420191.64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420193.79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420197.12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420198.96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420198.96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420196.93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420199.25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420237.54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420236.11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420227.21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420229.12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420227.34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420215.25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420210.76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420213.32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420215.07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420215.47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420216.13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420216.92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420217.54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420217.62</w:t>
            </w:r>
          </w:p>
        </w:tc>
        <w:tc>
          <w:tcPr>
            <w:tcW w:w="249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4"/>
              <w:rPr>
                <w:sz w:val="19"/>
                <w:szCs w:val="19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2226313.83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2226296.88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2226278.58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2226247.34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2226206.88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7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2226106.84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2226107.52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2226054.51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2225955.36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2225869.24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2225866.42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2225787.58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2225717.46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2225718.62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2225580.70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2225515.83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2225386.14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2225313.95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2225312.20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2225312.66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2225214.98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2225214.18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2225142.59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2225142.93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2225160.98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2225161,75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2225173,41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2225173,30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2225196,57</w:t>
            </w:r>
          </w:p>
          <w:p w:rsidR="003B2F1A" w:rsidRPr="00A80EAC" w:rsidRDefault="00A80EAC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 w:rsidRPr="00A80EAC">
              <w:rPr>
                <w:sz w:val="22"/>
                <w:szCs w:val="22"/>
              </w:rPr>
              <w:t>2225197,35</w:t>
            </w:r>
          </w:p>
          <w:p w:rsidR="003B2F1A" w:rsidRPr="00E85C45" w:rsidRDefault="00E85C45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 w:rsidRPr="00E85C45">
              <w:rPr>
                <w:sz w:val="22"/>
                <w:szCs w:val="22"/>
              </w:rPr>
              <w:t>2225322,41</w:t>
            </w:r>
          </w:p>
          <w:p w:rsidR="003B2F1A" w:rsidRPr="00E85C45" w:rsidRDefault="00E85C45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 w:rsidRPr="00E85C45">
              <w:rPr>
                <w:sz w:val="22"/>
                <w:szCs w:val="22"/>
              </w:rPr>
              <w:t>2225322,07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2225392.35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2225392.40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2225625.06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2225625.06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2225629.51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2225629.56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2225724.28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2225721.62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2225746.91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2225832.08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2225832.31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2225863.76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2225864.31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2225865.19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2225925.28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2225989.69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2226003.34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2226018.16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2226033.14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2226044.44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2226058.99</w:t>
            </w:r>
          </w:p>
        </w:tc>
        <w:tc>
          <w:tcPr>
            <w:tcW w:w="3210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7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13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spacing w:before="0"/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 w:equalWidth="0">
            <w:col w:w="11470"/>
          </w:cols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409430"/>
                <wp:effectExtent l="0" t="0" r="0" b="0"/>
                <wp:wrapNone/>
                <wp:docPr id="239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409430"/>
                          <a:chOff x="1409" y="566"/>
                          <a:chExt cx="9919" cy="14818"/>
                        </a:xfrm>
                      </wpg:grpSpPr>
                      <wps:wsp>
                        <wps:cNvPr id="2397" name="Freeform 117"/>
                        <wps:cNvSpPr>
                          <a:spLocks/>
                        </wps:cNvSpPr>
                        <wps:spPr bwMode="auto">
                          <a:xfrm>
                            <a:off x="140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8" name="Freeform 118"/>
                        <wps:cNvSpPr>
                          <a:spLocks/>
                        </wps:cNvSpPr>
                        <wps:spPr bwMode="auto">
                          <a:xfrm>
                            <a:off x="1438" y="5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9" name="Freeform 119"/>
                        <wps:cNvSpPr>
                          <a:spLocks/>
                        </wps:cNvSpPr>
                        <wps:spPr bwMode="auto">
                          <a:xfrm>
                            <a:off x="1438" y="5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400" name="Group 120"/>
                        <wpg:cNvGrpSpPr>
                          <a:grpSpLocks/>
                        </wpg:cNvGrpSpPr>
                        <wpg:grpSpPr bwMode="auto">
                          <a:xfrm>
                            <a:off x="3795" y="566"/>
                            <a:ext cx="29" cy="29"/>
                            <a:chOff x="3795" y="566"/>
                            <a:chExt cx="29" cy="29"/>
                          </a:xfrm>
                        </wpg:grpSpPr>
                        <wps:wsp>
                          <wps:cNvPr id="2401" name="Freeform 121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02" name="Freeform 122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03" name="Freeform 123"/>
                        <wps:cNvSpPr>
                          <a:spLocks/>
                        </wps:cNvSpPr>
                        <wps:spPr bwMode="auto">
                          <a:xfrm>
                            <a:off x="3824" y="571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4" name="Freeform 124"/>
                        <wps:cNvSpPr>
                          <a:spLocks/>
                        </wps:cNvSpPr>
                        <wps:spPr bwMode="auto">
                          <a:xfrm>
                            <a:off x="3824" y="590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405" name="Group 125"/>
                        <wpg:cNvGrpSpPr>
                          <a:grpSpLocks/>
                        </wpg:cNvGrpSpPr>
                        <wpg:grpSpPr bwMode="auto">
                          <a:xfrm>
                            <a:off x="5213" y="566"/>
                            <a:ext cx="29" cy="29"/>
                            <a:chOff x="5213" y="566"/>
                            <a:chExt cx="29" cy="29"/>
                          </a:xfrm>
                        </wpg:grpSpPr>
                        <wps:wsp>
                          <wps:cNvPr id="2406" name="Freeform 126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07" name="Freeform 127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08" name="Freeform 128"/>
                        <wps:cNvSpPr>
                          <a:spLocks/>
                        </wps:cNvSpPr>
                        <wps:spPr bwMode="auto">
                          <a:xfrm>
                            <a:off x="5242" y="571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9" name="Freeform 129"/>
                        <wps:cNvSpPr>
                          <a:spLocks/>
                        </wps:cNvSpPr>
                        <wps:spPr bwMode="auto">
                          <a:xfrm>
                            <a:off x="5242" y="590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410" name="Group 130"/>
                        <wpg:cNvGrpSpPr>
                          <a:grpSpLocks/>
                        </wpg:cNvGrpSpPr>
                        <wpg:grpSpPr bwMode="auto">
                          <a:xfrm>
                            <a:off x="6915" y="566"/>
                            <a:ext cx="29" cy="29"/>
                            <a:chOff x="6915" y="566"/>
                            <a:chExt cx="29" cy="29"/>
                          </a:xfrm>
                        </wpg:grpSpPr>
                        <wps:wsp>
                          <wps:cNvPr id="2411" name="Freeform 131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2" name="Freeform 132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13" name="Freeform 133"/>
                        <wps:cNvSpPr>
                          <a:spLocks/>
                        </wps:cNvSpPr>
                        <wps:spPr bwMode="auto">
                          <a:xfrm>
                            <a:off x="6944" y="571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4" name="Freeform 134"/>
                        <wps:cNvSpPr>
                          <a:spLocks/>
                        </wps:cNvSpPr>
                        <wps:spPr bwMode="auto">
                          <a:xfrm>
                            <a:off x="6944" y="590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5" name="Freeform 135"/>
                        <wps:cNvSpPr>
                          <a:spLocks/>
                        </wps:cNvSpPr>
                        <wps:spPr bwMode="auto">
                          <a:xfrm>
                            <a:off x="1438" y="8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6" name="Freeform 136"/>
                        <wps:cNvSpPr>
                          <a:spLocks/>
                        </wps:cNvSpPr>
                        <wps:spPr bwMode="auto">
                          <a:xfrm>
                            <a:off x="3805" y="8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7" name="Freeform 137"/>
                        <wps:cNvSpPr>
                          <a:spLocks/>
                        </wps:cNvSpPr>
                        <wps:spPr bwMode="auto">
                          <a:xfrm>
                            <a:off x="5223" y="8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8" name="Freeform 138"/>
                        <wps:cNvSpPr>
                          <a:spLocks/>
                        </wps:cNvSpPr>
                        <wps:spPr bwMode="auto">
                          <a:xfrm>
                            <a:off x="6925" y="8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9" name="Freeform 139"/>
                        <wps:cNvSpPr>
                          <a:spLocks/>
                        </wps:cNvSpPr>
                        <wps:spPr bwMode="auto">
                          <a:xfrm>
                            <a:off x="1438" y="11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0" name="Freeform 140"/>
                        <wps:cNvSpPr>
                          <a:spLocks/>
                        </wps:cNvSpPr>
                        <wps:spPr bwMode="auto">
                          <a:xfrm>
                            <a:off x="3805" y="11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1" name="Freeform 141"/>
                        <wps:cNvSpPr>
                          <a:spLocks/>
                        </wps:cNvSpPr>
                        <wps:spPr bwMode="auto">
                          <a:xfrm>
                            <a:off x="5223" y="11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2" name="Freeform 142"/>
                        <wps:cNvSpPr>
                          <a:spLocks/>
                        </wps:cNvSpPr>
                        <wps:spPr bwMode="auto">
                          <a:xfrm>
                            <a:off x="6925" y="11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3" name="Freeform 143"/>
                        <wps:cNvSpPr>
                          <a:spLocks/>
                        </wps:cNvSpPr>
                        <wps:spPr bwMode="auto">
                          <a:xfrm>
                            <a:off x="1438" y="14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4" name="Freeform 144"/>
                        <wps:cNvSpPr>
                          <a:spLocks/>
                        </wps:cNvSpPr>
                        <wps:spPr bwMode="auto">
                          <a:xfrm>
                            <a:off x="3805" y="14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5" name="Freeform 145"/>
                        <wps:cNvSpPr>
                          <a:spLocks/>
                        </wps:cNvSpPr>
                        <wps:spPr bwMode="auto">
                          <a:xfrm>
                            <a:off x="5223" y="14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6" name="Freeform 146"/>
                        <wps:cNvSpPr>
                          <a:spLocks/>
                        </wps:cNvSpPr>
                        <wps:spPr bwMode="auto">
                          <a:xfrm>
                            <a:off x="6925" y="14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7" name="Freeform 147"/>
                        <wps:cNvSpPr>
                          <a:spLocks/>
                        </wps:cNvSpPr>
                        <wps:spPr bwMode="auto">
                          <a:xfrm>
                            <a:off x="1438" y="17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8" name="Freeform 148"/>
                        <wps:cNvSpPr>
                          <a:spLocks/>
                        </wps:cNvSpPr>
                        <wps:spPr bwMode="auto">
                          <a:xfrm>
                            <a:off x="3805" y="17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9" name="Freeform 149"/>
                        <wps:cNvSpPr>
                          <a:spLocks/>
                        </wps:cNvSpPr>
                        <wps:spPr bwMode="auto">
                          <a:xfrm>
                            <a:off x="5223" y="17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0" name="Freeform 150"/>
                        <wps:cNvSpPr>
                          <a:spLocks/>
                        </wps:cNvSpPr>
                        <wps:spPr bwMode="auto">
                          <a:xfrm>
                            <a:off x="6925" y="17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1" name="Freeform 151"/>
                        <wps:cNvSpPr>
                          <a:spLocks/>
                        </wps:cNvSpPr>
                        <wps:spPr bwMode="auto">
                          <a:xfrm>
                            <a:off x="1438" y="19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2" name="Freeform 152"/>
                        <wps:cNvSpPr>
                          <a:spLocks/>
                        </wps:cNvSpPr>
                        <wps:spPr bwMode="auto">
                          <a:xfrm>
                            <a:off x="3805" y="19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3" name="Freeform 153"/>
                        <wps:cNvSpPr>
                          <a:spLocks/>
                        </wps:cNvSpPr>
                        <wps:spPr bwMode="auto">
                          <a:xfrm>
                            <a:off x="5223" y="19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4" name="Freeform 154"/>
                        <wps:cNvSpPr>
                          <a:spLocks/>
                        </wps:cNvSpPr>
                        <wps:spPr bwMode="auto">
                          <a:xfrm>
                            <a:off x="6925" y="19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5" name="Freeform 155"/>
                        <wps:cNvSpPr>
                          <a:spLocks/>
                        </wps:cNvSpPr>
                        <wps:spPr bwMode="auto">
                          <a:xfrm>
                            <a:off x="1438" y="226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6" name="Freeform 156"/>
                        <wps:cNvSpPr>
                          <a:spLocks/>
                        </wps:cNvSpPr>
                        <wps:spPr bwMode="auto">
                          <a:xfrm>
                            <a:off x="3805" y="226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7" name="Freeform 157"/>
                        <wps:cNvSpPr>
                          <a:spLocks/>
                        </wps:cNvSpPr>
                        <wps:spPr bwMode="auto">
                          <a:xfrm>
                            <a:off x="5223" y="226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8" name="Freeform 158"/>
                        <wps:cNvSpPr>
                          <a:spLocks/>
                        </wps:cNvSpPr>
                        <wps:spPr bwMode="auto">
                          <a:xfrm>
                            <a:off x="6925" y="226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9" name="Freeform 159"/>
                        <wps:cNvSpPr>
                          <a:spLocks/>
                        </wps:cNvSpPr>
                        <wps:spPr bwMode="auto">
                          <a:xfrm>
                            <a:off x="1438" y="254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0" name="Freeform 160"/>
                        <wps:cNvSpPr>
                          <a:spLocks/>
                        </wps:cNvSpPr>
                        <wps:spPr bwMode="auto">
                          <a:xfrm>
                            <a:off x="3805" y="254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1" name="Freeform 161"/>
                        <wps:cNvSpPr>
                          <a:spLocks/>
                        </wps:cNvSpPr>
                        <wps:spPr bwMode="auto">
                          <a:xfrm>
                            <a:off x="5223" y="254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2" name="Freeform 162"/>
                        <wps:cNvSpPr>
                          <a:spLocks/>
                        </wps:cNvSpPr>
                        <wps:spPr bwMode="auto">
                          <a:xfrm>
                            <a:off x="6925" y="254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3" name="Freeform 163"/>
                        <wps:cNvSpPr>
                          <a:spLocks/>
                        </wps:cNvSpPr>
                        <wps:spPr bwMode="auto">
                          <a:xfrm>
                            <a:off x="1438" y="282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4" name="Freeform 164"/>
                        <wps:cNvSpPr>
                          <a:spLocks/>
                        </wps:cNvSpPr>
                        <wps:spPr bwMode="auto">
                          <a:xfrm>
                            <a:off x="3805" y="282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5" name="Freeform 165"/>
                        <wps:cNvSpPr>
                          <a:spLocks/>
                        </wps:cNvSpPr>
                        <wps:spPr bwMode="auto">
                          <a:xfrm>
                            <a:off x="5223" y="282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6" name="Freeform 166"/>
                        <wps:cNvSpPr>
                          <a:spLocks/>
                        </wps:cNvSpPr>
                        <wps:spPr bwMode="auto">
                          <a:xfrm>
                            <a:off x="6925" y="282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7" name="Freeform 167"/>
                        <wps:cNvSpPr>
                          <a:spLocks/>
                        </wps:cNvSpPr>
                        <wps:spPr bwMode="auto">
                          <a:xfrm>
                            <a:off x="1438" y="309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8" name="Freeform 168"/>
                        <wps:cNvSpPr>
                          <a:spLocks/>
                        </wps:cNvSpPr>
                        <wps:spPr bwMode="auto">
                          <a:xfrm>
                            <a:off x="3805" y="309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9" name="Freeform 169"/>
                        <wps:cNvSpPr>
                          <a:spLocks/>
                        </wps:cNvSpPr>
                        <wps:spPr bwMode="auto">
                          <a:xfrm>
                            <a:off x="5223" y="309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0" name="Freeform 170"/>
                        <wps:cNvSpPr>
                          <a:spLocks/>
                        </wps:cNvSpPr>
                        <wps:spPr bwMode="auto">
                          <a:xfrm>
                            <a:off x="6925" y="309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1" name="Freeform 171"/>
                        <wps:cNvSpPr>
                          <a:spLocks/>
                        </wps:cNvSpPr>
                        <wps:spPr bwMode="auto">
                          <a:xfrm>
                            <a:off x="1438" y="337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2" name="Freeform 172"/>
                        <wps:cNvSpPr>
                          <a:spLocks/>
                        </wps:cNvSpPr>
                        <wps:spPr bwMode="auto">
                          <a:xfrm>
                            <a:off x="3805" y="337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3" name="Freeform 173"/>
                        <wps:cNvSpPr>
                          <a:spLocks/>
                        </wps:cNvSpPr>
                        <wps:spPr bwMode="auto">
                          <a:xfrm>
                            <a:off x="5223" y="337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4" name="Freeform 174"/>
                        <wps:cNvSpPr>
                          <a:spLocks/>
                        </wps:cNvSpPr>
                        <wps:spPr bwMode="auto">
                          <a:xfrm>
                            <a:off x="6925" y="337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5" name="Freeform 175"/>
                        <wps:cNvSpPr>
                          <a:spLocks/>
                        </wps:cNvSpPr>
                        <wps:spPr bwMode="auto">
                          <a:xfrm>
                            <a:off x="1438" y="36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6" name="Freeform 176"/>
                        <wps:cNvSpPr>
                          <a:spLocks/>
                        </wps:cNvSpPr>
                        <wps:spPr bwMode="auto">
                          <a:xfrm>
                            <a:off x="3805" y="365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7" name="Freeform 177"/>
                        <wps:cNvSpPr>
                          <a:spLocks/>
                        </wps:cNvSpPr>
                        <wps:spPr bwMode="auto">
                          <a:xfrm>
                            <a:off x="5223" y="365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8" name="Freeform 178"/>
                        <wps:cNvSpPr>
                          <a:spLocks/>
                        </wps:cNvSpPr>
                        <wps:spPr bwMode="auto">
                          <a:xfrm>
                            <a:off x="6925" y="365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9" name="Freeform 179"/>
                        <wps:cNvSpPr>
                          <a:spLocks/>
                        </wps:cNvSpPr>
                        <wps:spPr bwMode="auto">
                          <a:xfrm>
                            <a:off x="1438" y="393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0" name="Freeform 180"/>
                        <wps:cNvSpPr>
                          <a:spLocks/>
                        </wps:cNvSpPr>
                        <wps:spPr bwMode="auto">
                          <a:xfrm>
                            <a:off x="3805" y="393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1" name="Freeform 181"/>
                        <wps:cNvSpPr>
                          <a:spLocks/>
                        </wps:cNvSpPr>
                        <wps:spPr bwMode="auto">
                          <a:xfrm>
                            <a:off x="5223" y="393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2" name="Freeform 182"/>
                        <wps:cNvSpPr>
                          <a:spLocks/>
                        </wps:cNvSpPr>
                        <wps:spPr bwMode="auto">
                          <a:xfrm>
                            <a:off x="6925" y="393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3" name="Freeform 183"/>
                        <wps:cNvSpPr>
                          <a:spLocks/>
                        </wps:cNvSpPr>
                        <wps:spPr bwMode="auto">
                          <a:xfrm>
                            <a:off x="1438" y="42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4" name="Freeform 184"/>
                        <wps:cNvSpPr>
                          <a:spLocks/>
                        </wps:cNvSpPr>
                        <wps:spPr bwMode="auto">
                          <a:xfrm>
                            <a:off x="3805" y="42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5" name="Freeform 185"/>
                        <wps:cNvSpPr>
                          <a:spLocks/>
                        </wps:cNvSpPr>
                        <wps:spPr bwMode="auto">
                          <a:xfrm>
                            <a:off x="5223" y="42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6" name="Freeform 186"/>
                        <wps:cNvSpPr>
                          <a:spLocks/>
                        </wps:cNvSpPr>
                        <wps:spPr bwMode="auto">
                          <a:xfrm>
                            <a:off x="6925" y="42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7" name="Freeform 187"/>
                        <wps:cNvSpPr>
                          <a:spLocks/>
                        </wps:cNvSpPr>
                        <wps:spPr bwMode="auto">
                          <a:xfrm>
                            <a:off x="1438" y="44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8" name="Freeform 188"/>
                        <wps:cNvSpPr>
                          <a:spLocks/>
                        </wps:cNvSpPr>
                        <wps:spPr bwMode="auto">
                          <a:xfrm>
                            <a:off x="3805" y="449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9" name="Freeform 189"/>
                        <wps:cNvSpPr>
                          <a:spLocks/>
                        </wps:cNvSpPr>
                        <wps:spPr bwMode="auto">
                          <a:xfrm>
                            <a:off x="5223" y="449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0" name="Freeform 190"/>
                        <wps:cNvSpPr>
                          <a:spLocks/>
                        </wps:cNvSpPr>
                        <wps:spPr bwMode="auto">
                          <a:xfrm>
                            <a:off x="6925" y="449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1" name="Freeform 191"/>
                        <wps:cNvSpPr>
                          <a:spLocks/>
                        </wps:cNvSpPr>
                        <wps:spPr bwMode="auto">
                          <a:xfrm>
                            <a:off x="1438" y="47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2" name="Freeform 192"/>
                        <wps:cNvSpPr>
                          <a:spLocks/>
                        </wps:cNvSpPr>
                        <wps:spPr bwMode="auto">
                          <a:xfrm>
                            <a:off x="3805" y="47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3" name="Freeform 193"/>
                        <wps:cNvSpPr>
                          <a:spLocks/>
                        </wps:cNvSpPr>
                        <wps:spPr bwMode="auto">
                          <a:xfrm>
                            <a:off x="5223" y="47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4" name="Freeform 194"/>
                        <wps:cNvSpPr>
                          <a:spLocks/>
                        </wps:cNvSpPr>
                        <wps:spPr bwMode="auto">
                          <a:xfrm>
                            <a:off x="6925" y="47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5" name="Freeform 195"/>
                        <wps:cNvSpPr>
                          <a:spLocks/>
                        </wps:cNvSpPr>
                        <wps:spPr bwMode="auto">
                          <a:xfrm>
                            <a:off x="1438" y="50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6" name="Freeform 196"/>
                        <wps:cNvSpPr>
                          <a:spLocks/>
                        </wps:cNvSpPr>
                        <wps:spPr bwMode="auto">
                          <a:xfrm>
                            <a:off x="3805" y="50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7" name="Freeform 197"/>
                        <wps:cNvSpPr>
                          <a:spLocks/>
                        </wps:cNvSpPr>
                        <wps:spPr bwMode="auto">
                          <a:xfrm>
                            <a:off x="5223" y="50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8" name="Freeform 198"/>
                        <wps:cNvSpPr>
                          <a:spLocks/>
                        </wps:cNvSpPr>
                        <wps:spPr bwMode="auto">
                          <a:xfrm>
                            <a:off x="6925" y="50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9" name="Freeform 199"/>
                        <wps:cNvSpPr>
                          <a:spLocks/>
                        </wps:cNvSpPr>
                        <wps:spPr bwMode="auto">
                          <a:xfrm>
                            <a:off x="1438" y="53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0" name="Freeform 200"/>
                        <wps:cNvSpPr>
                          <a:spLocks/>
                        </wps:cNvSpPr>
                        <wps:spPr bwMode="auto">
                          <a:xfrm>
                            <a:off x="3805" y="53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1" name="Freeform 201"/>
                        <wps:cNvSpPr>
                          <a:spLocks/>
                        </wps:cNvSpPr>
                        <wps:spPr bwMode="auto">
                          <a:xfrm>
                            <a:off x="5223" y="53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2" name="Freeform 202"/>
                        <wps:cNvSpPr>
                          <a:spLocks/>
                        </wps:cNvSpPr>
                        <wps:spPr bwMode="auto">
                          <a:xfrm>
                            <a:off x="6925" y="53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3" name="Freeform 203"/>
                        <wps:cNvSpPr>
                          <a:spLocks/>
                        </wps:cNvSpPr>
                        <wps:spPr bwMode="auto">
                          <a:xfrm>
                            <a:off x="1438" y="56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4" name="Freeform 204"/>
                        <wps:cNvSpPr>
                          <a:spLocks/>
                        </wps:cNvSpPr>
                        <wps:spPr bwMode="auto">
                          <a:xfrm>
                            <a:off x="3805" y="56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5" name="Freeform 205"/>
                        <wps:cNvSpPr>
                          <a:spLocks/>
                        </wps:cNvSpPr>
                        <wps:spPr bwMode="auto">
                          <a:xfrm>
                            <a:off x="5223" y="56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6" name="Freeform 206"/>
                        <wps:cNvSpPr>
                          <a:spLocks/>
                        </wps:cNvSpPr>
                        <wps:spPr bwMode="auto">
                          <a:xfrm>
                            <a:off x="6925" y="56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7" name="Freeform 207"/>
                        <wps:cNvSpPr>
                          <a:spLocks/>
                        </wps:cNvSpPr>
                        <wps:spPr bwMode="auto">
                          <a:xfrm>
                            <a:off x="1438" y="58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8" name="Freeform 208"/>
                        <wps:cNvSpPr>
                          <a:spLocks/>
                        </wps:cNvSpPr>
                        <wps:spPr bwMode="auto">
                          <a:xfrm>
                            <a:off x="3805" y="58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9" name="Freeform 209"/>
                        <wps:cNvSpPr>
                          <a:spLocks/>
                        </wps:cNvSpPr>
                        <wps:spPr bwMode="auto">
                          <a:xfrm>
                            <a:off x="5223" y="58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0" name="Freeform 210"/>
                        <wps:cNvSpPr>
                          <a:spLocks/>
                        </wps:cNvSpPr>
                        <wps:spPr bwMode="auto">
                          <a:xfrm>
                            <a:off x="6925" y="58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1" name="Freeform 211"/>
                        <wps:cNvSpPr>
                          <a:spLocks/>
                        </wps:cNvSpPr>
                        <wps:spPr bwMode="auto">
                          <a:xfrm>
                            <a:off x="1438" y="61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2" name="Freeform 212"/>
                        <wps:cNvSpPr>
                          <a:spLocks/>
                        </wps:cNvSpPr>
                        <wps:spPr bwMode="auto">
                          <a:xfrm>
                            <a:off x="3805" y="61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3" name="Freeform 213"/>
                        <wps:cNvSpPr>
                          <a:spLocks/>
                        </wps:cNvSpPr>
                        <wps:spPr bwMode="auto">
                          <a:xfrm>
                            <a:off x="5223" y="61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4" name="Freeform 214"/>
                        <wps:cNvSpPr>
                          <a:spLocks/>
                        </wps:cNvSpPr>
                        <wps:spPr bwMode="auto">
                          <a:xfrm>
                            <a:off x="6925" y="61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5" name="Freeform 215"/>
                        <wps:cNvSpPr>
                          <a:spLocks/>
                        </wps:cNvSpPr>
                        <wps:spPr bwMode="auto">
                          <a:xfrm>
                            <a:off x="1438" y="64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6" name="Freeform 216"/>
                        <wps:cNvSpPr>
                          <a:spLocks/>
                        </wps:cNvSpPr>
                        <wps:spPr bwMode="auto">
                          <a:xfrm>
                            <a:off x="3805" y="64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7" name="Freeform 217"/>
                        <wps:cNvSpPr>
                          <a:spLocks/>
                        </wps:cNvSpPr>
                        <wps:spPr bwMode="auto">
                          <a:xfrm>
                            <a:off x="5223" y="64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8" name="Freeform 218"/>
                        <wps:cNvSpPr>
                          <a:spLocks/>
                        </wps:cNvSpPr>
                        <wps:spPr bwMode="auto">
                          <a:xfrm>
                            <a:off x="6925" y="64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9" name="Freeform 219"/>
                        <wps:cNvSpPr>
                          <a:spLocks/>
                        </wps:cNvSpPr>
                        <wps:spPr bwMode="auto">
                          <a:xfrm>
                            <a:off x="1438" y="672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0" name="Freeform 220"/>
                        <wps:cNvSpPr>
                          <a:spLocks/>
                        </wps:cNvSpPr>
                        <wps:spPr bwMode="auto">
                          <a:xfrm>
                            <a:off x="3805" y="672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1" name="Freeform 221"/>
                        <wps:cNvSpPr>
                          <a:spLocks/>
                        </wps:cNvSpPr>
                        <wps:spPr bwMode="auto">
                          <a:xfrm>
                            <a:off x="5223" y="672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2" name="Freeform 222"/>
                        <wps:cNvSpPr>
                          <a:spLocks/>
                        </wps:cNvSpPr>
                        <wps:spPr bwMode="auto">
                          <a:xfrm>
                            <a:off x="6925" y="672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" name="Freeform 223"/>
                        <wps:cNvSpPr>
                          <a:spLocks/>
                        </wps:cNvSpPr>
                        <wps:spPr bwMode="auto">
                          <a:xfrm>
                            <a:off x="1438" y="69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4" name="Freeform 224"/>
                        <wps:cNvSpPr>
                          <a:spLocks/>
                        </wps:cNvSpPr>
                        <wps:spPr bwMode="auto">
                          <a:xfrm>
                            <a:off x="3805" y="69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5" name="Freeform 225"/>
                        <wps:cNvSpPr>
                          <a:spLocks/>
                        </wps:cNvSpPr>
                        <wps:spPr bwMode="auto">
                          <a:xfrm>
                            <a:off x="5223" y="69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Freeform 226"/>
                        <wps:cNvSpPr>
                          <a:spLocks/>
                        </wps:cNvSpPr>
                        <wps:spPr bwMode="auto">
                          <a:xfrm>
                            <a:off x="6925" y="69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7" name="Freeform 227"/>
                        <wps:cNvSpPr>
                          <a:spLocks/>
                        </wps:cNvSpPr>
                        <wps:spPr bwMode="auto">
                          <a:xfrm>
                            <a:off x="1438" y="727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228"/>
                        <wps:cNvSpPr>
                          <a:spLocks/>
                        </wps:cNvSpPr>
                        <wps:spPr bwMode="auto">
                          <a:xfrm>
                            <a:off x="3805" y="727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229"/>
                        <wps:cNvSpPr>
                          <a:spLocks/>
                        </wps:cNvSpPr>
                        <wps:spPr bwMode="auto">
                          <a:xfrm>
                            <a:off x="5223" y="727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" name="Freeform 230"/>
                        <wps:cNvSpPr>
                          <a:spLocks/>
                        </wps:cNvSpPr>
                        <wps:spPr bwMode="auto">
                          <a:xfrm>
                            <a:off x="6925" y="727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" name="Freeform 231"/>
                        <wps:cNvSpPr>
                          <a:spLocks/>
                        </wps:cNvSpPr>
                        <wps:spPr bwMode="auto">
                          <a:xfrm>
                            <a:off x="1438" y="755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232"/>
                        <wps:cNvSpPr>
                          <a:spLocks/>
                        </wps:cNvSpPr>
                        <wps:spPr bwMode="auto">
                          <a:xfrm>
                            <a:off x="3805" y="755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3" name="Freeform 233"/>
                        <wps:cNvSpPr>
                          <a:spLocks/>
                        </wps:cNvSpPr>
                        <wps:spPr bwMode="auto">
                          <a:xfrm>
                            <a:off x="5223" y="755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4" name="Freeform 234"/>
                        <wps:cNvSpPr>
                          <a:spLocks/>
                        </wps:cNvSpPr>
                        <wps:spPr bwMode="auto">
                          <a:xfrm>
                            <a:off x="6925" y="755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5" name="Freeform 235"/>
                        <wps:cNvSpPr>
                          <a:spLocks/>
                        </wps:cNvSpPr>
                        <wps:spPr bwMode="auto">
                          <a:xfrm>
                            <a:off x="1438" y="78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6" name="Freeform 236"/>
                        <wps:cNvSpPr>
                          <a:spLocks/>
                        </wps:cNvSpPr>
                        <wps:spPr bwMode="auto">
                          <a:xfrm>
                            <a:off x="3805" y="78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7" name="Freeform 237"/>
                        <wps:cNvSpPr>
                          <a:spLocks/>
                        </wps:cNvSpPr>
                        <wps:spPr bwMode="auto">
                          <a:xfrm>
                            <a:off x="5223" y="78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238"/>
                        <wps:cNvSpPr>
                          <a:spLocks/>
                        </wps:cNvSpPr>
                        <wps:spPr bwMode="auto">
                          <a:xfrm>
                            <a:off x="6925" y="78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Freeform 239"/>
                        <wps:cNvSpPr>
                          <a:spLocks/>
                        </wps:cNvSpPr>
                        <wps:spPr bwMode="auto">
                          <a:xfrm>
                            <a:off x="1438" y="81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0" name="Freeform 240"/>
                        <wps:cNvSpPr>
                          <a:spLocks/>
                        </wps:cNvSpPr>
                        <wps:spPr bwMode="auto">
                          <a:xfrm>
                            <a:off x="3805" y="81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241"/>
                        <wps:cNvSpPr>
                          <a:spLocks/>
                        </wps:cNvSpPr>
                        <wps:spPr bwMode="auto">
                          <a:xfrm>
                            <a:off x="5223" y="81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242"/>
                        <wps:cNvSpPr>
                          <a:spLocks/>
                        </wps:cNvSpPr>
                        <wps:spPr bwMode="auto">
                          <a:xfrm>
                            <a:off x="6925" y="81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243"/>
                        <wps:cNvSpPr>
                          <a:spLocks/>
                        </wps:cNvSpPr>
                        <wps:spPr bwMode="auto">
                          <a:xfrm>
                            <a:off x="1438" y="839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Freeform 244"/>
                        <wps:cNvSpPr>
                          <a:spLocks/>
                        </wps:cNvSpPr>
                        <wps:spPr bwMode="auto">
                          <a:xfrm>
                            <a:off x="3805" y="839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5" name="Freeform 245"/>
                        <wps:cNvSpPr>
                          <a:spLocks/>
                        </wps:cNvSpPr>
                        <wps:spPr bwMode="auto">
                          <a:xfrm>
                            <a:off x="5223" y="839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6" name="Freeform 246"/>
                        <wps:cNvSpPr>
                          <a:spLocks/>
                        </wps:cNvSpPr>
                        <wps:spPr bwMode="auto">
                          <a:xfrm>
                            <a:off x="6925" y="839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7" name="Freeform 247"/>
                        <wps:cNvSpPr>
                          <a:spLocks/>
                        </wps:cNvSpPr>
                        <wps:spPr bwMode="auto">
                          <a:xfrm>
                            <a:off x="1438" y="86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8" name="Freeform 248"/>
                        <wps:cNvSpPr>
                          <a:spLocks/>
                        </wps:cNvSpPr>
                        <wps:spPr bwMode="auto">
                          <a:xfrm>
                            <a:off x="3805" y="86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9" name="Freeform 249"/>
                        <wps:cNvSpPr>
                          <a:spLocks/>
                        </wps:cNvSpPr>
                        <wps:spPr bwMode="auto">
                          <a:xfrm>
                            <a:off x="5223" y="86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0" name="Freeform 250"/>
                        <wps:cNvSpPr>
                          <a:spLocks/>
                        </wps:cNvSpPr>
                        <wps:spPr bwMode="auto">
                          <a:xfrm>
                            <a:off x="6925" y="86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1" name="Freeform 251"/>
                        <wps:cNvSpPr>
                          <a:spLocks/>
                        </wps:cNvSpPr>
                        <wps:spPr bwMode="auto">
                          <a:xfrm>
                            <a:off x="1438" y="89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2" name="Freeform 252"/>
                        <wps:cNvSpPr>
                          <a:spLocks/>
                        </wps:cNvSpPr>
                        <wps:spPr bwMode="auto">
                          <a:xfrm>
                            <a:off x="3805" y="89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3" name="Freeform 253"/>
                        <wps:cNvSpPr>
                          <a:spLocks/>
                        </wps:cNvSpPr>
                        <wps:spPr bwMode="auto">
                          <a:xfrm>
                            <a:off x="5223" y="89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4" name="Freeform 254"/>
                        <wps:cNvSpPr>
                          <a:spLocks/>
                        </wps:cNvSpPr>
                        <wps:spPr bwMode="auto">
                          <a:xfrm>
                            <a:off x="6925" y="89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5" name="Freeform 255"/>
                        <wps:cNvSpPr>
                          <a:spLocks/>
                        </wps:cNvSpPr>
                        <wps:spPr bwMode="auto">
                          <a:xfrm>
                            <a:off x="1438" y="92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6" name="Freeform 256"/>
                        <wps:cNvSpPr>
                          <a:spLocks/>
                        </wps:cNvSpPr>
                        <wps:spPr bwMode="auto">
                          <a:xfrm>
                            <a:off x="3805" y="92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7" name="Freeform 257"/>
                        <wps:cNvSpPr>
                          <a:spLocks/>
                        </wps:cNvSpPr>
                        <wps:spPr bwMode="auto">
                          <a:xfrm>
                            <a:off x="5223" y="92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8" name="Freeform 258"/>
                        <wps:cNvSpPr>
                          <a:spLocks/>
                        </wps:cNvSpPr>
                        <wps:spPr bwMode="auto">
                          <a:xfrm>
                            <a:off x="6925" y="92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9" name="Freeform 259"/>
                        <wps:cNvSpPr>
                          <a:spLocks/>
                        </wps:cNvSpPr>
                        <wps:spPr bwMode="auto">
                          <a:xfrm>
                            <a:off x="1438" y="95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0" name="Freeform 260"/>
                        <wps:cNvSpPr>
                          <a:spLocks/>
                        </wps:cNvSpPr>
                        <wps:spPr bwMode="auto">
                          <a:xfrm>
                            <a:off x="3805" y="95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1" name="Freeform 261"/>
                        <wps:cNvSpPr>
                          <a:spLocks/>
                        </wps:cNvSpPr>
                        <wps:spPr bwMode="auto">
                          <a:xfrm>
                            <a:off x="5223" y="95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2" name="Freeform 262"/>
                        <wps:cNvSpPr>
                          <a:spLocks/>
                        </wps:cNvSpPr>
                        <wps:spPr bwMode="auto">
                          <a:xfrm>
                            <a:off x="6925" y="95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3" name="Freeform 263"/>
                        <wps:cNvSpPr>
                          <a:spLocks/>
                        </wps:cNvSpPr>
                        <wps:spPr bwMode="auto">
                          <a:xfrm>
                            <a:off x="1438" y="97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4" name="Freeform 264"/>
                        <wps:cNvSpPr>
                          <a:spLocks/>
                        </wps:cNvSpPr>
                        <wps:spPr bwMode="auto">
                          <a:xfrm>
                            <a:off x="3805" y="97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5" name="Freeform 265"/>
                        <wps:cNvSpPr>
                          <a:spLocks/>
                        </wps:cNvSpPr>
                        <wps:spPr bwMode="auto">
                          <a:xfrm>
                            <a:off x="5223" y="97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6" name="Freeform 266"/>
                        <wps:cNvSpPr>
                          <a:spLocks/>
                        </wps:cNvSpPr>
                        <wps:spPr bwMode="auto">
                          <a:xfrm>
                            <a:off x="6925" y="97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7" name="Freeform 267"/>
                        <wps:cNvSpPr>
                          <a:spLocks/>
                        </wps:cNvSpPr>
                        <wps:spPr bwMode="auto">
                          <a:xfrm>
                            <a:off x="1438" y="100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8" name="Freeform 268"/>
                        <wps:cNvSpPr>
                          <a:spLocks/>
                        </wps:cNvSpPr>
                        <wps:spPr bwMode="auto">
                          <a:xfrm>
                            <a:off x="3805" y="100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9" name="Freeform 269"/>
                        <wps:cNvSpPr>
                          <a:spLocks/>
                        </wps:cNvSpPr>
                        <wps:spPr bwMode="auto">
                          <a:xfrm>
                            <a:off x="5223" y="100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0" name="Freeform 270"/>
                        <wps:cNvSpPr>
                          <a:spLocks/>
                        </wps:cNvSpPr>
                        <wps:spPr bwMode="auto">
                          <a:xfrm>
                            <a:off x="6925" y="100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1" name="Freeform 271"/>
                        <wps:cNvSpPr>
                          <a:spLocks/>
                        </wps:cNvSpPr>
                        <wps:spPr bwMode="auto">
                          <a:xfrm>
                            <a:off x="1438" y="103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2" name="Freeform 272"/>
                        <wps:cNvSpPr>
                          <a:spLocks/>
                        </wps:cNvSpPr>
                        <wps:spPr bwMode="auto">
                          <a:xfrm>
                            <a:off x="3805" y="103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3" name="Freeform 273"/>
                        <wps:cNvSpPr>
                          <a:spLocks/>
                        </wps:cNvSpPr>
                        <wps:spPr bwMode="auto">
                          <a:xfrm>
                            <a:off x="5223" y="103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4" name="Freeform 274"/>
                        <wps:cNvSpPr>
                          <a:spLocks/>
                        </wps:cNvSpPr>
                        <wps:spPr bwMode="auto">
                          <a:xfrm>
                            <a:off x="6925" y="103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5" name="Freeform 275"/>
                        <wps:cNvSpPr>
                          <a:spLocks/>
                        </wps:cNvSpPr>
                        <wps:spPr bwMode="auto">
                          <a:xfrm>
                            <a:off x="1438" y="1062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6" name="Freeform 276"/>
                        <wps:cNvSpPr>
                          <a:spLocks/>
                        </wps:cNvSpPr>
                        <wps:spPr bwMode="auto">
                          <a:xfrm>
                            <a:off x="3805" y="1062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7" name="Freeform 277"/>
                        <wps:cNvSpPr>
                          <a:spLocks/>
                        </wps:cNvSpPr>
                        <wps:spPr bwMode="auto">
                          <a:xfrm>
                            <a:off x="5223" y="1062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8" name="Freeform 278"/>
                        <wps:cNvSpPr>
                          <a:spLocks/>
                        </wps:cNvSpPr>
                        <wps:spPr bwMode="auto">
                          <a:xfrm>
                            <a:off x="6925" y="1062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9" name="Freeform 279"/>
                        <wps:cNvSpPr>
                          <a:spLocks/>
                        </wps:cNvSpPr>
                        <wps:spPr bwMode="auto">
                          <a:xfrm>
                            <a:off x="1438" y="108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0" name="Freeform 280"/>
                        <wps:cNvSpPr>
                          <a:spLocks/>
                        </wps:cNvSpPr>
                        <wps:spPr bwMode="auto">
                          <a:xfrm>
                            <a:off x="3805" y="108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1" name="Freeform 281"/>
                        <wps:cNvSpPr>
                          <a:spLocks/>
                        </wps:cNvSpPr>
                        <wps:spPr bwMode="auto">
                          <a:xfrm>
                            <a:off x="5223" y="108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2" name="Freeform 282"/>
                        <wps:cNvSpPr>
                          <a:spLocks/>
                        </wps:cNvSpPr>
                        <wps:spPr bwMode="auto">
                          <a:xfrm>
                            <a:off x="6925" y="108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3" name="Freeform 283"/>
                        <wps:cNvSpPr>
                          <a:spLocks/>
                        </wps:cNvSpPr>
                        <wps:spPr bwMode="auto">
                          <a:xfrm>
                            <a:off x="1438" y="1117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4" name="Freeform 284"/>
                        <wps:cNvSpPr>
                          <a:spLocks/>
                        </wps:cNvSpPr>
                        <wps:spPr bwMode="auto">
                          <a:xfrm>
                            <a:off x="3805" y="1117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5" name="Freeform 285"/>
                        <wps:cNvSpPr>
                          <a:spLocks/>
                        </wps:cNvSpPr>
                        <wps:spPr bwMode="auto">
                          <a:xfrm>
                            <a:off x="5223" y="1117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6" name="Freeform 286"/>
                        <wps:cNvSpPr>
                          <a:spLocks/>
                        </wps:cNvSpPr>
                        <wps:spPr bwMode="auto">
                          <a:xfrm>
                            <a:off x="6925" y="1117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7" name="Freeform 287"/>
                        <wps:cNvSpPr>
                          <a:spLocks/>
                        </wps:cNvSpPr>
                        <wps:spPr bwMode="auto">
                          <a:xfrm>
                            <a:off x="1438" y="1145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8" name="Freeform 288"/>
                        <wps:cNvSpPr>
                          <a:spLocks/>
                        </wps:cNvSpPr>
                        <wps:spPr bwMode="auto">
                          <a:xfrm>
                            <a:off x="3805" y="1145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9" name="Freeform 289"/>
                        <wps:cNvSpPr>
                          <a:spLocks/>
                        </wps:cNvSpPr>
                        <wps:spPr bwMode="auto">
                          <a:xfrm>
                            <a:off x="5223" y="1145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0" name="Freeform 290"/>
                        <wps:cNvSpPr>
                          <a:spLocks/>
                        </wps:cNvSpPr>
                        <wps:spPr bwMode="auto">
                          <a:xfrm>
                            <a:off x="6925" y="1145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1" name="Freeform 291"/>
                        <wps:cNvSpPr>
                          <a:spLocks/>
                        </wps:cNvSpPr>
                        <wps:spPr bwMode="auto">
                          <a:xfrm>
                            <a:off x="1438" y="1173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2" name="Freeform 292"/>
                        <wps:cNvSpPr>
                          <a:spLocks/>
                        </wps:cNvSpPr>
                        <wps:spPr bwMode="auto">
                          <a:xfrm>
                            <a:off x="3805" y="1173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3" name="Freeform 293"/>
                        <wps:cNvSpPr>
                          <a:spLocks/>
                        </wps:cNvSpPr>
                        <wps:spPr bwMode="auto">
                          <a:xfrm>
                            <a:off x="5223" y="1173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4" name="Freeform 294"/>
                        <wps:cNvSpPr>
                          <a:spLocks/>
                        </wps:cNvSpPr>
                        <wps:spPr bwMode="auto">
                          <a:xfrm>
                            <a:off x="6925" y="1173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5" name="Freeform 295"/>
                        <wps:cNvSpPr>
                          <a:spLocks/>
                        </wps:cNvSpPr>
                        <wps:spPr bwMode="auto">
                          <a:xfrm>
                            <a:off x="1438" y="1201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6" name="Freeform 296"/>
                        <wps:cNvSpPr>
                          <a:spLocks/>
                        </wps:cNvSpPr>
                        <wps:spPr bwMode="auto">
                          <a:xfrm>
                            <a:off x="3805" y="1201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7" name="Freeform 297"/>
                        <wps:cNvSpPr>
                          <a:spLocks/>
                        </wps:cNvSpPr>
                        <wps:spPr bwMode="auto">
                          <a:xfrm>
                            <a:off x="5223" y="1201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8" name="Freeform 298"/>
                        <wps:cNvSpPr>
                          <a:spLocks/>
                        </wps:cNvSpPr>
                        <wps:spPr bwMode="auto">
                          <a:xfrm>
                            <a:off x="6925" y="1201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" name="Freeform 299"/>
                        <wps:cNvSpPr>
                          <a:spLocks/>
                        </wps:cNvSpPr>
                        <wps:spPr bwMode="auto">
                          <a:xfrm>
                            <a:off x="1438" y="1229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" name="Freeform 300"/>
                        <wps:cNvSpPr>
                          <a:spLocks/>
                        </wps:cNvSpPr>
                        <wps:spPr bwMode="auto">
                          <a:xfrm>
                            <a:off x="3805" y="1229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" name="Freeform 301"/>
                        <wps:cNvSpPr>
                          <a:spLocks/>
                        </wps:cNvSpPr>
                        <wps:spPr bwMode="auto">
                          <a:xfrm>
                            <a:off x="5223" y="1229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2" name="Freeform 302"/>
                        <wps:cNvSpPr>
                          <a:spLocks/>
                        </wps:cNvSpPr>
                        <wps:spPr bwMode="auto">
                          <a:xfrm>
                            <a:off x="6925" y="1229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3" name="Freeform 303"/>
                        <wps:cNvSpPr>
                          <a:spLocks/>
                        </wps:cNvSpPr>
                        <wps:spPr bwMode="auto">
                          <a:xfrm>
                            <a:off x="1438" y="125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4" name="Freeform 304"/>
                        <wps:cNvSpPr>
                          <a:spLocks/>
                        </wps:cNvSpPr>
                        <wps:spPr bwMode="auto">
                          <a:xfrm>
                            <a:off x="3805" y="125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5" name="Freeform 305"/>
                        <wps:cNvSpPr>
                          <a:spLocks/>
                        </wps:cNvSpPr>
                        <wps:spPr bwMode="auto">
                          <a:xfrm>
                            <a:off x="5223" y="125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6" name="Freeform 306"/>
                        <wps:cNvSpPr>
                          <a:spLocks/>
                        </wps:cNvSpPr>
                        <wps:spPr bwMode="auto">
                          <a:xfrm>
                            <a:off x="6925" y="125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7" name="Freeform 307"/>
                        <wps:cNvSpPr>
                          <a:spLocks/>
                        </wps:cNvSpPr>
                        <wps:spPr bwMode="auto">
                          <a:xfrm>
                            <a:off x="1438" y="12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8" name="Freeform 308"/>
                        <wps:cNvSpPr>
                          <a:spLocks/>
                        </wps:cNvSpPr>
                        <wps:spPr bwMode="auto">
                          <a:xfrm>
                            <a:off x="3805" y="12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9" name="Freeform 309"/>
                        <wps:cNvSpPr>
                          <a:spLocks/>
                        </wps:cNvSpPr>
                        <wps:spPr bwMode="auto">
                          <a:xfrm>
                            <a:off x="5223" y="12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0" name="Freeform 310"/>
                        <wps:cNvSpPr>
                          <a:spLocks/>
                        </wps:cNvSpPr>
                        <wps:spPr bwMode="auto">
                          <a:xfrm>
                            <a:off x="6925" y="12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1" name="Freeform 311"/>
                        <wps:cNvSpPr>
                          <a:spLocks/>
                        </wps:cNvSpPr>
                        <wps:spPr bwMode="auto">
                          <a:xfrm>
                            <a:off x="1438" y="13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2" name="Freeform 312"/>
                        <wps:cNvSpPr>
                          <a:spLocks/>
                        </wps:cNvSpPr>
                        <wps:spPr bwMode="auto">
                          <a:xfrm>
                            <a:off x="3805" y="13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3" name="Freeform 313"/>
                        <wps:cNvSpPr>
                          <a:spLocks/>
                        </wps:cNvSpPr>
                        <wps:spPr bwMode="auto">
                          <a:xfrm>
                            <a:off x="5223" y="13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4" name="Freeform 314"/>
                        <wps:cNvSpPr>
                          <a:spLocks/>
                        </wps:cNvSpPr>
                        <wps:spPr bwMode="auto">
                          <a:xfrm>
                            <a:off x="6925" y="13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5" name="Freeform 315"/>
                        <wps:cNvSpPr>
                          <a:spLocks/>
                        </wps:cNvSpPr>
                        <wps:spPr bwMode="auto">
                          <a:xfrm>
                            <a:off x="1438" y="1340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6" name="Freeform 316"/>
                        <wps:cNvSpPr>
                          <a:spLocks/>
                        </wps:cNvSpPr>
                        <wps:spPr bwMode="auto">
                          <a:xfrm>
                            <a:off x="3805" y="1340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7" name="Freeform 317"/>
                        <wps:cNvSpPr>
                          <a:spLocks/>
                        </wps:cNvSpPr>
                        <wps:spPr bwMode="auto">
                          <a:xfrm>
                            <a:off x="5223" y="1340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8" name="Freeform 318"/>
                        <wps:cNvSpPr>
                          <a:spLocks/>
                        </wps:cNvSpPr>
                        <wps:spPr bwMode="auto">
                          <a:xfrm>
                            <a:off x="6925" y="1340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9" name="Freeform 319"/>
                        <wps:cNvSpPr>
                          <a:spLocks/>
                        </wps:cNvSpPr>
                        <wps:spPr bwMode="auto">
                          <a:xfrm>
                            <a:off x="1438" y="136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0" name="Freeform 320"/>
                        <wps:cNvSpPr>
                          <a:spLocks/>
                        </wps:cNvSpPr>
                        <wps:spPr bwMode="auto">
                          <a:xfrm>
                            <a:off x="3805" y="136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1" name="Freeform 321"/>
                        <wps:cNvSpPr>
                          <a:spLocks/>
                        </wps:cNvSpPr>
                        <wps:spPr bwMode="auto">
                          <a:xfrm>
                            <a:off x="5223" y="136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2" name="Freeform 322"/>
                        <wps:cNvSpPr>
                          <a:spLocks/>
                        </wps:cNvSpPr>
                        <wps:spPr bwMode="auto">
                          <a:xfrm>
                            <a:off x="6925" y="136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3" name="Freeform 323"/>
                        <wps:cNvSpPr>
                          <a:spLocks/>
                        </wps:cNvSpPr>
                        <wps:spPr bwMode="auto">
                          <a:xfrm>
                            <a:off x="1438" y="13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4" name="Freeform 324"/>
                        <wps:cNvSpPr>
                          <a:spLocks/>
                        </wps:cNvSpPr>
                        <wps:spPr bwMode="auto">
                          <a:xfrm>
                            <a:off x="3805" y="13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5" name="Freeform 325"/>
                        <wps:cNvSpPr>
                          <a:spLocks/>
                        </wps:cNvSpPr>
                        <wps:spPr bwMode="auto">
                          <a:xfrm>
                            <a:off x="5223" y="13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6" name="Freeform 326"/>
                        <wps:cNvSpPr>
                          <a:spLocks/>
                        </wps:cNvSpPr>
                        <wps:spPr bwMode="auto">
                          <a:xfrm>
                            <a:off x="6925" y="13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7" name="Freeform 327"/>
                        <wps:cNvSpPr>
                          <a:spLocks/>
                        </wps:cNvSpPr>
                        <wps:spPr bwMode="auto">
                          <a:xfrm>
                            <a:off x="1438" y="1424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8" name="Freeform 328"/>
                        <wps:cNvSpPr>
                          <a:spLocks/>
                        </wps:cNvSpPr>
                        <wps:spPr bwMode="auto">
                          <a:xfrm>
                            <a:off x="3805" y="1424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9" name="Freeform 329"/>
                        <wps:cNvSpPr>
                          <a:spLocks/>
                        </wps:cNvSpPr>
                        <wps:spPr bwMode="auto">
                          <a:xfrm>
                            <a:off x="5223" y="1424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0" name="Freeform 330"/>
                        <wps:cNvSpPr>
                          <a:spLocks/>
                        </wps:cNvSpPr>
                        <wps:spPr bwMode="auto">
                          <a:xfrm>
                            <a:off x="6925" y="1424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1" name="Freeform 331"/>
                        <wps:cNvSpPr>
                          <a:spLocks/>
                        </wps:cNvSpPr>
                        <wps:spPr bwMode="auto">
                          <a:xfrm>
                            <a:off x="1438" y="145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2" name="Freeform 332"/>
                        <wps:cNvSpPr>
                          <a:spLocks/>
                        </wps:cNvSpPr>
                        <wps:spPr bwMode="auto">
                          <a:xfrm>
                            <a:off x="3805" y="14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3" name="Freeform 333"/>
                        <wps:cNvSpPr>
                          <a:spLocks/>
                        </wps:cNvSpPr>
                        <wps:spPr bwMode="auto">
                          <a:xfrm>
                            <a:off x="5223" y="14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4" name="Freeform 334"/>
                        <wps:cNvSpPr>
                          <a:spLocks/>
                        </wps:cNvSpPr>
                        <wps:spPr bwMode="auto">
                          <a:xfrm>
                            <a:off x="6925" y="14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5" name="Freeform 335"/>
                        <wps:cNvSpPr>
                          <a:spLocks/>
                        </wps:cNvSpPr>
                        <wps:spPr bwMode="auto">
                          <a:xfrm>
                            <a:off x="1438" y="148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6" name="Freeform 336"/>
                        <wps:cNvSpPr>
                          <a:spLocks/>
                        </wps:cNvSpPr>
                        <wps:spPr bwMode="auto">
                          <a:xfrm>
                            <a:off x="3805" y="148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7" name="Freeform 337"/>
                        <wps:cNvSpPr>
                          <a:spLocks/>
                        </wps:cNvSpPr>
                        <wps:spPr bwMode="auto">
                          <a:xfrm>
                            <a:off x="5223" y="148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8" name="Freeform 338"/>
                        <wps:cNvSpPr>
                          <a:spLocks/>
                        </wps:cNvSpPr>
                        <wps:spPr bwMode="auto">
                          <a:xfrm>
                            <a:off x="6925" y="148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9" name="Freeform 339"/>
                        <wps:cNvSpPr>
                          <a:spLocks/>
                        </wps:cNvSpPr>
                        <wps:spPr bwMode="auto">
                          <a:xfrm>
                            <a:off x="1438" y="15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0" name="Freeform 340"/>
                        <wps:cNvSpPr>
                          <a:spLocks/>
                        </wps:cNvSpPr>
                        <wps:spPr bwMode="auto">
                          <a:xfrm>
                            <a:off x="3805" y="15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1" name="Freeform 341"/>
                        <wps:cNvSpPr>
                          <a:spLocks/>
                        </wps:cNvSpPr>
                        <wps:spPr bwMode="auto">
                          <a:xfrm>
                            <a:off x="5223" y="15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2" name="Freeform 342"/>
                        <wps:cNvSpPr>
                          <a:spLocks/>
                        </wps:cNvSpPr>
                        <wps:spPr bwMode="auto">
                          <a:xfrm>
                            <a:off x="6925" y="15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3" name="Freeform 343"/>
                        <wps:cNvSpPr>
                          <a:spLocks/>
                        </wps:cNvSpPr>
                        <wps:spPr bwMode="auto">
                          <a:xfrm>
                            <a:off x="1433" y="585"/>
                            <a:ext cx="20" cy="1478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80"/>
                              <a:gd name="T2" fmla="*/ 0 w 20"/>
                              <a:gd name="T3" fmla="*/ 14779 h 14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80">
                                <a:moveTo>
                                  <a:pt x="0" y="0"/>
                                </a:moveTo>
                                <a:lnTo>
                                  <a:pt x="0" y="14779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4" name="Freeform 344"/>
                        <wps:cNvSpPr>
                          <a:spLocks/>
                        </wps:cNvSpPr>
                        <wps:spPr bwMode="auto">
                          <a:xfrm>
                            <a:off x="1423" y="566"/>
                            <a:ext cx="20" cy="1481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818"/>
                              <a:gd name="T2" fmla="*/ 0 w 20"/>
                              <a:gd name="T3" fmla="*/ 14817 h 148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818">
                                <a:moveTo>
                                  <a:pt x="0" y="0"/>
                                </a:moveTo>
                                <a:lnTo>
                                  <a:pt x="0" y="14817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5" name="Freeform 345"/>
                        <wps:cNvSpPr>
                          <a:spLocks/>
                        </wps:cNvSpPr>
                        <wps:spPr bwMode="auto">
                          <a:xfrm>
                            <a:off x="1438" y="153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6" name="Freeform 346"/>
                        <wps:cNvSpPr>
                          <a:spLocks/>
                        </wps:cNvSpPr>
                        <wps:spPr bwMode="auto">
                          <a:xfrm>
                            <a:off x="1438" y="1535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7" name="Freeform 347"/>
                        <wps:cNvSpPr>
                          <a:spLocks/>
                        </wps:cNvSpPr>
                        <wps:spPr bwMode="auto">
                          <a:xfrm>
                            <a:off x="3800" y="595"/>
                            <a:ext cx="20" cy="1476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0"/>
                              <a:gd name="T2" fmla="*/ 0 w 20"/>
                              <a:gd name="T3" fmla="*/ 14759 h 147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0">
                                <a:moveTo>
                                  <a:pt x="0" y="0"/>
                                </a:moveTo>
                                <a:lnTo>
                                  <a:pt x="0" y="14759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28" name="Group 348"/>
                        <wpg:cNvGrpSpPr>
                          <a:grpSpLocks/>
                        </wpg:cNvGrpSpPr>
                        <wpg:grpSpPr bwMode="auto">
                          <a:xfrm>
                            <a:off x="3795" y="15355"/>
                            <a:ext cx="29" cy="29"/>
                            <a:chOff x="3795" y="15355"/>
                            <a:chExt cx="29" cy="29"/>
                          </a:xfrm>
                        </wpg:grpSpPr>
                        <wps:wsp>
                          <wps:cNvPr id="2629" name="Freeform 349"/>
                          <wps:cNvSpPr>
                            <a:spLocks/>
                          </wps:cNvSpPr>
                          <wps:spPr bwMode="auto">
                            <a:xfrm>
                              <a:off x="3795" y="15355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0" name="Freeform 350"/>
                          <wps:cNvSpPr>
                            <a:spLocks/>
                          </wps:cNvSpPr>
                          <wps:spPr bwMode="auto">
                            <a:xfrm>
                              <a:off x="3795" y="15355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31" name="Freeform 351"/>
                        <wps:cNvSpPr>
                          <a:spLocks/>
                        </wps:cNvSpPr>
                        <wps:spPr bwMode="auto">
                          <a:xfrm>
                            <a:off x="3824" y="15379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2" name="Freeform 352"/>
                        <wps:cNvSpPr>
                          <a:spLocks/>
                        </wps:cNvSpPr>
                        <wps:spPr bwMode="auto">
                          <a:xfrm>
                            <a:off x="3824" y="15359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3" name="Freeform 353"/>
                        <wps:cNvSpPr>
                          <a:spLocks/>
                        </wps:cNvSpPr>
                        <wps:spPr bwMode="auto">
                          <a:xfrm>
                            <a:off x="5218" y="595"/>
                            <a:ext cx="20" cy="1476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0"/>
                              <a:gd name="T2" fmla="*/ 0 w 20"/>
                              <a:gd name="T3" fmla="*/ 14759 h 147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0">
                                <a:moveTo>
                                  <a:pt x="0" y="0"/>
                                </a:moveTo>
                                <a:lnTo>
                                  <a:pt x="0" y="14759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34" name="Group 354"/>
                        <wpg:cNvGrpSpPr>
                          <a:grpSpLocks/>
                        </wpg:cNvGrpSpPr>
                        <wpg:grpSpPr bwMode="auto">
                          <a:xfrm>
                            <a:off x="5213" y="15355"/>
                            <a:ext cx="29" cy="29"/>
                            <a:chOff x="5213" y="15355"/>
                            <a:chExt cx="29" cy="29"/>
                          </a:xfrm>
                        </wpg:grpSpPr>
                        <wps:wsp>
                          <wps:cNvPr id="2635" name="Freeform 355"/>
                          <wps:cNvSpPr>
                            <a:spLocks/>
                          </wps:cNvSpPr>
                          <wps:spPr bwMode="auto">
                            <a:xfrm>
                              <a:off x="5213" y="15355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6" name="Freeform 356"/>
                          <wps:cNvSpPr>
                            <a:spLocks/>
                          </wps:cNvSpPr>
                          <wps:spPr bwMode="auto">
                            <a:xfrm>
                              <a:off x="5213" y="15355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37" name="Freeform 357"/>
                        <wps:cNvSpPr>
                          <a:spLocks/>
                        </wps:cNvSpPr>
                        <wps:spPr bwMode="auto">
                          <a:xfrm>
                            <a:off x="5242" y="15379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8" name="Freeform 358"/>
                        <wps:cNvSpPr>
                          <a:spLocks/>
                        </wps:cNvSpPr>
                        <wps:spPr bwMode="auto">
                          <a:xfrm>
                            <a:off x="5242" y="15359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9" name="Freeform 359"/>
                        <wps:cNvSpPr>
                          <a:spLocks/>
                        </wps:cNvSpPr>
                        <wps:spPr bwMode="auto">
                          <a:xfrm>
                            <a:off x="6920" y="595"/>
                            <a:ext cx="20" cy="1476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0"/>
                              <a:gd name="T2" fmla="*/ 0 w 20"/>
                              <a:gd name="T3" fmla="*/ 14759 h 147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0">
                                <a:moveTo>
                                  <a:pt x="0" y="0"/>
                                </a:moveTo>
                                <a:lnTo>
                                  <a:pt x="0" y="14759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40" name="Group 360"/>
                        <wpg:cNvGrpSpPr>
                          <a:grpSpLocks/>
                        </wpg:cNvGrpSpPr>
                        <wpg:grpSpPr bwMode="auto">
                          <a:xfrm>
                            <a:off x="6915" y="15355"/>
                            <a:ext cx="29" cy="29"/>
                            <a:chOff x="6915" y="15355"/>
                            <a:chExt cx="29" cy="29"/>
                          </a:xfrm>
                        </wpg:grpSpPr>
                        <wps:wsp>
                          <wps:cNvPr id="2641" name="Freeform 361"/>
                          <wps:cNvSpPr>
                            <a:spLocks/>
                          </wps:cNvSpPr>
                          <wps:spPr bwMode="auto">
                            <a:xfrm>
                              <a:off x="6915" y="15355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42" name="Freeform 362"/>
                          <wps:cNvSpPr>
                            <a:spLocks/>
                          </wps:cNvSpPr>
                          <wps:spPr bwMode="auto">
                            <a:xfrm>
                              <a:off x="6915" y="15355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43" name="Freeform 363"/>
                        <wps:cNvSpPr>
                          <a:spLocks/>
                        </wps:cNvSpPr>
                        <wps:spPr bwMode="auto">
                          <a:xfrm>
                            <a:off x="6944" y="15379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4" name="Freeform 364"/>
                        <wps:cNvSpPr>
                          <a:spLocks/>
                        </wps:cNvSpPr>
                        <wps:spPr bwMode="auto">
                          <a:xfrm>
                            <a:off x="6944" y="15359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5" name="Freeform 365"/>
                        <wps:cNvSpPr>
                          <a:spLocks/>
                        </wps:cNvSpPr>
                        <wps:spPr bwMode="auto">
                          <a:xfrm>
                            <a:off x="11323" y="566"/>
                            <a:ext cx="20" cy="1481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818"/>
                              <a:gd name="T2" fmla="*/ 0 w 20"/>
                              <a:gd name="T3" fmla="*/ 14817 h 148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818">
                                <a:moveTo>
                                  <a:pt x="0" y="0"/>
                                </a:moveTo>
                                <a:lnTo>
                                  <a:pt x="0" y="1481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6" name="Freeform 366"/>
                        <wps:cNvSpPr>
                          <a:spLocks/>
                        </wps:cNvSpPr>
                        <wps:spPr bwMode="auto">
                          <a:xfrm>
                            <a:off x="11313" y="566"/>
                            <a:ext cx="20" cy="1481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818"/>
                              <a:gd name="T2" fmla="*/ 0 w 20"/>
                              <a:gd name="T3" fmla="*/ 14817 h 148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818">
                                <a:moveTo>
                                  <a:pt x="0" y="0"/>
                                </a:moveTo>
                                <a:lnTo>
                                  <a:pt x="0" y="14817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7" name="Freeform 367"/>
                        <wps:cNvSpPr>
                          <a:spLocks/>
                        </wps:cNvSpPr>
                        <wps:spPr bwMode="auto">
                          <a:xfrm>
                            <a:off x="11299" y="15374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" o:spid="_x0000_s1026" style="position:absolute;margin-left:70.45pt;margin-top:28.3pt;width:495.95pt;height:740.9pt;z-index:-251666944;mso-position-horizontal-relative:page;mso-position-vertical-relative:page" coordorigin="1409,566" coordsize="9919,148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" o:allowincell="f">
                <v:shape id="Freeform 117" o:spid="_x0000_s1027" style="position:absolute;left:140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kJh8UA&#10;AADdAAAADwAAAGRycy9kb3ducmV2LnhtbESPQU8CMRSE7yb8h+aZeJOuyAosFGI0Jh68gP6Ax/ax&#10;u6F9b2krrP+emph4nMzMN5nVZvBOnSnETtjAw7gARVyL7bgx8PX5dj8HFROyRSdMBn4owmY9ullh&#10;ZeXCWzrvUqMyhGOFBtqU+krrWLfkMY6lJ87eQYLHlGVotA14yXDv9KQonrTHjvNCiz29tFQfd9/e&#10;QCmzDwnlUaav8/K0DbQ/OLc35u52eF6CSjSk//Bf+90amDwuZvD7Jj8Bv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6QmHxQAAAN0AAAAPAAAAAAAAAAAAAAAAAJgCAABkcnMv&#10;ZG93bnJldi54bWxQSwUGAAAAAAQABAD1AAAAigMAAAAA&#10;" path="m28,l,,,9r28,l28,xe" fillcolor="black" stroked="f">
                  <v:path arrowok="t" o:connecttype="custom" o:connectlocs="28,0;0,0;0,9;28,9;28,0" o:connectangles="0,0,0,0,0"/>
                </v:shape>
                <v:shape id="Freeform 118" o:spid="_x0000_s1028" style="position:absolute;left:1438;top:5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4FssAA&#10;AADdAAAADwAAAGRycy9kb3ducmV2LnhtbERPy4rCMBTdC/MP4Q7MThOfM61GGYQRXVr9gEtz+8Dm&#10;pjQZrX69WQguD+e92vS2EVfqfO1Yw3ikQBDnztRcajif/oY/IHxANtg4Jg138rBZfwxWmBp34yNd&#10;s1CKGMI+RQ1VCG0qpc8rsuhHriWOXOE6iyHCrpSmw1sMt42cKLWQFmuODRW2tK0ov2T/VsO8bc6P&#10;zCg/U4f7d10ku8XxstP667P/XYII1Ie3+OXeGw2TaRLnxjfxCc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4Fs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19" o:spid="_x0000_s1029" style="position:absolute;left:1438;top:5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KgKcUA&#10;AADdAAAADwAAAGRycy9kb3ducmV2LnhtbESPUWvCMBSF3wf+h3AHvs1kunW2GmUMJu6xnT/g0lzb&#10;YHNTmqh1v34RBns8nHO+w1lvR9eJCw3BetbwPFMgiGtvLDcaDt+fT0sQISIb7DyThhsF2G4mD2ss&#10;jL9ySZcqNiJBOBSooY2xL6QMdUsOw8z3xMk7+sFhTHJopBnwmuCuk3OlMunQclposaePlupTdXYa&#10;Xvvu8FMZFV7U1+3NHvNdVp52Wk8fx/cViEhj/A//tfdGw3yR53B/k5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UqAp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group id="Group 120" o:spid="_x0000_s1030" style="position:absolute;left:3795;top:566;width:29;height:29" coordorigin="379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+4a8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XJWxT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X+4a8QAAADdAAAA&#10;DwAAAAAAAAAAAAAAAACqAgAAZHJzL2Rvd25yZXYueG1sUEsFBgAAAAAEAAQA+gAAAJsDAAAAAA==&#10;">
                  <v:shape id="Freeform 121" o:spid="_x0000_s1031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bAlMMA&#10;AADdAAAADwAAAGRycy9kb3ducmV2LnhtbESP3WoCMRSE7wu+QziF3hRN/EFkaxQpFEq9cvUBDpvj&#10;ZnFzsiSpu/XpG0HwcpiZb5j1dnCtuFKIjWcN04kCQVx503Ct4XT8Gq9AxIRssPVMGv4ownYzellj&#10;YXzPB7qWqRYZwrFADTalrpAyVpYcxonviLN39sFhyjLU0gTsM9y1cqbUUjpsOC9Y7OjTUnUpf52G&#10;Yyh/FF2ifb/dqsHJfj/nfdD67XXYfYBINKRn+NH+NhpmCzWF+5v8BO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bAlMMAAADd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122" o:spid="_x0000_s1032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Re48MA&#10;AADdAAAADwAAAGRycy9kb3ducmV2LnhtbESP0WoCMRRE34X+Q7gFX6QmXUspW6NIQZD61LUfcNnc&#10;bhY3N0sS3dWvbwTBx2FmzjDL9eg6caYQW88aXucKBHHtTcuNht/D9uUDREzIBjvPpOFCEdarp8kS&#10;S+MH/qFzlRqRIRxL1GBT6kspY23JYZz7njh7fz44TFmGRpqAQ4a7ThZKvUuHLecFiz19WaqP1clp&#10;OITqW9Ex2tn1Wo9ODvsF74PW0+dx8wki0Zge4Xt7ZzQUb6qA25v8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Re48MAAADd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23" o:spid="_x0000_s1033" style="position:absolute;left:3824;top:571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hfF8UA&#10;AADdAAAADwAAAGRycy9kb3ducmV2LnhtbESPQWsCMRSE70L/Q3gFb5pURdrVKFoUvAir7cHjY/O6&#10;Wbp5WTbR3f77RhA8DjPzDbNc964WN2pD5VnD21iBIC68qbjU8P21H72DCBHZYO2ZNPxRgPXqZbDE&#10;zPiOT3Q7x1IkCIcMNdgYm0zKUFhyGMa+IU7ej28dxiTbUpoWuwR3tZwoNZcOK04LFhv6tFT8nq9O&#10;w2Vvd7t6FuabojvmeX7dHtXHVuvha79ZgIjUx2f40T4YDZOZmsL9TXo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F8XxQAAAN0AAAAPAAAAAAAAAAAAAAAAAJgCAABkcnMv&#10;ZG93bnJldi54bWxQSwUGAAAAAAQABAD1AAAAigMAAAAA&#10;" path="m,l1389,e" filled="f" strokeweight=".48pt">
                  <v:path arrowok="t" o:connecttype="custom" o:connectlocs="0,0;1389,0" o:connectangles="0,0"/>
                </v:shape>
                <v:shape id="Freeform 124" o:spid="_x0000_s1034" style="position:absolute;left:3824;top:590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HHY8UA&#10;AADdAAAADwAAAGRycy9kb3ducmV2LnhtbESPQWsCMRSE70L/Q3iF3jRRFmlXo2hR6EXYWg8eH5vn&#10;ZnHzsmyiu/33Rij0OMzMN8xyPbhG3KkLtWcN04kCQVx6U3Ol4fSzH7+DCBHZYOOZNPxSgPXqZbTE&#10;3Piev+l+jJVIEA45arAxtrmUobTkMEx8S5y8i+8cxiS7SpoO+wR3jZwpNZcOa04LFlv6tFRejzen&#10;4by3u12Thfmm7A9FUdy2B/Wx1frtddgsQEQa4n/4r/1lNMwylcHzTXo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kcdjxQAAAN0AAAAPAAAAAAAAAAAAAAAAAJgCAABkcnMv&#10;ZG93bnJldi54bWxQSwUGAAAAAAQABAD1AAAAigMAAAAA&#10;" path="m,l1389,e" filled="f" strokeweight=".48pt">
                  <v:path arrowok="t" o:connecttype="custom" o:connectlocs="0,0;1389,0" o:connectangles="0,0"/>
                </v:shape>
                <v:group id="Group 125" o:spid="_x0000_s1035" style="position:absolute;left:5213;top:566;width:29;height:29" coordorigin="5213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gb8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M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Qgb88cAAADd&#10;AAAADwAAAAAAAAAAAAAAAACqAgAAZHJzL2Rvd25yZXYueG1sUEsFBgAAAAAEAAQA+gAAAJ4DAAAA&#10;AA==&#10;">
                  <v:shape id="Freeform 126" o:spid="_x0000_s1036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9Y4MMA&#10;AADdAAAADwAAAGRycy9kb3ducmV2LnhtbESP0WoCMRRE34X+Q7iFvogm1SKyNYoUhKJPXf2Ay+Z2&#10;s7i5WZLorn69EQp9HGbmDLPaDK4VVwqx8azhfapAEFfeNFxrOB13kyWImJANtp5Jw40ibNYvoxUW&#10;xvf8Q9cy1SJDOBaowabUFVLGypLDOPUdcfZ+fXCYsgy1NAH7DHetnCm1kA4bzgsWO/qyVJ3Li9Nw&#10;DOVe0Tna8f1eDU72hzkfgtZvr8P2E0SiIf2H/9rfRsPsQy3g+SY/Ab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9Y4MMAAADd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127" o:spid="_x0000_s1037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P9e8QA&#10;AADdAAAADwAAAGRycy9kb3ducmV2LnhtbESP0WoCMRRE34X+Q7iFvkhNtKJlaxQRCqU+ufoBl83t&#10;ZnFzsyTR3fr1TUHwcZiZM8xqM7hWXCnExrOG6USBIK68abjWcDp+vr6DiAnZYOuZNPxShM36abTC&#10;wvieD3QtUy0yhGOBGmxKXSFlrCw5jBPfEWfvxweHKctQSxOwz3DXyplSC+mw4bxgsaOdpepcXpyG&#10;Yyi/FZ2jHd9u1eBkv3/jfdD65XnYfoBINKRH+N7+Mhpmc7WE/zf5Cc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T/XvEAAAA3QAAAA8AAAAAAAAAAAAAAAAAmAIAAGRycy9k&#10;b3ducmV2LnhtbFBLBQYAAAAABAAEAPUAAACJ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28" o:spid="_x0000_s1038" style="position:absolute;left:5242;top:571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2TD78A&#10;AADdAAAADwAAAGRycy9kb3ducmV2LnhtbERPy4rCMBTdC/5DuII7Ta0inY5RRBFEN75mf23utMXm&#10;pjRR69+bheDycN6zRWsq8aDGlZYVjIYRCOLM6pJzBZfzZpCAcB5ZY2WZFLzIwWLe7cww1fbJR3qc&#10;fC5CCLsUFRTe16mULivIoBvamjhw/7Yx6ANscqkbfIZwU8k4iqbSYMmhocCaVgVlt9PdKLjW8c84&#10;kbvN/ub4ujby0P6Zg1L9Xrv8BeGp9V/xx73VCuJJFOaGN+EJy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nZMPvwAAAN0AAAAPAAAAAAAAAAAAAAAAAJgCAABkcnMvZG93bnJl&#10;di54bWxQSwUGAAAAAAQABAD1AAAAhAMAAAAA&#10;" path="m,l1673,e" filled="f" strokeweight=".48pt">
                  <v:path arrowok="t" o:connecttype="custom" o:connectlocs="0,0;1673,0" o:connectangles="0,0"/>
                </v:shape>
                <v:shape id="Freeform 129" o:spid="_x0000_s1039" style="position:absolute;left:5242;top:590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E2lMQA&#10;AADdAAAADwAAAGRycy9kb3ducmV2LnhtbESPQWvCQBSE74L/YXkFb2bTtBSNriItguhFY3t/Zp9J&#10;MPs2ZLe6/vuuUPA4zMw3zHwZTCuu1LvGsoLXJAVBXFrdcKXg+7geT0A4j6yxtUwK7uRguRgO5phr&#10;e+MDXQtfiQhhl6OC2vsul9KVNRl0ie2Io3e2vUEfZV9J3eMtwk0rszT9kAYbjgs1dvRZU3kpfo2C&#10;U5dN3yZyu95dHJ++jNyHH7NXavQSVjMQnoJ/hv/bG60ge0+n8HgTn4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RNpTEAAAA3QAAAA8AAAAAAAAAAAAAAAAAmAIAAGRycy9k&#10;b3ducmV2LnhtbFBLBQYAAAAABAAEAPUAAACJAwAAAAA=&#10;" path="m,l1673,e" filled="f" strokeweight=".48pt">
                  <v:path arrowok="t" o:connecttype="custom" o:connectlocs="0,0;1673,0" o:connectangles="0,0"/>
                </v:shape>
                <v:group id="Group 130" o:spid="_x0000_s1040" style="position:absolute;left:6915;top:566;width:29;height:29" coordorigin="691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Yuts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XJWxz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KYutsQAAADdAAAA&#10;DwAAAAAAAAAAAAAAAACqAgAAZHJzL2Rvd25yZXYueG1sUEsFBgAAAAAEAAQA+gAAAJsDAAAAAA==&#10;">
                  <v:shape id="Freeform 131" o:spid="_x0000_s1041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9WScMA&#10;AADdAAAADwAAAGRycy9kb3ducmV2LnhtbESP0YrCMBRE3xf8h3CFfVk0rYpINYoIC8v6ZPUDLs21&#10;KTY3JYm269dvhIV9HGbmDLPZDbYVD/Khcawgn2YgiCunG64VXM6fkxWIEJE1to5JwQ8F2G1Hbxss&#10;tOv5RI8y1iJBOBSowMTYFVKGypDFMHUdcfKuzluMSfpaao99gttWzrJsKS02nBYMdnQwVN3Ku1Vw&#10;9uV3RrdgPp7ParCyP8756JV6Hw/7NYhIQ/wP/7W/tILZIs/h9SY9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C9WScMAAADd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132" o:spid="_x0000_s1042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3IPsMA&#10;AADdAAAADwAAAGRycy9kb3ducmV2LnhtbESP0YrCMBRE3xf2H8Jd8GVZU6uIdI2yCIKsT1Y/4NLc&#10;bYrNTUmirX79RhB8HGbmDLNcD7YVV/KhcaxgMs5AEFdON1wrOB23XwsQISJrbB2TghsFWK/e35ZY&#10;aNfzga5lrEWCcChQgYmxK6QMlSGLYew64uT9OW8xJulrqT32CW5bmWfZXFpsOC0Y7GhjqDqXF6vg&#10;6MvfjM7BfN7v1WBlv5/y3is1+hh+vkFEGuIr/GzvtIJ8Nsnh8SY9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3IPsMAAADd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33" o:spid="_x0000_s1043" style="position:absolute;left:6944;top:571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IB/8YA&#10;AADdAAAADwAAAGRycy9kb3ducmV2LnhtbESP0WrCQBRE3wv+w3IF3+omWkSjq0itYFsoGP2AS/aa&#10;RLN3w+4a07/vFgp9HGbmDLPa9KYRHTlfW1aQjhMQxIXVNZcKzqf98xyED8gaG8uk4Js8bNaDpxVm&#10;2j74SF0eShEh7DNUUIXQZlL6oiKDfmxb4uhdrDMYonSl1A4fEW4aOUmSmTRYc1yosKXXiopbfjcK&#10;uE/d7OMz3+2SafrWfZXX9/PiqtRo2G+XIAL14T/81z5oBZOXdAq/b+IT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IB/8YAAADdAAAADwAAAAAAAAAAAAAAAACYAgAAZHJz&#10;L2Rvd25yZXYueG1sUEsFBgAAAAAEAAQA9QAAAIsDAAAAAA==&#10;" path="m,l4354,e" filled="f" strokeweight=".48pt">
                  <v:path arrowok="t" o:connecttype="custom" o:connectlocs="0,0;4354,0" o:connectangles="0,0"/>
                </v:shape>
                <v:shape id="Freeform 134" o:spid="_x0000_s1044" style="position:absolute;left:6944;top:590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uZi8YA&#10;AADdAAAADwAAAGRycy9kb3ducmV2LnhtbESP3WrCQBSE7wu+w3IE7+omKqLRVaRW6A8UjD7AIXtM&#10;otmzYXeN6dt3C4VeDjPzDbPe9qYRHTlfW1aQjhMQxIXVNZcKzqfD8wKED8gaG8uk4Js8bDeDpzVm&#10;2j74SF0eShEh7DNUUIXQZlL6oiKDfmxb4uhdrDMYonSl1A4fEW4aOUmSuTRYc1yosKWXiopbfjcK&#10;uE/d/OMz3++TafrafZXX9/PyqtRo2O9WIAL14T/8137TCiazdAa/b+IT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uZi8YAAADdAAAADwAAAAAAAAAAAAAAAACYAgAAZHJz&#10;L2Rvd25yZXYueG1sUEsFBgAAAAAEAAQA9QAAAIsDAAAAAA==&#10;" path="m,l4354,e" filled="f" strokeweight=".48pt">
                  <v:path arrowok="t" o:connecttype="custom" o:connectlocs="0,0;4354,0" o:connectangles="0,0"/>
                </v:shape>
                <v:shape id="Freeform 135" o:spid="_x0000_s1045" style="position:absolute;left:1438;top:8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ZkE8IA&#10;AADdAAAADwAAAGRycy9kb3ducmV2LnhtbESP3YrCMBSE7wXfIRzBO00Uf6tRRFDWS6sPcGiObbE5&#10;KU3U6tNvFha8HGbmG2a9bW0lntT40rGG0VCBIM6cKTnXcL0cBgsQPiAbrByThjd52G66nTUmxr34&#10;TM805CJC2CeooQihTqT0WUEW/dDVxNG7ucZiiLLJpWnwFeG2kmOlZtJiyXGhwJr2BWX39GE1TOvq&#10;+kmN8hN1es/L2/I4O9+PWvd77W4FIlAbvuH/9o/RMJ6MpvD3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ZmQT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36" o:spid="_x0000_s1046" style="position:absolute;left:3805;top:8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GOUsQA&#10;AADdAAAADwAAAGRycy9kb3ducmV2LnhtbESPQWvCQBCF74X+h2UK3upGLaLRVVQQvHioLZ7H7DQb&#10;mp2N2THGf98tFHp8vHnfm7dc975WHbWxCmxgNMxAERfBVlwa+PzYv85ARUG2WAcmAw+KsF49Py0x&#10;t+HO79SdpFQJwjFHA06kybWOhSOPcRga4uR9hdajJNmW2rZ4T3Bf63GWTbXHilODw4Z2jorv082n&#10;Nzau21/8RITOdn499sfZtrTGDF76zQKUUC//x3/pgzUwfhtN4XdNQoBe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Rjl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7" o:spid="_x0000_s1047" style="position:absolute;left:5223;top:8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dV18UA&#10;AADdAAAADwAAAGRycy9kb3ducmV2LnhtbESPwWrDMBBE74X+g9hCbo1sJ7SJGyWEhkAo9FC3H7BY&#10;G8vUWhlLtZW/jwKBHoeZecNsdtF2YqTBt44V5PMMBHHtdMuNgp/v4/MKhA/IGjvHpOBCHnbbx4cN&#10;ltpN/EVjFRqRIOxLVGBC6EspfW3Iop+7njh5ZzdYDEkOjdQDTgluO1lk2Yu02HJaMNjTu6H6t/qz&#10;CtbTIYt5dSw+u3Gx/1j3sbh4o9TsKe7fQASK4T98b5+0gmKZv8LtTXoCcn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B1XX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8" o:spid="_x0000_s1048" style="position:absolute;left:6925;top:8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R8vcIA&#10;AADdAAAADwAAAGRycy9kb3ducmV2LnhtbERPz2vCMBS+D/wfwhN2GZq2yJBqFBEKHrWbB2/P5tkW&#10;m5faZDX+98thsOPH93u9DaYTIw2utawgnScgiCurW64VfH8VsyUI55E1dpZJwYscbDeTtzXm2j75&#10;RGPpaxFD2OWooPG+z6V0VUMG3dz2xJG72cGgj3CopR7wGcNNJ7Mk+ZQGW44NDfa0b6i6lz9GwfGY&#10;hbQoPx7n66K4hccoL/eDVOp9GnYrEJ6C/xf/uQ9aQbZI49z4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ZHy9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39" o:spid="_x0000_s1049" style="position:absolute;left:1438;top:11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tuFsMA&#10;AADdAAAADwAAAGRycy9kb3ducmV2LnhtbESP3YrCMBSE7wXfIRzBO00U159qFFlQ1kurD3Bojm2x&#10;OSlNVqtPbwTBy2FmvmFWm9ZW4kaNLx1rGA0VCOLMmZJzDefTbjAH4QOywcoxaXiQh82621lhYtyd&#10;j3RLQy4ihH2CGooQ6kRKnxVk0Q9dTRy9i2sshiibXJoG7xFuKzlWaiotlhwXCqzpt6Dsmv5bDT91&#10;dX6mRvmJOjxm5WWxnx6ve637vXa7BBGoDd/wp/1nNIwnowW838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tuF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40" o:spid="_x0000_s1050" style="position:absolute;left:3805;top:11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h5AMQA&#10;AADdAAAADwAAAGRycy9kb3ducmV2LnhtbESPwU7DMAyG70i8Q2QkbiylIDTKsmlDmsRlB7ZpZ9OY&#10;pqJxusZ05e3xAYmj9fv//HmxmmJnRhpym9jB/awAQ1wn33Lj4HjY3s3BZEH22CUmBz+UYbW8vlpg&#10;5dOF32ncS2MUwrlCB0Gkr6zNdaCIeZZ6Ys0+0xBRdBwa6we8KDx2tiyKJxuxZb0QsKfXQPXX/juq&#10;xjqM24/4IEIn/3zeTbv5pvHO3d5M6xcwQpP8L/+137yD8rFUf/1GEW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YeQ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1" o:spid="_x0000_s1051" style="position:absolute;left:5223;top:11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6ihcUA&#10;AADdAAAADwAAAGRycy9kb3ducmV2LnhtbESPwWrDMBBE74X+g9hAbo1spZTEjRJCS6AUeqiTD1is&#10;rWVirYyl2srfV4VCj8PMvGF2h+R6MdEYOs8aylUBgrjxpuNWw+V8etiACBHZYO+ZNNwowGF/f7fD&#10;yviZP2mqYysyhEOFGmyMQyVlaCw5DCs/EGfvy48OY5ZjK82Ic4a7XqqieJIOO84LFgd6sdRc62+n&#10;YTu/FqmsT+qjn9bH9+2Q1C1YrZeLdHwGESnF//Bf+81oUI+qh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zqKF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2" o:spid="_x0000_s1052" style="position:absolute;left:6925;top:11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B6sUA&#10;AADdAAAADwAAAGRycy9kb3ducmV2LnhtbESPQWvCQBSE74X+h+UVvJS6cREpqauUQsCjjXro7TX7&#10;TILZtzG7jeu/7wqCx2FmvmGW62g7MdLgW8caZtMMBHHlTMu1hv2ueHsH4QOywc4xabiSh/Xq+WmJ&#10;uXEX/qaxDLVIEPY5amhC6HMpfdWQRT91PXHyjm6wGJIcamkGvCS47aTKsoW02HJaaLCnr4aqU/ln&#10;NWy3Ks6K8vV8+J0Xx3ge5c9pI7WevMTPDxCBYniE7+2N0aDmSsHtTXo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4IHq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43" o:spid="_x0000_s1053" style="position:absolute;left:1438;top:14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+TQcUA&#10;AADdAAAADwAAAGRycy9kb3ducmV2LnhtbESPwWrDMBBE74H+g9hCb4kU13FbJ0oohZrkaDcfsFgb&#10;28RaGUtNnH59FSj0OMzMG2azm2wvLjT6zrGG5UKBIK6d6bjRcPz6nL+C8AHZYO+YNNzIw277MNtg&#10;btyVS7pUoRERwj5HDW0IQy6lr1uy6BduII7eyY0WQ5RjI82I1wi3vUyUyqTFjuNCiwN9tFSfq2+r&#10;YTX0x5/KKJ+qw+2lO70VWXkutH56nN7XIAJN4T/8194bDUmaPMP9TXwC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r5NB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4" o:spid="_x0000_s1054" style="position:absolute;left:3805;top:14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N/A8UA&#10;AADdAAAADwAAAGRycy9kb3ducmV2LnhtbESPT2vCQBDF70K/wzIFb7pplGKjq9iC0IsH/+B5mh2z&#10;odnZNDuN6bfvFoQeH2/e781bbQbfqJ66WAc28DTNQBGXwdZcGTifdpMFqCjIFpvAZOCHImzWD6MV&#10;Fjbc+ED9USqVIBwLNOBE2kLrWDryGKehJU7eNXQeJcmu0rbDW4L7RudZ9qw91pwaHLb05qj8PH77&#10;9MbW9bsPPxOhi3352g/7xWtljRk/DtslKKFB/o/v6XdrIJ/nc/hbkx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o38D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45" o:spid="_x0000_s1055" style="position:absolute;left:5223;top:14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WkhsUA&#10;AADdAAAADwAAAGRycy9kb3ducmV2LnhtbESPwWrDMBBE74X+g9hCbo0cNS2NGyWElkAI9FC3H7BY&#10;W8vUWhlLtZW/jwKBHIeZecOst8l1YqQhtJ41LOYFCOLam5YbDT/f+8dXECEiG+w8k4YTBdhu7u/W&#10;WBo/8ReNVWxEhnAoUYONsS+lDLUlh2Hue+Ls/frBYcxyaKQZcMpw10lVFC/SYct5wWJP75bqv+rf&#10;aVhNH0VaVHv12Y1Pu+OqT+oUrNazh7R7AxEpxVv42j4YDWqpnuHyJj8BuT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9aSG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6" o:spid="_x0000_s1056" style="position:absolute;left:6925;top:14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uH6cUA&#10;AADdAAAADwAAAGRycy9kb3ducmV2LnhtbESPQWvCQBSE7wX/w/KEXopuDCISXUWEgEeN7aG3Z/aZ&#10;BLNvY3Yb13/fLQg9DjPzDbPeBtOKgXrXWFYwmyYgiEurG64UfJ7zyRKE88gaW8uk4EkOtpvR2xoz&#10;bR98oqHwlYgQdhkqqL3vMildWZNBN7UdcfSutjfoo+wrqXt8RLhpZZokC2mw4bhQY0f7mspb8WMU&#10;HI9pmOXFx/3rMs+v4T7I79tBKvU+DrsVCE/B/4df7YNWkM7TB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24fp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47" o:spid="_x0000_s1057" style="position:absolute;left:1438;top:17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SVQsUA&#10;AADdAAAADwAAAGRycy9kb3ducmV2LnhtbESP0WrCQBRE3wv+w3ILvjW7DVZrdBUpGOqjaT7gkr0m&#10;wezdkN1q0q/vFgo+DjNzhtnuR9uJGw2+dazhNVEgiCtnWq41lF/Hl3cQPiAb7ByThok87Hezpy1m&#10;xt35TLci1CJC2GeooQmhz6T0VUMWfeJ64uhd3GAxRDnU0gx4j3DbyVSppbTYclxosKePhqpr8W01&#10;vPVd+VMY5RfqNK3ayzpfnq+51vPn8bABEWgMj/B/+9NoSBfpCv7exCc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lJVC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8" o:spid="_x0000_s1058" style="position:absolute;left:3805;top:17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51BsQA&#10;AADdAAAADwAAAGRycy9kb3ducmV2LnhtbESPwU7DMAyG70i8Q2QkbiylIDTKsmlDmsRlB7ZpZ9OY&#10;pqJxusZ05e3xAYmj9fv//HmxmmJnRhpym9jB/awAQ1wn33Lj4HjY3s3BZEH22CUmBz+UYbW8vlpg&#10;5dOF32ncS2MUwrlCB0Gkr6zNdaCIeZZ6Ys0+0xBRdBwa6we8KDx2tiyKJxuxZb0QsKfXQPXX/juq&#10;xjqM24/4IEIn/3zeTbv5pvHO3d5M6xcwQpP8L/+137yD8rFUXf1GEW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udQ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9" o:spid="_x0000_s1059" style="position:absolute;left:5223;top:17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ug8UA&#10;AADdAAAADwAAAGRycy9kb3ducmV2LnhtbESPwWrDMBBE74X8g9hAbo0cpZTajRJCSqAUeqjTD1is&#10;rWVirYyl2srfV4VCj8PMvGF2h+R6MdEYOs8aNusCBHHjTceths/L+f4JRIjIBnvPpOFGAQ77xd0O&#10;K+Nn/qCpjq3IEA4VarAxDpWUobHkMKz9QJy9Lz86jFmOrTQjzhnueqmK4lE67DgvWBzoZKm51t9O&#10;Qzm/FGlTn9V7P22Pb+WQ1C1YrVfLdHwGESnF//Bf+9VoUA+qh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uK6D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50" o:spid="_x0000_s1060" style="position:absolute;left:6925;top:17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cs28IA&#10;AADdAAAADwAAAGRycy9kb3ducmV2LnhtbERPz2vCMBS+D/wfwht4GTO1ikhnFBkUPGqnB29vzbMt&#10;Ni+1yWr8781B2PHj+73aBNOKgXrXWFYwnSQgiEurG64UHH/yzyUI55E1tpZJwYMcbNajtxVm2t75&#10;QEPhKxFD2GWooPa+y6R0ZU0G3cR2xJG72N6gj7CvpO7xHsNNK9MkWUiDDceGGjv6rqm8Fn9GwX6f&#10;hmlefNxOv/P8Em6DPF93Uqnxe9h+gfAU/L/45d5pBel8FvfHN/EJ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pyzb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51" o:spid="_x0000_s1061" style="position:absolute;left:1438;top:19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g+cMQA&#10;AADdAAAADwAAAGRycy9kb3ducmV2LnhtbESP0YrCMBRE3wX/IVxh3zTRVXetRpGFFX1s9QMuzbUt&#10;NjeliVr36zeC4OMwM2eY1aaztbhR6yvHGsYjBYI4d6biQsPp+Dv8BuEDssHaMWl4kIfNut9bYWLc&#10;nVO6ZaEQEcI+QQ1lCE0ipc9LsuhHriGO3tm1FkOUbSFNi/cIt7WcKDWXFiuOCyU29FNSfsmuVsOs&#10;qU9/mVF+qg6Pr+q82M3Ty07rj0G3XYII1IV3+NXeGw2T6ecYnm/iE5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oPnD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52" o:spid="_x0000_s1062" style="position:absolute;left:3805;top:19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/UMcQA&#10;AADdAAAADwAAAGRycy9kb3ducmV2LnhtbESPQWvCQBCF70L/wzKF3nRjlKLRVWxB6MVDtfQ8Zsds&#10;MDubZqcx/fddodDj48373rz1dvCN6qmLdWAD00kGirgMtubKwMdpP16AioJssQlMBn4ownbzMFpj&#10;YcON36k/SqUShGOBBpxIW2gdS0ce4yS0xMm7hM6jJNlV2nZ4S3Df6DzLnrXHmlODw5ZeHZXX47dP&#10;b+xcvz/7mQh92uXXYTgsXiprzNPjsFuBEhrk//gv/WYN5PNZDvc1CQF6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f1D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3" o:spid="_x0000_s1063" style="position:absolute;left:5223;top:19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kPtMUA&#10;AADdAAAADwAAAGRycy9kb3ducmV2LnhtbESPUWvCMBSF34X9h3AHvs3UVsasRpGJIMIe1u0HXJq7&#10;ptjclCZr4783g4GPh3POdzjbfbSdGGnwrWMFy0UGgrh2uuVGwffX6eUNhA/IGjvHpOBGHva7p9kW&#10;S+0m/qSxCo1IEPYlKjAh9KWUvjZk0S9cT5y8HzdYDEkOjdQDTgluO5ln2au02HJaMNjTu6H6Wv1a&#10;BevpmMVldco/urE4XNZ9zG/eKDV/jocNiEAxPML/7bNWkK+KAv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iQ+0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54" o:spid="_x0000_s1064" style="position:absolute;left:6925;top:19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wq2MYA&#10;AADdAAAADwAAAGRycy9kb3ducmV2LnhtbESPQWvCQBSE74L/YXlCL6Ib01AkukopBDzatD309sw+&#10;k2D2bcxu4/bfdwWhx2FmvmG2+2A6MdLgWssKVssEBHFldcu1gs+PYrEG4Tyyxs4yKfglB/vddLLF&#10;XNsbv9NY+lpECLscFTTe97mUrmrIoFvanjh6ZzsY9FEOtdQD3iLcdDJNkhdpsOW40GBPbw1Vl/LH&#10;KDge07Aqyvn165QV53Ad5fflIJV6moXXDQhPwf+HH+2DVpBmzxnc38QnIH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5wq2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55" o:spid="_x0000_s1065" style="position:absolute;left:1438;top:226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M4c8QA&#10;AADdAAAADwAAAGRycy9kb3ducmV2LnhtbESP3YrCMBSE74V9h3AWvNNk/du1GkWEFb1s9QEOzbEt&#10;NielyWrdpzeC4OUwM98wy3Vna3Gl1leONXwNFQji3JmKCw2n4+/gB4QPyAZrx6ThTh7Wq4/eEhPj&#10;bpzSNQuFiBD2CWooQ2gSKX1ekkU/dA1x9M6utRiibAtpWrxFuK3lSKmZtFhxXCixoW1J+SX7sxqm&#10;TX36z4zyE3W4f1fn+W6WXnZa9z+7zQJEoC68w6/23mgYTcZTeL6JT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TOHP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56" o:spid="_x0000_s1066" style="position:absolute;left:3805;top:226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SMsQA&#10;AADdAAAADwAAAGRycy9kb3ducmV2LnhtbESPQWvCQBCF7wX/wzKCt7pRi9jUVWxB8OJBW3qeZsds&#10;MDsbs2OM/74rFHp8vHnfm7dc975WHbWxCmxgMs5AERfBVlwa+PrcPi9ARUG2WAcmA3eKsF4NnpaY&#10;23DjA3VHKVWCcMzRgBNpcq1j4chjHIeGOHmn0HqUJNtS2xZvCe5rPc2yufZYcWpw2NCHo+J8vPr0&#10;xsZ12x8/E6Fv+3rZ9/vFe2mNGQ37zRsooV7+j//SO2tg+jKbw2NNQ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k0j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7" o:spid="_x0000_s1067" style="position:absolute;left:5223;top:226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IJt8UA&#10;AADdAAAADwAAAGRycy9kb3ducmV2LnhtbESPUWvCMBSF3wf7D+EOfJupVbZZjSIbggh7sNsPuDTX&#10;pqy5KU3Wxn9vBMHHwznnO5z1NtpWDNT7xrGC2TQDQVw53XCt4Pdn//oBwgdkja1jUnAhD9vN89Ma&#10;C+1GPtFQhlokCPsCFZgQukJKXxmy6KeuI07e2fUWQ5J9LXWPY4LbVuZZ9iYtNpwWDHb0aaj6K/+t&#10;guX4lcVZuc+/22G+Oy67mF+8UWryEncrEIFieITv7YNWkC/m73B7k5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sgm3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58" o:spid="_x0000_s1068" style="position:absolute;left:6925;top:226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Eg3cIA&#10;AADdAAAADwAAAGRycy9kb3ducmV2LnhtbERPz2vCMBS+D/wfwht4GTO1ikhnFBkUPGqnB29vzbMt&#10;Ni+1yWr8781B2PHj+73aBNOKgXrXWFYwnSQgiEurG64UHH/yzyUI55E1tpZJwYMcbNajtxVm2t75&#10;QEPhKxFD2GWooPa+y6R0ZU0G3cR2xJG72N6gj7CvpO7xHsNNK9MkWUiDDceGGjv6rqm8Fn9GwX6f&#10;hmlefNxOv/P8Em6DPF93Uqnxe9h+gfAU/L/45d5pBel8FufGN/EJ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0SDd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59" o:spid="_x0000_s1069" style="position:absolute;left:1438;top:254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4ydsMA&#10;AADdAAAADwAAAGRycy9kb3ducmV2LnhtbESP3YrCMBSE7xd8h3AE79Zk/bdrFBGU9dLqAxyaY1ts&#10;TkoTtfr0ZkHwcpiZb5jFqrWVuFHjS8cafvoKBHHmTMm5htNx+z0D4QOywcoxaXiQh9Wy87XAxLg7&#10;H+iWhlxECPsENRQh1ImUPivIou+7mjh6Z9dYDFE2uTQN3iPcVnKg1ERaLDkuFFjTpqDskl6thnFd&#10;nZ6pUX6k9o9peZ7vJofLTutet13/ggjUhk/43f4zGgaj4Rz+38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4yd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60" o:spid="_x0000_s1070" style="position:absolute;left:3805;top:254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ecoMQA&#10;AADdAAAADwAAAGRycy9kb3ducmV2LnhtbESPwU7DMAyG70h7h8iTuLF0Y0KjWzYNpElcdmAgzl5j&#10;morG6RrTlbfHBySO1u//8+fNboytGajPTWIH81kBhrhKvuHawfvb4W4FJguyxzYxOfihDLvt5GaD&#10;pU9XfqXhJLVRCOcSHQSRrrQ2V4Ei5lnqiDX7TH1E0bGvre/xqvDY2kVRPNiIDeuFgB09B6q+Tt9R&#10;NfZhOJzjvQh9+MfLcTyunmrv3O103K/BCI3yv/zXfvEOFsul+us3igC7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HnK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61" o:spid="_x0000_s1071" style="position:absolute;left:5223;top:254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FHJcUA&#10;AADdAAAADwAAAGRycy9kb3ducmV2LnhtbESPUWvCMBSF34X9h3AHvmnaKjKrUWQijMEe1u0HXJq7&#10;ptjclCZr4783g4GPh3POdzj7Y7SdGGnwrWMF+TIDQVw73XKj4PvrsngB4QOyxs4xKbiRh+PhabbH&#10;UruJP2msQiMShH2JCkwIfSmlrw1Z9EvXEyfvxw0WQ5JDI/WAU4LbThZZtpEWW04LBnt6NVRfq1+r&#10;YDuds5hXl+KjG1en920fi5s3Ss2f42kHIlAMj/B/+00rKNbrHP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EUcl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62" o:spid="_x0000_s1072" style="position:absolute;left:6925;top:254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9kSsUA&#10;AADdAAAADwAAAGRycy9kb3ducmV2LnhtbESPQWvCQBSE7wX/w/KEXopuDKGU6CpSCHi0sR56e2af&#10;STD7Nma3cfvvu4LgcZiZb5jVJphOjDS41rKCxTwBQVxZ3XKt4PtQzD5AOI+ssbNMCv7IwWY9eVlh&#10;ru2Nv2gsfS0ihF2OChrv+1xKVzVk0M1tTxy9sx0M+iiHWuoBbxFuOpkmybs02HJcaLCnz4aqS/lr&#10;FOz3aVgU5dv1eMqKc7iO8ueyk0q9TsN2CcJT8M/wo73TCtIsS+H+Jj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P2RK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3" o:spid="_x0000_s1073" style="position:absolute;left:1438;top:282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B24cUA&#10;AADdAAAADwAAAGRycy9kb3ducmV2LnhtbESPUWvCMBSF3wf+h3AF32Yy13VbZxQZKNtjO3/Apbm2&#10;weamNFGrv94MBns8nHO+w1muR9eJMw3BetbwNFcgiGtvLDca9j/bxzcQISIb7DyThisFWK8mD0ss&#10;jL9wSecqNiJBOBSooY2xL6QMdUsOw9z3xMk7+MFhTHJopBnwkuCukwulcunQclposafPlupjdXIa&#10;Xvpuf6uMCpn6vr7aw/suL487rWfTcfMBItIY/8N/7S+jYZFlz/D7Jj0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cHbh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64" o:spid="_x0000_s1074" style="position:absolute;left:3805;top:282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yao8UA&#10;AADdAAAADwAAAGRycy9kb3ducmV2LnhtbESPT2vCQBDF70K/wzIFb7qphmKjq9iC0IsH/+B5mh2z&#10;odnZNDuN6bfvFoQeH2/e781bbQbfqJ66WAc28DTNQBGXwdZcGTifdpMFqCjIFpvAZOCHImzWD6MV&#10;Fjbc+ED9USqVIBwLNOBE2kLrWDryGKehJU7eNXQeJcmu0rbDW4L7Rs+y7Fl7rDk1OGzpzVH5efz2&#10;6Y2t63cffi5CF/vytR/2i9fKGjN+HLZLUEKD/B/f0+/WwCzPc/hbkx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fJqj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65" o:spid="_x0000_s1075" style="position:absolute;left:5223;top:282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pBJsUA&#10;AADdAAAADwAAAGRycy9kb3ducmV2LnhtbESPwWrDMBBE74H+g9hCb7EcNymNEyWElkAJ5BC3H7BY&#10;G8vUWhlLtZW/rwqFHIeZecNs99F2YqTBt44VLLIcBHHtdMuNgq/P4/wVhA/IGjvHpOBGHva7h9kW&#10;S+0mvtBYhUYkCPsSFZgQ+lJKXxuy6DPXEyfv6gaLIcmhkXrAKcFtJ4s8f5EWW04LBnt6M1R/Vz9W&#10;wXp6z+OiOhbnbnw+nNZ9LG7eKPX0GA8bEIFiuIf/2x9aQbFcruDvTXoC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KkEm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66" o:spid="_x0000_s1076" style="position:absolute;left:6925;top:282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RiScUA&#10;AADdAAAADwAAAGRycy9kb3ducmV2LnhtbESPQWvCQBSE70L/w/IEL1I3hiAldRUpBDza1B56e80+&#10;k2D2bcyucfvvXaHgcZiZb5j1NphOjDS41rKC5SIBQVxZ3XKt4PhVvL6BcB5ZY2eZFPyRg+3mZbLG&#10;XNsbf9JY+lpECLscFTTe97mUrmrIoFvYnjh6JzsY9FEOtdQD3iLcdDJNkpU02HJcaLCnj4aqc3k1&#10;Cg6HNCyLcn75/s2KU7iM8ue8l0rNpmH3DsJT8M/wf3uvFaRZtoLH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BGJJ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7" o:spid="_x0000_s1077" style="position:absolute;left:1438;top:309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tw4sUA&#10;AADdAAAADwAAAGRycy9kb3ducmV2LnhtbESP3WrCQBSE7wu+w3KE3tVdJdUasxEpVOqlqQ9wyJ78&#10;kOzZkN1q7NN3CwUvh5n5hsn2k+3FlUbfOtawXCgQxKUzLdcaLl8fL28gfEA22DsmDXfysM9nTxmm&#10;xt34TNci1CJC2KeooQlhSKX0ZUMW/cINxNGr3GgxRDnW0ox4i3Dby5VSa2mx5bjQ4EDvDZVd8W01&#10;vA795acwyifqdN+01fa4PndHrZ/n02EHItAUHuH/9qfRsEqSDfy9iU9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S3Di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68" o:spid="_x0000_s1078" style="position:absolute;left:3805;top:309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GQpsQA&#10;AADdAAAADwAAAGRycy9kb3ducmV2LnhtbESPwU7DMAyG70h7h8iTuLF0Y0KjWzYNpElcdmAgzl5j&#10;morG6RrTlbfHBySO1u//8+fNboytGajPTWIH81kBhrhKvuHawfvb4W4FJguyxzYxOfihDLvt5GaD&#10;pU9XfqXhJLVRCOcSHQSRrrQ2V4Ei5lnqiDX7TH1E0bGvre/xqvDY2kVRPNiIDeuFgB09B6q+Tt9R&#10;NfZhOJzjvQh9+MfLcTyunmrv3O103K/BCI3yv/zXfvEOFsul6uo3igC7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xkK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69" o:spid="_x0000_s1079" style="position:absolute;left:5223;top:309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dLI8UA&#10;AADdAAAADwAAAGRycy9kb3ducmV2LnhtbESPwWrDMBBE74X+g9hCb7UcN5TYiRJCS6AEcojTD1is&#10;rWVirYyl2srfV4VAj8PMvGE2u2h7MdHoO8cKFlkOgrhxuuNWwdfl8LIC4QOyxt4xKbiRh9328WGD&#10;lXYzn2mqQysShH2FCkwIQyWlbwxZ9JkbiJP37UaLIcmxlXrEOcFtL4s8f5MWO04LBgd6N9Rc6x+r&#10;oJw/8rioD8Wpn173x3KIxc0bpZ6f4n4NIlAM/+F7+1MrKJbLEv7epCc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Z0s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70" o:spid="_x0000_s1080" style="position:absolute;left:6925;top:309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jJe8IA&#10;AADdAAAADwAAAGRycy9kb3ducmV2LnhtbERPz2vCMBS+D/wfwhvsMmZqUZHOKCIUPLqqB29vzbMt&#10;Ni+1iTX775eD4PHj+71cB9OKgXrXWFYwGScgiEurG64UHA/51wKE88gaW8uk4I8crFejtyVm2j74&#10;h4bCVyKGsMtQQe19l0npypoMurHtiCN3sb1BH2FfSd3jI4abVqZJMpcGG44NNXa0ram8FnejYL9P&#10;wyQvPm+n32l+CbdBnq87qdTHe9h8g/AU/Ev8dO+0gnQ6i/v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eMl7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71" o:spid="_x0000_s1081" style="position:absolute;left:1438;top:337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fb0MIA&#10;AADdAAAADwAAAGRycy9kb3ducmV2LnhtbESP3YrCMBSE7wXfIRzBO00Uf6tRRFDWS6sPcGiObbE5&#10;KU3U6tNvFha8HGbmG2a9bW0lntT40rGG0VCBIM6cKTnXcL0cBgsQPiAbrByThjd52G66nTUmxr34&#10;TM805CJC2CeooQihTqT0WUEW/dDVxNG7ucZiiLLJpWnwFeG2kmOlZtJiyXGhwJr2BWX39GE1TOvq&#10;+kmN8hN1es/L2/I4O9+PWvd77W4FIlAbvuH/9o/RMJ5MR/D3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N9vQ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72" o:spid="_x0000_s1082" style="position:absolute;left:3805;top:337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AxkcUA&#10;AADdAAAADwAAAGRycy9kb3ducmV2LnhtbESPzW7CMBCE75X6DtZW6q04pD+CgEFQCakXDqWI8xIv&#10;cUS8DvE2pG9fV6rEcTQ73+zMl4NvVE9drAMbGI8yUMRlsDVXBvZfm6cJqCjIFpvAZOCHIiwX93dz&#10;LGy48if1O6lUgnAs0IATaQutY+nIYxyFljh5p9B5lCS7StsOrwnuG51n2Zv2WHNqcNjSu6PyvPv2&#10;6Y2V6zdH/yxCBzu9bIftZF1ZYx4fhtUMlNAgt+P/9Ic1kL+85vC3JiF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DGR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73" o:spid="_x0000_s1083" style="position:absolute;left:5223;top:337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bqFMUA&#10;AADdAAAADwAAAGRycy9kb3ducmV2LnhtbESPUWvCMBSF3wf7D+EOfJup1Y1ZjSIbggh7sNsPuDTX&#10;pqy5KU3Wxn9vBMHHwznnO5z1NtpWDNT7xrGC2TQDQVw53XCt4Pdn//oBwgdkja1jUnAhD9vN89Ma&#10;C+1GPtFQhlokCPsCFZgQukJKXxmy6KeuI07e2fUWQ5J9LXWPY4LbVuZZ9i4tNpwWDHb0aaj6K/+t&#10;guX4lcVZuc+/22G+Oy67mF+8UWryEncrEIFieITv7YNWkC/e5nB7k5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VuoU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74" o:spid="_x0000_s1084" style="position:absolute;left:6925;top:337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PPeMYA&#10;AADdAAAADwAAAGRycy9kb3ducmV2LnhtbESPQWvCQBSE7wX/w/KEXopuDGmR6CqlEPCoaXvo7Zl9&#10;JsHs25jdxu2/7wqCx2FmvmHW22A6MdLgWssKFvMEBHFldcu1gq/PYrYE4Tyyxs4yKfgjB9vN5GmN&#10;ubZXPtBY+lpECLscFTTe97mUrmrIoJvbnjh6JzsY9FEOtdQDXiPcdDJNkjdpsOW40GBPHw1V5/LX&#10;KNjv07AoypfL9zErTuEyyp/zTir1PA3vKxCegn+E7+2dVpBmrxnc3sQnID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kPPe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75" o:spid="_x0000_s1085" style="position:absolute;left:1438;top:36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zd08MA&#10;AADdAAAADwAAAGRycy9kb3ducmV2LnhtbESP0YrCMBRE3wX/IVzBN00U62o1igiK+2jXD7g017bY&#10;3JQmavXrzcLCPg4zc4ZZbztbiwe1vnKsYTJWIIhzZyouNFx+DqMFCB+QDdaOScOLPGw3/d4aU+Oe&#10;fKZHFgoRIexT1FCG0KRS+rwki37sGuLoXV1rMUTZFtK0+IxwW8upUnNpseK4UGJD+5LyW3a3GpKm&#10;vrwzo/xMfb++quvyOD/fjloPB91uBSJQF/7Df+2T0TCdJQn8volPQG4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zd0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76" o:spid="_x0000_s1086" style="position:absolute;left:3805;top:365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s3ksUA&#10;AADdAAAADwAAAGRycy9kb3ducmV2LnhtbESPQWvCQBCF74X+h2UK3upGbcWmrqIFwYuHaul5mp1m&#10;g9nZmJ3G+O+7guDx8eZ9b9582ftaddTGKrCB0TADRVwEW3Fp4OuweZ6BioJssQ5MBi4UYbl4fJhj&#10;bsOZP6nbS6kShGOOBpxIk2sdC0ce4zA0xMn7Da1HSbIttW3xnOC+1uMsm2qPFacGhw19OCqO+z+f&#10;3li5bvPjJyL0bd9Ou343W5fWmMFTv3oHJdTL/fiW3loD45fXKVzXJATo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OzeS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77" o:spid="_x0000_s1087" style="position:absolute;left:5223;top:365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3sF8UA&#10;AADdAAAADwAAAGRycy9kb3ducmV2LnhtbESPUWvCMBSF3wf7D+EOfJupdXPaGUUUYQx8sPMHXJq7&#10;pqy5KU3Wxn+/DAQfD+ec73DW22hbMVDvG8cKZtMMBHHldMO1gsvX8XkJwgdkja1jUnAlD9vN48Ma&#10;C+1GPtNQhlokCPsCFZgQukJKXxmy6KeuI07et+sthiT7WuoexwS3rcyzbCEtNpwWDHa0N1T9lL9W&#10;wWo8ZHFWHvNTO8x3n6su5ldvlJo8xd07iEAx3MO39odWkL+8vsH/m/Q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bewX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78" o:spid="_x0000_s1088" style="position:absolute;left:6925;top:365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7FfcIA&#10;AADdAAAADwAAAGRycy9kb3ducmV2LnhtbERPz2vCMBS+D/wfwhvsMmZqUZHOKCIUPLqqB29vzbMt&#10;Ni+1iTX775eD4PHj+71cB9OKgXrXWFYwGScgiEurG64UHA/51wKE88gaW8uk4I8crFejtyVm2j74&#10;h4bCVyKGsMtQQe19l0npypoMurHtiCN3sb1BH2FfSd3jI4abVqZJMpcGG44NNXa0ram8FnejYL9P&#10;wyQvPm+n32l+CbdBnq87qdTHe9h8g/AU/Ev8dO+0gnQ6i3P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DsV9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79" o:spid="_x0000_s1089" style="position:absolute;left:1438;top:393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HX1sIA&#10;AADdAAAADwAAAGRycy9kb3ducmV2LnhtbESP3YrCMBSE7wXfIRzBO00Uf6tRRFDWS6sPcGiObbE5&#10;KU3U6tNvFha8HGbmG2a9bW0lntT40rGG0VCBIM6cKTnXcL0cBgsQPiAbrByThjd52G66nTUmxr34&#10;TM805CJC2CeooQihTqT0WUEW/dDVxNG7ucZiiLLJpWnwFeG2kmOlZtJiyXGhwJr2BWX39GE1TOvq&#10;+kmN8hN1es/L2/I4O9+PWvd77W4FIlAbvuH/9o/RMJ5Ml/D3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QdfW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80" o:spid="_x0000_s1090" style="position:absolute;left:3805;top:393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LAwMQA&#10;AADdAAAADwAAAGRycy9kb3ducmV2LnhtbESPwU7DMAyG70h7h8iTuLF0A02jWzYNpElcdmAgzl5j&#10;morG6RrTlbfHBySO1u//8+fNboytGajPTWIH81kBhrhKvuHawfvb4W4FJguyxzYxOfihDLvt5GaD&#10;pU9XfqXhJLVRCOcSHQSRrrQ2V4Ei5lnqiDX7TH1E0bGvre/xqvDY2kVRLG3EhvVCwI6eA1Vfp++o&#10;GvswHM7xXoQ+/OPlOB5XT7V37nY67tdghEb5X/5rv3gHi4el+us3igC7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ywM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81" o:spid="_x0000_s1091" style="position:absolute;left:5223;top:393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QbRcUA&#10;AADdAAAADwAAAGRycy9kb3ducmV2LnhtbESPUWvCMBSF34X9h3AHvmnaOmRWo8hEGIM9rNsPuDR3&#10;TbG5KU3Wxn9vBoKPh3POdzi7Q7SdGGnwrWMF+TIDQVw73XKj4Of7vHgF4QOyxs4xKbiSh8P+abbD&#10;UruJv2isQiMShH2JCkwIfSmlrw1Z9EvXEyfv1w0WQ5JDI/WAU4LbThZZtpYWW04LBnt6M1Rfqj+r&#10;YDOdsphX5+KzG1fHj00fi6s3Ss2f43ELIlAMj/C9/a4VFC/rHP7fpCcg9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pBtF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82" o:spid="_x0000_s1092" style="position:absolute;left:6925;top:393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o4KsUA&#10;AADdAAAADwAAAGRycy9kb3ducmV2LnhtbESPQWvCQBSE7wX/w/KEXopuDCISXUWEgEeN7aG3Z/aZ&#10;BLNvY3Yb13/fLQg9DjPzDbPeBtOKgXrXWFYwmyYgiEurG64UfJ7zyRKE88gaW8uk4EkOtpvR2xoz&#10;bR98oqHwlYgQdhkqqL3vMildWZNBN7UdcfSutjfoo+wrqXt8RLhpZZokC2mw4bhQY0f7mspb8WMU&#10;HI9pmOXFx/3rMs+v4T7I79tBKvU+DrsVCE/B/4df7YNWkM4XK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ijgq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83" o:spid="_x0000_s1093" style="position:absolute;left:1438;top:42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UqgcQA&#10;AADdAAAADwAAAGRycy9kb3ducmV2LnhtbESP0YrCMBRE3xf8h3AF39Zk1a3aNYoIyu6j1Q+4NNe2&#10;2NyUJmr1682C4OMwM2eYxaqztbhS6yvHGr6GCgRx7kzFhYbjYfs5A+EDssHaMWm4k4fVsvexwNS4&#10;G+/pmoVCRAj7FDWUITSplD4vyaIfuoY4eifXWgxRtoU0Ld4i3NZypFQiLVYcF0psaFNSfs4uVsN3&#10;Ux8fmVF+ov7u0+o03yX7807rQb9b/4AI1IV3+NX+NRpGk2QM/2/i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FKoH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84" o:spid="_x0000_s1094" style="position:absolute;left:3805;top:42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nGw8UA&#10;AADdAAAADwAAAGRycy9kb3ducmV2LnhtbESPT2vCQBDF7wW/wzKCt7rxD2JTV7EFwYsHbel5mh2z&#10;wexszI4x/fZdodDj4837vXmrTe9r1VEbq8AGJuMMFHERbMWlgc+P3fMSVBRki3VgMvBDETbrwdMK&#10;cxvufKTuJKVKEI45GnAiTa51LBx5jOPQECfvHFqPkmRbatviPcF9radZttAeK04NDht6d1RcTjef&#10;3ti6bvftZyL0ZV+uh/6wfCutMaNhv30FJdTL//Ffem8NTOeLOTzWJATo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ycbD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85" o:spid="_x0000_s1095" style="position:absolute;left:5223;top:42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8dRsUA&#10;AADdAAAADwAAAGRycy9kb3ducmV2LnhtbESPUWvCMBSF3wf7D+EOfJup1cmsRpGJIIM92O0HXJq7&#10;ptjclCZr4783grDHwznnO5zNLtpWDNT7xrGC2TQDQVw53XCt4Of7+PoOwgdkja1jUnAlD7vt89MG&#10;C+1GPtNQhlokCPsCFZgQukJKXxmy6KeuI07er+sthiT7WuoexwS3rcyzbCktNpwWDHb0Yai6lH9W&#10;wWo8ZHFWHvOvdpjvP1ddzK/eKDV5ifs1iEAx/Icf7ZNWkC+Wb3B/k56A3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x1G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86" o:spid="_x0000_s1096" style="position:absolute;left:6925;top:42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E+KcUA&#10;AADdAAAADwAAAGRycy9kb3ducmV2LnhtbESPQWvCQBSE70L/w/IEL1I3BgkldRUpBDza1B56e80+&#10;k2D2bcyucfvvXaHgcZiZb5j1NphOjDS41rKC5SIBQVxZ3XKt4PhVvL6BcB5ZY2eZFPyRg+3mZbLG&#10;XNsbf9JY+lpECLscFTTe97mUrmrIoFvYnjh6JzsY9FEOtdQD3iLcdDJNkkwabDkuNNjTR0PVubwa&#10;BYdDGpZFOb98/66KU7iM8ue8l0rNpmH3DsJT8M/wf3uvFaSrLIPH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T4p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87" o:spid="_x0000_s1097" style="position:absolute;left:1438;top:44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4sgsUA&#10;AADdAAAADwAAAGRycy9kb3ducmV2LnhtbESP0WrCQBRE3wv9h+UKfWt2lTS2qasUoVIfTfMBl+w1&#10;CWbvhuyqiV/vFgo+DjNzhlltRtuJCw2+daxhnigQxJUzLdcayt/v13cQPiAb7ByThok8bNbPTyvM&#10;jbvygS5FqEWEsM9RQxNCn0vpq4Ys+sT1xNE7usFiiHKopRnwGuG2kwulMmmx5bjQYE/bhqpTcbYa&#10;3vquvBVG+VTtp2V7/Nhlh9NO65fZ+PUJItAYHuH/9o/RsEizJfy9i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/iyC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88" o:spid="_x0000_s1098" style="position:absolute;left:3805;top:449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TMxsQA&#10;AADdAAAADwAAAGRycy9kb3ducmV2LnhtbESPwU7DMAyG70h7h8iTuLF0A02jWzYNpElcdmAgzl5j&#10;morG6RrTlbfHBySO1u//8+fNboytGajPTWIH81kBhrhKvuHawfvb4W4FJguyxzYxOfihDLvt5GaD&#10;pU9XfqXhJLVRCOcSHQSRrrQ2V4Ei5lnqiDX7TH1E0bGvre/xqvDY2kVRLG3EhvVCwI6eA1Vfp++o&#10;GvswHM7xXoQ+/OPlOB5XT7V37nY67tdghEb5X/5rv3gHi4el6uo3igC7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EzM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89" o:spid="_x0000_s1099" style="position:absolute;left:5223;top:449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IXQ8UA&#10;AADdAAAADwAAAGRycy9kb3ducmV2LnhtbESPwWrDMBBE74X+g9hCb7UcN4TYiRJCS6AEcojTD1is&#10;rWVirYyl2srfV4VCj8PMvGG2+2h7MdHoO8cKFlkOgrhxuuNWwef1+LIG4QOyxt4xKbiTh/3u8WGL&#10;lXYzX2iqQysShH2FCkwIQyWlbwxZ9JkbiJP35UaLIcmxlXrEOcFtL4s8X0mLHacFgwO9GWpu9bdV&#10;UM7veVzUx+LcT6+HUznE4u6NUs9P8bABESiG//Bf+0MrKJarEn7fpCc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0hdD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90" o:spid="_x0000_s1100" style="position:absolute;left:6925;top:449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2VG8IA&#10;AADdAAAADwAAAGRycy9kb3ducmV2LnhtbERPz2vCMBS+D/wfwhvsMmZqEZXOKCIUPLqqB29vzbMt&#10;Ni+1iTX775eD4PHj+71cB9OKgXrXWFYwGScgiEurG64UHA/51wKE88gaW8uk4I8crFejtyVm2j74&#10;h4bCVyKGsMtQQe19l0npypoMurHtiCN3sb1BH2FfSd3jI4abVqZJMpMGG44NNXa0ram8FnejYL9P&#10;wyQvPm+n32l+CbdBnq87qdTHe9h8g/AU/Ev8dO+0gnQ6j/v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zZUb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91" o:spid="_x0000_s1101" style="position:absolute;left:1438;top:47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KHsMMA&#10;AADdAAAADwAAAGRycy9kb3ducmV2LnhtbESP3YrCMBSE7wXfIRzBO00U159qFFlQ1kurD3Bojm2x&#10;OSlNVqtPbwTBy2FmvmFWm9ZW4kaNLx1rGA0VCOLMmZJzDefTbjAH4QOywcoxaXiQh82621lhYtyd&#10;j3RLQy4ihH2CGooQ6kRKnxVk0Q9dTRy9i2sshiibXJoG7xFuKzlWaiotlhwXCqzpt6Dsmv5bDT91&#10;dX6mRvmJOjxm5WWxnx6ve637vXa7BBGoDd/wp/1nNIwnsxG838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KHs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92" o:spid="_x0000_s1102" style="position:absolute;left:3805;top:47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Vt8cUA&#10;AADdAAAADwAAAGRycy9kb3ducmV2LnhtbESPQU/CQBCF7yb+h82YeJMt1SgUFgImJF44iITz0B26&#10;Dd3Z0h1L/feuiQnHlzfve/Pmy8E3qqcu1oENjEcZKOIy2JorA/uvzdMEVBRki01gMvBDEZaL+7s5&#10;FjZc+ZP6nVQqQTgWaMCJtIXWsXTkMY5CS5y8U+g8SpJdpW2H1wT3jc6z7FV7rDk1OGzp3VF53n37&#10;9MbK9Zujfxahg51etsN2sq6sMY8Pw2oGSmiQ2/F/+sMayF/ecvhbkxC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tW3x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93" o:spid="_x0000_s1103" style="position:absolute;left:5223;top:47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O2dMUA&#10;AADdAAAADwAAAGRycy9kb3ducmV2LnhtbESPUWvCMBSF3wf7D+EOfJupVbZZjSIbggh7sNsPuDTX&#10;pqy5KU3Wxn9vBMHHwznnO5z1NtpWDNT7xrGC2TQDQVw53XCt4Pdn//oBwgdkja1jUnAhD9vN89Ma&#10;C+1GPtFQhlokCPsCFZgQukJKXxmy6KeuI07e2fUWQ5J9LXWPY4LbVuZZ9iYtNpwWDHb0aaj6K/+t&#10;guX4lcVZuc+/22G+Oy67mF+8UWryEncrEIFieITv7YNWkC/e53B7k5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47Z0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94" o:spid="_x0000_s1104" style="position:absolute;left:6925;top:47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aTGMYA&#10;AADdAAAADwAAAGRycy9kb3ducmV2LnhtbESPQWvCQBSE7wX/w/KEXopuDKGV6CqlEPCoaXvo7Zl9&#10;JsHs25jdxu2/7wqCx2FmvmHW22A6MdLgWssKFvMEBHFldcu1gq/PYrYE4Tyyxs4yKfgjB9vN5GmN&#10;ubZXPtBY+lpECLscFTTe97mUrmrIoJvbnjh6JzsY9FEOtdQDXiPcdDJNkldpsOW40GBPHw1V5/LX&#10;KNjv07AoypfL9zErTuEyyp/zTir1PA3vKxCegn+E7+2dVpBmbxnc3sQnID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aTG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95" o:spid="_x0000_s1105" style="position:absolute;left:1438;top:50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mBs8IA&#10;AADdAAAADwAAAGRycy9kb3ducmV2LnhtbESP3YrCMBSE7wXfIRzBO00Uf6tRRFDWS6sPcGiObbE5&#10;KU3U6tNvFha8HGbmG2a9bW0lntT40rGG0VCBIM6cKTnXcL0cBgsQPiAbrByThjd52G66nTUmxr34&#10;TM805CJC2CeooQihTqT0WUEW/dDVxNG7ucZiiLLJpWnwFeG2kmOlZtJiyXGhwJr2BWX39GE1TOvq&#10;+kmN8hN1es/L2/I4O9+PWvd77W4FIlAbvuH/9o/RMJ7Mp/D3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uYGz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6" o:spid="_x0000_s1106" style="position:absolute;left:3805;top:50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5r8sUA&#10;AADdAAAADwAAAGRycy9kb3ducmV2LnhtbESPQWvCQBCF7wX/wzJCb3WjFrXRVawg9OKhVnqeZqfZ&#10;YHY2Zqcx/feuUOjx8eZ9b95q0/taddTGKrCB8SgDRVwEW3Fp4PSxf1qAioJssQ5MBn4pwmY9eFhh&#10;bsOV36k7SqkShGOOBpxIk2sdC0ce4yg0xMn7Dq1HSbIttW3xmuC+1pMsm2mPFacGhw3tHBXn449P&#10;b2xdt//yUxH6tC+XQ39YvJbWmMdhv12CEurl//gv/WYNTJ7nM7ivSQj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jmvy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97" o:spid="_x0000_s1107" style="position:absolute;left:5223;top:50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iwd8UA&#10;AADdAAAADwAAAGRycy9kb3ducmV2LnhtbESPUWvCMBSF3wf7D+EOfJupVeasRpGJIIM92O0HXJq7&#10;ptjclCZr4783grDHwznnO5zNLtpWDNT7xrGC2TQDQVw53XCt4Of7+PoOwgdkja1jUnAlD7vt89MG&#10;C+1GPtNQhlokCPsCFZgQukJKXxmy6KeuI07er+sthiT7WuoexwS3rcyz7E1abDgtGOzow1B1Kf+s&#10;gtV4yOKsPOZf7TDff666mF+9UWryEvdrEIFi+A8/2ietIF8sl3B/k56A3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2LB3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98" o:spid="_x0000_s1108" style="position:absolute;left:6925;top:50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uZHcIA&#10;AADdAAAADwAAAGRycy9kb3ducmV2LnhtbERPz2vCMBS+D/wfwhvsMmZqEZXOKCIUPLqqB29vzbMt&#10;Ni+1iTX775eD4PHj+71cB9OKgXrXWFYwGScgiEurG64UHA/51wKE88gaW8uk4I8crFejtyVm2j74&#10;h4bCVyKGsMtQQe19l0npypoMurHtiCN3sb1BH2FfSd3jI4abVqZJMpMGG44NNXa0ram8FnejYL9P&#10;wyQvPm+n32l+CbdBnq87qdTHe9h8g/AU/Ev8dO+0gnQ6j3P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u5kd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99" o:spid="_x0000_s1109" style="position:absolute;left:1438;top:53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ZV2cUA&#10;AADdAAAADwAAAGRycy9kb3ducmV2LnhtbESPT4vCMBTE7wt+h/CEva3pivinaxRRhD0JVg96ezbP&#10;pti8lCba+u2NsLDHYWZ+w8yXna3EgxpfOlbwPUhAEOdOl1woOB62X1MQPiBrrByTgid5WC56H3NM&#10;tWt5T48sFCJC2KeowIRQp1L63JBFP3A1cfSurrEYomwKqRtsI9xWcpgkY2mx5LhgsKa1ofyW3a2C&#10;aTZZt6f6cB7dNpWZXUhed6VU6rPfrX5ABOrCf/iv/asVDEeTGbzfxCc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dlXZ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0" o:spid="_x0000_s1110" style="position:absolute;left:3805;top:53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YGzcQA&#10;AADdAAAADwAAAGRycy9kb3ducmV2LnhtbERP3WrCMBS+H+wdwhnsZth0olI607KJoiDKVvsAh+bY&#10;ljUnXZNpfXtzMdjlx/e/zEfTiQsNrrWs4DWKQRBXVrdcKyhPm0kCwnlkjZ1lUnAjB3n2+LDEVNsr&#10;f9Gl8LUIIexSVNB436dSuqohgy6yPXHgznYw6AMcaqkHvIZw08lpHC+kwZZDQ4M9rRqqvotfo2C+&#10;Wcvz4UV/jj97n8xKx3z82Cr1/DS+v4HwNPp/8Z97pxVMZ0nYH96EJy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WBs3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1" o:spid="_x0000_s1111" style="position:absolute;left:5223;top:53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AtrMgA&#10;AADdAAAADwAAAGRycy9kb3ducmV2LnhtbESPT2vCQBTE74LfYXmCl1I3Sv1DdJVSbKkpHpoWz4/s&#10;Mwlm34bdrUn76buFgsdhZn7DbHa9acSVnK8tK5hOEhDEhdU1lwo+P57vVyB8QNbYWCYF3+Rhtx0O&#10;Nphq2/E7XfNQighhn6KCKoQ2ldIXFRn0E9sSR+9sncEQpSuldthFuGnkLEkW0mDNcaHClp4qKi75&#10;l1Hwkx1c6LPubSnn2XKfH+enu5eDUuNR/7gGEagPt/B/+1UrmD2spvD3Jj4Buf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4C2s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202" o:spid="_x0000_s1112" style="position:absolute;left:6925;top:53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OgTMQA&#10;AADdAAAADwAAAGRycy9kb3ducmV2LnhtbESPQWvCQBSE74X+h+UJ3uquUYqkriKCoPRiNYceH9ln&#10;Esy+DdntJv57t1DocZj5Zpj1drStiNT7xrGG+UyBIC6dabjSUFwPbysQPiAbbB2Thgd52G5eX9aY&#10;GzfwF8VLqEQqYZ+jhjqELpfSlzVZ9DPXESfv5nqLIcm+kqbHIZXbVmZKvUuLDaeFGjva11TeLz9W&#10;Qxbvsij257gw5+94aD7VcFoqraeTcfcBItAY/sN/9NEkbrnK4PdNeg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ToEz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3" o:spid="_x0000_s1113" style="position:absolute;left:1438;top:56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nMe8MA&#10;AADdAAAADwAAAGRycy9kb3ducmV2LnhtbESP3YrCMBSE7xd8h3AE79Zk/bdrFBGU9dLqAxyaY1ts&#10;TkoTtfr0ZkHwcpiZb5jFqrWVuFHjS8cafvoKBHHmTMm5htNx+z0D4QOywcoxaXiQh9Wy87XAxLg7&#10;H+iWhlxECPsENRQh1ImUPivIou+7mjh6Z9dYDFE2uTQN3iPcVnKg1ERaLDkuFFjTpqDskl6thnFd&#10;nZ6pUX6k9o9peZ7vJofLTutet13/ggjUhk/43f4zGgaj2RD+38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nMe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04" o:spid="_x0000_s1114" style="position:absolute;left:3805;top:56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UgOcUA&#10;AADdAAAADwAAAGRycy9kb3ducmV2LnhtbESPT2vCQBDF70K/wzIFb7qpSkmjq9iC0IsH/+B5mh2z&#10;odnZNDuN6bfvFoQeH2/e781bbQbfqJ66WAc28DTNQBGXwdZcGTifdpMcVBRki01gMvBDETbrh9EK&#10;CxtufKD+KJVKEI4FGnAibaF1LB15jNPQEifvGjqPkmRXadvhLcF9o2dZ9qw91pwaHLb05qj8PH77&#10;9MbW9bsPPxehi3352g/7/LWyxowfh+0SlNAg/8f39Ls1MFvkC/hbkx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SA5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05" o:spid="_x0000_s1115" style="position:absolute;left:5223;top:56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P7vMUA&#10;AADdAAAADwAAAGRycy9kb3ducmV2LnhtbESPUWvCMBSF3wf7D+EOfJup1Q2tRpGJIIM92O0HXJq7&#10;ptjclCZr4783grDHwznnO5zNLtpWDNT7xrGC2TQDQVw53XCt4Of7+LoE4QOyxtYxKbiSh932+WmD&#10;hXYjn2koQy0ShH2BCkwIXSGlrwxZ9FPXESfv1/UWQ5J9LXWPY4LbVuZZ9i4tNpwWDHb0Yai6lH9W&#10;wWo8ZHFWHvOvdpjvP1ddzK/eKDV5ifs1iEAx/Icf7ZNWkC+Wb3B/k56A3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k/u8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06" o:spid="_x0000_s1116" style="position:absolute;left:6925;top:56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3Y08UA&#10;AADdAAAADwAAAGRycy9kb3ducmV2LnhtbESPQWvCQBSE70L/w/KEXqRuDCIhdRUpBDzaVA+9vWaf&#10;STD7Nma3cfvvXaHgcZiZb5j1NphOjDS41rKCxTwBQVxZ3XKt4PhVvGUgnEfW2FkmBX/kYLt5mawx&#10;1/bGnzSWvhYRwi5HBY33fS6lqxoy6Oa2J47e2Q4GfZRDLfWAtwg3nUyTZCUNthwXGuzpo6HqUv4a&#10;BYdDGhZFObuefpbFOVxH+X3ZS6Vep2H3DsJT8M/wf3uvFaTLbAWPN/EJ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vdjT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07" o:spid="_x0000_s1117" style="position:absolute;left:1438;top:58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LKeMQA&#10;AADdAAAADwAAAGRycy9kb3ducmV2LnhtbESP3YrCMBSE74V9h3CEvdNE8W+7RlmEFb20+gCH5vSH&#10;NieliVp9erOw4OUwM98w621vG3GjzleONUzGCgRx5kzFhYbL+Xe0AuEDssHGMWl4kIft5mOwxsS4&#10;O5/oloZCRAj7BDWUIbSJlD4ryaIfu5Y4ernrLIYou0KaDu8Rbhs5VWohLVYcF0psaVdSVqdXq2He&#10;NpdnapSfqeNjWeVf+8Wp3mv9Oex/vkEE6sM7/N8+GA3T2WoJf2/iE5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yynj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08" o:spid="_x0000_s1118" style="position:absolute;left:3805;top:58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gqPMQA&#10;AADdAAAADwAAAGRycy9kb3ducmV2LnhtbESPwU7DMAyG70h7h8iTuLGUgVApy6YNaRKXHdgQZ9OY&#10;pqJxusZ05e3xAYmj9fv//Hm1mWJnRhpym9jB7aIAQ1wn33Lj4O20vynBZEH22CUmBz+UYbOeXa2w&#10;8unCrzQepTEK4VyhgyDSV9bmOlDEvEg9sWafaYgoOg6N9QNeFB47uyyKBxuxZb0QsKfnQPXX8Tuq&#10;xjaM+494J0Lv/vF8mA7lrvHOXc+n7RMYoUn+l//aL97B8r5UXf1GEW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IKjz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09" o:spid="_x0000_s1119" style="position:absolute;left:5223;top:58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7xucUA&#10;AADdAAAADwAAAGRycy9kb3ducmV2LnhtbESPUWvCMBSF3wf7D+EKe5upnQzbGUU2BBF8sNsPuDR3&#10;TbG5KU3Wxn9vBGGPh3POdzjrbbSdGGnwrWMFi3kGgrh2uuVGwc/3/nUFwgdkjZ1jUnAlD9vN89Ma&#10;S+0mPtNYhUYkCPsSFZgQ+lJKXxuy6OeuJ07erxsshiSHRuoBpwS3ncyz7F1abDktGOzp01B9qf6s&#10;gmL6yuKi2uenbnzbHYs+5ldvlHqZxd0HiEAx/Icf7YNWkC9XBdzfpCc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3vG5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10" o:spid="_x0000_s1120" style="position:absolute;left:6925;top:58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Fz4cIA&#10;AADdAAAADwAAAGRycy9kb3ducmV2LnhtbERPz2vCMBS+D/wfwhvsMmZqEdHOKCIUPLqqB29vzbMt&#10;Ni+1iTX775eD4PHj+71cB9OKgXrXWFYwGScgiEurG64UHA/51xyE88gaW8uk4I8crFejtyVm2j74&#10;h4bCVyKGsMtQQe19l0npypoMurHtiCN3sb1BH2FfSd3jI4abVqZJMpMGG44NNXa0ram8FnejYL9P&#10;wyQvPm+n32l+CbdBnq87qdTHe9h8g/AU/Ev8dO+0gnS6iPv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wXPh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11" o:spid="_x0000_s1121" style="position:absolute;left:1438;top:61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y/JcUA&#10;AADdAAAADwAAAGRycy9kb3ducmV2LnhtbESPT4vCMBTE7wt+h/AWvK2pIv7pGkUUwZOw1YN7e9s8&#10;m2LzUppo67c3woLHYWZ+wyxWna3EnRpfOlYwHCQgiHOnSy4UnI67rxkIH5A1Vo5JwYM8rJa9jwWm&#10;2rX8Q/csFCJC2KeowIRQp1L63JBFP3A1cfQurrEYomwKqRtsI9xWcpQkE2mx5LhgsKaNofya3ayC&#10;WTbdtOf6+Du+bisz/yN5OZRSqf5nt/4GEagL7/B/e68VjMbzIbzex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DL8l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2" o:spid="_x0000_s1122" style="position:absolute;left:3805;top:61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Gr/MYA&#10;AADdAAAADwAAAGRycy9kb3ducmV2LnhtbESP3WrCQBSE7wXfYTmF3ohuDCqauoqWSgWx1J8HOGSP&#10;STB7Nma3mr69KwheDjPzDTOdN6YUV6pdYVlBvxeBIE6tLjhTcDysumMQziNrLC2Tgn9yMJ+1W1NM&#10;tL3xjq57n4kAYZeggtz7KpHSpTkZdD1bEQfvZGuDPsg6k7rGW4CbUsZRNJIGCw4LOVb0mVN63v8Z&#10;BcPVlzxtO/q3uWz8eHB0zD/Lb6Xe35rFBwhPjX+Fn+21VhAPJjE83oQn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Gr/M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13" o:spid="_x0000_s1123" style="position:absolute;left:5223;top:61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eAnckA&#10;AADdAAAADwAAAGRycy9kb3ducmV2LnhtbESPQUvDQBSE74X+h+UJvRS7sVpr026LFBWb4sEonh/Z&#10;ZxKafRt2t03sr3cFocdhZr5hVpveNOJEzteWFdxMEhDEhdU1lwo+P56vH0D4gKyxsUwKfsjDZj0c&#10;rDDVtuN3OuWhFBHCPkUFVQhtKqUvKjLoJ7Yljt63dQZDlK6U2mEX4aaR0yS5lwZrjgsVtrStqDjk&#10;R6PgnO1c6LNuP5ezbP6Uv82+xi87pUZX/eMSRKA+XML/7VetYHq3uIW/N/EJyP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tqeAnckAAADdAAAADwAAAAAAAAAAAAAAAACYAgAA&#10;ZHJzL2Rvd25yZXYueG1sUEsFBgAAAAAEAAQA9QAAAI4DAAAAAA==&#10;" path="m,l1692,e" filled="f" strokeweight=".16931mm">
                  <v:path arrowok="t" o:connecttype="custom" o:connectlocs="0,0;1692,0" o:connectangles="0,0"/>
                </v:shape>
                <v:shape id="Freeform 214" o:spid="_x0000_s1124" style="position:absolute;left:6925;top:61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8LfsUA&#10;AADdAAAADwAAAGRycy9kb3ducmV2LnhtbESPQWvCQBSE7wX/w/KE3uquNhSNriKC0NKL1Rw8PrLP&#10;JJh9G7LrJv333UKhx2Hmm2E2u9G2IlLvG8ca5jMFgrh0puFKQ3E5vixB+IBssHVMGr7Jw247edpg&#10;btzAXxTPoRKphH2OGuoQulxKX9Zk0c9cR5y8m+sthiT7Spoeh1RuW7lQ6k1abDgt1NjRoabyfn5Y&#10;DYt4l0VxOMVXc7rGY/Opho9Maf08HfdrEIHG8B/+o99N4rJVBr9v0hO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Lwt+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15" o:spid="_x0000_s1125" style="position:absolute;left:1438;top:64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VnScIA&#10;AADdAAAADwAAAGRycy9kb3ducmV2LnhtbESP3YrCMBSE7wXfIRzBO00Uf6tRRFDWS6sPcGiObbE5&#10;KU3U6tNvFha8HGbmG2a9bW0lntT40rGG0VCBIM6cKTnXcL0cBgsQPiAbrByThjd52G66nTUmxr34&#10;TM805CJC2CeooQihTqT0WUEW/dDVxNG7ucZiiLLJpWnwFeG2kmOlZtJiyXGhwJr2BWX39GE1TOvq&#10;+kmN8hN1es/L2/I4O9+PWvd77W4FIlAbvuH/9o/RMJ4sp/D3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tWdJ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16" o:spid="_x0000_s1126" style="position:absolute;left:3805;top:64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KNCMQA&#10;AADdAAAADwAAAGRycy9kb3ducmV2LnhtbESPQWvCQBCF7wX/wzKCt7pRi2jqKloQevFQlZ6n2Wk2&#10;mJ2N2WlM/323IHh8vHnfm7fa9L5WHbWxCmxgMs5AERfBVlwaOJ/2zwtQUZAt1oHJwC9F2KwHTyvM&#10;bbjxB3VHKVWCcMzRgBNpcq1j4chjHIeGOHnfofUoSbalti3eEtzXepplc+2x4tTgsKE3R8Xl+OPT&#10;G1vX7b/8TIQ+7fJ66A+LXWmNGQ377SsooV4ex/f0uzUwfVnO4X9NQoB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CjQ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17" o:spid="_x0000_s1127" style="position:absolute;left:5223;top:64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RWjcUA&#10;AADdAAAADwAAAGRycy9kb3ducmV2LnhtbESPwWrDMBBE74X+g9hCb40cN7SxEyWElkAo9FAnH7BY&#10;G8vEWhlLtZW/rwKBHoeZecOst9F2YqTBt44VzGcZCOLa6ZYbBafj/mUJwgdkjZ1jUnAlD9vN48Ma&#10;S+0m/qGxCo1IEPYlKjAh9KWUvjZk0c9cT5y8sxsshiSHRuoBpwS3ncyz7E1abDktGOzpw1B9qX6t&#10;gmL6zOK82uff3fi6+yr6mF+9Uer5Ke5WIALF8B++tw9aQb4o3uH2Jj0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1FaN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18" o:spid="_x0000_s1128" style="position:absolute;left:6925;top:64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/58IA&#10;AADdAAAADwAAAGRycy9kb3ducmV2LnhtbERPz2vCMBS+D/wfwhvsMmZqEdHOKCIUPLqqB29vzbMt&#10;Ni+1iTX775eD4PHj+71cB9OKgXrXWFYwGScgiEurG64UHA/51xyE88gaW8uk4I8crFejtyVm2j74&#10;h4bCVyKGsMtQQe19l0npypoMurHtiCN3sb1BH2FfSd3jI4abVqZJMpMGG44NNXa0ram8FnejYL9P&#10;wyQvPm+n32l+CbdBnq87qdTHe9h8g/AU/Ev8dO+0gnS6iHP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3/n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19" o:spid="_x0000_s1129" style="position:absolute;left:1438;top:672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qzI8UA&#10;AADdAAAADwAAAGRycy9kb3ducmV2LnhtbESPQWvCQBSE74X+h+UJ3upGkdakWaUogqdCowe9vWZf&#10;ssHs25BdTfz33UKhx2FmvmHyzWhbcafeN44VzGcJCOLS6YZrBafj/mUFwgdkja1jUvAgD5v181OO&#10;mXYDf9G9CLWIEPYZKjAhdJmUvjRk0c9cRxy9yvUWQ5R9LXWPQ4TbVi6S5FVabDguGOxoa6i8Fjer&#10;YFW8bYdzd7wsr7vWpN8kq89GKjWdjB/vIAKN4T/81z5oBYtlmsLvm/g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erMj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20" o:spid="_x0000_s1130" style="position:absolute;left:3805;top:672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QKCsIA&#10;AADdAAAADwAAAGRycy9kb3ducmV2LnhtbERPzYrCMBC+C75DGMGLrKlFF+kaZVcsCuKirg8wNGNb&#10;tpnUJmp9e3MQPH58/7NFaypxo8aVlhWMhhEI4szqknMFp7/0YwrCeWSNlWVS8CAHi3m3M8NE2zsf&#10;6Hb0uQgh7BJUUHhfJ1K6rCCDbmhr4sCdbWPQB9jkUjd4D+GmknEUfUqDJYeGAmtaFpT9H69GwSRd&#10;yfNuoPftZeun45Nj/v1ZK9Xvtd9fIDy1/i1+uTdaQTyJwv7wJjwB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JAoK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21" o:spid="_x0000_s1131" style="position:absolute;left:5223;top:672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Iha8cA&#10;AADdAAAADwAAAGRycy9kb3ducmV2LnhtbESPQWvCQBSE74X+h+UVvJS6UYiW1FVKaUuNeDAtPT+y&#10;r0lo9m3YXU3017uC4HGYmW+YxWowrTiQ841lBZNxAoK4tLrhSsHP98fTMwgfkDW2lknBkTyslvd3&#10;C8y07XlHhyJUIkLYZ6igDqHLpPRlTQb92HbE0fuzzmCI0lVSO+wj3LRymiQzabDhuFBjR281lf/F&#10;3ig45WsXhrzfzGWaz9+Lbfr7+LlWavQwvL6ACDSEW/ja/tIKpmkygcub+ATk8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SIWv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22" o:spid="_x0000_s1132" style="position:absolute;left:6925;top:672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Gsi8UA&#10;AADdAAAADwAAAGRycy9kb3ducmV2LnhtbESPwWrDMBBE74X+g9hCbo1UpwnFjRJKIJCSS+L40ONi&#10;bW0Ta2UsRXb/PioUehxm3gyz3k62E5EG3zrW8DJXIIgrZ1quNZSX/fMbCB+QDXaOScMPedhuHh/W&#10;mBs38pliEWqRStjnqKEJoc+l9FVDFv3c9cTJ+3aDxZDkUEsz4JjKbSczpVbSYstpocGedg1V1+Jm&#10;NWTxKstyd4oLc/qK+/aoxs9XpfXsafp4BxFoCv/hP/pgErdUGfy+SU9Ab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YayL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23" o:spid="_x0000_s1133" style="position:absolute;left:1438;top:69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vAvMMA&#10;AADdAAAADwAAAGRycy9kb3ducmV2LnhtbESP3YrCMBSE74V9h3AW9k4TXX+rUZaFFb1s9QEOzbEt&#10;NielyWr16Y0geDnMzDfMatPZWlyo9ZVjDcOBAkGcO1NxoeF4+OvPQfiAbLB2TBpu5GGz/uitMDHu&#10;yildslCICGGfoIYyhCaR0uclWfQD1xBH7+RaiyHKtpCmxWuE21qOlJpKixXHhRIb+i0pP2f/VsOk&#10;qY/3zCg/VvvbrDotttP0vNX667P7WYII1IV3+NXeGQ2jifqG55v4BO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vAv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24" o:spid="_x0000_s1134" style="position:absolute;left:3805;top:69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cs/sUA&#10;AADdAAAADwAAAGRycy9kb3ducmV2LnhtbESPzW7CMBCE75X6DtZW4lac8ieaYhBUQuqFA1D1vI23&#10;cdR4HeJtSN8eIyFxHM3ONzuLVe9r1VEbq8AGXoYZKOIi2IpLA5/H7fMcVBRki3VgMvBPEVbLx4cF&#10;5jaceU/dQUqVIBxzNOBEmlzrWDjyGIehIU7eT2g9SpJtqW2L5wT3tR5l2Ux7rDg1OGzo3VHxe/jz&#10;6Y2167bffixCX/b1tOt3801pjRk89es3UEK93I9v6Q9rYDTNJnBdkxCgl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9yz+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25" o:spid="_x0000_s1135" style="position:absolute;left:5223;top:69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H3e8UA&#10;AADdAAAADwAAAGRycy9kb3ducmV2LnhtbESPwWrDMBBE74H+g9hCb40Uh5TGjRJCQ6AEcojbD1is&#10;rWVqrYyl2srfV4VAjsPMvGE2u+Q6MdIQWs8aFnMFgrj2puVGw9fn8fkVRIjIBjvPpOFKAXbbh9kG&#10;S+MnvtBYxUZkCIcSNdgY+1LKUFtyGOa+J87etx8cxiyHRpoBpwx3nSyUepEOW84LFnt6t1T/VL9O&#10;w3o6qLSojsW5G5f707pPxTVYrZ8e0/4NRKQU7+Fb+8NoKFZqBf9v8hO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ofd7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26" o:spid="_x0000_s1136" style="position:absolute;left:6925;top:69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/UFMUA&#10;AADdAAAADwAAAGRycy9kb3ducmV2LnhtbESPQWvCQBSE74X+h+UJXopuDFVKdJVSCHjUqIfentln&#10;Esy+jdltXP+9Wyj0OMzMN8xqE0wrBupdY1nBbJqAIC6tbrhScDzkkw8QziNrbC2Tggc52KxfX1aY&#10;aXvnPQ2Fr0SEsMtQQe19l0npypoMuqntiKN3sb1BH2VfSd3jPcJNK9MkWUiDDceFGjv6qqm8Fj9G&#10;wW6XhllevN1O5/f8Em6D/L5upVLjUfhcgvAU/H/4r73VCtJ5soDfN/EJyP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j9QU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7" o:spid="_x0000_s1137" style="position:absolute;left:1438;top:727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IY0MUA&#10;AADdAAAADwAAAGRycy9kb3ducmV2LnhtbESPQWvCQBSE70L/w/IKvemmUo1GVylKwVPB2EO9PbPP&#10;bDD7NmRXk/77riB4HGbmG2a57m0tbtT6yrGC91ECgrhwuuJSwc/hazgD4QOyxtoxKfgjD+vVy2CJ&#10;mXYd7+mWh1JECPsMFZgQmkxKXxiy6EeuIY7e2bUWQ5RtKXWLXYTbWo6TZCotVhwXDDa0MVRc8qtV&#10;MMvTTffbHI4fl21t5ieS5+9KKvX22n8uQATqwzP8aO+0gvEkSeH+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QhjQ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28" o:spid="_x0000_s1138" style="position:absolute;left:3805;top:727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GDMIA&#10;AADdAAAADwAAAGRycy9kb3ducmV2LnhtbERPzYrCMBC+C75DGMGLrKlFF+kaZVcsCuKirg8wNGNb&#10;tpnUJmp9e3MQPH58/7NFaypxo8aVlhWMhhEI4szqknMFp7/0YwrCeWSNlWVS8CAHi3m3M8NE2zsf&#10;6Hb0uQgh7BJUUHhfJ1K6rCCDbmhr4sCdbWPQB9jkUjd4D+GmknEUfUqDJYeGAmtaFpT9H69GwSRd&#10;yfNuoPftZeun45Nj/v1ZK9Xvtd9fIDy1/i1+uTdaQTyJwtzwJjwB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UgYM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29" o:spid="_x0000_s1139" style="position:absolute;left:5223;top:727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QtbcgA&#10;AADdAAAADwAAAGRycy9kb3ducmV2LnhtbESPQUvDQBSE74X+h+UJXordWIjVtNsiotKm9GCUnh/Z&#10;ZxKafRt21yb117sFocdhZr5hluvBtOJEzjeWFdxPExDEpdUNVwq+Pt/uHkH4gKyxtUwKzuRhvRqP&#10;lphp2/MHnYpQiQhhn6GCOoQuk9KXNRn0U9sRR+/bOoMhSldJ7bCPcNPKWZI8SIMNx4UaO3qpqTwW&#10;P0bBb751Ycj73Vym+fy12KeHyftWqdub4XkBItAQruH/9kYrmKXJE1zexCc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pC1t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230" o:spid="_x0000_s1140" style="position:absolute;left:6925;top:727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YBusIA&#10;AADdAAAADwAAAGRycy9kb3ducmV2LnhtbERPTUvDQBC9C/6HZQRvdrdVi6TdllIoKF5qm4PHITtN&#10;QrOzIbvdxH/vHASPj/e93k6+U5mG2Aa2MJ8ZUMRVcC3XFsrz4ekNVEzIDrvAZOGHImw393drLFwY&#10;+YvyKdVKQjgWaKFJqS+0jlVDHuMs9MTCXcLgMQkcau0GHCXcd3phzFJ7bFkaGuxp31B1Pd28hUW+&#10;6rLcH/OzO37nQ/tpxo8XY+3jw7RbgUo0pX/xn/vdie91LvvljTwBv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JgG6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231" o:spid="_x0000_s1141" style="position:absolute;left:1438;top:755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xtjcUA&#10;AADdAAAADwAAAGRycy9kb3ducmV2LnhtbESP0WrCQBRE3wv+w3ILvtXdSLWaZhOkUKmPpn7AJXtN&#10;QrJ3Q3ar0a/vFgo+DjNzhsmKyfbiQqNvHWtIFgoEceVMy7WG0/fnywaED8gGe8ek4UYeinz2lGFq&#10;3JWPdClDLSKEfYoamhCGVEpfNWTRL9xAHL2zGy2GKMdamhGvEW57uVRqLS22HBcaHOijoaorf6yG&#10;1dCf7qVR/lUdbm/tebtfH7u91vPnafcOItAUHuH/9pfRsFwlCfy9iU9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vG2N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232" o:spid="_x0000_s1142" style="position:absolute;left:3805;top:755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uHzMQA&#10;AADdAAAADwAAAGRycy9kb3ducmV2LnhtbESPQWvCQBCF74X+h2UEb3VjSotGV1FB8OKhWnoes2M2&#10;mJ1Ns9OY/vtuodDj48373rzlevCN6qmLdWAD00kGirgMtubKwPt5/zQDFQXZYhOYDHxThPXq8WGJ&#10;hQ13fqP+JJVKEI4FGnAibaF1LB15jJPQEifvGjqPkmRXadvhPcF9o/Mse9Uea04NDlvaOSpvpy+f&#10;3ti4fn/xzyL0Yeefx+E421bWmPFo2CxACQ3yf/yXPlgD+cs0h981CQF6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Lh8z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33" o:spid="_x0000_s1143" style="position:absolute;left:5223;top:755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1cScUA&#10;AADdAAAADwAAAGRycy9kb3ducmV2LnhtbESPUWvCMBSF34X9h3AHe5tpKw6tRpENQYQ9rO4HXJq7&#10;ptjclCZr4783g4GPh3POdzjbfbSdGGnwrWMF+TwDQVw73XKj4PtyfF2B8AFZY+eYFNzIw373NNti&#10;qd3EXzRWoREJwr5EBSaEvpTS14Ys+rnriZP34waLIcmhkXrAKcFtJ4sse5MWW04LBnt6N1Rfq1+r&#10;YD19ZDGvjsVnNy4O53Ufi5s3Sr08x8MGRKAYHuH/9kkrKJb5Av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3Vx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34" o:spid="_x0000_s1144" style="position:absolute;left:6925;top:755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h5JcYA&#10;AADdAAAADwAAAGRycy9kb3ducmV2LnhtbESPQWvCQBSE70L/w/IKvUizSdBSoquUQsCjjXro7Zl9&#10;JsHs25jdxu2/7xYKPQ4z8w2z3gbTi4lG11lWkCUpCOLa6o4bBcdD+fwKwnlkjb1lUvBNDrabh9ka&#10;C23v/EFT5RsRIewKVNB6PxRSurolgy6xA3H0LnY06KMcG6lHvEe46WWepi/SYMdxocWB3luqr9WX&#10;UbDf5yErq/ntdF6Ul3Cb5Od1J5V6egxvKxCegv8P/7V3WkG+zBbw+yY+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h5Jc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235" o:spid="_x0000_s1145" style="position:absolute;left:1438;top:78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drjsUA&#10;AADdAAAADwAAAGRycy9kb3ducmV2LnhtbESPUWvCMBSF3wf+h3AHvs1EsZ12RpGBsj228wdcmmtT&#10;bG5Kk2n11y+DwR4P55zvcDa70XXiSkNoPWuYzxQI4tqblhsNp6/DywpEiMgGO8+k4U4BdtvJ0wYL&#10;429c0rWKjUgQDgVqsDH2hZShtuQwzHxPnLyzHxzGJIdGmgFvCe46uVAqlw5bTgsWe3q3VF+qb6ch&#10;67vTozIqLNXn/bU9r495eTlqPX0e928gIo3xP/zX/jAaFtk8g9836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h2uO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236" o:spid="_x0000_s1146" style="position:absolute;left:3805;top:78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CBz8QA&#10;AADdAAAADwAAAGRycy9kb3ducmV2LnhtbESPQWvCQBCF74X+h2UK3upGpaLRVVQQvHioLZ7H7DQb&#10;mp2N2THGf98tFHp8vHnfm7dc975WHbWxCmxgNMxAERfBVlwa+PzYv85ARUG2WAcmAw+KsF49Py0x&#10;t+HO79SdpFQJwjFHA06kybWOhSOPcRga4uR9hdajJNmW2rZ4T3Bf63GWTbXHilODw4Z2jorv082n&#10;Nzau21/8RITOdn499sfZtrTGDF76zQKUUC//x3/pgzUwfhtN4XdNQoBe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wgc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37" o:spid="_x0000_s1147" style="position:absolute;left:5223;top:78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ZaSsUA&#10;AADdAAAADwAAAGRycy9kb3ducmV2LnhtbESPwWrDMBBE74X+g9hCbo1sh7SJGyWEhkAo9FC3H7BY&#10;G8vUWhlLtZW/jwKBHoeZecNsdtF2YqTBt44V5PMMBHHtdMuNgp/v4/MKhA/IGjvHpOBCHnbbx4cN&#10;ltpN/EVjFRqRIOxLVGBC6EspfW3Iop+7njh5ZzdYDEkOjdQDTgluO1lk2Yu02HJaMNjTu6H6t/qz&#10;CtbTIYt5dSw+u3Gx/1j3sbh4o9TsKe7fQASK4T98b5+0gmKZv8LtTXoCcn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5lpK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38" o:spid="_x0000_s1148" style="position:absolute;left:6925;top:78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VzIMMA&#10;AADdAAAADwAAAGRycy9kb3ducmV2LnhtbERPz2vCMBS+D/wfwhN2GTNtmTI6o4hQ8OjqdvD21jzb&#10;YvNSm6zG/94cBI8f3+/lOphOjDS41rKCdJaAIK6sbrlW8HMo3j9BOI+ssbNMCm7kYL2avCwx1/bK&#10;3zSWvhYxhF2OChrv+1xKVzVk0M1sTxy5kx0M+giHWuoBrzHcdDJLkoU02HJsaLCnbUPVufw3Cvb7&#10;LKRF+Xb5/fsoTuEyyuN5J5V6nYbNFwhPwT/FD/dOK8jmaZwb38Qn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VzI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39" o:spid="_x0000_s1149" style="position:absolute;left:1438;top:81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phi8UA&#10;AADdAAAADwAAAGRycy9kb3ducmV2LnhtbESPwWrDMBBE74H+g9hCb4mUUKeNayWUQk1ztJMPWKyN&#10;bWytjKUmdr++KhRyHGbmDZMdJtuLK42+daxhvVIgiCtnWq41nE+fy1cQPiAb7B2Thpk8HPYPiwxT&#10;425c0LUMtYgQ9ilqaEIYUil91ZBFv3IDcfQubrQYohxraUa8Rbjt5UaprbTYclxocKCPhqqu/LYa&#10;kqE//5RG+Wd1nF/ayy7fFl2u9dPj9P4GItAU7uH/9pfRsEnWO/h7E5+A3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ymGL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240" o:spid="_x0000_s1150" style="position:absolute;left:3805;top:81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l2ncQA&#10;AADdAAAADwAAAGRycy9kb3ducmV2LnhtbESPwU7DMAyG70i8Q2QkbiylCDTKsmlDmsRlB7ZpZ9OY&#10;pqJxusZ05e3xAYmj9fv//HmxmmJnRhpym9jB/awAQ1wn33Lj4HjY3s3BZEH22CUmBz+UYbW8vlpg&#10;5dOF32ncS2MUwrlCB0Gkr6zNdaCIeZZ6Ys0+0xBRdBwa6we8KDx2tiyKJxuxZb0QsKfXQPXX/juq&#10;xjqM24/4IEIn/3zeTbv5pvHO3d5M6xcwQpP8L/+137yD8rFUf/1GEW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5dp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41" o:spid="_x0000_s1151" style="position:absolute;left:5223;top:81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+tGMUA&#10;AADdAAAADwAAAGRycy9kb3ducmV2LnhtbESPwWrDMBBE74X+g9hAbo1shZbEjRJCS6AUeqiTD1is&#10;rWVirYyl2srfV4VCj8PMvGF2h+R6MdEYOs8aylUBgrjxpuNWw+V8etiACBHZYO+ZNNwowGF/f7fD&#10;yviZP2mqYysyhEOFGmyMQyVlaCw5DCs/EGfvy48OY5ZjK82Ic4a7XqqieJIOO84LFgd6sdRc62+n&#10;YTu/FqmsT+qjn9bH9+2Q1C1YrZeLdHwGESnF//Bf+81oUI+qh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L60Y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42" o:spid="_x0000_s1152" style="position:absolute;left:6925;top:81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GOd8YA&#10;AADdAAAADwAAAGRycy9kb3ducmV2LnhtbESPQWvCQBSE74X+h+UJvRTduLSlRFcpQsCjTe2ht2f2&#10;mQSzb2N2jdt/3y0IHoeZ+YZZrqPtxEiDbx1rmM8yEMSVMy3XGvZfxfQdhA/IBjvHpOGXPKxXjw9L&#10;zI278ieNZahFgrDPUUMTQp9L6auGLPqZ64mTd3SDxZDkUEsz4DXBbSdVlr1Jiy2nhQZ72jRUncqL&#10;1bDbqTgvyufz9+GlOMbzKH9OW6n10yR+LEAEiuEevrW3RoN6VQr+36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GOd8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243" o:spid="_x0000_s1153" style="position:absolute;left:1438;top:839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6c3MUA&#10;AADdAAAADwAAAGRycy9kb3ducmV2LnhtbESPzWrDMBCE74W+g9hCb7VU56etGyWUQENyjOsHWKz1&#10;D7ZWxlITp09fBQI5DjPzDbPaTLYXJxp961jDa6JAEJfOtFxrKH6+X95B+IBssHdMGi7kYbN+fFhh&#10;ZtyZj3TKQy0ihH2GGpoQhkxKXzZk0SduII5e5UaLIcqxlmbEc4TbXqZKLaXFluNCgwNtGyq7/Ndq&#10;WAx98Zcb5efqcHlrq4/d8tjttH5+mr4+QQSawj18a++NhnSRzuD6Jj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Tpzc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244" o:spid="_x0000_s1154" style="position:absolute;left:3805;top:839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JwnsUA&#10;AADdAAAADwAAAGRycy9kb3ducmV2LnhtbESPzW7CMBCE75X6DtZW6q04pD+CgEFQCakXDqWI8xIv&#10;cUS8DvE2pG9fV6rEcTQ73+zMl4NvVE9drAMbGI8yUMRlsDVXBvZfm6cJqCjIFpvAZOCHIiwX93dz&#10;LGy48if1O6lUgnAs0IATaQutY+nIYxyFljh5p9B5lCS7StsOrwnuG51n2Zv2WHNqcNjSu6PyvPv2&#10;6Y2V6zdH/yxCBzu9bIftZF1ZYx4fhtUMlNAgt+P/9Ic1kL/mL/C3JiF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QnCe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45" o:spid="_x0000_s1155" style="position:absolute;left:5223;top:839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rG8UA&#10;AADdAAAADwAAAGRycy9kb3ducmV2LnhtbESPwWrDMBBE74H+g9hCb4kclYTEjRJCS6AEeqjTD1is&#10;rWVqrYyl2srfV4VAjsPMvGF2h+Q6MdIQWs8alosCBHHtTcuNhq/Lab4BESKywc4zabhSgMP+YbbD&#10;0viJP2msYiMyhEOJGmyMfSllqC05DAvfE2fv2w8OY5ZDI82AU4a7TqqiWEuHLecFiz29Wqp/ql+n&#10;YTu9FWlZndRHNz4fz9s+qWuwWj89puMLiEgp3sO39rvRoFZqBf9v8hOQ+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FKsb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46" o:spid="_x0000_s1156" style="position:absolute;left:6925;top:839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qIdMUA&#10;AADdAAAADwAAAGRycy9kb3ducmV2LnhtbESPQWvCQBSE7wX/w/IKXkrdGKxI6ipSCHjUtD14e80+&#10;k2D2bcxu4/rvXUHwOMzMN8xyHUwrBupdY1nBdJKAIC6tbrhS8POdvy9AOI+ssbVMCq7kYL0avSwx&#10;0/bCexoKX4kIYZehgtr7LpPSlTUZdBPbEUfvaHuDPsq+krrHS4SbVqZJMpcGG44LNXb0VVN5Kv6N&#10;gt0uDdO8eDv//s3yYzgP8nDaSqXGr2HzCcJT8M/wo73VCtKPdA73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Ooh0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47" o:spid="_x0000_s1157" style="position:absolute;left:1438;top:86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Wa38MA&#10;AADdAAAADwAAAGRycy9kb3ducmV2LnhtbESP0YrCMBRE34X9h3AF3zSxqHW7RlkEZffR6gdcmmtb&#10;bG5KE7X69RtB2MdhZs4wq01vG3GjzteONUwnCgRx4UzNpYbTcTdegvAB2WDjmDQ8yMNm/TFYYWbc&#10;nQ90y0MpIoR9hhqqENpMSl9UZNFPXEscvbPrLIYou1KaDu8RbhuZKLWQFmuOCxW2tK2ouORXq2He&#10;NqdnbpSfqd9HWp8/94vDZa/1aNh/f4EI1If/8Lv9YzQk8ySF15v4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Wa3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48" o:spid="_x0000_s1158" style="position:absolute;left:3805;top:86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96m8QA&#10;AADdAAAADwAAAGRycy9kb3ducmV2LnhtbESPwU7DMAyG70i8Q2QkbiylCDTKsmlDmsRlB7ZpZ9OY&#10;pqJxusZ05e3xAYmj9fv//HmxmmJnRhpym9jB/awAQ1wn33Lj4HjY3s3BZEH22CUmBz+UYbW8vlpg&#10;5dOF32ncS2MUwrlCB0Gkr6zNdaCIeZZ6Ys0+0xBRdBwa6we8KDx2tiyKJxuxZb0QsKfXQPXX/juq&#10;xjqM24/4IEIn/3zeTbv5pvHO3d5M6xcwQpP8L/+137yD8rFUXf1GEW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Pep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49" o:spid="_x0000_s1159" style="position:absolute;left:5223;top:86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hHsUA&#10;AADdAAAADwAAAGRycy9kb3ducmV2LnhtbESPwWrDMBBE74X8g9hAbo0chZbajRJCSqAUeqjTD1is&#10;rWVirYyl2srfV4VCj8PMvGF2h+R6MdEYOs8aNusCBHHjTceths/L+f4JRIjIBnvPpOFGAQ77xd0O&#10;K+Nn/qCpjq3IEA4VarAxDpWUobHkMKz9QJy9Lz86jFmOrTQjzhnueqmK4lE67DgvWBzoZKm51t9O&#10;Qzm/FGlTn9V7P22Pb+WQ1C1YrVfLdHwGESnF//Bf+9VoUA+qh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WaEe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50" o:spid="_x0000_s1160" style="position:absolute;left:6925;top:86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YjRsMA&#10;AADdAAAADwAAAGRycy9kb3ducmV2LnhtbERPz2vCMBS+D/wfwhN2GZraTRnVKCIUPGp1h93emmdb&#10;bF5qE2v23y8HYceP7/dqE0wrBupdY1nBbJqAIC6tbrhScD7lk08QziNrbC2Tgl9ysFmPXlaYafvg&#10;Iw2Fr0QMYZehgtr7LpPSlTUZdFPbEUfuYnuDPsK+krrHRww3rUyTZCENNhwbauxoV1N5Le5GweGQ&#10;hllevN2+fj7yS7gN8vu6l0q9jsN2CcJT8P/ip3uvFaTz97g/volP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YjR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51" o:spid="_x0000_s1161" style="position:absolute;left:1438;top:89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vvgsYA&#10;AADdAAAADwAAAGRycy9kb3ducmV2LnhtbESPQWvCQBSE7wX/w/KE3nSjbdXGrCJKoaeC0UN7e80+&#10;syHZtyG7mvTfdwtCj8PMfMNk28E24kadrxwrmE0TEMSF0xWXCs6nt8kKhA/IGhvHpOCHPGw3o4cM&#10;U+16PtItD6WIEPYpKjAhtKmUvjBk0U9dSxy9i+sshii7UuoO+wi3jZwnyUJarDguGGxpb6io86tV&#10;sMqX+/6zPX0914fGvH6TvHxUUqnH8bBbgwg0hP/wvf2uFcxfnmbw9yY+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vvg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252" o:spid="_x0000_s1162" style="position:absolute;left:3805;top:89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7W8YA&#10;AADdAAAADwAAAGRycy9kb3ducmV2LnhtbESP0WrCQBRE3wX/YbkFX6RuTLWE1FVUlBbE0lo/4JK9&#10;JsHs3ZhdNf69WxB8HGbmDDOZtaYSF2pcaVnBcBCBIM6sLjlXsP9bvyYgnEfWWFkmBTdyMJt2OxNM&#10;tb3yL112PhcBwi5FBYX3dSqlywoy6Aa2Jg7ewTYGfZBNLnWD1wA3lYyj6F0aLDksFFjTsqDsuDsb&#10;BeP1Sh62ff3TnjY+Ge0d8/fiU6neSzv/AOGp9c/wo/2lFcTjtxj+34Qn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b7W8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53" o:spid="_x0000_s1163" style="position:absolute;left:5223;top:89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DQOsgA&#10;AADdAAAADwAAAGRycy9kb3ducmV2LnhtbESPQUvDQBSE74L/YXmCF2k3tsSW2G2RUqWN9NC0eH5k&#10;n0kw+zbsrk3qr3cLgsdhZr5hFqvBtOJMzjeWFTyOExDEpdUNVwpOx9fRHIQPyBpby6TgQh5Wy9ub&#10;BWba9nygcxEqESHsM1RQh9BlUvqyJoN+bDvi6H1aZzBE6SqpHfYRblo5SZInabDhuFBjR+uayq/i&#10;2yj4yXcuDHn/PpNpPtsU+/Tj4W2n1P3d8PIMItAQ/sN/7a1WMEmnU7i+iU9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INA6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254" o:spid="_x0000_s1164" style="position:absolute;left:6925;top:89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hb2cUA&#10;AADdAAAADwAAAGRycy9kb3ducmV2LnhtbESPT2sCMRTE7wW/Q3iCt5r4p6VsjSKCUPFi7R56fGxe&#10;dxc3L8smza7f3giCx2HmN8OsNoNtRKTO1441zKYKBHHhTM2lhvxn//oBwgdkg41j0nAlD5v16GWF&#10;mXE9f1M8h1KkEvYZaqhCaDMpfVGRRT91LXHy/lxnMSTZldJ02Kdy28i5Uu/SYs1pocKWdhUVl/O/&#10;1TCPF5nnu1NcmNNv3NdH1R+WSuvJeNh+ggg0hGf4QX+ZxL0tlnB/k56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qFvZ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55" o:spid="_x0000_s1165" style="position:absolute;left:1438;top:92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I37sQA&#10;AADdAAAADwAAAGRycy9kb3ducmV2LnhtbESP0YrCMBRE3wX/IVzBN03WtbrbNYosKOuj1Q+4NNe2&#10;2NyUJmr1642w4OMwM2eYxaqztbhS6yvHGj7GCgRx7kzFhYbjYTP6AuEDssHaMWm4k4fVst9bYGrc&#10;jfd0zUIhIoR9ihrKEJpUSp+XZNGPXUMcvZNrLYYo20KaFm8Rbms5UWomLVYcF0ps6Lek/JxdrIak&#10;qY+PzCg/Vbv7vDp9b2f781br4aBb/4AI1IV3+L/9ZzRMks8EXm/i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yN+7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56" o:spid="_x0000_s1166" style="position:absolute;left:3805;top:92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dr8QA&#10;AADdAAAADwAAAGRycy9kb3ducmV2LnhtbESPQWvCQBCF7wX/wzKCt7pRqdjUVWxB8OJBW3qeZsds&#10;MDsbs2OM/74rFHp8vHnfm7dc975WHbWxCmxgMs5AERfBVlwa+PrcPi9ARUG2WAcmA3eKsF4NnpaY&#10;23DjA3VHKVWCcMzRgBNpcq1j4chjHIeGOHmn0HqUJNtS2xZvCe5rPc2yufZYcWpw2NCHo+J8vPr0&#10;xsZ12x8/E6Fv+3rZ9/vFe2mNGQ37zRsooV7+j//SO2tg+jKbw2NNQ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F3a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57" o:spid="_x0000_s1167" style="position:absolute;left:5223;top:92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MGKsUA&#10;AADdAAAADwAAAGRycy9kb3ducmV2LnhtbESPUWvCMBSF3wf7D+EOfJupFbdZjSIbggh7sNsPuDTX&#10;pqy5KU3Wxn9vBMHHwznnO5z1NtpWDNT7xrGC2TQDQVw53XCt4Pdn//oBwgdkja1jUnAhD9vN89Ma&#10;C+1GPtFQhlokCPsCFZgQukJKXxmy6KeuI07e2fUWQ5J9LXWPY4LbVuZZ9iYtNpwWDHb0aaj6K/+t&#10;guX4lcVZuc+/22G+Oy67mF+8UWryEncrEIFieITv7YNWkC/m73B7k5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UwYq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58" o:spid="_x0000_s1168" style="position:absolute;left:6925;top:92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AvQMMA&#10;AADdAAAADwAAAGRycy9kb3ducmV2LnhtbERPz2vCMBS+D/wfwhN2GZraTRnVKCIUPGp1h93emmdb&#10;bF5qE2v23y8HYceP7/dqE0wrBupdY1nBbJqAIC6tbrhScD7lk08QziNrbC2Tgl9ysFmPXlaYafvg&#10;Iw2Fr0QMYZehgtr7LpPSlTUZdFPbEUfuYnuDPsK+krrHRww3rUyTZCENNhwbauxoV1N5Le5GweGQ&#10;hllevN2+fj7yS7gN8vu6l0q9jsN2CcJT8P/ip3uvFaTz9zg3volP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DAvQ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59" o:spid="_x0000_s1169" style="position:absolute;left:1438;top:95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8968QA&#10;AADdAAAADwAAAGRycy9kb3ducmV2LnhtbESP3YrCMBSE74V9h3AW9k4Tf3etRlmEFb1s9QEOzbEt&#10;NielyWr16Y0geDnMzDfMct3ZWlyo9ZVjDcOBAkGcO1NxoeF4+Ov/gPAB2WDtmDTcyMN69dFbYmLc&#10;lVO6ZKEQEcI+QQ1lCE0ipc9LsugHriGO3sm1FkOUbSFNi9cIt7UcKTWTFiuOCyU2tCkpP2f/VsO0&#10;qY/3zCg/Ufvbd3Wab2fpeav112f3uwARqAvv8Ku9MxpG0/Ecnm/iE5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/Pev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60" o:spid="_x0000_s1170" style="position:absolute;left:3805;top:95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aTPcUA&#10;AADdAAAADwAAAGRycy9kb3ducmV2LnhtbESPTU/DMAyG70j7D5EncWMp40NbWTZtSJO47MBAnL3G&#10;NBWN0zWmK/8eH5A4Wq/fx49XmzG2ZqA+N4kd3M4KMMRV8g3XDt7f9jcLMFmQPbaJycEPZdisJ1cr&#10;LH268CsNR6mNQjiX6CCIdKW1uQoUMc9SR6zZZ+ojio59bX2PF4XH1s6L4tFGbFgvBOzoOVD1dfyO&#10;qrENw/4U70Towy/Ph/Gw2NXeuevpuH0CIzTK//Jf+8U7mD/cq79+owiw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ppM9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61" o:spid="_x0000_s1171" style="position:absolute;left:5223;top:95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BIuMUA&#10;AADdAAAADwAAAGRycy9kb3ducmV2LnhtbESPwWrDMBBE74X+g9hCbo1sJy2JGyWEhkAo9FC3H7BY&#10;G8vUWhlLtZW/jwKBHoeZecNsdtF2YqTBt44V5PMMBHHtdMuNgp/v4/MKhA/IGjvHpOBCHnbbx4cN&#10;ltpN/EVjFRqRIOxLVGBC6EspfW3Iop+7njh5ZzdYDEkOjdQDTgluO1lk2au02HJaMNjTu6H6t/qz&#10;CtbTIYt5dSw+u3Gx/1j3sbh4o9TsKe7fQASK4T98b5+0guJlmcPtTXoCcn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8Ei4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62" o:spid="_x0000_s1172" style="position:absolute;left:6925;top:95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5r18UA&#10;AADdAAAADwAAAGRycy9kb3ducmV2LnhtbESPQWvCQBSE7wX/w/KEXkrdGKyU1FVECHi0qR68vWaf&#10;STD7Nma3cf33bkHwOMzMN8xiFUwrBupdY1nBdJKAIC6tbrhSsP/J3z9BOI+ssbVMCm7kYLUcvSww&#10;0/bK3zQUvhIRwi5DBbX3XSalK2sy6Ca2I47eyfYGfZR9JXWP1wg3rUyTZC4NNhwXauxoU1N5Lv6M&#10;gt0uDdO8eLscfmf5KVwGeTxvpVKv47D+AuEp+Gf40d5qBenHLIX/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3mvX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63" o:spid="_x0000_s1173" style="position:absolute;left:1438;top:97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F5fMQA&#10;AADdAAAADwAAAGRycy9kb3ducmV2LnhtbESP3YrCMBSE74V9h3AWvNNk/du1GkWEFb1s9QEOzbEt&#10;NielyWrdpzeC4OUwM98wy3Vna3Gl1leONXwNFQji3JmKCw2n4+/gB4QPyAZrx6ThTh7Wq4/eEhPj&#10;bpzSNQuFiBD2CWooQ2gSKX1ekkU/dA1x9M6utRiibAtpWrxFuK3lSKmZtFhxXCixoW1J+SX7sxqm&#10;TX36z4zyE3W4f1fn+W6WXnZa9z+7zQJEoC68w6/23mgYTSdjeL6JT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ReXz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64" o:spid="_x0000_s1174" style="position:absolute;left:3805;top:97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2VPsUA&#10;AADdAAAADwAAAGRycy9kb3ducmV2LnhtbESPzW7CMBCE75V4B2uRuBWHnyIaMIgiIfXCoRT1vI23&#10;cUS8DvE2hLevK1XqcTQ73+yst72vVUdtrAIbmIwzUMRFsBWXBs7vh8clqCjIFuvAZOBOEbabwcMa&#10;cxtu/EbdSUqVIBxzNOBEmlzrWDjyGMehIU7eV2g9SpJtqW2LtwT3tZ5m2UJ7rDg1OGxo76i4nL59&#10;emPnusOnn4nQh32+Hvvj8qW0xoyG/W4FSqiX/+O/9Ks1MH2az+F3TUKA3v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nZU+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65" o:spid="_x0000_s1175" style="position:absolute;left:5223;top:97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tOu8UA&#10;AADdAAAADwAAAGRycy9kb3ducmV2LnhtbESPUWvCMBSF3wf7D+EOfJupdY5ZjSKKIMIe7PYDLs21&#10;KWtuSpO18d+bgbDHwznnO5z1NtpWDNT7xrGC2TQDQVw53XCt4Pvr+PoBwgdkja1jUnAjD9vN89Ma&#10;C+1GvtBQhlokCPsCFZgQukJKXxmy6KeuI07e1fUWQ5J9LXWPY4LbVuZZ9i4tNpwWDHa0N1T9lL9W&#10;wXI8ZHFWHvPPdpjvzssu5jdvlJq8xN0KRKAY/sOP9kkryBdvC/h7k56A3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y067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66" o:spid="_x0000_s1176" style="position:absolute;left:6925;top:97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Vt1MYA&#10;AADdAAAADwAAAGRycy9kb3ducmV2LnhtbESPzWrDMBCE74G+g9hCL6GRY5JQHCuhFAw5pk566G1j&#10;rX+ItXIs1VHfvioUehxm5hsm3wfTi4lG11lWsFwkIIgrqztuFJxPxfMLCOeRNfaWScE3OdjvHmY5&#10;Ztre+Z2m0jciQthlqKD1fsikdFVLBt3CDsTRq+1o0Ec5NlKPeI9w08s0STbSYMdxocWB3lqqruWX&#10;UXA8pmFZlPPbx2VV1OE2yc/rQSr19BhetyA8Bf8f/msftIJ0vdrA75v4BOTu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Vt1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267" o:spid="_x0000_s1177" style="position:absolute;left:1438;top:100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p/f8IA&#10;AADdAAAADwAAAGRycy9kb3ducmV2LnhtbESP3YrCMBSE7wXfIRzBO00Uf6tRRFDWS6sPcGiObbE5&#10;KU3U6tNvFha8HGbmG2a9bW0lntT40rGG0VCBIM6cKTnXcL0cBgsQPiAbrByThjd52G66nTUmxr34&#10;TM805CJC2CeooQihTqT0WUEW/dDVxNG7ucZiiLLJpWnwFeG2kmOlZtJiyXGhwJr2BWX39GE1TOvq&#10;+kmN8hN1es/L2/I4O9+PWvd77W4FIlAbvuH/9o/RMJ5O5vD3Jj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qn9/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68" o:spid="_x0000_s1178" style="position:absolute;left:3805;top:100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CfO8UA&#10;AADdAAAADwAAAGRycy9kb3ducmV2LnhtbESPTU/DMAyG70j7D5EncWMp40NbWTZtSJO47MBAnL3G&#10;NBWN0zWmK/8eH5A4Wq/fx49XmzG2ZqA+N4kd3M4KMMRV8g3XDt7f9jcLMFmQPbaJycEPZdisJ1cr&#10;LH268CsNR6mNQjiX6CCIdKW1uQoUMc9SR6zZZ+ojio59bX2PF4XH1s6L4tFGbFgvBOzoOVD1dfyO&#10;qrENw/4U70Towy/Ph/Gw2NXeuevpuH0CIzTK//Jf+8U7mD/cq65+owiw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0J87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69" o:spid="_x0000_s1179" style="position:absolute;left:5223;top:100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ZEvsUA&#10;AADdAAAADwAAAGRycy9kb3ducmV2LnhtbESPwWrDMBBE74X+g9hCb40cNy2xEyWElkAo9FAnH7BY&#10;G8vEWhlLtZW/rwKBHoeZecOst9F2YqTBt44VzGcZCOLa6ZYbBafj/mUJwgdkjZ1jUnAlD9vN48Ma&#10;S+0m/qGxCo1IEPYlKjAh9KWUvjZk0c9cT5y8sxsshiSHRuoBpwS3ncyz7F1abDktGOzpw1B9qX6t&#10;gmL6zOK82uff3fi6+yr6mF+9Uer5Ke5WIALF8B++tw9aQf62KOD2Jj0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hkS+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70" o:spid="_x0000_s1180" style="position:absolute;left:6925;top:100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nG5sIA&#10;AADdAAAADwAAAGRycy9kb3ducmV2LnhtbERPz2vCMBS+D/wfwht4GTO1qEhnFBkUPGqnB29vzbMt&#10;Ni+1yWr8781B2PHj+73aBNOKgXrXWFYwnSQgiEurG64UHH/yzyUI55E1tpZJwYMcbNajtxVm2t75&#10;QEPhKxFD2GWooPa+y6R0ZU0G3cR2xJG72N6gj7CvpO7xHsNNK9MkWUiDDceGGjv6rqm8Fn9GwX6f&#10;hmlefNxOv7P8Em6DPF93Uqnxe9h+gfAU/L/45d5pBel8HvfHN/EJ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mcbm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71" o:spid="_x0000_s1181" style="position:absolute;left:1438;top:103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bUTcUA&#10;AADdAAAADwAAAGRycy9kb3ducmV2LnhtbESPUWvCMBSF3wf+h3AHvs1EsZ12RpGBsj228wdcmmtT&#10;bG5Kk2n11y+DwR4P55zvcDa70XXiSkNoPWuYzxQI4tqblhsNp6/DywpEiMgGO8+k4U4BdtvJ0wYL&#10;429c0rWKjUgQDgVqsDH2hZShtuQwzHxPnLyzHxzGJIdGmgFvCe46uVAqlw5bTgsWe3q3VF+qb6ch&#10;67vTozIqLNXn/bU9r495eTlqPX0e928gIo3xP/zX/jAaFlk2h9836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1tRN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272" o:spid="_x0000_s1182" style="position:absolute;left:3805;top:103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E+DMUA&#10;AADdAAAADwAAAGRycy9kb3ducmV2LnhtbESPT2vCQBDF70K/wzIFb7ppxGKjq9iC0IsH/+B5mh2z&#10;odnZNDuN6bfvFoQeH2/e781bbQbfqJ66WAc28DTNQBGXwdZcGTifdpMFqCjIFpvAZOCHImzWD6MV&#10;Fjbc+ED9USqVIBwLNOBE2kLrWDryGKehJU7eNXQeJcmu0rbDW4L7RudZ9qw91pwaHLb05qj8PH77&#10;9MbW9bsPPxOhi3352g/7xWtljRk/DtslKKFB/o/v6XdrIJ/Pc/hbkx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4T4M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73" o:spid="_x0000_s1183" style="position:absolute;left:5223;top:103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flicUA&#10;AADdAAAADwAAAGRycy9kb3ducmV2LnhtbESPwWrDMBBE74H+g9hAb4kch4TGtRxCS6AUeqjTD1is&#10;rWVirYyl2srfV4VCjsPMvGHKY7S9mGj0nWMFm3UGgrhxuuNWwdflvHoC4QOyxt4xKbiRh2P1sCix&#10;0G7mT5rq0IoEYV+gAhPCUEjpG0MW/doNxMn7dqPFkOTYSj3inOC2l3mW7aXFjtOCwYFeDDXX+scq&#10;OMyvWdzU5/yjn7an98MQ85s3Sj0u4+kZRKAY7uH/9ptWkO92W/h7k56Ar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t+W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74" o:spid="_x0000_s1184" style="position:absolute;left:6925;top:103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LA5cYA&#10;AADdAAAADwAAAGRycy9kb3ducmV2LnhtbESPQWvCQBSE70L/w/KEXkQ3Bi0lukoRAh5tag+9PbPP&#10;JJh9G7Nr3P77riD0OMzMN8x6G0wrBupdY1nBfJaAIC6tbrhScPzKp+8gnEfW2FomBb/kYLt5Ga0x&#10;0/bOnzQUvhIRwi5DBbX3XSalK2sy6Ga2I47e2fYGfZR9JXWP9wg3rUyT5E0abDgu1NjRrqbyUtyM&#10;gsMhDfO8mFy/T4v8HK6D/LnspVKv4/CxAuEp+P/ws73XCtLlcgGPN/EJ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LA5c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275" o:spid="_x0000_s1185" style="position:absolute;left:1438;top:1062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8MIcUA&#10;AADdAAAADwAAAGRycy9kb3ducmV2LnhtbESPQWvCQBSE7wX/w/IEb3WjNFWjq4hF6KnQ6EFvz+wz&#10;G8y+DdnVpP++Wyh4HGbmG2a16W0tHtT6yrGCyTgBQVw4XXGp4HjYv85B+ICssXZMCn7Iw2Y9eFlh&#10;pl3H3/TIQykihH2GCkwITSalLwxZ9GPXEEfv6lqLIcq2lLrFLsJtLadJ8i4tVhwXDDa0M1Tc8rtV&#10;MM9nu+7UHM5vt4/aLC4kr1+VVGo07LdLEIH68Az/tz+1gmmap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bwwh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76" o:spid="_x0000_s1186" style="position:absolute;left:3805;top:1062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IY+MUA&#10;AADdAAAADwAAAGRycy9kb3ducmV2LnhtbESP0YrCMBRE3xf8h3AFX5Y1VaxI1ygqisKiqOsHXJpr&#10;W7a5qU3U+vdGWPBxmJkzzHjamFLcqHaFZQW9bgSCOLW64EzB6Xf1NQLhPLLG0jIpeJCD6aT1McZE&#10;2zsf6Hb0mQgQdgkqyL2vEildmpNB17UVcfDOtjbog6wzqWu8B7gpZT+KhtJgwWEhx4oWOaV/x6tR&#10;EK+W8rz91Pvm8uNHg5Nj3s3XSnXazewbhKfGv8P/7Y1W0I/jIbzehCc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hj4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77" o:spid="_x0000_s1187" style="position:absolute;left:5223;top:1062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zmccA&#10;AADdAAAADwAAAGRycy9kb3ducmV2LnhtbESPQUvDQBSE7wX/w/IEL6XdWEgjsZsgomJTPJiK50f2&#10;mQSzb8Pu2kR/vSsUPA4z8w2zK2cziBM531tWcL1OQBA3VvfcKng7Pq5uQPiArHGwTAq+yUNZXCx2&#10;mGs78Sud6tCKCGGfo4IuhDGX0jcdGfRrOxJH78M6gyFK10rtcIpwM8hNkmylwZ7jQocj3XfUfNZf&#10;RsFPtXdhrqZDJtMqe6hf0vfl016pq8v57hZEoDn8h8/tZ61gk6YZ/L2JT0A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EM5n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78" o:spid="_x0000_s1188" style="position:absolute;left:6925;top:1062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q0fMIA&#10;AADdAAAADwAAAGRycy9kb3ducmV2LnhtbERPTUvDQBC9C/0Pywi92V1bK5J2W0qhoHipNQePQ3aa&#10;hGZnQ3bdxH/vHASPj/e93U++U5mG2Aa28LgwoIir4FquLZSfp4cXUDEhO+wCk4UfirDfze62WLgw&#10;8gflS6qVhHAs0EKTUl9oHauGPMZF6ImFu4bBYxI41NoNOEq47/TSmGftsWVpaLCnY0PV7fLtLSzz&#10;TZfl8ZxX7vyVT+27Gd+ejLXz++mwAZVoSv/iP/erE996LXPljTwBv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OrR8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279" o:spid="_x0000_s1189" style="position:absolute;left:1438;top:108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IGJMYA&#10;AADdAAAADwAAAGRycy9kb3ducmV2LnhtbESPQWvCQBSE74X+h+UVvNWNoq3GrFIUoSehsYd6e2af&#10;2ZDs25DdmvTfu4LQ4zAz3zDZZrCNuFLnK8cKJuMEBHHhdMWlgu/j/nUBwgdkjY1jUvBHHjbr56cM&#10;U+16/qJrHkoRIexTVGBCaFMpfWHIoh+7ljh6F9dZDFF2pdQd9hFuGzlNkjdpseK4YLClraGizn+t&#10;gkX+vu1/2uNpVu8aszyTvBwqqdToZfhYgQg0hP/wo/2pFUzn8yXc38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iIGJ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280" o:spid="_x0000_s1190" style="position:absolute;left:3805;top:108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vvqsIA&#10;AADdAAAADwAAAGRycy9kb3ducmV2LnhtbERPzYrCMBC+C/sOYRa8iE0VFamNsrusKIiyqz7A0Ixt&#10;sZnUJmp9e3MQPH58/+miNZW4UeNKywoGUQyCOLO65FzB8bDsT0E4j6yxskwKHuRgMf/opJhoe+d/&#10;uu19LkIIuwQVFN7XiZQuK8igi2xNHLiTbQz6AJtc6gbvIdxUchjHE2mw5NBQYE0/BWXn/dUoGC9/&#10;5Wnb03/tZeOno6Nj3n2vlOp+tl8zEJ5a/xa/3GutYDiehP3hTXgC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+++q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81" o:spid="_x0000_s1191" style="position:absolute;left:5223;top:108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3Ey8cA&#10;AADdAAAADwAAAGRycy9kb3ducmV2LnhtbESPQWvCQBSE74X+h+UVvBTdKERL6ipFVGqkh8bS8yP7&#10;moRm34bd1aT++q5Q6HGYmW+Y5XowrbiQ841lBdNJAoK4tLrhSsHHaTd+AuEDssbWMin4IQ/r1f3d&#10;EjNte36nSxEqESHsM1RQh9BlUvqyJoN+Yjvi6H1ZZzBE6SqpHfYRblo5S5K5NNhwXKixo01N5Xdx&#10;Ngqu+cGFIe+PC5nmi23xln4+7g9KjR6Gl2cQgYbwH/5rv2oFs3Q+hdub+AT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NxMv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82" o:spid="_x0000_s1192" style="position:absolute;left:6925;top:108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5JK8UA&#10;AADdAAAADwAAAGRycy9kb3ducmV2LnhtbESPzWrDMBCE74W+g9hAb40UNwnFjRJKINCQS3586HGx&#10;traJtTKWKjtvHwUKPQ4z3wyz2oy2FZF63zjWMJsqEMSlMw1XGorL7vUdhA/IBlvHpOFGHjbr56cV&#10;5sYNfKJ4DpVIJexz1FCH0OVS+rImi37qOuLk/bjeYkiyr6TpcUjltpWZUktpseG0UGNH25rK6/nX&#10;asjiVRbF9hjfzPE77pqDGvZzpfXLZPz8ABFoDP/hP/rLJG6xzODxJj0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vkkr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83" o:spid="_x0000_s1193" style="position:absolute;left:1438;top:1117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b7c8UA&#10;AADdAAAADwAAAGRycy9kb3ducmV2LnhtbESPQWvCQBSE74X+h+UVvNVNrVpNXaUogqeCsQe9PbPP&#10;bDD7NmRXE/+9WxA8DjPzDTNbdLYSV2p86VjBRz8BQZw7XXKh4G+3fp+A8AFZY+WYFNzIw2L++jLD&#10;VLuWt3TNQiEihH2KCkwIdSqlzw1Z9H1XE0fv5BqLIcqmkLrBNsJtJQdJMpYWS44LBmtaGsrP2cUq&#10;mGRfy3Zf7w7D86oy0yPJ028pleq9dT/fIAJ14Rl+tDdawWA0/oT/N/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pvtz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84" o:spid="_x0000_s1194" style="position:absolute;left:3805;top:1117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DpqcUA&#10;AADdAAAADwAAAGRycy9kb3ducmV2LnhtbESP0YrCMBRE3wX/IdwFX2RNFZVSjaKiKIjLrvoBl+ba&#10;lm1uahO1/v1mQfBxmJkzzHTemFLcqXaFZQX9XgSCOLW64EzB+bT5jEE4j6yxtEwKnuRgPmu3ppho&#10;++Afuh99JgKEXYIKcu+rREqX5mTQ9WxFHLyLrQ36IOtM6hofAW5KOYiisTRYcFjIsaJVTunv8WYU&#10;jDZreTl09Xdz3ft4eHbMX8utUp2PZjEB4anx7/CrvdMKBqPxEP7fhCc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wOmp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85" o:spid="_x0000_s1195" style="position:absolute;left:5223;top:1117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bCyMcA&#10;AADdAAAADwAAAGRycy9kb3ducmV2LnhtbESPQWvCQBSE70L/w/IKXqRuKkRL6iql1KIpHkxLz4/s&#10;axKafRt2tyb6611B6HGYmW+Y5XowrTiS841lBY/TBARxaXXDlYKvz83DEwgfkDW2lknBiTysV3ej&#10;JWba9nygYxEqESHsM1RQh9BlUvqyJoN+ajvi6P1YZzBE6SqpHfYRblo5S5K5NNhwXKixo9eayt/i&#10;zyg45zsXhrz/WMg0X7wV+/R78r5Tanw/vDyDCDSE//CtvdUKZuk8heub+ATk6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2wsj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86" o:spid="_x0000_s1196" style="position:absolute;left:6925;top:1117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VPKMUA&#10;AADdAAAADwAAAGRycy9kb3ducmV2LnhtbESPQWvCQBSE7wX/w/IEb3VXbYNEVxFBaOnFag4eH9ln&#10;Esy+DdntJv333UKhx2Hmm2G2+9G2IlLvG8caFnMFgrh0puFKQ3E9Pa9B+IBssHVMGr7Jw343edpi&#10;btzAnxQvoRKphH2OGuoQulxKX9Zk0c9dR5y8u+sthiT7Spoeh1RuW7lUKpMWG04LNXZ0rKl8XL6s&#10;hmV8yKI4nuPKnG/x1Hyo4f1FaT2bjocNiEBj+A//0W8mca9ZBr9v0hO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hU8o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87" o:spid="_x0000_s1197" style="position:absolute;left:1438;top:1145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8jH8MA&#10;AADdAAAADwAAAGRycy9kb3ducmV2LnhtbESP0YrCMBRE34X9h3AF3zRR1tbtGmURVtxHqx9waa5t&#10;sbkpTdTq1xtB2MdhZs4wy3VvG3GlzteONUwnCgRx4UzNpYbj4Xe8AOEDssHGMWm4k4f16mOwxMy4&#10;G+/pmodSRAj7DDVUIbSZlL6oyKKfuJY4eifXWQxRdqU0Hd4i3DZyplQiLdYcFypsaVNRcc4vVsO8&#10;bY6P3Cj/qf7uaX362ib781br0bD/+QYRqA//4Xd7ZzTM5kkKrzfxC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8jH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88" o:spid="_x0000_s1198" style="position:absolute;left:3805;top:1145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XDW8QA&#10;AADdAAAADwAAAGRycy9kb3ducmV2LnhtbESPwU7DMAyG70h7h8iTuLF0Q0yjWzYNpElcdmAgzl5j&#10;morG6RrTlbfHBySO1u//8+fNboytGajPTWIH81kBhrhKvuHawfvb4W4FJguyxzYxOfihDLvt5GaD&#10;pU9XfqXhJLVRCOcSHQSRrrQ2V4Ei5lnqiDX7TH1E0bGvre/xqvDY2kVRLG3EhvVCwI6eA1Vfp++o&#10;GvswHM7xXoQ+/OPlOB5XT7V37nY67tdghEb5X/5rv3gHi4el6uo3igC7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lw1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89" o:spid="_x0000_s1199" style="position:absolute;left:5223;top:1145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MY3sUA&#10;AADdAAAADwAAAGRycy9kb3ducmV2LnhtbESPwWrDMBBE74X+g9hCb7Ucl4TYiRJCS6AEcojTD1is&#10;rWVirYyl2srfV4VCj8PMvGG2+2h7MdHoO8cKFlkOgrhxuuNWwef1+LIG4QOyxt4xKbiTh/3u8WGL&#10;lXYzX2iqQysShH2FCkwIQyWlbwxZ9JkbiJP35UaLIcmxlXrEOcFtL4s8X0mLHacFgwO9GWpu9bdV&#10;UM7veVzUx+LcT6+HUznE4u6NUs9P8bABESiG//Bf+0MrKJarEn7fpCc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Mxje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90" o:spid="_x0000_s1200" style="position:absolute;left:6925;top:1145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yahsMA&#10;AADdAAAADwAAAGRycy9kb3ducmV2LnhtbERPz2vCMBS+D/wfwhN2GZpaNh3VKCIUPGp1h93emmdb&#10;bF5qE2v23y8HYceP7/dqE0wrBupdY1nBbJqAIC6tbrhScD7lk08QziNrbC2Tgl9ysFmPXlaYafvg&#10;Iw2Fr0QMYZehgtr7LpPSlTUZdFPbEUfuYnuDPsK+krrHRww3rUyTZC4NNhwbauxoV1N5Le5GweGQ&#10;hllevN2+ft7zS7gN8vu6l0q9jsN2CcJT8P/ip3uvFaQfi7g/volP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yah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91" o:spid="_x0000_s1201" style="position:absolute;left:1438;top:1173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FWQsUA&#10;AADdAAAADwAAAGRycy9kb3ducmV2LnhtbESPQWvCQBSE74L/YXlCb7pRqrHRVUQpeCoYe2hvr9ln&#10;Nph9G7KrSf99VxB6HGbmG2a97W0t7tT6yrGC6SQBQVw4XXGp4PP8Pl6C8AFZY+2YFPySh+1mOFhj&#10;pl3HJ7rnoRQRwj5DBSaEJpPSF4Ys+olriKN3ca3FEGVbSt1iF+G2lrMkWUiLFccFgw3tDRXX/GYV&#10;LPN033015+/X66E2bz8kLx+VVOpl1O9WIAL14T/8bB+1gtk8ncLj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4VZC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92" o:spid="_x0000_s1202" style="position:absolute;left:3805;top:1173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xCm8UA&#10;AADdAAAADwAAAGRycy9kb3ducmV2LnhtbESP3WrCQBSE74W+w3KE3ohuGrRKdJW2KApS8e8BDtlj&#10;Epo9m2ZXjW/vCoKXw8x8w0xmjSnFhWpXWFbw0YtAEKdWF5wpOB4W3REI55E1lpZJwY0czKZvrQkm&#10;2l55R5e9z0SAsEtQQe59lUjp0pwMup6tiIN3srVBH2SdSV3jNcBNKeMo+pQGCw4LOVb0k1P6tz8b&#10;BYPFXJ5+O3rb/K/9qH90zJvvpVLv7eZrDMJT41/hZ3ulFcSDYQyPN+E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vEKb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93" o:spid="_x0000_s1203" style="position:absolute;left:5223;top:1173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pp+scA&#10;AADdAAAADwAAAGRycy9kb3ducmV2LnhtbESPQUvDQBSE74L/YXmCl2I2tsSU2G0R0WJTPJiK50f2&#10;mQSzb8Pu2kR/vVsoeBxm5htmtZlML47kfGdZwW2SgiCure64UfB+eL5ZgvABWWNvmRT8kIfN+vJi&#10;hYW2I7/RsQqNiBD2BSpoQxgKKX3dkkGf2IE4ep/WGQxRukZqh2OEm17O0/ROGuw4LrQ40GNL9Vf1&#10;bRT8ljsXpnLc5zIr86fqNfuYbXdKXV9ND/cgAk3hP3xuv2gF8yxfwOlNfAJ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BKafr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94" o:spid="_x0000_s1204" style="position:absolute;left:6925;top:1173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LiGcUA&#10;AADdAAAADwAAAGRycy9kb3ducmV2LnhtbESPS2vDMBCE74H8B7GB3BIpjz5wooQQCKT0kqY+9LhY&#10;G9vEWhlLkd1/XxUKPQ4z3wyz3Q+2EZE6XzvWsJgrEMSFMzWXGvLP0+wVhA/IBhvHpOGbPOx349EW&#10;M+N6/qB4DaVIJewz1FCF0GZS+qIii37uWuLk3VxnMSTZldJ02Kdy28ilUs/SYs1pocKWjhUV9+vD&#10;aljGu8zz4yWuzOUrnup31b+tldbTyXDYgAg0hP/wH302iXt6WcPvm/Q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wuIZ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95" o:spid="_x0000_s1205" style="position:absolute;left:1438;top:1201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iOLsMA&#10;AADdAAAADwAAAGRycy9kb3ducmV2LnhtbESP0YrCMBRE34X9h3AF3zRRttbtGmURVtZHqx9waa5t&#10;sbkpTdTq128EwcdhZs4wy3VvG3GlzteONUwnCgRx4UzNpYbj4Xe8AOEDssHGMWm4k4f16mOwxMy4&#10;G+/pmodSRAj7DDVUIbSZlL6oyKKfuJY4eifXWQxRdqU0Hd4i3DZyptRcWqw5LlTY0qai4pxfrIak&#10;bY6P3Cj/qXb3tD59bef781br0bD/+QYRqA/v8Kv9ZzTMkjSB55v4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iOL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96" o:spid="_x0000_s1206" style="position:absolute;left:3805;top:1201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9kb8UA&#10;AADdAAAADwAAAGRycy9kb3ducmV2LnhtbESPQWvCQBCF7wX/wzJCb3WjUrXRVawg9OKhVnqeZqfZ&#10;YHY2Zqcx/feuUOjx8eZ9b95q0/taddTGKrCB8SgDRVwEW3Fp4PSxf1qAioJssQ5MBn4pwmY9eFhh&#10;bsOV36k7SqkShGOOBpxIk2sdC0ce4yg0xMn7Dq1HSbIttW3xmuC+1pMsm2mPFacGhw3tHBXn449P&#10;b2xdt//yUxH6tC+XQ39YvJbWmMdhv12CEurl//gv/WYNTJ7nM7ivSQj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b2Rv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297" o:spid="_x0000_s1207" style="position:absolute;left:5223;top:1201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m/6sUA&#10;AADdAAAADwAAAGRycy9kb3ducmV2LnhtbESPUWvCMBSF3wf7D+EOfJupFeesRpGJIIM92O0HXJq7&#10;ptjclCZr4783grDHwznnO5zNLtpWDNT7xrGC2TQDQVw53XCt4Of7+PoOwgdkja1jUnAlD7vt89MG&#10;C+1GPtNQhlokCPsCFZgQukJKXxmy6KeuI07er+sthiT7WuoexwS3rcyz7E1abDgtGOzow1B1Kf+s&#10;gtV4yOKsPOZf7TDff666mF+9UWryEvdrEIFi+A8/2ietIF8sl3B/k56A3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Ob/q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298" o:spid="_x0000_s1208" style="position:absolute;left:6925;top:1201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qWgMMA&#10;AADdAAAADwAAAGRycy9kb3ducmV2LnhtbERPz2vCMBS+D/wfwhN2GZpaNh3VKCIUPGp1h93emmdb&#10;bF5qE2v23y8HYceP7/dqE0wrBupdY1nBbJqAIC6tbrhScD7lk08QziNrbC2Tgl9ysFmPXlaYafvg&#10;Iw2Fr0QMYZehgtr7LpPSlTUZdFPbEUfuYnuDPsK+krrHRww3rUyTZC4NNhwbauxoV1N5Le5GweGQ&#10;hllevN2+ft7zS7gN8vu6l0q9jsN2CcJT8P/ip3uvFaQfizg3volP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qWg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99" o:spid="_x0000_s1209" style="position:absolute;left:1438;top:1229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WEK8IA&#10;AADdAAAADwAAAGRycy9kb3ducmV2LnhtbESP3YrCMBSE7xd8h3AE79ZE8bcaRQTFvbT6AIfm2Bab&#10;k9JErT69EYS9HGbmG2a5bm0l7tT40rGGQV+BIM6cKTnXcD7tfmcgfEA2WDkmDU/ysF51fpaYGPfg&#10;I93TkIsIYZ+ghiKEOpHSZwVZ9H1XE0fv4hqLIcoml6bBR4TbSg6VmkiLJceFAmvaFpRd05vVMK6r&#10;8ys1yo/U33NaXub7yfG617rXbTcLEIHa8B/+tg9Gw3A8ncPnTXwCcvU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FYQr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300" o:spid="_x0000_s1210" style="position:absolute;left:3805;top:1229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8pp8QA&#10;AADdAAAADwAAAGRycy9kb3ducmV2LnhtbESPwU7DMAyG70h7h8iTuLGUIVApy6YNaRKXHdgQZ9OY&#10;pqJxusZ05e3xAYmj9fv//Hm1mWJnRhpym9jB7aIAQ1wn33Lj4O20vynBZEH22CUmBz+UYbOeXa2w&#10;8unCrzQepTEK4VyhgyDSV9bmOlDEvEg9sWafaYgoOg6N9QNeFB47uyyKBxuxZb0QsKfnQPXX8Tuq&#10;xjaM+494J0Lv/vF8mA7lrvHOXc+n7RMYoUn+l//aL97B8r5Uf/1GEW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fKa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301" o:spid="_x0000_s1211" style="position:absolute;left:5223;top:1229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nyIsUA&#10;AADdAAAADwAAAGRycy9kb3ducmV2LnhtbESPUWvCMBSF3wf7D+EKe5tpOxzaGUU2BBF8sNsPuDR3&#10;TbG5KU3Wxn9vBGGPh3POdzjrbbSdGGnwrWMF+TwDQVw73XKj4Od7/7oE4QOyxs4xKbiSh+3m+WmN&#10;pXYTn2msQiMShH2JCkwIfSmlrw1Z9HPXEyfv1w0WQ5JDI/WAU4LbThZZ9i4ttpwWDPb0aai+VH9W&#10;wWr6ymJe7YtTN77tjqs+FldvlHqZxd0HiEAx/Icf7YNWUCyWOdzfpCc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SfIi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302" o:spid="_x0000_s1212" style="position:absolute;left:6925;top:1229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fRTcUA&#10;AADdAAAADwAAAGRycy9kb3ducmV2LnhtbESPQWvCQBSE7wX/w/IKXkrdGKxI6ipSCHjUtD14e80+&#10;k2D2bcxu4/rvXUHwOMzMN8xyHUwrBupdY1nBdJKAIC6tbrhS8POdvy9AOI+ssbVMCq7kYL0avSwx&#10;0/bCexoKX4kIYZehgtr7LpPSlTUZdBPbEUfvaHuDPsq+krrHS4SbVqZJMpcGG44LNXb0VVN5Kv6N&#10;gt0uDdO8eDv//s3yYzgP8nDaSqXGr2HzCcJT8M/wo73VCtKPRQr3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Z9FN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303" o:spid="_x0000_s1213" style="position:absolute;left:1438;top:125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odicYA&#10;AADdAAAADwAAAGRycy9kb3ducmV2LnhtbESPQWvCQBSE7wX/w/IKvdVNrW1jdBVRBE8FYw/19sw+&#10;s8Hs25BdTfz3rlDocZiZb5jZore1uFLrK8cK3oYJCOLC6YpLBT/7zWsKwgdkjbVjUnAjD4v54GmG&#10;mXYd7+iah1JECPsMFZgQmkxKXxiy6IeuIY7eybUWQ5RtKXWLXYTbWo6S5FNarDguGGxoZag45xer&#10;IM2/Vt1vsz+Mz+vaTI4kT9+VVOrluV9OQQTqw3/4r73VCkYf6Ts83sQn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odi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304" o:spid="_x0000_s1214" style="position:absolute;left:3805;top:125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wPU8YA&#10;AADdAAAADwAAAGRycy9kb3ducmV2LnhtbESP0WrCQBRE34X+w3ILfSm6adASomvQUlEoljbmAy7Z&#10;axLM3k2zW41/7xYKPg4zc4ZZZINpxZl611hW8DKJQBCXVjdcKSgOm3ECwnlkja1lUnAlB9nyYbTA&#10;VNsLf9M595UIEHYpKqi971IpXVmTQTexHXHwjrY36IPsK6l7vAS4aWUcRa/SYMNhocaO3moqT/mv&#10;UTDbvMvj/ll/DT8fPpkWjvlzvVXq6XFYzUF4Gvw9/N/eaQXxLJnC35v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wPU8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305" o:spid="_x0000_s1215" style="position:absolute;left:5223;top:125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kMscA&#10;AADdAAAADwAAAGRycy9kb3ducmV2LnhtbESPQWvCQBSE70L/w/IKvUjdVEiV6CqltKIRD6al50f2&#10;mYRm34bdrYn++m6h4HGYmW+Y5XowrTiT841lBU+TBARxaXXDlYLPj/fHOQgfkDW2lknBhTysV3ej&#10;JWba9nykcxEqESHsM1RQh9BlUvqyJoN+Yjvi6J2sMxiidJXUDvsIN62cJsmzNNhwXKixo9eayu/i&#10;xyi45jsXhrzfz2Saz96KQ/o13uyUergfXhYgAg3hFv5vb7WCaTpP4e9Nf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6JDL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306" o:spid="_x0000_s1216" style="position:absolute;left:6925;top:125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mp0sQA&#10;AADdAAAADwAAAGRycy9kb3ducmV2LnhtbESPQWsCMRSE7wX/Q3hCbzXRWpHVKCIILb1Y3YPHx+a5&#10;u7h5WTZpdvvvG0HwOMx8M8x6O9hGROp87VjDdKJAEBfO1FxqyM+HtyUIH5ANNo5Jwx952G5GL2vM&#10;jOv5h+IplCKVsM9QQxVCm0npi4os+olriZN3dZ3FkGRXStNhn8ptI2dKLaTFmtNChS3tKypup1+r&#10;YRZvMs/3x/hujpd4qL9V/zVXWr+Oh90KRKAhPMMP+tMk7mO5gPub9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JqdL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307" o:spid="_x0000_s1217" style="position:absolute;left:1438;top:12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EbisUA&#10;AADdAAAADwAAAGRycy9kb3ducmV2LnhtbESPQWvCQBSE7wX/w/IEb3Wj2Bqjq4hF6KnQ6EFvz+wz&#10;G8y+Ddmtif++Wyh4HGbmG2a16W0t7tT6yrGCyTgBQVw4XXGp4HjYv6YgfEDWWDsmBQ/ysFkPXlaY&#10;adfxN93zUIoIYZ+hAhNCk0npC0MW/dg1xNG7utZiiLItpW6xi3Bby2mSvEuLFccFgw3tDBW3/Mcq&#10;SPP5rjs1h/Ps9lGbxYXk9auSSo2G/XYJIlAfnuH/9qdWMH1L5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kRuK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308" o:spid="_x0000_s1218" style="position:absolute;left:3805;top:12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EFVsQA&#10;AADdAAAADwAAAGRycy9kb3ducmV2LnhtbERP3WrCMBS+F/YO4Qx2M2w6mVI607KJMkGUrfYBDs2x&#10;LWtOuibT+vbmYuDlx/e/zEfTiTMNrrWs4CWKQRBXVrdcKyiPm2kCwnlkjZ1lUnAlB3n2MFliqu2F&#10;v+lc+FqEEHYpKmi871MpXdWQQRfZnjhwJzsY9AEOtdQDXkK46eQsjhfSYMuhocGeVg1VP8WfUTDf&#10;rOVp/6y/xt+dT15Lx3z4+FTq6XF8fwPhafR38b97qxXM5kmYG96EJy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BBV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309" o:spid="_x0000_s1219" style="position:absolute;left:5223;top:12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cuN8gA&#10;AADdAAAADwAAAGRycy9kb3ducmV2LnhtbESPQUvDQBSE7wX/w/IEL6XdWIhtY7dFShUb6aFp8fzI&#10;PpNg9m3YXZvor3cLgsdhZr5hVpvBtOJCzjeWFdxPExDEpdUNVwrOp+fJAoQPyBpby6Tgmzxs1jej&#10;FWba9nykSxEqESHsM1RQh9BlUvqyJoN+ajvi6H1YZzBE6SqpHfYRblo5S5IHabDhuFBjR9uays/i&#10;yyj4yfcuDHn/NpdpPt8Vh/R9/LJX6u52eHoEEWgI/+G/9qtWMEsXS7i+iU9Ar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dy43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310" o:spid="_x0000_s1220" style="position:absolute;left:6925;top:12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UC4MMA&#10;AADdAAAADwAAAGRycy9kb3ducmV2LnhtbERPO2vDMBDeC/kP4gLdGinpg8aNEkIg0NIlTT1kPKyr&#10;bWKdjKXK7r/vDYWOH997s5t8pzINsQ1sYbkwoIir4FquLZSfx7tnUDEhO+wCk4UfirDbzm42WLgw&#10;8gflc6qVhHAs0EKTUl9oHauGPMZF6ImF+wqDxyRwqLUbcJRw3+mVMU/aY8vS0GBPh4aq6/nbW1jl&#10;qy7Lwynfu9MlH9t3M749GGtv59P+BVSiKf2L/9yvTnyPa9kvb+QJ6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UC4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311" o:spid="_x0000_s1221" style="position:absolute;left:1438;top:13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9u18UA&#10;AADdAAAADwAAAGRycy9kb3ducmV2LnhtbESPwWrDMBBE74H+g9hCb4mUUKeNayWUQk1ztJMPWKyN&#10;bWytjKUmdr++KhRyHGbmDZMdJtuLK42+daxhvVIgiCtnWq41nE+fy1cQPiAb7B2Thpk8HPYPiwxT&#10;425c0LUMtYgQ9ilqaEIYUil91ZBFv3IDcfQubrQYohxraUa8Rbjt5UaprbTYclxocKCPhqqu/LYa&#10;kqE//5RG+Wd1nF/ayy7fFl2u9dPj9P4GItAU7uH/9pfRsEl2a/h7E5+A3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b27X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312" o:spid="_x0000_s1222" style="position:absolute;left:3805;top:13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iElsQA&#10;AADdAAAADwAAAGRycy9kb3ducmV2LnhtbESPQWvCQBCF74X+h2UK3uqmkRZNXUUFwYuHaul5mh2z&#10;wexsmh1j/PduodDj48373rz5cvCN6qmLdWADL+MMFHEZbM2Vgc/j9nkKKgqyxSYwGbhRhOXi8WGO&#10;hQ1X/qD+IJVKEI4FGnAibaF1LB15jOPQEifvFDqPkmRXadvhNcF9o/Mse9Mea04NDlvaOCrPh4tP&#10;b6xcv/32ExH6srOf/bCfritrzOhpWL2DEhrk//gvvbMG8tdZDr9rEgL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YhJ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313" o:spid="_x0000_s1223" style="position:absolute;left:5223;top:13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5fE8UA&#10;AADdAAAADwAAAGRycy9kb3ducmV2LnhtbESPwWrDMBBE74X+g9hCb7Ech4baiRJCS6AUcojbD1is&#10;rWVirYyl2srfV4FAj8PMvGG2+2h7MdHoO8cKllkOgrhxuuNWwffXcfEKwgdkjb1jUnAlD/vd48MW&#10;K+1mPtNUh1YkCPsKFZgQhkpK3xiy6DM3ECfvx40WQ5JjK/WIc4LbXhZ5vpYWO04LBgd6M9Rc6l+r&#10;oJzf87isj8Wpn1aHz3KIxdUbpZ6f4mEDIlAM/+F7+0MrKF7KFdzepCcgd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Dl8T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314" o:spid="_x0000_s1224" style="position:absolute;left:6925;top:13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t6f8YA&#10;AADdAAAADwAAAGRycy9kb3ducmV2LnhtbESPQWvCQBSE74X+h+UJXopuDLZodJVSCHjU2B56e2af&#10;STD7Nma3cf33bqHQ4zAz3zDrbTCtGKh3jWUFs2kCgri0uuFKwecxnyxAOI+ssbVMCu7kYLt5flpj&#10;pu2NDzQUvhIRwi5DBbX3XSalK2sy6Ka2I47e2fYGfZR9JXWPtwg3rUyT5E0abDgu1NjRR03lpfgx&#10;Cvb7NMzy4uX6dZrn53Ad5PdlJ5Uaj8L7CoSn4P/Df+2dVpC+Lufw+yY+Ab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t6f8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315" o:spid="_x0000_s1225" style="position:absolute;left:1438;top:1340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a2u8YA&#10;AADdAAAADwAAAGRycy9kb3ducmV2LnhtbESPQWvCQBSE74X+h+UVvNWNoq3GrFIUoSehsYd6e2af&#10;2ZDs25DdmvTfu4LQ4zAz3zDZZrCNuFLnK8cKJuMEBHHhdMWlgu/j/nUBwgdkjY1jUvBHHjbr56cM&#10;U+16/qJrHkoRIexTVGBCaFMpfWHIoh+7ljh6F9dZDFF2pdQd9hFuGzlNkjdpseK4YLClraGizn+t&#10;gkX+vu1/2uNpVu8aszyTvBwqqdToZfhYgQg0hP/wo/2pFUznyznc38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a2u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316" o:spid="_x0000_s1226" style="position:absolute;left:3805;top:1340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iYsUA&#10;AADdAAAADwAAAGRycy9kb3ducmV2LnhtbESP0YrCMBRE3wX/IVzBF1lTRUW7RtFFWUGU1fUDLs21&#10;LTY33SZq9++NIPg4zMwZZjqvTSFuVLncsoJeNwJBnFidc6rg9Lv+GINwHlljYZkU/JOD+azZmGKs&#10;7Z0PdDv6VAQIuxgVZN6XsZQuycig69qSOHhnWxn0QVap1BXeA9wUsh9FI2kw57CQYUlfGSWX49Uo&#10;GK5X8rzr6J/6b+vHg5Nj3i+/lWq36sUnCE+1f4df7Y1W0B9ORvB8E5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i6Ji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317" o:spid="_x0000_s1227" style="position:absolute;left:5223;top:1340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2JA8gA&#10;AADdAAAADwAAAGRycy9kb3ducmV2LnhtbESPQUvDQBSE74L/YXmCF2k3LcRo7LYUsaWNeDAVz4/s&#10;Mwlm34bdtUn767uC4HGYmW+YxWo0nTiS861lBbNpAoK4srrlWsHHYTN5AOEDssbOMik4kYfV8vpq&#10;gbm2A7/TsQy1iBD2OSpoQuhzKX3VkEE/tT1x9L6sMxiidLXUDocIN52cJ8m9NNhyXGiwp+eGqu/y&#10;xyg4F3sXxmJ4zWRaZC/lW/p5t90rdXszrp9ABBrDf/ivvdMK5uljBr9v4hOQy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fYkD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318" o:spid="_x0000_s1228" style="position:absolute;left:6925;top:1340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MO5sMA&#10;AADdAAAADwAAAGRycy9kb3ducmV2LnhtbERPO2vDMBDeC/kP4gLdGinpg8aNEkIg0NIlTT1kPKyr&#10;bWKdjKXK7r/vDYWOH997s5t8pzINsQ1sYbkwoIir4FquLZSfx7tnUDEhO+wCk4UfirDbzm42WLgw&#10;8gflc6qVhHAs0EKTUl9oHauGPMZF6ImF+wqDxyRwqLUbcJRw3+mVMU/aY8vS0GBPh4aq6/nbW1jl&#10;qy7Lwynfu9MlH9t3M749GGtv59P+BVSiKf2L/9yvTnyPa5krb+QJ6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4MO5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319" o:spid="_x0000_s1229" style="position:absolute;left:1438;top:136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u8vsUA&#10;AADdAAAADwAAAGRycy9kb3ducmV2LnhtbESPQWvCQBSE7wX/w/IEb3Wj2Gqiq4hF6KnQ6EFvz+wz&#10;G8y+Ddmtif++Wyh4HGbmG2a16W0t7tT6yrGCyTgBQVw4XXGp4HjYvy5A+ICssXZMCh7kYbMevKww&#10;067jb7rnoRQRwj5DBSaEJpPSF4Ys+rFriKN3da3FEGVbSt1iF+G2ltMkeZcWK44LBhvaGSpu+Y9V&#10;sMjnu+7UHM6z20dt0gvJ61cllRoN++0SRKA+PMP/7U+tYPqWp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7y+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320" o:spid="_x0000_s1230" style="position:absolute;left:3805;top:136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FrdsEA&#10;AADdAAAADwAAAGRycy9kb3ducmV2LnhtbERPX6sBQRR/V77DdG55EbOEtNcQIkqE6wOcdo7d7e6c&#10;WTuD9e3Ng/L46/d/MqtNIR5Uudyygl43AkGcWJ1zquDyt+6MQTiPrLGwTApe5GA2bTYmGGv75BM9&#10;zj4VIYRdjAoy78tYSpdkZNB1bUkcuKutDPoAq1TqCp8h3BSyH0UjaTDn0JBhScuMkv/z3SgYrlfy&#10;um/rY33b+fHg4pgPi41SrZ96/gvCU+2/4o97qxX0R1HYH96EJyC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Ba3bBAAAA3Q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321" o:spid="_x0000_s1231" style="position:absolute;left:5223;top:136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AF8gA&#10;AADdAAAADwAAAGRycy9kb3ducmV2LnhtbESPT2vCQBTE7wW/w/KEXkrdKPiH6CpS2lIjPZiK50f2&#10;mQSzb8Pu1qR++q5Q6HGYmd8wq01vGnEl52vLCsajBARxYXXNpYLj19vzAoQPyBoby6Tghzxs1oOH&#10;Fabadnygax5KESHsU1RQhdCmUvqiIoN+ZFvi6J2tMxiidKXUDrsIN42cJMlMGqw5LlTY0ktFxSX/&#10;Ngpu2c6FPuv2cznN5q/55/T09L5T6nHYb5cgAvXhP/zX/tAKJrNkDPc38Qn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90AX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322" o:spid="_x0000_s1232" style="position:absolute;left:6925;top:136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TN98QA&#10;AADdAAAADwAAAGRycy9kb3ducmV2LnhtbESPzWrDMBCE74W+g9hCbo1UJ4TgRgklEGjJJT8+9LhY&#10;W9vEWhlLlZ23jwKBHIeZb4ZZbUbbiki9bxxr+JgqEMSlMw1XGorz7n0Jwgdkg61j0nAlD5v168sK&#10;c+MGPlI8hUqkEvY5aqhD6HIpfVmTRT91HXHy/lxvMSTZV9L0OKRy28pMqYW02HBaqLGjbU3l5fRv&#10;NWTxIotie4gzc/iNu2avhp+50nryNn59ggg0hmf4QX+bxC1UBvc36Qn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Ezff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323" o:spid="_x0000_s1233" style="position:absolute;left:1438;top:13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6hwMUA&#10;AADdAAAADwAAAGRycy9kb3ducmV2LnhtbESPwWrDMBBE74H+g9hCb7FUt3FbN0oIgYbmaCcfsFgb&#10;28RaGUt1nH59VQjkOMzMG2a5nmwnRhp861jDc6JAEFfOtFxrOB6+5u8gfEA22DkmDVfysF49zJaY&#10;G3fhgsYy1CJC2OeooQmhz6X0VUMWfeJ64uid3GAxRDnU0gx4iXDbyVSpTFpsOS402NO2oepc/lgN&#10;i747/pZG+Ve1v761p49dVpx3Wj89TptPEIGmcA/f2t9GQ5qpF/h/E5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3qHA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324" o:spid="_x0000_s1234" style="position:absolute;left:3805;top:13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JNgsQA&#10;AADdAAAADwAAAGRycy9kb3ducmV2LnhtbESPQWvCQBCF70L/wzKF3nRTK2JTV1FB6MVDVTxPs9Ns&#10;aHY2ZseY/nu3IHh8vHnfmzdf9r5WHbWxCmzgdZSBIi6Crbg0cDxshzNQUZAt1oHJwB9FWC6eBnPM&#10;bbjyF3V7KVWCcMzRgBNpcq1j4chjHIWGOHk/ofUoSbalti1eE9zXepxlU+2x4tTgsKGNo+J3f/Hp&#10;jZXrtt/+TYRO9v2863ezdWmNeXnuVx+ghHp5HN/Tn9bAeJpN4H9NQo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STY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325" o:spid="_x0000_s1235" style="position:absolute;left:5223;top:13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SWB8UA&#10;AADdAAAADwAAAGRycy9kb3ducmV2LnhtbESPwWrDMBBE74H+g9hCb4kUh4TGjRJCQ6AEcojbD1is&#10;rWVqrYyl2srfV4VCj8PMvGF2h+Q6MdIQWs8algsFgrj2puVGw8f7ef4MIkRkg51n0nCnAIf9w2yH&#10;pfET32isYiMyhEOJGmyMfSllqC05DAvfE2fv0w8OY5ZDI82AU4a7ThZKbaTDlvOCxZ5eLdVf1bfT&#10;sJ1OKi2rc3HtxtXxsu1TcQ9W66fHdHwBESnF//Bf+81oKDZqDb9v8hOQ+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hJYH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326" o:spid="_x0000_s1236" style="position:absolute;left:6925;top:13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q1aMUA&#10;AADdAAAADwAAAGRycy9kb3ducmV2LnhtbESPQWvCQBSE74X+h+UVvJS6MUgo0VWkEPCosR56e80+&#10;k2D2bcxu4/rvXUHocZiZb5jlOphOjDS41rKC2TQBQVxZ3XKt4PtQfHyCcB5ZY2eZFNzIwXr1+rLE&#10;XNsr72ksfS0ihF2OChrv+1xKVzVk0E1tTxy9kx0M+iiHWuoBrxFuOpkmSSYNthwXGuzpq6HqXP4Z&#10;BbtdGmZF+X45/s6LU7iM8ue8lUpN3sJmAcJT8P/hZ3urFaRZksHjTXw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qrVo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327" o:spid="_x0000_s1237" style="position:absolute;left:1438;top:1424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d5rMQA&#10;AADdAAAADwAAAGRycy9kb3ducmV2LnhtbESPQYvCMBSE7wv+h/AEb2u6Iup2jSKK4GnB6kFvb5tn&#10;U2xeShNt/fcbQfA4zMw3zHzZ2UrcqfGlYwVfwwQEce50yYWC42H7OQPhA7LGyjEpeJCH5aL3McdU&#10;u5b3dM9CISKEfYoKTAh1KqXPDVn0Q1cTR+/iGoshyqaQusE2wm0lR0kykRZLjgsGa1obyq/ZzSqY&#10;ZdN1e6oP5/F1U5nvP5KX31IqNeh3qx8QgbrwDr/aO61gNEmm8HwTn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neaz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328" o:spid="_x0000_s1238" style="position:absolute;left:3805;top:1424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dncMEA&#10;AADdAAAADwAAAGRycy9kb3ducmV2LnhtbERPX6sBQRR/V77DdG55EbOEtNcQIkqE6wOcdo7d7e6c&#10;WTuD9e3Ng/L46/d/MqtNIR5Uudyygl43AkGcWJ1zquDyt+6MQTiPrLGwTApe5GA2bTYmGGv75BM9&#10;zj4VIYRdjAoy78tYSpdkZNB1bUkcuKutDPoAq1TqCp8h3BSyH0UjaTDn0JBhScuMkv/z3SgYrlfy&#10;um/rY33b+fHg4pgPi41SrZ96/gvCU+2/4o97qxX0R1GYG96EJyC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3Z3DBAAAA3Q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329" o:spid="_x0000_s1239" style="position:absolute;left:5223;top:1424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FMEcgA&#10;AADdAAAADwAAAGRycy9kb3ducmV2LnhtbESPQWvCQBSE74L/YXmCF6kbBbWNrlLEFk3poWnp+ZF9&#10;JqHZt2F3a1J/fVco9DjMzDfMZtebRlzI+dqygtk0AUFcWF1zqeDj/enuHoQPyBoby6TghzzstsPB&#10;BlNtO36jSx5KESHsU1RQhdCmUvqiIoN+alvi6J2tMxiidKXUDrsIN42cJ8lSGqw5LlTY0r6i4iv/&#10;Ngqu2cmFPuteVnKRrQ756+Jz8nxSajzqH9cgAvXhP/zXPmoF82XyALc38QnI7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gUwR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330" o:spid="_x0000_s1240" style="position:absolute;left:6925;top:1424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NgxsIA&#10;AADdAAAADwAAAGRycy9kb3ducmV2LnhtbERPTWvCQBC9F/oflin0Vne1RUp0lSIIll7U5uBxyE6T&#10;YHY2ZNdN+u87h4LHx/tebyffqUxDbANbmM8MKOIquJZrC+X3/uUdVEzIDrvAZOGXImw3jw9rLFwY&#10;+UT5nGolIRwLtNCk1Bdax6ohj3EWemLhfsLgMQkcau0GHCXcd3phzFJ7bFkaGuxp11B1Pd+8hUW+&#10;6rLcHfOrO17yvv0y4+ebsfb5afpYgUo0pbv4331w4lvOZb+8kSe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A2DG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331" o:spid="_x0000_s1241" style="position:absolute;left:1438;top:145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SnsUA&#10;AADdAAAADwAAAGRycy9kb3ducmV2LnhtbESPQWvCQBSE7wX/w/KE3uomIlajq4hF6EkwetDbM/vM&#10;BrNvQ3Zr0n/fFYQeh5n5hlmue1uLB7W+cqwgHSUgiAunKy4VnI67jxkIH5A11o5JwS95WK8Gb0vM&#10;tOv4QI88lCJC2GeowITQZFL6wpBFP3INcfRurrUYomxLqVvsItzWcpwkU2mx4rhgsKGtoeKe/1gF&#10;s/xz252b42Vy/6rN/Erytq+kUu/DfrMAEagP/+FX+1srGE/TFJ5v4hO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9Ke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332" o:spid="_x0000_s1242" style="position:absolute;left:3805;top:14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GR8YA&#10;AADdAAAADwAAAGRycy9kb3ducmV2LnhtbESP0WrCQBRE34X+w3ILfZG6SbAiqauoNFQQS2v9gEv2&#10;moRm78bsNol/7wqFPg4zc4ZZrAZTi45aV1lWEE8iEMS51RUXCk7f2fMchPPIGmvLpOBKDlbLh9EC&#10;U217/qLu6AsRIOxSVFB636RSurwkg25iG+LgnW1r0AfZFlK32Ae4qWUSRTNpsOKwUGJD25Lyn+Ov&#10;UfCSvcnzYaw/h8vez6cnx/yxeVfq6XFYv4LwNPj/8F97pxUksziB+5v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bGR8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333" o:spid="_x0000_s1243" style="position:absolute;left:5223;top:14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DtJsgA&#10;AADdAAAADwAAAGRycy9kb3ducmV2LnhtbESPQWvCQBSE7wX/w/IEL6VutKgluoqUttSIh6bi+ZF9&#10;JsHs27C7mrS/vlso9DjMzDfMatObRtzI+dqygsk4AUFcWF1zqeD4+frwBMIHZI2NZVLwRR4268Hd&#10;ClNtO/6gWx5KESHsU1RQhdCmUvqiIoN+bFvi6J2tMxiidKXUDrsIN42cJslcGqw5LlTY0nNFxSW/&#10;GgXf2c6FPuv2CznLFi/5YXa6f9spNRr22yWIQH34D/+137WC6XzyCL9v4hOQ6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sO0m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334" o:spid="_x0000_s1244" style="position:absolute;left:6925;top:14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hmxcQA&#10;AADdAAAADwAAAGRycy9kb3ducmV2LnhtbESPT4vCMBTE7wv7HcJb8LYm/kGWapRFEBQv6vbg8dG8&#10;bYvNS2liWr+9WVjwOMz8ZpjVZrCNiNT52rGGyViBIC6cqbnUkP/sPr9A+IBssHFMGh7kYbN+f1th&#10;ZlzPZ4qXUIpUwj5DDVUIbSalLyqy6MeuJU7er+sshiS7UpoO+1RuGzlVaiEt1pwWKmxpW1Fxu9yt&#10;hmm8yTzfnuLMnK5xVx9Vf5grrUcfw/cSRKAhvML/9N4kbjGZw9+b9ATk+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4ZsX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335" o:spid="_x0000_s1245" style="position:absolute;left:1438;top:148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DUncYA&#10;AADdAAAADwAAAGRycy9kb3ducmV2LnhtbESPT2vCQBTE70K/w/IKvelG8V9TVylKwZNg0kN7e80+&#10;s8Hs25DdmvjtXUHwOMzMb5jVpre1uFDrK8cKxqMEBHHhdMWlgu/8a7gE4QOyxtoxKbiSh836ZbDC&#10;VLuOj3TJQikihH2KCkwITSqlLwxZ9CPXEEfv5FqLIcq2lLrFLsJtLSdJMpcWK44LBhvaGirO2b9V&#10;sMwW2+6nyX+n511t3v9Ing6VVOrttf/8ABGoD8/wo73XCibz8Qzu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DUn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336" o:spid="_x0000_s1246" style="position:absolute;left:3805;top:148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3ARMUA&#10;AADdAAAADwAAAGRycy9kb3ducmV2LnhtbESP0YrCMBRE3wX/IVzBF1lTxS3SNYqKorAo6voBl+ba&#10;lm1uahO1/r1ZWPBxmJkzzGTWmFLcqXaFZQWDfgSCOLW64EzB+Wf9MQbhPLLG0jIpeJKD2bTdmmCi&#10;7YOPdD/5TAQIuwQV5N5XiZQuzcmg69uKOHgXWxv0QdaZ1DU+AtyUchhFsTRYcFjIsaJlTunv6WYU&#10;fK5X8rLr6UNz/fbj0dkx7xcbpbqdZv4FwlPj3+H/9lYrGMaDGP7ehCcgp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fcBE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337" o:spid="_x0000_s1247" style="position:absolute;left:5223;top:148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vrJccA&#10;AADdAAAADwAAAGRycy9kb3ducmV2LnhtbESPQWvCQBSE74X+h+UJvRTdKGgkukopbamRHoyl50f2&#10;mQSzb8Pu1qT++q5Q6HGYmW+Y9XYwrbiQ841lBdNJAoK4tLrhSsHn8XW8BOEDssbWMin4IQ/bzf3d&#10;GjNtez7QpQiViBD2GSqoQ+gyKX1Zk0E/sR1x9E7WGQxRukpqh32Em1bOkmQhDTYcF2rs6Lmm8lx8&#10;GwXXfOfCkPf7VM7z9KX4mH89vu2UehgNTysQgYbwH/5rv2sFs8U0hdub+ATk5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L6yX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338" o:spid="_x0000_s1248" style="position:absolute;left:6925;top:148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VswMIA&#10;AADdAAAADwAAAGRycy9kb3ducmV2LnhtbERPTWvCQBC9F/oflin0Vne1RUp0lSIIll7U5uBxyE6T&#10;YHY2ZNdN+u87h4LHx/tebyffqUxDbANbmM8MKOIquJZrC+X3/uUdVEzIDrvAZOGXImw3jw9rLFwY&#10;+UT5nGolIRwLtNCk1Bdax6ohj3EWemLhfsLgMQkcau0GHCXcd3phzFJ7bFkaGuxp11B1Pd+8hUW+&#10;6rLcHfOrO17yvv0y4+ebsfb5afpYgUo0pbv4331w4lvOZa68kSe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dWzA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339" o:spid="_x0000_s1249" style="position:absolute;left:1438;top:15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3emMUA&#10;AADdAAAADwAAAGRycy9kb3ducmV2LnhtbESPT4vCMBTE78J+h/AEb5oq4p9qlEURPC1Y97Dens2z&#10;KTYvpYm2++03C4LHYWZ+w6y3na3EkxpfOlYwHiUgiHOnSy4UfJ8PwwUIH5A1Vo5JwS952G4+emtM&#10;tWv5RM8sFCJC2KeowIRQp1L63JBFP3I1cfRurrEYomwKqRtsI9xWcpIkM2mx5LhgsKadofyePayC&#10;RTbftT/1+TK97yuzvJK8fZVSqUG/+1yBCNSFd/jVPmoFk9l4Cf9v4hO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bd6Y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340" o:spid="_x0000_s1250" style="position:absolute;left:3805;top:15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Q3FsMA&#10;AADdAAAADwAAAGRycy9kb3ducmV2LnhtbERP3WrCMBS+H/gO4Qx2M2ZqcVKqUXSsKAzFVR/g0Bzb&#10;suaka2Ktb28uBrv8+P4Xq8E0oqfO1ZYVTMYRCOLC6ppLBedT9paAcB5ZY2OZFNzJwWo5elpgqu2N&#10;v6nPfSlCCLsUFVTet6mUrqjIoBvbljhwF9sZ9AF2pdQd3kK4aWQcRTNpsObQUGFLHxUVP/nVKHjP&#10;PuVl/6qPw++XT6Znx3zYbJV6eR7WcxCeBv8v/nPvtIJ4Fof94U1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7Q3Fs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341" o:spid="_x0000_s1251" style="position:absolute;left:5223;top:15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Icd8gA&#10;AADdAAAADwAAAGRycy9kb3ducmV2LnhtbESPQUvDQBSE7wX/w/KEXkqzaaCtxG6LiJU2xYOpeH5k&#10;n0kw+zbsrk3qr3cFweMwM98wm91oOnEh51vLChZJCoK4srrlWsHbeT+/A+EDssbOMim4kofd9may&#10;wVzbgV/pUoZaRAj7HBU0IfS5lL5qyKBPbE8cvQ/rDIYoXS21wyHCTSezNF1Jgy3HhQZ7emyo+iy/&#10;jILv4ujCWAyntVwW66fyZfk+ez4qNb0dH+5BBBrDf/ivfdAKslW2gN838QnI7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Qhx3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342" o:spid="_x0000_s1252" style="position:absolute;left:6925;top:15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GRl8UA&#10;AADdAAAADwAAAGRycy9kb3ducmV2LnhtbESPzWrDMBCE74W+g9hAb40Ut4TgRgkhEGjJJT8+9LhY&#10;G9vEWhlLlZ23jwKFHIeZb4ZZrkfbiki9bxxrmE0VCOLSmYYrDcV5974A4QOywdYxabiRh/Xq9WWJ&#10;uXEDHymeQiVSCfscNdQhdLmUvqzJop+6jjh5F9dbDEn2lTQ9DqnctjJTai4tNpwWauxoW1N5Pf1Z&#10;DVm8yqLYHuKHOfzGXbNXw8+n0vptMm6+QAQawzP8T3+bxM2zDB5v0hO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8ZGX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343" o:spid="_x0000_s1253" style="position:absolute;left:1433;top:585;width:20;height:14780;visibility:visible;mso-wrap-style:square;v-text-anchor:top" coordsize="20,1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ZDW8QA&#10;AADdAAAADwAAAGRycy9kb3ducmV2LnhtbESPQWsCMRSE74X+h/AKvdWsKWzrapRSEHpra0Wvz80z&#10;u7h5WZLorv/eFAo9DjPzDbNYja4TFwqx9axhOilAENfetGw1bH/WT68gYkI22HkmDVeKsFre3y2w&#10;Mn7gb7pskhUZwrFCDU1KfSVlrBtyGCe+J87e0QeHKctgpQk4ZLjrpCqKUjpsOS802NN7Q/Vpc3Ya&#10;7PZz97WP9jDMSuWmY/kyQxW0fnwY3+YgEo3pP/zX/jAaVKme4fdNfg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mQ1vEAAAA3QAAAA8AAAAAAAAAAAAAAAAAmAIAAGRycy9k&#10;b3ducmV2LnhtbFBLBQYAAAAABAAEAPUAAACJAwAAAAA=&#10;" path="m,l,14779e" filled="f" strokeweight=".48pt">
                  <v:path arrowok="t" o:connecttype="custom" o:connectlocs="0,0;0,14779" o:connectangles="0,0"/>
                </v:shape>
                <v:shape id="Freeform 344" o:spid="_x0000_s1254" style="position:absolute;left:1423;top:566;width:20;height:14818;visibility:visible;mso-wrap-style:square;v-text-anchor:top" coordsize="20,148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erIcUA&#10;AADdAAAADwAAAGRycy9kb3ducmV2LnhtbESPQWvCQBSE74L/YXlCb7oxiNroKiII9iQmCj0+dp9J&#10;MPs2zW41/fddodDjMDPfMOttbxvxoM7XjhVMJwkIYu1MzaWCS3EYL0H4gGywcUwKfsjDdjMcrDEz&#10;7slneuShFBHCPkMFVQhtJqXXFVn0E9cSR+/mOoshyq6UpsNnhNtGpkkylxZrjgsVtrSvSN/zb6tA&#10;HrQ+zxaL09f13X3sy2OR3z4Lpd5G/W4FIlAf/sN/7aNRkM7TGbzexCc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6shxQAAAN0AAAAPAAAAAAAAAAAAAAAAAJgCAABkcnMv&#10;ZG93bnJldi54bWxQSwUGAAAAAAQABAD1AAAAigMAAAAA&#10;" path="m,l,14817e" filled="f" strokeweight="1.44pt">
                  <v:path arrowok="t" o:connecttype="custom" o:connectlocs="0,0;0,14817" o:connectangles="0,0"/>
                </v:shape>
                <v:shape id="Freeform 345" o:spid="_x0000_s1255" style="position:absolute;left:1438;top:153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weIMYA&#10;AADdAAAADwAAAGRycy9kb3ducmV2LnhtbESPT2vCQBTE7wW/w/IEb3VjaP0TXUUsQk+FRg96e2af&#10;2WD2bciuJv323ULB4zAzv2FWm97W4kGtrxwrmIwTEMSF0xWXCo6H/eschA/IGmvHpOCHPGzWg5cV&#10;Ztp1/E2PPJQiQthnqMCE0GRS+sKQRT92DXH0rq61GKJsS6lb7CLc1jJNkqm0WHFcMNjQzlBxy+9W&#10;wTyf7bpTczi/3T5qs7iQvH5VUqnRsN8uQQTqwzP83/7UCtJp+g5/b+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weI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346" o:spid="_x0000_s1256" style="position:absolute;left:1438;top:1535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6AV8UA&#10;AADdAAAADwAAAGRycy9kb3ducmV2LnhtbESPQWvCQBSE74L/YXmF3nTTIFFTVxGL0JNg7KHeXrPP&#10;bDD7NmS3Jv33XUHwOMzMN8xqM9hG3KjztWMFb9MEBHHpdM2Vgq/TfrIA4QOyxsYxKfgjD5v1eLTC&#10;XLuej3QrQiUihH2OCkwIbS6lLw1Z9FPXEkfv4jqLIcqukrrDPsJtI9MkyaTFmuOCwZZ2hspr8WsV&#10;LIr5rv9uT+fZ9aMxyx+Sl0MtlXp9GbbvIAIN4Rl+tD+1gjRLM7i/iU9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noBX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347" o:spid="_x0000_s1257" style="position:absolute;left:3800;top:595;width:20;height:14760;visibility:visible;mso-wrap-style:square;v-text-anchor:top" coordsize="20,14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i3FMYA&#10;AADdAAAADwAAAGRycy9kb3ducmV2LnhtbESPwW7CMBBE75X4B2uRuBWHHCgKGASoRe0BqQQ+YBVv&#10;45R4ndpuSP++rlSJ42hm3mhWm8G2oicfGscKZtMMBHHldMO1gsv55XEBIkRkja1jUvBDATbr0cMK&#10;C+1ufKK+jLVIEA4FKjAxdoWUoTJkMUxdR5y8D+ctxiR9LbXHW4LbVuZZNpcWG04LBjvaG6qu5bdV&#10;cD34z4XZn/rj7vyOz1/H8k3vGqUm42G7BBFpiPfwf/tVK8jn+RP8vU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i3FMYAAADdAAAADwAAAAAAAAAAAAAAAACYAgAAZHJz&#10;L2Rvd25yZXYueG1sUEsFBgAAAAAEAAQA9QAAAIsDAAAAAA==&#10;" path="m,l,14759e" filled="f" strokeweight=".48pt">
                  <v:path arrowok="t" o:connecttype="custom" o:connectlocs="0,0;0,14759" o:connectangles="0,0"/>
                </v:shape>
                <v:group id="Group 348" o:spid="_x0000_s1258" style="position:absolute;left:3795;top:15355;width:29;height:29" coordorigin="3795,15355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iG7M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TL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eIbswwAAAN0AAAAP&#10;AAAAAAAAAAAAAAAAAKoCAABkcnMvZG93bnJldi54bWxQSwUGAAAAAAQABAD6AAAAmgMAAAAA&#10;">
                  <v:shape id="Freeform 349" o:spid="_x0000_s1259" style="position:absolute;left:3795;top:153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+E8MA&#10;AADdAAAADwAAAGRycy9kb3ducmV2LnhtbESP0YrCMBRE3xf2H8IVfFnW1AqyW42yCILo01Y/4NLc&#10;bYrNTUmirX69EYR9HGbmDLNcD7YVV/KhcaxgOslAEFdON1wrOB23n18gQkTW2DomBTcKsF69vy2x&#10;0K7nX7qWsRYJwqFABSbGrpAyVIYshonriJP357zFmKSvpfbYJ7htZZ5lc2mx4bRgsKONoepcXqyC&#10;oy/3GZ2D+bjfq8HK/jDjg1dqPBp+FiAiDfE//GrvtIJ8nn/D8016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+E8MAAADd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350" o:spid="_x0000_s1260" style="position:absolute;left:3795;top:153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LBU78A&#10;AADdAAAADwAAAGRycy9kb3ducmV2LnhtbERPzYrCMBC+C75DGMGLaLoKItUoIiyInqw+wNCMTbGZ&#10;lCTa6tNvDgseP77/za63jXiRD7VjBT+zDARx6XTNlYLb9Xe6AhEissbGMSl4U4DddjjYYK5dxxd6&#10;FbESKYRDjgpMjG0uZSgNWQwz1xIn7u68xZigr6T22KVw28h5li2lxZpTg8GWDobKR/G0Cq6+OGX0&#10;CGby+ZS9ld15wWev1HjU79cgIvXxK/53H7WC+XKR9qc36QnI7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5EsFTvwAAAN0AAAAPAAAAAAAAAAAAAAAAAJgCAABkcnMvZG93bnJl&#10;di54bWxQSwUGAAAAAAQABAD1AAAAhA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351" o:spid="_x0000_s1261" style="position:absolute;left:3824;top:15379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H5/8QA&#10;AADdAAAADwAAAGRycy9kb3ducmV2LnhtbESPQWvCQBSE7wX/w/KE3urGCKFEV9HSgsdWBa+P7DOJ&#10;Zt/G7KtJ/n23UOhxmJlvmNVmcI16UBdqzwbmswQUceFtzaWB0/Hj5RVUEGSLjWcyMFKAzXrytMLc&#10;+p6/6HGQUkUIhxwNVCJtrnUoKnIYZr4ljt7Fdw4lyq7UtsM+wl2j0yTJtMOa40KFLb1VVNwO387A&#10;pRxvd79rr8dEztcsHfvdu3wa8zwdtktQQoP8h//ae2sgzRZz+H0Tn4Be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x+f/EAAAA3QAAAA8AAAAAAAAAAAAAAAAAmAIAAGRycy9k&#10;b3ducmV2LnhtbFBLBQYAAAAABAAEAPUAAACJAwAAAAA=&#10;" path="m,l1389,e" filled="f" strokeweight=".16931mm">
                  <v:path arrowok="t" o:connecttype="custom" o:connectlocs="0,0;1389,0" o:connectangles="0,0"/>
                </v:shape>
                <v:shape id="Freeform 352" o:spid="_x0000_s1262" style="position:absolute;left:3824;top:15359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NniMQA&#10;AADdAAAADwAAAGRycy9kb3ducmV2LnhtbESPQWvCQBSE70L/w/KE3szGFEJJXaWKhR5bFbw+ss8k&#10;mn2bZl9N8u+7hUKPw8x8w6w2o2vVnfrQeDawTFJQxKW3DVcGTse3xTOoIMgWW89kYKIAm/XDbIWF&#10;9QN/0v0glYoQDgUaqEW6QutQ1uQwJL4jjt7F9w4lyr7Stschwl2rszTNtcOG40KNHe1qKm+Hb2fg&#10;Uk23L7/trsdUztc8m4btXj6MeZyPry+ghEb5D/+1362BLH/K4PdNfAJ6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jZ4jEAAAA3QAAAA8AAAAAAAAAAAAAAAAAmAIAAGRycy9k&#10;b3ducmV2LnhtbFBLBQYAAAAABAAEAPUAAACJAwAAAAA=&#10;" path="m,l1389,e" filled="f" strokeweight=".16931mm">
                  <v:path arrowok="t" o:connecttype="custom" o:connectlocs="0,0;1389,0" o:connectangles="0,0"/>
                </v:shape>
                <v:shape id="Freeform 353" o:spid="_x0000_s1263" style="position:absolute;left:5218;top:595;width:20;height:14760;visibility:visible;mso-wrap-style:square;v-text-anchor:top" coordsize="20,14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onysYA&#10;AADdAAAADwAAAGRycy9kb3ducmV2LnhtbESP0WoCMRRE34X+Q7gF3zRbBZGtUVTaYh+EuvoBl83t&#10;ZnVzs03Sdfv3Rij4OMzMGWax6m0jOvKhdqzgZZyBIC6drrlScDq+j+YgQkTW2DgmBX8UYLV8Giww&#10;1+7KB+qKWIkE4ZCjAhNjm0sZSkMWw9i1xMn7dt5iTNJXUnu8Jrht5CTLZtJizWnBYEtbQ+Wl+LUK&#10;Lh/+PDfbQ7ffHL/w7WdffOpNrdTwuV+/gojUx0f4v73TCiaz6RTub9IT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onysYAAADdAAAADwAAAAAAAAAAAAAAAACYAgAAZHJz&#10;L2Rvd25yZXYueG1sUEsFBgAAAAAEAAQA9QAAAIsDAAAAAA==&#10;" path="m,l,14759e" filled="f" strokeweight=".48pt">
                  <v:path arrowok="t" o:connecttype="custom" o:connectlocs="0,0;0,14759" o:connectangles="0,0"/>
                </v:shape>
                <v:group id="Group 354" o:spid="_x0000_s1264" style="position:absolute;left:5213;top:15355;width:29;height:29" coordorigin="5213,15355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waN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Y3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7Bo0xgAAAN0A&#10;AAAPAAAAAAAAAAAAAAAAAKoCAABkcnMvZG93bnJldi54bWxQSwUGAAAAAAQABAD6AAAAnQMAAAAA&#10;">
                  <v:shape id="Freeform 355" o:spid="_x0000_s1265" style="position:absolute;left:5213;top:153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Viy8QA&#10;AADdAAAADwAAAGRycy9kb3ducmV2LnhtbESPwWrDMBBE74X+g9hCLqWRE5NQ3CimFAKhPsXpByzW&#10;1jKxVkZSbSdfHxUKPQ4z84bZlbPtxUg+dI4VrJYZCOLG6Y5bBV/nw8sriBCRNfaOScGVApT7x4cd&#10;FtpNfKKxjq1IEA4FKjAxDoWUoTFkMSzdQJy8b+ctxiR9K7XHKcFtL9dZtpUWO04LBgf6MNRc6h+r&#10;4Ozrz4wuwTzfbs1s5VTlXHmlFk/z+xuISHP8D/+1j1rBeptv4PdNeg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lYsvEAAAA3QAAAA8AAAAAAAAAAAAAAAAAmAIAAGRycy9k&#10;b3ducmV2LnhtbFBLBQYAAAAABAAEAPUAAACJAwAAAAA=&#10;" path="m28,19l,19r,9l28,28r,-9e" fillcolor="black" stroked="f">
                    <v:path arrowok="t" o:connecttype="custom" o:connectlocs="28,19;0,19;0,28;28,28;28,19" o:connectangles="0,0,0,0,0"/>
                  </v:shape>
                  <v:shape id="Freeform 356" o:spid="_x0000_s1266" style="position:absolute;left:5213;top:153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f8vMIA&#10;AADdAAAADwAAAGRycy9kb3ducmV2LnhtbESP0YrCMBRE3xf8h3AFX5Y1VaEsXaOIIMj6ZPUDLs3d&#10;ptjclCTarl9vBMHHYWbOMMv1YFtxIx8axwpm0wwEceV0w7WC82n39Q0iRGSNrWNS8E8B1qvRxxIL&#10;7Xo+0q2MtUgQDgUqMDF2hZShMmQxTF1HnLw/5y3GJH0ttcc+wW0r51mWS4sNpwWDHW0NVZfyahWc&#10;fPmb0SWYz/u9GqzsDws+eKUm42HzAyLSEN/hV3uvFczzRQ7PN+kJ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t/y8wgAAAN0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357" o:spid="_x0000_s1267" style="position:absolute;left:5242;top:15379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cilccA&#10;AADdAAAADwAAAGRycy9kb3ducmV2LnhtbESPQWvCQBSE74X+h+UJvdWNWtTGbESFihcPVbE9vmaf&#10;SWj2bdjdxvjvuwWhx2FmvmGyZW8a0ZHztWUFo2ECgriwuuZSwen49jwH4QOyxsYyKbiRh2X++JBh&#10;qu2V36k7hFJECPsUFVQhtKmUvqjIoB/aljh6F+sMhihdKbXDa4SbRo6TZCoN1hwXKmxpU1Hxffgx&#10;Cvbr8qOevX5OVl9do1/c9qy3x7NST4N+tQARqA//4Xt7pxWMp5MZ/L2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nIpXHAAAA3QAAAA8AAAAAAAAAAAAAAAAAmAIAAGRy&#10;cy9kb3ducmV2LnhtbFBLBQYAAAAABAAEAPUAAACMAwAAAAA=&#10;" path="m,l1673,e" filled="f" strokeweight=".16931mm">
                  <v:path arrowok="t" o:connecttype="custom" o:connectlocs="0,0;1673,0" o:connectangles="0,0"/>
                </v:shape>
                <v:shape id="Freeform 358" o:spid="_x0000_s1268" style="position:absolute;left:5242;top:15359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258QA&#10;AADdAAAADwAAAGRycy9kb3ducmV2LnhtbERPPW/CMBDdK/EfrKvERpxCBSVgEK1U1KUDpALGIz6S&#10;iPgc2Sak/74ekDo+ve/lujeN6Mj52rKClyQFQVxYXXOp4Cf/HL2B8AFZY2OZFPySh/Vq8LTETNs7&#10;76jbh1LEEPYZKqhCaDMpfVGRQZ/YljhyF+sMhghdKbXDeww3jRyn6VQarDk2VNjSR0XFdX8zCr7f&#10;y2M9m58mm3PX6Fe3PehtflBq+NxvFiAC9eFf/HB/aQXj6STOjW/i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4tufEAAAA3QAAAA8AAAAAAAAAAAAAAAAAmAIAAGRycy9k&#10;b3ducmV2LnhtbFBLBQYAAAAABAAEAPUAAACJAwAAAAA=&#10;" path="m,l1673,e" filled="f" strokeweight=".16931mm">
                  <v:path arrowok="t" o:connecttype="custom" o:connectlocs="0,0;1673,0" o:connectangles="0,0"/>
                </v:shape>
                <v:shape id="Freeform 359" o:spid="_x0000_s1269" style="position:absolute;left:6920;top:595;width:20;height:14760;visibility:visible;mso-wrap-style:square;v-text-anchor:top" coordsize="20,14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IQIMYA&#10;AADdAAAADwAAAGRycy9kb3ducmV2LnhtbESP0WoCMRRE34X+Q7iFvmm2FsSuRqmi0j4Ide0HXDbX&#10;zdbNzTaJ6/bvG0Ho4zAzZ5j5sreN6MiH2rGC51EGgrh0uuZKwddxO5yCCBFZY+OYFPxSgOXiYTDH&#10;XLsrH6grYiUShEOOCkyMbS5lKA1ZDCPXEifv5LzFmKSvpPZ4TXDbyHGWTaTFmtOCwZbWhspzcbEK&#10;zjv/PTXrQ7dfHT9x87MvPvSqVurpsX+bgYjUx//wvf2uFYwnL69we5Oe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IQIMYAAADdAAAADwAAAAAAAAAAAAAAAACYAgAAZHJz&#10;L2Rvd25yZXYueG1sUEsFBgAAAAAEAAQA9QAAAIsDAAAAAA==&#10;" path="m,l,14759e" filled="f" strokeweight=".48pt">
                  <v:path arrowok="t" o:connecttype="custom" o:connectlocs="0,0;0,14759" o:connectangles="0,0"/>
                </v:shape>
                <v:group id="Group 360" o:spid="_x0000_s1270" style="position:absolute;left:6915;top:15355;width:29;height:29" coordorigin="6915,15355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FvSsQAAADdAAAADwAAAGRycy9kb3ducmV2LnhtbERPTWuDQBC9B/oflin0&#10;lqymiRSbjYTQlh5CIFoovQ3uREV3Vtytmn+fPRR6fLzvXTabTow0uMaygngVgSAurW64UvBVvC9f&#10;QDiPrLGzTApu5CDbPyx2mGo78YXG3FcihLBLUUHtfZ9K6cqaDLqV7YkDd7WDQR/gUEk94BTCTSfX&#10;UZRIgw2Hhhp7OtZUtvmvUfAx4XR4jt/GU3s93n6K7fn7FJNST4/z4RWEp9n/i//cn1rBOtmE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tFvSsQAAADdAAAA&#10;DwAAAAAAAAAAAAAAAACqAgAAZHJzL2Rvd25yZXYueG1sUEsFBgAAAAAEAAQA+gAAAJsDAAAAAA==&#10;">
                  <v:shape id="Freeform 361" o:spid="_x0000_s1271" style="position:absolute;left:6915;top:153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gXtcMA&#10;AADdAAAADwAAAGRycy9kb3ducmV2LnhtbESP0YrCMBRE34X9h3AFX2RN1UWkGmURFkSftvoBl+Zu&#10;U2xuShJt1683guDjMDNnmPW2t424kQ+1YwXTSQaCuHS65krB+fTzuQQRIrLGxjEp+KcA283HYI25&#10;dh3/0q2IlUgQDjkqMDG2uZShNGQxTFxLnLw/5y3GJH0ltccuwW0jZ1m2kBZrTgsGW9oZKi/F1So4&#10;+eKQ0SWY8f1e9lZ2xzkfvVKjYf+9AhGpj+/wq73XCmaLryk836Qn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gXtcMAAADd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362" o:spid="_x0000_s1272" style="position:absolute;left:6915;top:153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qJwsMA&#10;AADdAAAADwAAAGRycy9kb3ducmV2LnhtbESP0YrCMBRE3xf8h3AFXxZNt7uIVKPIgiD6tNUPuDTX&#10;ptjclCTa6tebhYV9HGbmDLPaDLYVd/KhcazgY5aBIK6cbrhWcD7tpgsQISJrbB2TggcF2KxHbyss&#10;tOv5h+5lrEWCcChQgYmxK6QMlSGLYeY64uRdnLcYk/S11B77BLetzLNsLi02nBYMdvRtqLqWN6vg&#10;5MtDRtdg3p/ParCyP37y0Ss1GQ/bJYhIQ/wP/7X3WkE+/8rh9016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qJwsMAAADd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363" o:spid="_x0000_s1273" style="position:absolute;left:6944;top:15379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QeG8UA&#10;AADdAAAADwAAAGRycy9kb3ducmV2LnhtbESPQYvCMBSE78L+h/AW9qaprhSpRhFhWfUgaBfW46N5&#10;tsXmpTax1n9vBMHjMDPfMLNFZyrRUuNKywqGgwgEcWZ1ybmCv/SnPwHhPLLGyjIpuJODxfyjN8NE&#10;2xvvqT34XAQIuwQVFN7XiZQuK8igG9iaOHgn2xj0QTa51A3eAtxUchRFsTRYclgosKZVQdn5cDUK&#10;0mF33F2yeHzh/+WWrqt2/btplfr67JZTEJ46/w6/2mutYBSPv+H5Jj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ZB4bxQAAAN0AAAAPAAAAAAAAAAAAAAAAAJgCAABkcnMv&#10;ZG93bnJldi54bWxQSwUGAAAAAAQABAD1AAAAigMAAAAA&#10;" path="m,l4354,e" filled="f" strokeweight=".16931mm">
                  <v:path arrowok="t" o:connecttype="custom" o:connectlocs="0,0;4354,0" o:connectangles="0,0"/>
                </v:shape>
                <v:shape id="Freeform 364" o:spid="_x0000_s1274" style="position:absolute;left:6944;top:15359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2Gb8UA&#10;AADdAAAADwAAAGRycy9kb3ducmV2LnhtbESPQYvCMBSE78L+h/CEvWmqlCLVKCIs6h4ErbB7fDTP&#10;tti81CbW7r/fCILHYWa+YRar3tSio9ZVlhVMxhEI4tzqigsF5+xrNAPhPLLG2jIp+CMHq+XHYIGp&#10;tg8+UnfyhQgQdikqKL1vUildXpJBN7YNcfAutjXog2wLqVt8BLip5TSKEmmw4rBQYkObkvLr6W4U&#10;ZJP+93DLk/jGP+tvum+63XbfKfU57NdzEJ56/w6/2jutYJrEMTzfhCc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jYZvxQAAAN0AAAAPAAAAAAAAAAAAAAAAAJgCAABkcnMv&#10;ZG93bnJldi54bWxQSwUGAAAAAAQABAD1AAAAigMAAAAA&#10;" path="m,l4354,e" filled="f" strokeweight=".16931mm">
                  <v:path arrowok="t" o:connecttype="custom" o:connectlocs="0,0;4354,0" o:connectangles="0,0"/>
                </v:shape>
                <v:shape id="Freeform 365" o:spid="_x0000_s1275" style="position:absolute;left:11323;top:566;width:20;height:14818;visibility:visible;mso-wrap-style:square;v-text-anchor:top" coordsize="20,148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vHRcMA&#10;AADdAAAADwAAAGRycy9kb3ducmV2LnhtbESPQYvCMBSE78L+h/AW9qbpVu1KNcpSKXjU6mVvj+bZ&#10;FpuX0kTt/nsjCB6HmfmGWW0G04ob9a6xrOB7EoEgLq1uuFJwOubjBQjnkTW2lknBPznYrD9GK0y1&#10;vfOBboWvRICwS1FB7X2XSunKmgy6ie2Ig3e2vUEfZF9J3eM9wE0r4yhKpMGGw0KNHWU1lZfiahT8&#10;acafaZy3xWlf4TVPsmS3zZT6+hx+lyA8Df4dfrV3WkGczObwfBOegF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vHRcMAAADdAAAADwAAAAAAAAAAAAAAAACYAgAAZHJzL2Rv&#10;d25yZXYueG1sUEsFBgAAAAAEAAQA9QAAAIgDAAAAAA==&#10;" path="m,l,14817e" filled="f" strokeweight=".48pt">
                  <v:path arrowok="t" o:connecttype="custom" o:connectlocs="0,0;0,14817" o:connectangles="0,0"/>
                </v:shape>
                <v:shape id="Freeform 366" o:spid="_x0000_s1276" style="position:absolute;left:11313;top:566;width:20;height:14818;visibility:visible;mso-wrap-style:square;v-text-anchor:top" coordsize="20,148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Z1bcUA&#10;AADdAAAADwAAAGRycy9kb3ducmV2LnhtbESPQWvCQBSE74L/YXlCb7pRJNroKiII9lRMFHp87D6T&#10;YPZtmt1q+u+7BcHjMDPfMOttbxtxp87XjhVMJwkIYu1MzaWCc3EYL0H4gGywcUwKfsnDdjMcrDEz&#10;7sEnuuehFBHCPkMFVQhtJqXXFVn0E9cSR+/qOoshyq6UpsNHhNtGzpIklRZrjgsVtrSvSN/yH6tA&#10;HrQ+zReLz+/Lu/vYl8civ34VSr2N+t0KRKA+vMLP9tEomKXzFP7fxCc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dnVtxQAAAN0AAAAPAAAAAAAAAAAAAAAAAJgCAABkcnMv&#10;ZG93bnJldi54bWxQSwUGAAAAAAQABAD1AAAAigMAAAAA&#10;" path="m,l,14817e" filled="f" strokeweight="1.44pt">
                  <v:path arrowok="t" o:connecttype="custom" o:connectlocs="0,0;0,14817" o:connectangles="0,0"/>
                </v:shape>
                <v:shape id="Freeform 367" o:spid="_x0000_s1277" style="position:absolute;left:11299;top:15374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eGRMQA&#10;AADdAAAADwAAAGRycy9kb3ducmV2LnhtbESPQWsCMRSE7wX/Q3hCbzVbcVW2RpGK0EMv2v6A5+a5&#10;u5i8tyapbv99Uyj0OMzMN8xqM3inbhRiJ2zgeVKAIq7FdtwY+PzYPy1BxYRs0QmTgW+KsFmPHlZY&#10;WbnzgW7H1KgM4VihgTalvtI61i15jBPpibN3luAxZRkabQPeM9w7PS2KufbYcV5osafXlurL8csb&#10;KGXxLqG8yGy3LK+HQKezcydjHsfD9gVUoiH9h//ab9bAdD5bwO+b/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nhkTEAAAA3Q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96"/>
        <w:gridCol w:w="3210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146" w:type="dxa"/>
            <w:gridSpan w:val="2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5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32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149</w:t>
            </w: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4"/>
              <w:rPr>
                <w:sz w:val="19"/>
                <w:szCs w:val="19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420218.60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420219.61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420223.34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420228.95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420232.27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7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420232.53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420233.40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420256.97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420259.77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420263.83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420265.12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420265.02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420263.86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420263.71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420258.72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420252.61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420251.72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420260.77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420260.77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420259.09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420259.14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420264.65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420263.80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420349.37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420471.99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420477.64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420483.65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420548.57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420549.13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420564.44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420563.83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420685.46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420713.88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420735.30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420765.90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420765.43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420764.88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420763.83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420762.44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420762.23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420741.24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420741.17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420731.19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420731.34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420680.62</w:t>
            </w:r>
          </w:p>
        </w:tc>
        <w:tc>
          <w:tcPr>
            <w:tcW w:w="249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4"/>
              <w:rPr>
                <w:sz w:val="19"/>
                <w:szCs w:val="19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spacing w:before="1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2226066.80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2226109.89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2226110.05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2226110.79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2226247.39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7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2226273.61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2226354.82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2226557.39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2226605.93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2226715.94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2226770.11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2226771.17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2226789.49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2226803.70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2226814.26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2226818.30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2226820.10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2226837.43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2226837.35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2226858.73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2226858.27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2226884.67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2226884.62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2226892.03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2226892.02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2226902.34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2226930.75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2226930.71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2226945.37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2226945.32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2227057.02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2227064.34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2227071.48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2227071.54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2227101.02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2227087.80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2227090.55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2227087.68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2227084.69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2227059.90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2227060.28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2227064.96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2227091.05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2227092.91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2227100.31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2227114.42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2227114.43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2227119.52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2227120.18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2227116.38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2227117.28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2227120.48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2227122.12</w:t>
            </w:r>
          </w:p>
        </w:tc>
        <w:tc>
          <w:tcPr>
            <w:tcW w:w="3210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7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14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95460"/>
                <wp:effectExtent l="0" t="0" r="0" b="0"/>
                <wp:wrapNone/>
                <wp:docPr id="2156" name="Group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95460"/>
                          <a:chOff x="1409" y="566"/>
                          <a:chExt cx="9919" cy="14796"/>
                        </a:xfrm>
                      </wpg:grpSpPr>
                      <wps:wsp>
                        <wps:cNvPr id="2157" name="Freeform 370"/>
                        <wps:cNvSpPr>
                          <a:spLocks/>
                        </wps:cNvSpPr>
                        <wps:spPr bwMode="auto">
                          <a:xfrm>
                            <a:off x="140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8" name="Freeform 371"/>
                        <wps:cNvSpPr>
                          <a:spLocks/>
                        </wps:cNvSpPr>
                        <wps:spPr bwMode="auto">
                          <a:xfrm>
                            <a:off x="1438" y="5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9" name="Freeform 372"/>
                        <wps:cNvSpPr>
                          <a:spLocks/>
                        </wps:cNvSpPr>
                        <wps:spPr bwMode="auto">
                          <a:xfrm>
                            <a:off x="1438" y="5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60" name="Group 373"/>
                        <wpg:cNvGrpSpPr>
                          <a:grpSpLocks/>
                        </wpg:cNvGrpSpPr>
                        <wpg:grpSpPr bwMode="auto">
                          <a:xfrm>
                            <a:off x="3795" y="566"/>
                            <a:ext cx="29" cy="29"/>
                            <a:chOff x="3795" y="566"/>
                            <a:chExt cx="29" cy="29"/>
                          </a:xfrm>
                        </wpg:grpSpPr>
                        <wps:wsp>
                          <wps:cNvPr id="2161" name="Freeform 374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62" name="Freeform 375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63" name="Freeform 376"/>
                        <wps:cNvSpPr>
                          <a:spLocks/>
                        </wps:cNvSpPr>
                        <wps:spPr bwMode="auto">
                          <a:xfrm>
                            <a:off x="3824" y="571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4" name="Freeform 377"/>
                        <wps:cNvSpPr>
                          <a:spLocks/>
                        </wps:cNvSpPr>
                        <wps:spPr bwMode="auto">
                          <a:xfrm>
                            <a:off x="3824" y="590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65" name="Group 378"/>
                        <wpg:cNvGrpSpPr>
                          <a:grpSpLocks/>
                        </wpg:cNvGrpSpPr>
                        <wpg:grpSpPr bwMode="auto">
                          <a:xfrm>
                            <a:off x="5213" y="566"/>
                            <a:ext cx="29" cy="29"/>
                            <a:chOff x="5213" y="566"/>
                            <a:chExt cx="29" cy="29"/>
                          </a:xfrm>
                        </wpg:grpSpPr>
                        <wps:wsp>
                          <wps:cNvPr id="2166" name="Freeform 379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67" name="Freeform 380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68" name="Freeform 381"/>
                        <wps:cNvSpPr>
                          <a:spLocks/>
                        </wps:cNvSpPr>
                        <wps:spPr bwMode="auto">
                          <a:xfrm>
                            <a:off x="5242" y="571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9" name="Freeform 382"/>
                        <wps:cNvSpPr>
                          <a:spLocks/>
                        </wps:cNvSpPr>
                        <wps:spPr bwMode="auto">
                          <a:xfrm>
                            <a:off x="5242" y="590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70" name="Group 383"/>
                        <wpg:cNvGrpSpPr>
                          <a:grpSpLocks/>
                        </wpg:cNvGrpSpPr>
                        <wpg:grpSpPr bwMode="auto">
                          <a:xfrm>
                            <a:off x="6915" y="566"/>
                            <a:ext cx="29" cy="29"/>
                            <a:chOff x="6915" y="566"/>
                            <a:chExt cx="29" cy="29"/>
                          </a:xfrm>
                        </wpg:grpSpPr>
                        <wps:wsp>
                          <wps:cNvPr id="2171" name="Freeform 384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2" name="Freeform 385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73" name="Freeform 386"/>
                        <wps:cNvSpPr>
                          <a:spLocks/>
                        </wps:cNvSpPr>
                        <wps:spPr bwMode="auto">
                          <a:xfrm>
                            <a:off x="6944" y="571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4" name="Freeform 387"/>
                        <wps:cNvSpPr>
                          <a:spLocks/>
                        </wps:cNvSpPr>
                        <wps:spPr bwMode="auto">
                          <a:xfrm>
                            <a:off x="6944" y="590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5" name="Freeform 388"/>
                        <wps:cNvSpPr>
                          <a:spLocks/>
                        </wps:cNvSpPr>
                        <wps:spPr bwMode="auto">
                          <a:xfrm>
                            <a:off x="1438" y="8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6" name="Freeform 389"/>
                        <wps:cNvSpPr>
                          <a:spLocks/>
                        </wps:cNvSpPr>
                        <wps:spPr bwMode="auto">
                          <a:xfrm>
                            <a:off x="3805" y="8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7" name="Freeform 390"/>
                        <wps:cNvSpPr>
                          <a:spLocks/>
                        </wps:cNvSpPr>
                        <wps:spPr bwMode="auto">
                          <a:xfrm>
                            <a:off x="5223" y="8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8" name="Freeform 391"/>
                        <wps:cNvSpPr>
                          <a:spLocks/>
                        </wps:cNvSpPr>
                        <wps:spPr bwMode="auto">
                          <a:xfrm>
                            <a:off x="6925" y="8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9" name="Freeform 392"/>
                        <wps:cNvSpPr>
                          <a:spLocks/>
                        </wps:cNvSpPr>
                        <wps:spPr bwMode="auto">
                          <a:xfrm>
                            <a:off x="1438" y="11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0" name="Freeform 393"/>
                        <wps:cNvSpPr>
                          <a:spLocks/>
                        </wps:cNvSpPr>
                        <wps:spPr bwMode="auto">
                          <a:xfrm>
                            <a:off x="3805" y="11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1" name="Freeform 394"/>
                        <wps:cNvSpPr>
                          <a:spLocks/>
                        </wps:cNvSpPr>
                        <wps:spPr bwMode="auto">
                          <a:xfrm>
                            <a:off x="5223" y="11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2" name="Freeform 395"/>
                        <wps:cNvSpPr>
                          <a:spLocks/>
                        </wps:cNvSpPr>
                        <wps:spPr bwMode="auto">
                          <a:xfrm>
                            <a:off x="6925" y="11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3" name="Freeform 396"/>
                        <wps:cNvSpPr>
                          <a:spLocks/>
                        </wps:cNvSpPr>
                        <wps:spPr bwMode="auto">
                          <a:xfrm>
                            <a:off x="1438" y="14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4" name="Freeform 397"/>
                        <wps:cNvSpPr>
                          <a:spLocks/>
                        </wps:cNvSpPr>
                        <wps:spPr bwMode="auto">
                          <a:xfrm>
                            <a:off x="3805" y="14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5" name="Freeform 398"/>
                        <wps:cNvSpPr>
                          <a:spLocks/>
                        </wps:cNvSpPr>
                        <wps:spPr bwMode="auto">
                          <a:xfrm>
                            <a:off x="5223" y="14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6" name="Freeform 399"/>
                        <wps:cNvSpPr>
                          <a:spLocks/>
                        </wps:cNvSpPr>
                        <wps:spPr bwMode="auto">
                          <a:xfrm>
                            <a:off x="6925" y="14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7" name="Freeform 400"/>
                        <wps:cNvSpPr>
                          <a:spLocks/>
                        </wps:cNvSpPr>
                        <wps:spPr bwMode="auto">
                          <a:xfrm>
                            <a:off x="1438" y="17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8" name="Freeform 401"/>
                        <wps:cNvSpPr>
                          <a:spLocks/>
                        </wps:cNvSpPr>
                        <wps:spPr bwMode="auto">
                          <a:xfrm>
                            <a:off x="3805" y="17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9" name="Freeform 402"/>
                        <wps:cNvSpPr>
                          <a:spLocks/>
                        </wps:cNvSpPr>
                        <wps:spPr bwMode="auto">
                          <a:xfrm>
                            <a:off x="5223" y="17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0" name="Freeform 403"/>
                        <wps:cNvSpPr>
                          <a:spLocks/>
                        </wps:cNvSpPr>
                        <wps:spPr bwMode="auto">
                          <a:xfrm>
                            <a:off x="6925" y="17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1" name="Freeform 404"/>
                        <wps:cNvSpPr>
                          <a:spLocks/>
                        </wps:cNvSpPr>
                        <wps:spPr bwMode="auto">
                          <a:xfrm>
                            <a:off x="1438" y="19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2" name="Freeform 405"/>
                        <wps:cNvSpPr>
                          <a:spLocks/>
                        </wps:cNvSpPr>
                        <wps:spPr bwMode="auto">
                          <a:xfrm>
                            <a:off x="3805" y="19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3" name="Freeform 406"/>
                        <wps:cNvSpPr>
                          <a:spLocks/>
                        </wps:cNvSpPr>
                        <wps:spPr bwMode="auto">
                          <a:xfrm>
                            <a:off x="5223" y="19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4" name="Freeform 407"/>
                        <wps:cNvSpPr>
                          <a:spLocks/>
                        </wps:cNvSpPr>
                        <wps:spPr bwMode="auto">
                          <a:xfrm>
                            <a:off x="6925" y="19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5" name="Freeform 408"/>
                        <wps:cNvSpPr>
                          <a:spLocks/>
                        </wps:cNvSpPr>
                        <wps:spPr bwMode="auto">
                          <a:xfrm>
                            <a:off x="1438" y="226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6" name="Freeform 409"/>
                        <wps:cNvSpPr>
                          <a:spLocks/>
                        </wps:cNvSpPr>
                        <wps:spPr bwMode="auto">
                          <a:xfrm>
                            <a:off x="3805" y="226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7" name="Freeform 410"/>
                        <wps:cNvSpPr>
                          <a:spLocks/>
                        </wps:cNvSpPr>
                        <wps:spPr bwMode="auto">
                          <a:xfrm>
                            <a:off x="5223" y="226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8" name="Freeform 411"/>
                        <wps:cNvSpPr>
                          <a:spLocks/>
                        </wps:cNvSpPr>
                        <wps:spPr bwMode="auto">
                          <a:xfrm>
                            <a:off x="6925" y="226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9" name="Freeform 412"/>
                        <wps:cNvSpPr>
                          <a:spLocks/>
                        </wps:cNvSpPr>
                        <wps:spPr bwMode="auto">
                          <a:xfrm>
                            <a:off x="1438" y="254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0" name="Freeform 413"/>
                        <wps:cNvSpPr>
                          <a:spLocks/>
                        </wps:cNvSpPr>
                        <wps:spPr bwMode="auto">
                          <a:xfrm>
                            <a:off x="3805" y="254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1" name="Freeform 414"/>
                        <wps:cNvSpPr>
                          <a:spLocks/>
                        </wps:cNvSpPr>
                        <wps:spPr bwMode="auto">
                          <a:xfrm>
                            <a:off x="5223" y="254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2" name="Freeform 415"/>
                        <wps:cNvSpPr>
                          <a:spLocks/>
                        </wps:cNvSpPr>
                        <wps:spPr bwMode="auto">
                          <a:xfrm>
                            <a:off x="6925" y="254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3" name="Freeform 416"/>
                        <wps:cNvSpPr>
                          <a:spLocks/>
                        </wps:cNvSpPr>
                        <wps:spPr bwMode="auto">
                          <a:xfrm>
                            <a:off x="1438" y="282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4" name="Freeform 417"/>
                        <wps:cNvSpPr>
                          <a:spLocks/>
                        </wps:cNvSpPr>
                        <wps:spPr bwMode="auto">
                          <a:xfrm>
                            <a:off x="3805" y="282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5" name="Freeform 418"/>
                        <wps:cNvSpPr>
                          <a:spLocks/>
                        </wps:cNvSpPr>
                        <wps:spPr bwMode="auto">
                          <a:xfrm>
                            <a:off x="5223" y="282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6" name="Freeform 419"/>
                        <wps:cNvSpPr>
                          <a:spLocks/>
                        </wps:cNvSpPr>
                        <wps:spPr bwMode="auto">
                          <a:xfrm>
                            <a:off x="6925" y="282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7" name="Freeform 420"/>
                        <wps:cNvSpPr>
                          <a:spLocks/>
                        </wps:cNvSpPr>
                        <wps:spPr bwMode="auto">
                          <a:xfrm>
                            <a:off x="1438" y="309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8" name="Freeform 421"/>
                        <wps:cNvSpPr>
                          <a:spLocks/>
                        </wps:cNvSpPr>
                        <wps:spPr bwMode="auto">
                          <a:xfrm>
                            <a:off x="3805" y="309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9" name="Freeform 422"/>
                        <wps:cNvSpPr>
                          <a:spLocks/>
                        </wps:cNvSpPr>
                        <wps:spPr bwMode="auto">
                          <a:xfrm>
                            <a:off x="5223" y="309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0" name="Freeform 423"/>
                        <wps:cNvSpPr>
                          <a:spLocks/>
                        </wps:cNvSpPr>
                        <wps:spPr bwMode="auto">
                          <a:xfrm>
                            <a:off x="6925" y="309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1" name="Freeform 424"/>
                        <wps:cNvSpPr>
                          <a:spLocks/>
                        </wps:cNvSpPr>
                        <wps:spPr bwMode="auto">
                          <a:xfrm>
                            <a:off x="1438" y="337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2" name="Freeform 425"/>
                        <wps:cNvSpPr>
                          <a:spLocks/>
                        </wps:cNvSpPr>
                        <wps:spPr bwMode="auto">
                          <a:xfrm>
                            <a:off x="3805" y="337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3" name="Freeform 426"/>
                        <wps:cNvSpPr>
                          <a:spLocks/>
                        </wps:cNvSpPr>
                        <wps:spPr bwMode="auto">
                          <a:xfrm>
                            <a:off x="5223" y="337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4" name="Freeform 427"/>
                        <wps:cNvSpPr>
                          <a:spLocks/>
                        </wps:cNvSpPr>
                        <wps:spPr bwMode="auto">
                          <a:xfrm>
                            <a:off x="6925" y="337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5" name="Freeform 428"/>
                        <wps:cNvSpPr>
                          <a:spLocks/>
                        </wps:cNvSpPr>
                        <wps:spPr bwMode="auto">
                          <a:xfrm>
                            <a:off x="1438" y="36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6" name="Freeform 429"/>
                        <wps:cNvSpPr>
                          <a:spLocks/>
                        </wps:cNvSpPr>
                        <wps:spPr bwMode="auto">
                          <a:xfrm>
                            <a:off x="3805" y="365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7" name="Freeform 430"/>
                        <wps:cNvSpPr>
                          <a:spLocks/>
                        </wps:cNvSpPr>
                        <wps:spPr bwMode="auto">
                          <a:xfrm>
                            <a:off x="5223" y="365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8" name="Freeform 431"/>
                        <wps:cNvSpPr>
                          <a:spLocks/>
                        </wps:cNvSpPr>
                        <wps:spPr bwMode="auto">
                          <a:xfrm>
                            <a:off x="6925" y="365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9" name="Freeform 432"/>
                        <wps:cNvSpPr>
                          <a:spLocks/>
                        </wps:cNvSpPr>
                        <wps:spPr bwMode="auto">
                          <a:xfrm>
                            <a:off x="1438" y="393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0" name="Freeform 433"/>
                        <wps:cNvSpPr>
                          <a:spLocks/>
                        </wps:cNvSpPr>
                        <wps:spPr bwMode="auto">
                          <a:xfrm>
                            <a:off x="3805" y="393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1" name="Freeform 434"/>
                        <wps:cNvSpPr>
                          <a:spLocks/>
                        </wps:cNvSpPr>
                        <wps:spPr bwMode="auto">
                          <a:xfrm>
                            <a:off x="5223" y="393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2" name="Freeform 435"/>
                        <wps:cNvSpPr>
                          <a:spLocks/>
                        </wps:cNvSpPr>
                        <wps:spPr bwMode="auto">
                          <a:xfrm>
                            <a:off x="6925" y="393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3" name="Freeform 436"/>
                        <wps:cNvSpPr>
                          <a:spLocks/>
                        </wps:cNvSpPr>
                        <wps:spPr bwMode="auto">
                          <a:xfrm>
                            <a:off x="1438" y="42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4" name="Freeform 437"/>
                        <wps:cNvSpPr>
                          <a:spLocks/>
                        </wps:cNvSpPr>
                        <wps:spPr bwMode="auto">
                          <a:xfrm>
                            <a:off x="3805" y="42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5" name="Freeform 438"/>
                        <wps:cNvSpPr>
                          <a:spLocks/>
                        </wps:cNvSpPr>
                        <wps:spPr bwMode="auto">
                          <a:xfrm>
                            <a:off x="5223" y="42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6" name="Freeform 439"/>
                        <wps:cNvSpPr>
                          <a:spLocks/>
                        </wps:cNvSpPr>
                        <wps:spPr bwMode="auto">
                          <a:xfrm>
                            <a:off x="6925" y="42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7" name="Freeform 440"/>
                        <wps:cNvSpPr>
                          <a:spLocks/>
                        </wps:cNvSpPr>
                        <wps:spPr bwMode="auto">
                          <a:xfrm>
                            <a:off x="1438" y="44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8" name="Freeform 441"/>
                        <wps:cNvSpPr>
                          <a:spLocks/>
                        </wps:cNvSpPr>
                        <wps:spPr bwMode="auto">
                          <a:xfrm>
                            <a:off x="3805" y="449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9" name="Freeform 442"/>
                        <wps:cNvSpPr>
                          <a:spLocks/>
                        </wps:cNvSpPr>
                        <wps:spPr bwMode="auto">
                          <a:xfrm>
                            <a:off x="5223" y="449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0" name="Freeform 443"/>
                        <wps:cNvSpPr>
                          <a:spLocks/>
                        </wps:cNvSpPr>
                        <wps:spPr bwMode="auto">
                          <a:xfrm>
                            <a:off x="6925" y="449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1" name="Freeform 444"/>
                        <wps:cNvSpPr>
                          <a:spLocks/>
                        </wps:cNvSpPr>
                        <wps:spPr bwMode="auto">
                          <a:xfrm>
                            <a:off x="1438" y="47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2" name="Freeform 445"/>
                        <wps:cNvSpPr>
                          <a:spLocks/>
                        </wps:cNvSpPr>
                        <wps:spPr bwMode="auto">
                          <a:xfrm>
                            <a:off x="3805" y="47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3" name="Freeform 446"/>
                        <wps:cNvSpPr>
                          <a:spLocks/>
                        </wps:cNvSpPr>
                        <wps:spPr bwMode="auto">
                          <a:xfrm>
                            <a:off x="5223" y="47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4" name="Freeform 447"/>
                        <wps:cNvSpPr>
                          <a:spLocks/>
                        </wps:cNvSpPr>
                        <wps:spPr bwMode="auto">
                          <a:xfrm>
                            <a:off x="6925" y="47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5" name="Freeform 448"/>
                        <wps:cNvSpPr>
                          <a:spLocks/>
                        </wps:cNvSpPr>
                        <wps:spPr bwMode="auto">
                          <a:xfrm>
                            <a:off x="1438" y="50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6" name="Freeform 449"/>
                        <wps:cNvSpPr>
                          <a:spLocks/>
                        </wps:cNvSpPr>
                        <wps:spPr bwMode="auto">
                          <a:xfrm>
                            <a:off x="3805" y="50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7" name="Freeform 450"/>
                        <wps:cNvSpPr>
                          <a:spLocks/>
                        </wps:cNvSpPr>
                        <wps:spPr bwMode="auto">
                          <a:xfrm>
                            <a:off x="5223" y="50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8" name="Freeform 451"/>
                        <wps:cNvSpPr>
                          <a:spLocks/>
                        </wps:cNvSpPr>
                        <wps:spPr bwMode="auto">
                          <a:xfrm>
                            <a:off x="6925" y="50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9" name="Freeform 452"/>
                        <wps:cNvSpPr>
                          <a:spLocks/>
                        </wps:cNvSpPr>
                        <wps:spPr bwMode="auto">
                          <a:xfrm>
                            <a:off x="1438" y="53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0" name="Freeform 453"/>
                        <wps:cNvSpPr>
                          <a:spLocks/>
                        </wps:cNvSpPr>
                        <wps:spPr bwMode="auto">
                          <a:xfrm>
                            <a:off x="3805" y="53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1" name="Freeform 454"/>
                        <wps:cNvSpPr>
                          <a:spLocks/>
                        </wps:cNvSpPr>
                        <wps:spPr bwMode="auto">
                          <a:xfrm>
                            <a:off x="5223" y="53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2" name="Freeform 455"/>
                        <wps:cNvSpPr>
                          <a:spLocks/>
                        </wps:cNvSpPr>
                        <wps:spPr bwMode="auto">
                          <a:xfrm>
                            <a:off x="6925" y="53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3" name="Freeform 456"/>
                        <wps:cNvSpPr>
                          <a:spLocks/>
                        </wps:cNvSpPr>
                        <wps:spPr bwMode="auto">
                          <a:xfrm>
                            <a:off x="1438" y="56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4" name="Freeform 457"/>
                        <wps:cNvSpPr>
                          <a:spLocks/>
                        </wps:cNvSpPr>
                        <wps:spPr bwMode="auto">
                          <a:xfrm>
                            <a:off x="3805" y="56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5" name="Freeform 458"/>
                        <wps:cNvSpPr>
                          <a:spLocks/>
                        </wps:cNvSpPr>
                        <wps:spPr bwMode="auto">
                          <a:xfrm>
                            <a:off x="5223" y="56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6" name="Freeform 459"/>
                        <wps:cNvSpPr>
                          <a:spLocks/>
                        </wps:cNvSpPr>
                        <wps:spPr bwMode="auto">
                          <a:xfrm>
                            <a:off x="6925" y="56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7" name="Freeform 460"/>
                        <wps:cNvSpPr>
                          <a:spLocks/>
                        </wps:cNvSpPr>
                        <wps:spPr bwMode="auto">
                          <a:xfrm>
                            <a:off x="1438" y="58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8" name="Freeform 461"/>
                        <wps:cNvSpPr>
                          <a:spLocks/>
                        </wps:cNvSpPr>
                        <wps:spPr bwMode="auto">
                          <a:xfrm>
                            <a:off x="3805" y="58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9" name="Freeform 462"/>
                        <wps:cNvSpPr>
                          <a:spLocks/>
                        </wps:cNvSpPr>
                        <wps:spPr bwMode="auto">
                          <a:xfrm>
                            <a:off x="5223" y="58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0" name="Freeform 463"/>
                        <wps:cNvSpPr>
                          <a:spLocks/>
                        </wps:cNvSpPr>
                        <wps:spPr bwMode="auto">
                          <a:xfrm>
                            <a:off x="6925" y="58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1" name="Freeform 464"/>
                        <wps:cNvSpPr>
                          <a:spLocks/>
                        </wps:cNvSpPr>
                        <wps:spPr bwMode="auto">
                          <a:xfrm>
                            <a:off x="1438" y="61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2" name="Freeform 465"/>
                        <wps:cNvSpPr>
                          <a:spLocks/>
                        </wps:cNvSpPr>
                        <wps:spPr bwMode="auto">
                          <a:xfrm>
                            <a:off x="3805" y="61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3" name="Freeform 466"/>
                        <wps:cNvSpPr>
                          <a:spLocks/>
                        </wps:cNvSpPr>
                        <wps:spPr bwMode="auto">
                          <a:xfrm>
                            <a:off x="5223" y="61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4" name="Freeform 467"/>
                        <wps:cNvSpPr>
                          <a:spLocks/>
                        </wps:cNvSpPr>
                        <wps:spPr bwMode="auto">
                          <a:xfrm>
                            <a:off x="6925" y="61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5" name="Freeform 468"/>
                        <wps:cNvSpPr>
                          <a:spLocks/>
                        </wps:cNvSpPr>
                        <wps:spPr bwMode="auto">
                          <a:xfrm>
                            <a:off x="1438" y="64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6" name="Freeform 469"/>
                        <wps:cNvSpPr>
                          <a:spLocks/>
                        </wps:cNvSpPr>
                        <wps:spPr bwMode="auto">
                          <a:xfrm>
                            <a:off x="3805" y="64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7" name="Freeform 470"/>
                        <wps:cNvSpPr>
                          <a:spLocks/>
                        </wps:cNvSpPr>
                        <wps:spPr bwMode="auto">
                          <a:xfrm>
                            <a:off x="5223" y="64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8" name="Freeform 471"/>
                        <wps:cNvSpPr>
                          <a:spLocks/>
                        </wps:cNvSpPr>
                        <wps:spPr bwMode="auto">
                          <a:xfrm>
                            <a:off x="6925" y="64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9" name="Freeform 472"/>
                        <wps:cNvSpPr>
                          <a:spLocks/>
                        </wps:cNvSpPr>
                        <wps:spPr bwMode="auto">
                          <a:xfrm>
                            <a:off x="1438" y="672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0" name="Freeform 473"/>
                        <wps:cNvSpPr>
                          <a:spLocks/>
                        </wps:cNvSpPr>
                        <wps:spPr bwMode="auto">
                          <a:xfrm>
                            <a:off x="3805" y="672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1" name="Freeform 474"/>
                        <wps:cNvSpPr>
                          <a:spLocks/>
                        </wps:cNvSpPr>
                        <wps:spPr bwMode="auto">
                          <a:xfrm>
                            <a:off x="5223" y="672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2" name="Freeform 475"/>
                        <wps:cNvSpPr>
                          <a:spLocks/>
                        </wps:cNvSpPr>
                        <wps:spPr bwMode="auto">
                          <a:xfrm>
                            <a:off x="6925" y="672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3" name="Freeform 476"/>
                        <wps:cNvSpPr>
                          <a:spLocks/>
                        </wps:cNvSpPr>
                        <wps:spPr bwMode="auto">
                          <a:xfrm>
                            <a:off x="1438" y="69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4" name="Freeform 477"/>
                        <wps:cNvSpPr>
                          <a:spLocks/>
                        </wps:cNvSpPr>
                        <wps:spPr bwMode="auto">
                          <a:xfrm>
                            <a:off x="3805" y="69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5" name="Freeform 478"/>
                        <wps:cNvSpPr>
                          <a:spLocks/>
                        </wps:cNvSpPr>
                        <wps:spPr bwMode="auto">
                          <a:xfrm>
                            <a:off x="5223" y="69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6" name="Freeform 479"/>
                        <wps:cNvSpPr>
                          <a:spLocks/>
                        </wps:cNvSpPr>
                        <wps:spPr bwMode="auto">
                          <a:xfrm>
                            <a:off x="6925" y="69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7" name="Freeform 480"/>
                        <wps:cNvSpPr>
                          <a:spLocks/>
                        </wps:cNvSpPr>
                        <wps:spPr bwMode="auto">
                          <a:xfrm>
                            <a:off x="1438" y="727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8" name="Freeform 481"/>
                        <wps:cNvSpPr>
                          <a:spLocks/>
                        </wps:cNvSpPr>
                        <wps:spPr bwMode="auto">
                          <a:xfrm>
                            <a:off x="3805" y="727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9" name="Freeform 482"/>
                        <wps:cNvSpPr>
                          <a:spLocks/>
                        </wps:cNvSpPr>
                        <wps:spPr bwMode="auto">
                          <a:xfrm>
                            <a:off x="5223" y="727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0" name="Freeform 483"/>
                        <wps:cNvSpPr>
                          <a:spLocks/>
                        </wps:cNvSpPr>
                        <wps:spPr bwMode="auto">
                          <a:xfrm>
                            <a:off x="6925" y="727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1" name="Freeform 484"/>
                        <wps:cNvSpPr>
                          <a:spLocks/>
                        </wps:cNvSpPr>
                        <wps:spPr bwMode="auto">
                          <a:xfrm>
                            <a:off x="1438" y="755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2" name="Freeform 485"/>
                        <wps:cNvSpPr>
                          <a:spLocks/>
                        </wps:cNvSpPr>
                        <wps:spPr bwMode="auto">
                          <a:xfrm>
                            <a:off x="3805" y="755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3" name="Freeform 486"/>
                        <wps:cNvSpPr>
                          <a:spLocks/>
                        </wps:cNvSpPr>
                        <wps:spPr bwMode="auto">
                          <a:xfrm>
                            <a:off x="5223" y="755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4" name="Freeform 487"/>
                        <wps:cNvSpPr>
                          <a:spLocks/>
                        </wps:cNvSpPr>
                        <wps:spPr bwMode="auto">
                          <a:xfrm>
                            <a:off x="6925" y="755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5" name="Freeform 488"/>
                        <wps:cNvSpPr>
                          <a:spLocks/>
                        </wps:cNvSpPr>
                        <wps:spPr bwMode="auto">
                          <a:xfrm>
                            <a:off x="1438" y="78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6" name="Freeform 489"/>
                        <wps:cNvSpPr>
                          <a:spLocks/>
                        </wps:cNvSpPr>
                        <wps:spPr bwMode="auto">
                          <a:xfrm>
                            <a:off x="3805" y="78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7" name="Freeform 490"/>
                        <wps:cNvSpPr>
                          <a:spLocks/>
                        </wps:cNvSpPr>
                        <wps:spPr bwMode="auto">
                          <a:xfrm>
                            <a:off x="5223" y="78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8" name="Freeform 491"/>
                        <wps:cNvSpPr>
                          <a:spLocks/>
                        </wps:cNvSpPr>
                        <wps:spPr bwMode="auto">
                          <a:xfrm>
                            <a:off x="6925" y="78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9" name="Freeform 492"/>
                        <wps:cNvSpPr>
                          <a:spLocks/>
                        </wps:cNvSpPr>
                        <wps:spPr bwMode="auto">
                          <a:xfrm>
                            <a:off x="1438" y="81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0" name="Freeform 493"/>
                        <wps:cNvSpPr>
                          <a:spLocks/>
                        </wps:cNvSpPr>
                        <wps:spPr bwMode="auto">
                          <a:xfrm>
                            <a:off x="3805" y="81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1" name="Freeform 494"/>
                        <wps:cNvSpPr>
                          <a:spLocks/>
                        </wps:cNvSpPr>
                        <wps:spPr bwMode="auto">
                          <a:xfrm>
                            <a:off x="5223" y="81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2" name="Freeform 495"/>
                        <wps:cNvSpPr>
                          <a:spLocks/>
                        </wps:cNvSpPr>
                        <wps:spPr bwMode="auto">
                          <a:xfrm>
                            <a:off x="6925" y="81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3" name="Freeform 496"/>
                        <wps:cNvSpPr>
                          <a:spLocks/>
                        </wps:cNvSpPr>
                        <wps:spPr bwMode="auto">
                          <a:xfrm>
                            <a:off x="1438" y="839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4" name="Freeform 497"/>
                        <wps:cNvSpPr>
                          <a:spLocks/>
                        </wps:cNvSpPr>
                        <wps:spPr bwMode="auto">
                          <a:xfrm>
                            <a:off x="3805" y="839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5" name="Freeform 498"/>
                        <wps:cNvSpPr>
                          <a:spLocks/>
                        </wps:cNvSpPr>
                        <wps:spPr bwMode="auto">
                          <a:xfrm>
                            <a:off x="5223" y="839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6" name="Freeform 499"/>
                        <wps:cNvSpPr>
                          <a:spLocks/>
                        </wps:cNvSpPr>
                        <wps:spPr bwMode="auto">
                          <a:xfrm>
                            <a:off x="6925" y="839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7" name="Freeform 500"/>
                        <wps:cNvSpPr>
                          <a:spLocks/>
                        </wps:cNvSpPr>
                        <wps:spPr bwMode="auto">
                          <a:xfrm>
                            <a:off x="1438" y="86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8" name="Freeform 501"/>
                        <wps:cNvSpPr>
                          <a:spLocks/>
                        </wps:cNvSpPr>
                        <wps:spPr bwMode="auto">
                          <a:xfrm>
                            <a:off x="3805" y="86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9" name="Freeform 502"/>
                        <wps:cNvSpPr>
                          <a:spLocks/>
                        </wps:cNvSpPr>
                        <wps:spPr bwMode="auto">
                          <a:xfrm>
                            <a:off x="5223" y="86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0" name="Freeform 503"/>
                        <wps:cNvSpPr>
                          <a:spLocks/>
                        </wps:cNvSpPr>
                        <wps:spPr bwMode="auto">
                          <a:xfrm>
                            <a:off x="6925" y="86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1" name="Freeform 504"/>
                        <wps:cNvSpPr>
                          <a:spLocks/>
                        </wps:cNvSpPr>
                        <wps:spPr bwMode="auto">
                          <a:xfrm>
                            <a:off x="1438" y="89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2" name="Freeform 505"/>
                        <wps:cNvSpPr>
                          <a:spLocks/>
                        </wps:cNvSpPr>
                        <wps:spPr bwMode="auto">
                          <a:xfrm>
                            <a:off x="3805" y="89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3" name="Freeform 506"/>
                        <wps:cNvSpPr>
                          <a:spLocks/>
                        </wps:cNvSpPr>
                        <wps:spPr bwMode="auto">
                          <a:xfrm>
                            <a:off x="5223" y="89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4" name="Freeform 507"/>
                        <wps:cNvSpPr>
                          <a:spLocks/>
                        </wps:cNvSpPr>
                        <wps:spPr bwMode="auto">
                          <a:xfrm>
                            <a:off x="6925" y="89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5" name="Freeform 508"/>
                        <wps:cNvSpPr>
                          <a:spLocks/>
                        </wps:cNvSpPr>
                        <wps:spPr bwMode="auto">
                          <a:xfrm>
                            <a:off x="1438" y="92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6" name="Freeform 509"/>
                        <wps:cNvSpPr>
                          <a:spLocks/>
                        </wps:cNvSpPr>
                        <wps:spPr bwMode="auto">
                          <a:xfrm>
                            <a:off x="3805" y="92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7" name="Freeform 510"/>
                        <wps:cNvSpPr>
                          <a:spLocks/>
                        </wps:cNvSpPr>
                        <wps:spPr bwMode="auto">
                          <a:xfrm>
                            <a:off x="5223" y="92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8" name="Freeform 511"/>
                        <wps:cNvSpPr>
                          <a:spLocks/>
                        </wps:cNvSpPr>
                        <wps:spPr bwMode="auto">
                          <a:xfrm>
                            <a:off x="6925" y="92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9" name="Freeform 512"/>
                        <wps:cNvSpPr>
                          <a:spLocks/>
                        </wps:cNvSpPr>
                        <wps:spPr bwMode="auto">
                          <a:xfrm>
                            <a:off x="1438" y="95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0" name="Freeform 513"/>
                        <wps:cNvSpPr>
                          <a:spLocks/>
                        </wps:cNvSpPr>
                        <wps:spPr bwMode="auto">
                          <a:xfrm>
                            <a:off x="3805" y="95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1" name="Freeform 514"/>
                        <wps:cNvSpPr>
                          <a:spLocks/>
                        </wps:cNvSpPr>
                        <wps:spPr bwMode="auto">
                          <a:xfrm>
                            <a:off x="5223" y="95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2" name="Freeform 515"/>
                        <wps:cNvSpPr>
                          <a:spLocks/>
                        </wps:cNvSpPr>
                        <wps:spPr bwMode="auto">
                          <a:xfrm>
                            <a:off x="6925" y="95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3" name="Freeform 516"/>
                        <wps:cNvSpPr>
                          <a:spLocks/>
                        </wps:cNvSpPr>
                        <wps:spPr bwMode="auto">
                          <a:xfrm>
                            <a:off x="1438" y="97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4" name="Freeform 517"/>
                        <wps:cNvSpPr>
                          <a:spLocks/>
                        </wps:cNvSpPr>
                        <wps:spPr bwMode="auto">
                          <a:xfrm>
                            <a:off x="3805" y="97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5" name="Freeform 518"/>
                        <wps:cNvSpPr>
                          <a:spLocks/>
                        </wps:cNvSpPr>
                        <wps:spPr bwMode="auto">
                          <a:xfrm>
                            <a:off x="5223" y="97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6" name="Freeform 519"/>
                        <wps:cNvSpPr>
                          <a:spLocks/>
                        </wps:cNvSpPr>
                        <wps:spPr bwMode="auto">
                          <a:xfrm>
                            <a:off x="6925" y="97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7" name="Freeform 520"/>
                        <wps:cNvSpPr>
                          <a:spLocks/>
                        </wps:cNvSpPr>
                        <wps:spPr bwMode="auto">
                          <a:xfrm>
                            <a:off x="1438" y="100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8" name="Freeform 521"/>
                        <wps:cNvSpPr>
                          <a:spLocks/>
                        </wps:cNvSpPr>
                        <wps:spPr bwMode="auto">
                          <a:xfrm>
                            <a:off x="3805" y="100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9" name="Freeform 522"/>
                        <wps:cNvSpPr>
                          <a:spLocks/>
                        </wps:cNvSpPr>
                        <wps:spPr bwMode="auto">
                          <a:xfrm>
                            <a:off x="5223" y="100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0" name="Freeform 523"/>
                        <wps:cNvSpPr>
                          <a:spLocks/>
                        </wps:cNvSpPr>
                        <wps:spPr bwMode="auto">
                          <a:xfrm>
                            <a:off x="6925" y="100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1" name="Freeform 524"/>
                        <wps:cNvSpPr>
                          <a:spLocks/>
                        </wps:cNvSpPr>
                        <wps:spPr bwMode="auto">
                          <a:xfrm>
                            <a:off x="1438" y="103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2" name="Freeform 525"/>
                        <wps:cNvSpPr>
                          <a:spLocks/>
                        </wps:cNvSpPr>
                        <wps:spPr bwMode="auto">
                          <a:xfrm>
                            <a:off x="3805" y="103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3" name="Freeform 526"/>
                        <wps:cNvSpPr>
                          <a:spLocks/>
                        </wps:cNvSpPr>
                        <wps:spPr bwMode="auto">
                          <a:xfrm>
                            <a:off x="5223" y="103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4" name="Freeform 527"/>
                        <wps:cNvSpPr>
                          <a:spLocks/>
                        </wps:cNvSpPr>
                        <wps:spPr bwMode="auto">
                          <a:xfrm>
                            <a:off x="6925" y="103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5" name="Freeform 528"/>
                        <wps:cNvSpPr>
                          <a:spLocks/>
                        </wps:cNvSpPr>
                        <wps:spPr bwMode="auto">
                          <a:xfrm>
                            <a:off x="1438" y="1062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6" name="Freeform 529"/>
                        <wps:cNvSpPr>
                          <a:spLocks/>
                        </wps:cNvSpPr>
                        <wps:spPr bwMode="auto">
                          <a:xfrm>
                            <a:off x="3805" y="1062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7" name="Freeform 530"/>
                        <wps:cNvSpPr>
                          <a:spLocks/>
                        </wps:cNvSpPr>
                        <wps:spPr bwMode="auto">
                          <a:xfrm>
                            <a:off x="5223" y="1062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8" name="Freeform 531"/>
                        <wps:cNvSpPr>
                          <a:spLocks/>
                        </wps:cNvSpPr>
                        <wps:spPr bwMode="auto">
                          <a:xfrm>
                            <a:off x="6925" y="1062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9" name="Freeform 532"/>
                        <wps:cNvSpPr>
                          <a:spLocks/>
                        </wps:cNvSpPr>
                        <wps:spPr bwMode="auto">
                          <a:xfrm>
                            <a:off x="1438" y="108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0" name="Freeform 533"/>
                        <wps:cNvSpPr>
                          <a:spLocks/>
                        </wps:cNvSpPr>
                        <wps:spPr bwMode="auto">
                          <a:xfrm>
                            <a:off x="3805" y="108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1" name="Freeform 534"/>
                        <wps:cNvSpPr>
                          <a:spLocks/>
                        </wps:cNvSpPr>
                        <wps:spPr bwMode="auto">
                          <a:xfrm>
                            <a:off x="5223" y="108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2" name="Freeform 535"/>
                        <wps:cNvSpPr>
                          <a:spLocks/>
                        </wps:cNvSpPr>
                        <wps:spPr bwMode="auto">
                          <a:xfrm>
                            <a:off x="6925" y="108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3" name="Freeform 536"/>
                        <wps:cNvSpPr>
                          <a:spLocks/>
                        </wps:cNvSpPr>
                        <wps:spPr bwMode="auto">
                          <a:xfrm>
                            <a:off x="1438" y="1117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4" name="Freeform 537"/>
                        <wps:cNvSpPr>
                          <a:spLocks/>
                        </wps:cNvSpPr>
                        <wps:spPr bwMode="auto">
                          <a:xfrm>
                            <a:off x="3805" y="1117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5" name="Freeform 538"/>
                        <wps:cNvSpPr>
                          <a:spLocks/>
                        </wps:cNvSpPr>
                        <wps:spPr bwMode="auto">
                          <a:xfrm>
                            <a:off x="5223" y="1117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6" name="Freeform 539"/>
                        <wps:cNvSpPr>
                          <a:spLocks/>
                        </wps:cNvSpPr>
                        <wps:spPr bwMode="auto">
                          <a:xfrm>
                            <a:off x="6925" y="1117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7" name="Freeform 540"/>
                        <wps:cNvSpPr>
                          <a:spLocks/>
                        </wps:cNvSpPr>
                        <wps:spPr bwMode="auto">
                          <a:xfrm>
                            <a:off x="1438" y="1145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8" name="Freeform 541"/>
                        <wps:cNvSpPr>
                          <a:spLocks/>
                        </wps:cNvSpPr>
                        <wps:spPr bwMode="auto">
                          <a:xfrm>
                            <a:off x="3805" y="1145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9" name="Freeform 542"/>
                        <wps:cNvSpPr>
                          <a:spLocks/>
                        </wps:cNvSpPr>
                        <wps:spPr bwMode="auto">
                          <a:xfrm>
                            <a:off x="5223" y="1145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0" name="Freeform 543"/>
                        <wps:cNvSpPr>
                          <a:spLocks/>
                        </wps:cNvSpPr>
                        <wps:spPr bwMode="auto">
                          <a:xfrm>
                            <a:off x="6925" y="1145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1" name="Freeform 544"/>
                        <wps:cNvSpPr>
                          <a:spLocks/>
                        </wps:cNvSpPr>
                        <wps:spPr bwMode="auto">
                          <a:xfrm>
                            <a:off x="1438" y="1173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2" name="Freeform 545"/>
                        <wps:cNvSpPr>
                          <a:spLocks/>
                        </wps:cNvSpPr>
                        <wps:spPr bwMode="auto">
                          <a:xfrm>
                            <a:off x="3805" y="1173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3" name="Freeform 546"/>
                        <wps:cNvSpPr>
                          <a:spLocks/>
                        </wps:cNvSpPr>
                        <wps:spPr bwMode="auto">
                          <a:xfrm>
                            <a:off x="5223" y="1173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4" name="Freeform 547"/>
                        <wps:cNvSpPr>
                          <a:spLocks/>
                        </wps:cNvSpPr>
                        <wps:spPr bwMode="auto">
                          <a:xfrm>
                            <a:off x="6925" y="1173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5" name="Freeform 548"/>
                        <wps:cNvSpPr>
                          <a:spLocks/>
                        </wps:cNvSpPr>
                        <wps:spPr bwMode="auto">
                          <a:xfrm>
                            <a:off x="1438" y="1201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6" name="Freeform 549"/>
                        <wps:cNvSpPr>
                          <a:spLocks/>
                        </wps:cNvSpPr>
                        <wps:spPr bwMode="auto">
                          <a:xfrm>
                            <a:off x="3805" y="1201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7" name="Freeform 550"/>
                        <wps:cNvSpPr>
                          <a:spLocks/>
                        </wps:cNvSpPr>
                        <wps:spPr bwMode="auto">
                          <a:xfrm>
                            <a:off x="5223" y="1201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8" name="Freeform 551"/>
                        <wps:cNvSpPr>
                          <a:spLocks/>
                        </wps:cNvSpPr>
                        <wps:spPr bwMode="auto">
                          <a:xfrm>
                            <a:off x="6925" y="1201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9" name="Freeform 552"/>
                        <wps:cNvSpPr>
                          <a:spLocks/>
                        </wps:cNvSpPr>
                        <wps:spPr bwMode="auto">
                          <a:xfrm>
                            <a:off x="1438" y="1229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0" name="Freeform 553"/>
                        <wps:cNvSpPr>
                          <a:spLocks/>
                        </wps:cNvSpPr>
                        <wps:spPr bwMode="auto">
                          <a:xfrm>
                            <a:off x="3805" y="1229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1" name="Freeform 554"/>
                        <wps:cNvSpPr>
                          <a:spLocks/>
                        </wps:cNvSpPr>
                        <wps:spPr bwMode="auto">
                          <a:xfrm>
                            <a:off x="5223" y="1229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2" name="Freeform 555"/>
                        <wps:cNvSpPr>
                          <a:spLocks/>
                        </wps:cNvSpPr>
                        <wps:spPr bwMode="auto">
                          <a:xfrm>
                            <a:off x="6925" y="1229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3" name="Freeform 556"/>
                        <wps:cNvSpPr>
                          <a:spLocks/>
                        </wps:cNvSpPr>
                        <wps:spPr bwMode="auto">
                          <a:xfrm>
                            <a:off x="1438" y="125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4" name="Freeform 557"/>
                        <wps:cNvSpPr>
                          <a:spLocks/>
                        </wps:cNvSpPr>
                        <wps:spPr bwMode="auto">
                          <a:xfrm>
                            <a:off x="3805" y="125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5" name="Freeform 558"/>
                        <wps:cNvSpPr>
                          <a:spLocks/>
                        </wps:cNvSpPr>
                        <wps:spPr bwMode="auto">
                          <a:xfrm>
                            <a:off x="5223" y="125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6" name="Freeform 559"/>
                        <wps:cNvSpPr>
                          <a:spLocks/>
                        </wps:cNvSpPr>
                        <wps:spPr bwMode="auto">
                          <a:xfrm>
                            <a:off x="6925" y="125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7" name="Freeform 560"/>
                        <wps:cNvSpPr>
                          <a:spLocks/>
                        </wps:cNvSpPr>
                        <wps:spPr bwMode="auto">
                          <a:xfrm>
                            <a:off x="1438" y="12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8" name="Freeform 561"/>
                        <wps:cNvSpPr>
                          <a:spLocks/>
                        </wps:cNvSpPr>
                        <wps:spPr bwMode="auto">
                          <a:xfrm>
                            <a:off x="3805" y="12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9" name="Freeform 562"/>
                        <wps:cNvSpPr>
                          <a:spLocks/>
                        </wps:cNvSpPr>
                        <wps:spPr bwMode="auto">
                          <a:xfrm>
                            <a:off x="5223" y="12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0" name="Freeform 563"/>
                        <wps:cNvSpPr>
                          <a:spLocks/>
                        </wps:cNvSpPr>
                        <wps:spPr bwMode="auto">
                          <a:xfrm>
                            <a:off x="6925" y="12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1" name="Freeform 564"/>
                        <wps:cNvSpPr>
                          <a:spLocks/>
                        </wps:cNvSpPr>
                        <wps:spPr bwMode="auto">
                          <a:xfrm>
                            <a:off x="1438" y="13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2" name="Freeform 565"/>
                        <wps:cNvSpPr>
                          <a:spLocks/>
                        </wps:cNvSpPr>
                        <wps:spPr bwMode="auto">
                          <a:xfrm>
                            <a:off x="3805" y="13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3" name="Freeform 566"/>
                        <wps:cNvSpPr>
                          <a:spLocks/>
                        </wps:cNvSpPr>
                        <wps:spPr bwMode="auto">
                          <a:xfrm>
                            <a:off x="5223" y="13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4" name="Freeform 567"/>
                        <wps:cNvSpPr>
                          <a:spLocks/>
                        </wps:cNvSpPr>
                        <wps:spPr bwMode="auto">
                          <a:xfrm>
                            <a:off x="6925" y="13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5" name="Freeform 568"/>
                        <wps:cNvSpPr>
                          <a:spLocks/>
                        </wps:cNvSpPr>
                        <wps:spPr bwMode="auto">
                          <a:xfrm>
                            <a:off x="1438" y="1340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" name="Freeform 569"/>
                        <wps:cNvSpPr>
                          <a:spLocks/>
                        </wps:cNvSpPr>
                        <wps:spPr bwMode="auto">
                          <a:xfrm>
                            <a:off x="3805" y="1340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" name="Freeform 570"/>
                        <wps:cNvSpPr>
                          <a:spLocks/>
                        </wps:cNvSpPr>
                        <wps:spPr bwMode="auto">
                          <a:xfrm>
                            <a:off x="5223" y="1340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8" name="Freeform 571"/>
                        <wps:cNvSpPr>
                          <a:spLocks/>
                        </wps:cNvSpPr>
                        <wps:spPr bwMode="auto">
                          <a:xfrm>
                            <a:off x="6925" y="1340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9" name="Freeform 572"/>
                        <wps:cNvSpPr>
                          <a:spLocks/>
                        </wps:cNvSpPr>
                        <wps:spPr bwMode="auto">
                          <a:xfrm>
                            <a:off x="1438" y="136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0" name="Freeform 573"/>
                        <wps:cNvSpPr>
                          <a:spLocks/>
                        </wps:cNvSpPr>
                        <wps:spPr bwMode="auto">
                          <a:xfrm>
                            <a:off x="3805" y="136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1" name="Freeform 574"/>
                        <wps:cNvSpPr>
                          <a:spLocks/>
                        </wps:cNvSpPr>
                        <wps:spPr bwMode="auto">
                          <a:xfrm>
                            <a:off x="5223" y="136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2" name="Freeform 575"/>
                        <wps:cNvSpPr>
                          <a:spLocks/>
                        </wps:cNvSpPr>
                        <wps:spPr bwMode="auto">
                          <a:xfrm>
                            <a:off x="6925" y="136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3" name="Freeform 576"/>
                        <wps:cNvSpPr>
                          <a:spLocks/>
                        </wps:cNvSpPr>
                        <wps:spPr bwMode="auto">
                          <a:xfrm>
                            <a:off x="1438" y="13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4" name="Freeform 577"/>
                        <wps:cNvSpPr>
                          <a:spLocks/>
                        </wps:cNvSpPr>
                        <wps:spPr bwMode="auto">
                          <a:xfrm>
                            <a:off x="3805" y="13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5" name="Freeform 578"/>
                        <wps:cNvSpPr>
                          <a:spLocks/>
                        </wps:cNvSpPr>
                        <wps:spPr bwMode="auto">
                          <a:xfrm>
                            <a:off x="5223" y="13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6" name="Freeform 579"/>
                        <wps:cNvSpPr>
                          <a:spLocks/>
                        </wps:cNvSpPr>
                        <wps:spPr bwMode="auto">
                          <a:xfrm>
                            <a:off x="6925" y="13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7" name="Freeform 580"/>
                        <wps:cNvSpPr>
                          <a:spLocks/>
                        </wps:cNvSpPr>
                        <wps:spPr bwMode="auto">
                          <a:xfrm>
                            <a:off x="1438" y="1424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8" name="Freeform 581"/>
                        <wps:cNvSpPr>
                          <a:spLocks/>
                        </wps:cNvSpPr>
                        <wps:spPr bwMode="auto">
                          <a:xfrm>
                            <a:off x="3805" y="1424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9" name="Freeform 582"/>
                        <wps:cNvSpPr>
                          <a:spLocks/>
                        </wps:cNvSpPr>
                        <wps:spPr bwMode="auto">
                          <a:xfrm>
                            <a:off x="5223" y="1424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0" name="Freeform 583"/>
                        <wps:cNvSpPr>
                          <a:spLocks/>
                        </wps:cNvSpPr>
                        <wps:spPr bwMode="auto">
                          <a:xfrm>
                            <a:off x="6925" y="1424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1" name="Freeform 584"/>
                        <wps:cNvSpPr>
                          <a:spLocks/>
                        </wps:cNvSpPr>
                        <wps:spPr bwMode="auto">
                          <a:xfrm>
                            <a:off x="1438" y="145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2" name="Freeform 585"/>
                        <wps:cNvSpPr>
                          <a:spLocks/>
                        </wps:cNvSpPr>
                        <wps:spPr bwMode="auto">
                          <a:xfrm>
                            <a:off x="3805" y="14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3" name="Freeform 586"/>
                        <wps:cNvSpPr>
                          <a:spLocks/>
                        </wps:cNvSpPr>
                        <wps:spPr bwMode="auto">
                          <a:xfrm>
                            <a:off x="5223" y="14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4" name="Freeform 587"/>
                        <wps:cNvSpPr>
                          <a:spLocks/>
                        </wps:cNvSpPr>
                        <wps:spPr bwMode="auto">
                          <a:xfrm>
                            <a:off x="6925" y="14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5" name="Freeform 588"/>
                        <wps:cNvSpPr>
                          <a:spLocks/>
                        </wps:cNvSpPr>
                        <wps:spPr bwMode="auto">
                          <a:xfrm>
                            <a:off x="1438" y="148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6" name="Freeform 589"/>
                        <wps:cNvSpPr>
                          <a:spLocks/>
                        </wps:cNvSpPr>
                        <wps:spPr bwMode="auto">
                          <a:xfrm>
                            <a:off x="3805" y="148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7" name="Freeform 590"/>
                        <wps:cNvSpPr>
                          <a:spLocks/>
                        </wps:cNvSpPr>
                        <wps:spPr bwMode="auto">
                          <a:xfrm>
                            <a:off x="5223" y="148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8" name="Freeform 591"/>
                        <wps:cNvSpPr>
                          <a:spLocks/>
                        </wps:cNvSpPr>
                        <wps:spPr bwMode="auto">
                          <a:xfrm>
                            <a:off x="6925" y="148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9" name="Freeform 592"/>
                        <wps:cNvSpPr>
                          <a:spLocks/>
                        </wps:cNvSpPr>
                        <wps:spPr bwMode="auto">
                          <a:xfrm>
                            <a:off x="1438" y="15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0" name="Freeform 593"/>
                        <wps:cNvSpPr>
                          <a:spLocks/>
                        </wps:cNvSpPr>
                        <wps:spPr bwMode="auto">
                          <a:xfrm>
                            <a:off x="3805" y="15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1" name="Freeform 594"/>
                        <wps:cNvSpPr>
                          <a:spLocks/>
                        </wps:cNvSpPr>
                        <wps:spPr bwMode="auto">
                          <a:xfrm>
                            <a:off x="5223" y="15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2" name="Freeform 595"/>
                        <wps:cNvSpPr>
                          <a:spLocks/>
                        </wps:cNvSpPr>
                        <wps:spPr bwMode="auto">
                          <a:xfrm>
                            <a:off x="6925" y="15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3" name="Freeform 596"/>
                        <wps:cNvSpPr>
                          <a:spLocks/>
                        </wps:cNvSpPr>
                        <wps:spPr bwMode="auto">
                          <a:xfrm>
                            <a:off x="1433" y="585"/>
                            <a:ext cx="20" cy="1476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8"/>
                              <a:gd name="T2" fmla="*/ 0 w 20"/>
                              <a:gd name="T3" fmla="*/ 14767 h 147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8">
                                <a:moveTo>
                                  <a:pt x="0" y="0"/>
                                </a:moveTo>
                                <a:lnTo>
                                  <a:pt x="0" y="1476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4" name="Freeform 597"/>
                        <wps:cNvSpPr>
                          <a:spLocks/>
                        </wps:cNvSpPr>
                        <wps:spPr bwMode="auto">
                          <a:xfrm>
                            <a:off x="1414" y="566"/>
                            <a:ext cx="20" cy="1478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87"/>
                              <a:gd name="T2" fmla="*/ 0 w 20"/>
                              <a:gd name="T3" fmla="*/ 14786 h 1478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87">
                                <a:moveTo>
                                  <a:pt x="0" y="0"/>
                                </a:moveTo>
                                <a:lnTo>
                                  <a:pt x="0" y="1478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5" name="Freeform 598"/>
                        <wps:cNvSpPr>
                          <a:spLocks/>
                        </wps:cNvSpPr>
                        <wps:spPr bwMode="auto">
                          <a:xfrm>
                            <a:off x="1409" y="15357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6" name="Freeform 599"/>
                        <wps:cNvSpPr>
                          <a:spLocks/>
                        </wps:cNvSpPr>
                        <wps:spPr bwMode="auto">
                          <a:xfrm>
                            <a:off x="3800" y="595"/>
                            <a:ext cx="20" cy="1476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8"/>
                              <a:gd name="T2" fmla="*/ 0 w 20"/>
                              <a:gd name="T3" fmla="*/ 14767 h 147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8">
                                <a:moveTo>
                                  <a:pt x="0" y="0"/>
                                </a:moveTo>
                                <a:lnTo>
                                  <a:pt x="0" y="1476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7" name="Freeform 600"/>
                        <wps:cNvSpPr>
                          <a:spLocks/>
                        </wps:cNvSpPr>
                        <wps:spPr bwMode="auto">
                          <a:xfrm>
                            <a:off x="3805" y="1535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8" name="Freeform 601"/>
                        <wps:cNvSpPr>
                          <a:spLocks/>
                        </wps:cNvSpPr>
                        <wps:spPr bwMode="auto">
                          <a:xfrm>
                            <a:off x="5218" y="595"/>
                            <a:ext cx="20" cy="1476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8"/>
                              <a:gd name="T2" fmla="*/ 0 w 20"/>
                              <a:gd name="T3" fmla="*/ 14767 h 147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8">
                                <a:moveTo>
                                  <a:pt x="0" y="0"/>
                                </a:moveTo>
                                <a:lnTo>
                                  <a:pt x="0" y="1476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9" name="Freeform 602"/>
                        <wps:cNvSpPr>
                          <a:spLocks/>
                        </wps:cNvSpPr>
                        <wps:spPr bwMode="auto">
                          <a:xfrm>
                            <a:off x="5223" y="1535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0" name="Freeform 603"/>
                        <wps:cNvSpPr>
                          <a:spLocks/>
                        </wps:cNvSpPr>
                        <wps:spPr bwMode="auto">
                          <a:xfrm>
                            <a:off x="6920" y="595"/>
                            <a:ext cx="20" cy="1476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68"/>
                              <a:gd name="T2" fmla="*/ 0 w 20"/>
                              <a:gd name="T3" fmla="*/ 14767 h 147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68">
                                <a:moveTo>
                                  <a:pt x="0" y="0"/>
                                </a:moveTo>
                                <a:lnTo>
                                  <a:pt x="0" y="1476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1" name="Freeform 604"/>
                        <wps:cNvSpPr>
                          <a:spLocks/>
                        </wps:cNvSpPr>
                        <wps:spPr bwMode="auto">
                          <a:xfrm>
                            <a:off x="6925" y="1535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2" name="Freeform 605"/>
                        <wps:cNvSpPr>
                          <a:spLocks/>
                        </wps:cNvSpPr>
                        <wps:spPr bwMode="auto">
                          <a:xfrm>
                            <a:off x="11323" y="566"/>
                            <a:ext cx="20" cy="1478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87"/>
                              <a:gd name="T2" fmla="*/ 0 w 20"/>
                              <a:gd name="T3" fmla="*/ 14786 h 1478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87">
                                <a:moveTo>
                                  <a:pt x="0" y="0"/>
                                </a:moveTo>
                                <a:lnTo>
                                  <a:pt x="0" y="1478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3" name="Freeform 606"/>
                        <wps:cNvSpPr>
                          <a:spLocks/>
                        </wps:cNvSpPr>
                        <wps:spPr bwMode="auto">
                          <a:xfrm>
                            <a:off x="11313" y="566"/>
                            <a:ext cx="20" cy="1478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87"/>
                              <a:gd name="T2" fmla="*/ 0 w 20"/>
                              <a:gd name="T3" fmla="*/ 14786 h 1478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87">
                                <a:moveTo>
                                  <a:pt x="0" y="0"/>
                                </a:moveTo>
                                <a:lnTo>
                                  <a:pt x="0" y="14786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4" name="Freeform 607"/>
                        <wps:cNvSpPr>
                          <a:spLocks/>
                        </wps:cNvSpPr>
                        <wps:spPr bwMode="auto">
                          <a:xfrm>
                            <a:off x="11299" y="15352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9" o:spid="_x0000_s1026" style="position:absolute;margin-left:70.45pt;margin-top:28.3pt;width:495.95pt;height:739.8pt;z-index:-251664896;mso-position-horizontal-relative:page;mso-position-vertical-relative:page" coordorigin="1409,566" coordsize="9919,14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" o:allowincell="f">
                <v:shape id="Freeform 370" o:spid="_x0000_s1027" style="position:absolute;left:140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Td/MUA&#10;AADdAAAADwAAAGRycy9kb3ducmV2LnhtbESPzW7CMBCE75V4B2uReisOqCkoYBBqVamHXvh5gCVe&#10;kgh7N9gupG9fV6rU42hmvtGsNoN36kYhdsIGppMCFHEttuPGwPHw/rQAFROyRSdMBr4pwmY9elhh&#10;ZeXOO7rtU6MyhGOFBtqU+krrWLfkMU6kJ87eWYLHlGVotA14z3Dv9KwoXrTHjvNCiz29tlRf9l/e&#10;QCnzTwnlRZ7fFuV1F+h0du5kzON42C5BJRrSf/iv/WENzKblHH7f5Ce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lN38xQAAAN0AAAAPAAAAAAAAAAAAAAAAAJgCAABkcnMv&#10;ZG93bnJldi54bWxQSwUGAAAAAAQABAD1AAAAigMAAAAA&#10;" path="m28,l,,,9r28,l28,xe" fillcolor="black" stroked="f">
                  <v:path arrowok="t" o:connecttype="custom" o:connectlocs="28,0;0,0;0,9;28,9;28,0" o:connectangles="0,0,0,0,0"/>
                </v:shape>
                <v:shape id="Freeform 371" o:spid="_x0000_s1028" style="position:absolute;left:1438;top:5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RycAA&#10;AADdAAAADwAAAGRycy9kb3ducmV2LnhtbERPy4rCMBTdC/5DuMLsNFHGVzWKCMq4tPYDLs21LTY3&#10;pYla/XqzGHB5OO/1trO1eFDrK8caxiMFgjh3puJCQ3Y5DBcgfEA2WDsmDS/ysN30e2tMjHvymR5p&#10;KEQMYZ+ghjKEJpHS5yVZ9CPXEEfu6lqLIcK2kKbFZwy3tZwoNZMWK44NJTa0Lym/pXerYdrU2Ts1&#10;yv+q02teXZfH2fl21Ppn0O1WIAJ14Sv+d/8ZDZPxNM6Nb+ITkJ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GPRyc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372" o:spid="_x0000_s1029" style="position:absolute;left:1438;top:5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90UsUA&#10;AADdAAAADwAAAGRycy9kb3ducmV2LnhtbESPwWrDMBBE74H+g9hCb4mUUKeNayWUQk1ztJMPWKyN&#10;bWytjKUmdr++KhRyHGbmDZMdJtuLK42+daxhvVIgiCtnWq41nE+fy1cQPiAb7B2Thpk8HPYPiwxT&#10;425c0LUMtYgQ9ilqaEIYUil91ZBFv3IDcfQubrQYohxraUa8Rbjt5UaprbTYclxocKCPhqqu/LYa&#10;kqE//5RG+Wd1nF/ayy7fFl2u9dPj9P4GItAU7uH/9pfRsFknO/h7E5+A3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L3RS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group id="Group 373" o:spid="_x0000_s1030" style="position:absolute;left:3795;top:566;width:29;height:29" coordorigin="379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7+T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R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zv5PwwAAAN0AAAAP&#10;AAAAAAAAAAAAAAAAAKoCAABkcnMvZG93bnJldi54bWxQSwUGAAAAAAQABAD6AAAAmgMAAAAA&#10;">
                  <v:shape id="Freeform 374" o:spid="_x0000_s1031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eGsMIA&#10;AADdAAAADwAAAGRycy9kb3ducmV2LnhtbESP0YrCMBRE3xf8h3AFXxZN64JINYoIC6JPW/2AS3Nt&#10;is1NSbK2+vVGWNjHYWbOMOvtYFtxJx8axwryWQaCuHK64VrB5fw9XYIIEVlj65gUPCjAdjP6WGOh&#10;Xc8/dC9jLRKEQ4EKTIxdIWWoDFkMM9cRJ+/qvMWYpK+l9tgnuG3lPMsW0mLDacFgR3tD1a38tQrO&#10;vjxmdAvm8/msBiv70xefvFKT8bBbgYg0xP/wX/ugFczzRQ7vN+kJy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R4awwgAAAN0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375" o:spid="_x0000_s1032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UYx8IA&#10;AADdAAAADwAAAGRycy9kb3ducmV2LnhtbESP0YrCMBRE3wX/IVxhX2RNrSBL1ygiCMv6ZPUDLs3d&#10;ptjclCTarl9vBMHHYWbOMKvNYFtxIx8axwrmswwEceV0w7WC82n/+QUiRGSNrWNS8E8BNuvxaIWF&#10;dj0f6VbGWiQIhwIVmBi7QspQGbIYZq4jTt6f8xZjkr6W2mOf4LaVeZYtpcWG04LBjnaGqkt5tQpO&#10;vvzN6BLM9H6vBiv7w4IPXqmPybD9BhFpiO/wq/2jFeTzZQ7PN+kJ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lRjHwgAAAN0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376" o:spid="_x0000_s1033" style="position:absolute;left:3824;top:571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kZM8UA&#10;AADdAAAADwAAAGRycy9kb3ducmV2LnhtbESPQWvCQBSE7wX/w/IEb3WjlWCjq2hR6EWI2oPHR/Y1&#10;G5p9G7Krif++Kwgeh5n5hlmue1uLG7W+cqxgMk5AEBdOV1wq+Dnv3+cgfEDWWDsmBXfysF4N3paY&#10;adfxkW6nUIoIYZ+hAhNCk0npC0MW/dg1xNH7da3FEGVbSt1iF+G2ltMkSaXFiuOCwYa+DBV/p6tV&#10;cNmb3a6e+XRTdIc8z6/bQ/K5VWo07DcLEIH68Ao/299awXSSfsDjTXw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RkzxQAAAN0AAAAPAAAAAAAAAAAAAAAAAJgCAABkcnMv&#10;ZG93bnJldi54bWxQSwUGAAAAAAQABAD1AAAAigMAAAAA&#10;" path="m,l1389,e" filled="f" strokeweight=".48pt">
                  <v:path arrowok="t" o:connecttype="custom" o:connectlocs="0,0;1389,0" o:connectangles="0,0"/>
                </v:shape>
                <v:shape id="Freeform 377" o:spid="_x0000_s1034" style="position:absolute;left:3824;top:590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CBR8UA&#10;AADdAAAADwAAAGRycy9kb3ducmV2LnhtbESPT4vCMBTE78J+h/AWvGmqSNGuUVQUvAj1z2GPj+bZ&#10;FJuX0kRbv/1mYWGPw8z8hlmue1uLF7W+cqxgMk5AEBdOV1wquF0PozkIH5A11o5JwZs8rFcfgyVm&#10;2nV8ptcllCJC2GeowITQZFL6wpBFP3YNcfTurrUYomxLqVvsItzWcpokqbRYcVww2NDOUPG4PK2C&#10;74PZ7+uZTzdFd8rz/Lk9JYutUsPPfvMFIlAf/sN/7aNWMJ2kM/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IIFHxQAAAN0AAAAPAAAAAAAAAAAAAAAAAJgCAABkcnMv&#10;ZG93bnJldi54bWxQSwUGAAAAAAQABAD1AAAAigMAAAAA&#10;" path="m,l1389,e" filled="f" strokeweight=".48pt">
                  <v:path arrowok="t" o:connecttype="custom" o:connectlocs="0,0;1389,0" o:connectangles="0,0"/>
                </v:shape>
                <v:group id="Group 378" o:spid="_x0000_s1035" style="position:absolute;left:5213;top:566;width:29;height:29" coordorigin="5213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ld18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lE8ncD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25XdfFAAAA3QAA&#10;AA8AAAAAAAAAAAAAAAAAqgIAAGRycy9kb3ducmV2LnhtbFBLBQYAAAAABAAEAPoAAACcAwAAAAA=&#10;">
                  <v:shape id="Freeform 379" o:spid="_x0000_s1036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4exMIA&#10;AADdAAAADwAAAGRycy9kb3ducmV2LnhtbESP0YrCMBRE3xf8h3AFXxZNdaFINYoIC6JPW/2AS3Nt&#10;is1NSbK2+vVGWNjHYWbOMOvtYFtxJx8axwrmswwEceV0w7WCy/l7ugQRIrLG1jEpeFCA7Wb0scZC&#10;u55/6F7GWiQIhwIVmBi7QspQGbIYZq4jTt7VeYsxSV9L7bFPcNvKRZbl0mLDacFgR3tD1a38tQrO&#10;vjxmdAvm8/msBiv70xefvFKT8bBbgYg0xP/wX/ugFSzmeQ7vN+kJy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rh7EwgAAAN0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380" o:spid="_x0000_s1037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K7X8QA&#10;AADdAAAADwAAAGRycy9kb3ducmV2LnhtbESPwWrDMBBE74X8g9hALyWWnUIa3CghFAqhOdXuByzW&#10;1jKxVkZSbCdfXxUKPQ4z84bZHWbbi5F86BwrKLIcBHHjdMetgq/6fbUFESKyxt4xKbhRgMN+8bDD&#10;UruJP2msYisShEOJCkyMQyllaAxZDJkbiJP37bzFmKRvpfY4Jbjt5TrPN9Jix2nB4EBvhppLdbUK&#10;al995HQJ5ul+b2Yrp/Mzn71Sj8v5+Aoi0hz/w3/tk1awLjYv8PsmPQG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iu1/EAAAA3QAAAA8AAAAAAAAAAAAAAAAAmAIAAGRycy9k&#10;b3ducmV2LnhtbFBLBQYAAAAABAAEAPUAAACJ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381" o:spid="_x0000_s1038" style="position:absolute;left:5242;top:571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zVK70A&#10;AADdAAAADwAAAGRycy9kb3ducmV2LnhtbERPSwrCMBDdC94hjOBOUyuIVqOIIohu/O7HZmyLzaQ0&#10;UevtzUJw+Xj/2aIxpXhR7QrLCgb9CARxanXBmYLLedMbg3AeWWNpmRR8yMFi3m7NMNH2zUd6nXwm&#10;Qgi7BBXk3leJlC7NyaDr24o4cHdbG/QB1pnUNb5DuCllHEUjabDg0JBjRauc0sfpaRTcqngyHMvd&#10;Zv9wfFsbeWiu5qBUt9MspyA8Nf4v/rm3WkE8GIW54U14AnL+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izVK70AAADdAAAADwAAAAAAAAAAAAAAAACYAgAAZHJzL2Rvd25yZXYu&#10;eG1sUEsFBgAAAAAEAAQA9QAAAIIDAAAAAA==&#10;" path="m,l1673,e" filled="f" strokeweight=".48pt">
                  <v:path arrowok="t" o:connecttype="custom" o:connectlocs="0,0;1673,0" o:connectangles="0,0"/>
                </v:shape>
                <v:shape id="Freeform 382" o:spid="_x0000_s1039" style="position:absolute;left:5242;top:590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wsMUA&#10;AADdAAAADwAAAGRycy9kb3ducmV2LnhtbESPQWuDQBSE74X8h+UFemtWLQRjs0pICJT2Ym17f3Ff&#10;VHTfirtN7L/vBgI9DjPzDbMtZjOIC02us6wgXkUgiGurO24UfH0en1IQziNrHCyTgl9yUOSLhy1m&#10;2l75gy6Vb0SAsMtQQev9mEnp6pYMupUdiYN3tpNBH+TUSD3hNcDNIJMoWkuDHYeFFkfat1T31Y9R&#10;cBqTzXMq347vvePTwchy/jalUo/LefcCwtPs/8P39qtWkMTrDdzehCc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YHCwxQAAAN0AAAAPAAAAAAAAAAAAAAAAAJgCAABkcnMv&#10;ZG93bnJldi54bWxQSwUGAAAAAAQABAD1AAAAigMAAAAA&#10;" path="m,l1673,e" filled="f" strokeweight=".48pt">
                  <v:path arrowok="t" o:connecttype="custom" o:connectlocs="0,0;1673,0" o:connectangles="0,0"/>
                </v:shape>
                <v:group id="Group 383" o:spid="_x0000_s1040" style="position:absolute;left:6915;top:566;width:29;height:29" coordorigin="691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doks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8Uf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BdoksQAAADdAAAA&#10;DwAAAAAAAAAAAAAAAACqAgAAZHJzL2Rvd25yZXYueG1sUEsFBgAAAAAEAAQA+gAAAJsDAAAAAA==&#10;">
                  <v:shape id="Freeform 384" o:spid="_x0000_s1041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4QbcMA&#10;AADdAAAADwAAAGRycy9kb3ducmV2LnhtbESP0YrCMBRE3xf8h3CFfVk0rYJKNYoIC8v6ZPUDLs21&#10;KTY3JYm269dvhIV9HGbmDLPZDbYVD/Khcawgn2YgiCunG64VXM6fkxWIEJE1to5JwQ8F2G1Hbxss&#10;tOv5RI8y1iJBOBSowMTYFVKGypDFMHUdcfKuzluMSfpaao99gttWzrJsIS02nBYMdnQwVN3Ku1Vw&#10;9uV3RrdgPp7ParCyP8756JV6Hw/7NYhIQ/wP/7W/tIJZvszh9SY9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4QbcMAAADd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385" o:spid="_x0000_s1042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yOGsMA&#10;AADdAAAADwAAAGRycy9kb3ducmV2LnhtbESP0YrCMBRE3xf2H8Jd8GVZUyuodI2yCIKsT1Y/4NLc&#10;bYrNTUmirX79RhB8HGbmDLNcD7YVV/KhcaxgMs5AEFdON1wrOB23XwsQISJrbB2TghsFWK/e35ZY&#10;aNfzga5lrEWCcChQgYmxK6QMlSGLYew64uT9OW8xJulrqT32CW5bmWfZTFpsOC0Y7GhjqDqXF6vg&#10;6MvfjM7BfN7v1WBlv5/y3is1+hh+vkFEGuIr/GzvtIJ8Ms/h8SY9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EyOGsMAAADd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386" o:spid="_x0000_s1043" style="position:absolute;left:6944;top:571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NH28YA&#10;AADdAAAADwAAAGRycy9kb3ducmV2LnhtbESP3WrCQBSE7wu+w3IKvdNNFKyNriL+gG2hYOoDHLLH&#10;JDZ7NuxuY3x7tyD0cpiZb5jFqjeN6Mj52rKCdJSAIC6srrlUcPreD2cgfEDW2FgmBTfysFoOnhaY&#10;aXvlI3V5KEWEsM9QQRVCm0npi4oM+pFtiaN3ts5giNKVUju8Rrhp5DhJptJgzXGhwpY2FRU/+a9R&#10;wH3qph+f+XabTNJd91Ve3k9vF6Venvv1HESgPvyHH+2DVjBOXyfw9yY+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NH28YAAADdAAAADwAAAAAAAAAAAAAAAACYAgAAZHJz&#10;L2Rvd25yZXYueG1sUEsFBgAAAAAEAAQA9QAAAIsDAAAAAA==&#10;" path="m,l4354,e" filled="f" strokeweight=".48pt">
                  <v:path arrowok="t" o:connecttype="custom" o:connectlocs="0,0;4354,0" o:connectangles="0,0"/>
                </v:shape>
                <v:shape id="Freeform 387" o:spid="_x0000_s1044" style="position:absolute;left:6944;top:590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rfr8YA&#10;AADdAAAADwAAAGRycy9kb3ducmV2LnhtbESP3WrCQBSE7wu+w3IE7+omtvgTXUVqC/0BwegDHLLH&#10;JJo9G3bXmL59t1Do5TAz3zCrTW8a0ZHztWUF6TgBQVxYXXOp4HR8e5yD8AFZY2OZFHyTh8168LDC&#10;TNs7H6jLQykihH2GCqoQ2kxKX1Rk0I9tSxy9s3UGQ5SulNrhPcJNIydJMpUGa44LFbb0UlFxzW9G&#10;Afepm35+5btd8pS+dvvy8nFaXJQaDfvtEkSgPvyH/9rvWsEknT3D75v4BO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rfr8YAAADdAAAADwAAAAAAAAAAAAAAAACYAgAAZHJz&#10;L2Rvd25yZXYueG1sUEsFBgAAAAAEAAQA9QAAAIsDAAAAAA==&#10;" path="m,l4354,e" filled="f" strokeweight=".48pt">
                  <v:path arrowok="t" o:connecttype="custom" o:connectlocs="0,0;4354,0" o:connectangles="0,0"/>
                </v:shape>
                <v:shape id="Freeform 388" o:spid="_x0000_s1045" style="position:absolute;left:1438;top:8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ciN8UA&#10;AADdAAAADwAAAGRycy9kb3ducmV2LnhtbESP3WrCQBSE7wu+w3IK3tVdxfiTuooUDO1log9wyB6T&#10;YPZsyG418em7hUIvh5n5htkdBtuKO/W+caxhPlMgiEtnGq40XM6ntw0IH5ANto5Jw0geDvvJyw5T&#10;4x6c070IlYgQ9ilqqEPoUil9WZNFP3MdcfSurrcYouwraXp8RLht5UKplbTYcFyosaOPmspb8W01&#10;JF17eRZG+aX6GtfNdZut8lum9fR1OL6DCDSE//Bf+9NoWMzXCfy+iU9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1yI3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389" o:spid="_x0000_s1046" style="position:absolute;left:3805;top:8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DIdsQA&#10;AADdAAAADwAAAGRycy9kb3ducmV2LnhtbESPQWvCQBCF74X+h2UK3upGBavRVVQQvHioLZ7H7DQb&#10;mp2N2THGf98tFHp8vHnfm7dc975WHbWxCmxgNMxAERfBVlwa+PzYv85ARUG2WAcmAw+KsF49Py0x&#10;t+HO79SdpFQJwjFHA06kybWOhSOPcRga4uR9hdajJNmW2rZ4T3Bf63GWTbXHilODw4Z2jorv082n&#10;Nzau21/8RITOdn499sfZtrTGDF76zQKUUC//x3/pgzUwHr1N4XdNQoBe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gyH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390" o:spid="_x0000_s1047" style="position:absolute;left:5223;top:8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YT88UA&#10;AADdAAAADwAAAGRycy9kb3ducmV2LnhtbESPUWvCMBSF34X9h3AHvmnaCnNWo8hEGIM9rNsPuDR3&#10;TbG5KU3Wxn9vBoKPh3POdzi7Q7SdGGnwrWMF+TIDQVw73XKj4Of7vHgF4QOyxs4xKbiSh8P+abbD&#10;UruJv2isQiMShH2JCkwIfSmlrw1Z9EvXEyfv1w0WQ5JDI/WAU4LbThZZ9iIttpwWDPb0Zqi+VH9W&#10;wWY6ZTGvzsVnN66OH5s+FldvlJo/x+MWRKAYHuF7+10rKPL1Gv7fpCcg9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thPz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391" o:spid="_x0000_s1048" style="position:absolute;left:6925;top:8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U6mcMA&#10;AADdAAAADwAAAGRycy9kb3ducmV2LnhtbERPz2vCMBS+D/wfwhN2GTNtGTo6o4hQ8OjqdvD21jzb&#10;YvNSm6zG/94cBI8f3+/lOphOjDS41rKCdJaAIK6sbrlW8HMo3j9BOI+ssbNMCm7kYL2avCwx1/bK&#10;3zSWvhYxhF2OChrv+1xKVzVk0M1sTxy5kx0M+giHWuoBrzHcdDJLkrk02HJsaLCnbUPVufw3Cvb7&#10;LKRF+Xb5/fsoTuEyyuN5J5V6nYbNFwhPwT/FD/dOK8jSRZwb38Qn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U6m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392" o:spid="_x0000_s1049" style="position:absolute;left:1438;top:11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ooMsUA&#10;AADdAAAADwAAAGRycy9kb3ducmV2LnhtbESP3WrCQBSE7wt9h+UUeld3I60/0TWIYKiXiT7AIXtM&#10;gtmzIbtq7NN3CwUvh5n5hllno+3EjQbfOtaQTBQI4sqZlmsNp+P+YwHCB2SDnWPS8CAP2eb1ZY2p&#10;cXcu6FaGWkQI+xQ1NCH0qZS+asiin7ieOHpnN1gMUQ61NAPeI9x2cqrUTFpsOS402NOuoepSXq2G&#10;r747/ZRG+U91eMzb8zKfFZdc6/e3cbsCEWgMz/B/+9tomCbzJ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migy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393" o:spid="_x0000_s1050" style="position:absolute;left:3805;top:11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CFvsQA&#10;AADdAAAADwAAAGRycy9kb3ducmV2LnhtbESPwU7DMAyG70i8Q2QkbizdJqGuLJsG0qRddmBMO5vG&#10;NBWNUxrTlbfHBySO1u//8+f1doqdGWnIbWIH81kBhrhOvuXGwflt/1CCyYLssUtMDn4ow3Zze7PG&#10;yqcrv9J4ksYohHOFDoJIX1mb60AR8yz1xJp9pCGi6Dg01g94VXjs7KIoHm3ElvVCwJ5eAtWfp++o&#10;Grsw7t/jUoQufvV1nI7lc+Odu7+bdk9ghCb5X/5rH7yDxbxUf/1GEW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Qhb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394" o:spid="_x0000_s1051" style="position:absolute;left:5223;top:11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ZeO8QA&#10;AADdAAAADwAAAGRycy9kb3ducmV2LnhtbESPUWvCMBSF3wf+h3AF32baCkOrUcQhjMEeVv0Bl+ba&#10;FJub0sQ2/vtlMNjj4ZzzHc7uEG0nRhp861hBvsxAENdOt9wouF7Or2sQPiBr7ByTgid5OOxnLzss&#10;tZv4m8YqNCJB2JeowITQl1L62pBFv3Q9cfJubrAYkhwaqQecEtx2ssiyN2mx5bRgsKeTofpePayC&#10;zfSexbw6F1/duDp+bvpYPL1RajGPxy2IQDH8h//aH1pBka9z+H2Tno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GXjv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395" o:spid="_x0000_s1052" style="position:absolute;left:6925;top:11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h9VMUA&#10;AADdAAAADwAAAGRycy9kb3ducmV2LnhtbESPQWvCQBSE70L/w/KEXqRuEkQkdRUpBDzaqIfeXrPP&#10;JJh9G7PbuP33bqHgcZiZb5j1NphOjDS41rKCdJ6AIK6sbrlWcDoWbysQziNr7CyTgl9ysN28TNaY&#10;a3vnTxpLX4sIYZejgsb7PpfSVQ0ZdHPbE0fvYgeDPsqhlnrAe4SbTmZJspQGW44LDfb00VB1LX+M&#10;gsMhC2lRzm7n70VxCbdRfl33UqnXadi9g/AU/DP8395rBVm6yuDvTXwCcv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6H1U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396" o:spid="_x0000_s1053" style="position:absolute;left:1438;top:14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dv/8QA&#10;AADdAAAADwAAAGRycy9kb3ducmV2LnhtbESP0YrCMBRE34X9h3CFfdNEV123GkUEZX1s9QMuzbUt&#10;NjelyWr1682C4OMwM2eY5bqztbhS6yvHGkZDBYI4d6biQsPpuBvMQfiAbLB2TBru5GG9+ugtMTHu&#10;xilds1CICGGfoIYyhCaR0uclWfRD1xBH7+xaiyHKtpCmxVuE21qOlZpJixXHhRIb2paUX7I/q2Ha&#10;1KdHZpSfqMP9uzr/7GfpZa/1Z7/bLEAE6sI7/Gr/Gg3j0fwL/t/EJ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nb//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397" o:spid="_x0000_s1054" style="position:absolute;left:3805;top:14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uDvcQA&#10;AADdAAAADwAAAGRycy9kb3ducmV2LnhtbESPQWvCQBCF74X+h2UEb3WjLSVGV1FB8OKhWnoes2M2&#10;mJ1Ns9OY/vtuodDj48373rzlevCN6qmLdWAD00kGirgMtubKwPt5/5SDioJssQlMBr4pwnr1+LDE&#10;woY7v1F/kkolCMcCDTiRttA6lo48xkloiZN3DZ1HSbKrtO3wnuC+0bMse9Uea04NDlvaOSpvpy+f&#10;3ti4fn/xzyL0Yeefx+GYbytrzHg0bBaghAb5P/5LH6yB2TR/gd81CQF6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rg7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398" o:spid="_x0000_s1055" style="position:absolute;left:5223;top:14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1YOMUA&#10;AADdAAAADwAAAGRycy9kb3ducmV2LnhtbESPUWvCMBSF3wf7D+EKe5tpOxzaGUU2BBF8sNsPuDR3&#10;TbG5KU3Wxn9vBGGPh3POdzjrbbSdGGnwrWMF+TwDQVw73XKj4Od7/7oE4QOyxs4xKbiSh+3m+WmN&#10;pXYTn2msQiMShH2JCkwIfSmlrw1Z9HPXEyfv1w0WQ5JDI/WAU4LbThZZ9i4ttpwWDPb0aai+VH9W&#10;wWr6ymJe7YtTN77tjqs+FldvlHqZxd0HiEAx/Icf7YNWUOTLBdzfpCc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/Vg4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399" o:spid="_x0000_s1056" style="position:absolute;left:6925;top:14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N7V8UA&#10;AADdAAAADwAAAGRycy9kb3ducmV2LnhtbESPQWvCQBSE7wX/w/KEXopuEkQkuooUAh5tbA+9PbPP&#10;JJh9G7PbuP33XUHocZiZb5jNLphOjDS41rKCdJ6AIK6sbrlW8HkqZisQziNr7CyTgl9ysNtOXjaY&#10;a3vnDxpLX4sIYZejgsb7PpfSVQ0ZdHPbE0fvYgeDPsqhlnrAe4SbTmZJspQGW44LDfb03lB1LX+M&#10;guMxC2lRvt2+zoviEm6j/L4epFKv07Bfg/AU/H/42T5oBVm6WsLjTXwCc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03tX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00" o:spid="_x0000_s1057" style="position:absolute;left:1438;top:17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xp/MUA&#10;AADdAAAADwAAAGRycy9kb3ducmV2LnhtbESP3WrCQBSE7wt9h+UUeld3I60/0TWIYKiXiT7AIXtM&#10;gtmzIbtq7NN3CwUvh5n5hllno+3EjQbfOtaQTBQI4sqZlmsNp+P+YwHCB2SDnWPS8CAP2eb1ZY2p&#10;cXcu6FaGWkQI+xQ1NCH0qZS+asiin7ieOHpnN1gMUQ61NAPeI9x2cqrUTFpsOS402NOuoepSXq2G&#10;r747/ZRG+U91eMzb8zKfFZdc6/e3cbsCEWgMz/B/+9tomCaLO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nGn8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01" o:spid="_x0000_s1058" style="position:absolute;left:3805;top:17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aJuMQA&#10;AADdAAAADwAAAGRycy9kb3ducmV2LnhtbESPwU7DMAyG70i8Q2QkbizdJqGuLJsG0qRddmBMO5vG&#10;NBWNUxrTlbfHBySO1u//8+f1doqdGWnIbWIH81kBhrhOvuXGwflt/1CCyYLssUtMDn4ow3Zze7PG&#10;yqcrv9J4ksYohHOFDoJIX1mb60AR8yz1xJp9pCGi6Dg01g94VXjs7KIoHm3ElvVCwJ5eAtWfp++o&#10;Grsw7t/jUoQufvV1nI7lc+Odu7+bdk9ghCb5X/5rH7yDxbxUXf1GEW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mib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02" o:spid="_x0000_s1059" style="position:absolute;left:5223;top:17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BSPcQA&#10;AADdAAAADwAAAGRycy9kb3ducmV2LnhtbESPwWrDMBBE74X8g9hAb7VsF0rsRgmhJVAKPdTpByzW&#10;xjKxVsZSbeXvq0Cgx2Fm3jDbfbSDmGnyvWMFRZaDIG6d7rlT8HM6Pm1A+ICscXBMCq7kYb9bPWyx&#10;1m7hb5qb0IkEYV+jAhPCWEvpW0MWfeZG4uSd3WQxJDl1Uk+4JLgdZJnnL9Jiz2nB4EhvhtpL82sV&#10;VMt7HovmWH4N8/PhsxpjefVGqcd1PLyCCBTDf/je/tAKymJTwe1NegJy9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wUj3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03" o:spid="_x0000_s1060" style="position:absolute;left:6925;top:17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/QZcMA&#10;AADdAAAADwAAAGRycy9kb3ducmV2LnhtbERPz2vCMBS+D/wfwhN2GTNtGeI6o4hQ8OjqdvD21jzb&#10;YvNSm6zG/94cBI8f3+/lOphOjDS41rKCdJaAIK6sbrlW8HMo3hcgnEfW2FkmBTdysF5NXpaYa3vl&#10;bxpLX4sYwi5HBY33fS6lqxoy6Ga2J47cyQ4GfYRDLfWA1xhuOpklyVwabDk2NNjTtqHqXP4bBft9&#10;FtKifLv8/n0Up3AZ5fG8k0q9TsPmC4Sn4J/ih3unFWTpZ9wf38Qn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6/QZ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04" o:spid="_x0000_s1061" style="position:absolute;left:1438;top:19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DCzsUA&#10;AADdAAAADwAAAGRycy9kb3ducmV2LnhtbESP0WrCQBRE3wv9h+UW+lZ3I22q0VWk0FAfk/oBl+w1&#10;CWbvhuyqiV/vFgo+DjNzhllvR9uJCw2+dawhmSkQxJUzLdcaDr/fbwsQPiAb7ByThok8bDfPT2vM&#10;jLtyQZcy1CJC2GeooQmhz6T0VUMW/cz1xNE7usFiiHKopRnwGuG2k3OlUmmx5bjQYE9fDVWn8mw1&#10;fPTd4VYa5d/Vfvpsj8s8LU651q8v424FItAYHuH/9o/RME+WCfy9iU9Ab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4MLO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05" o:spid="_x0000_s1062" style="position:absolute;left:3805;top:19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coj8QA&#10;AADdAAAADwAAAGRycy9kb3ducmV2LnhtbESPQWvCQBCF70L/wzJCb7oxBdHUVWxB8OJBKz1Ps9Ns&#10;MDubZscY/71bKPT4ePO+N2+1GXyjeupiHdjAbJqBIi6DrbkycP7YTRagoiBbbAKTgTtF2KyfRiss&#10;bLjxkfqTVCpBOBZowIm0hdaxdOQxTkNLnLzv0HmUJLtK2w5vCe4bnWfZXHusOTU4bOndUXk5XX16&#10;Y+v63Zd/EaFPu/w5DIfFW2WNeR4P21dQQoP8H/+l99ZAPlvm8LsmIUC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XKI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06" o:spid="_x0000_s1063" style="position:absolute;left:5223;top:19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HzCsQA&#10;AADdAAAADwAAAGRycy9kb3ducmV2LnhtbESPwWrDMBBE74X+g9hCb41sB0LsRgmhIRAKOcTpByzW&#10;1jK1VsZSbeXvq0Igx2Fm3jCbXbS9mGj0nWMF+SIDQdw43XGr4Ot6fFuD8AFZY++YFNzIw277/LTB&#10;SruZLzTVoRUJwr5CBSaEoZLSN4Ys+oUbiJP37UaLIcmxlXrEOcFtL4ssW0mLHacFgwN9GGp+6l+r&#10;oJwPWczrY3Hup+X+sxxicfNGqdeXuH8HESiGR/jePmkFRV4u4f9Neg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B8wr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07" o:spid="_x0000_s1064" style="position:absolute;left:6925;top:19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TWZsYA&#10;AADdAAAADwAAAGRycy9kb3ducmV2LnhtbESPQWvCQBSE70L/w/IKvUizSRBpo6uUQsCjjXro7Zl9&#10;JsHs25jdxu2/7xYKPQ4z8w2z3gbTi4lG11lWkCUpCOLa6o4bBcdD+fwCwnlkjb1lUvBNDrabh9ka&#10;C23v/EFT5RsRIewKVNB6PxRSurolgy6xA3H0LnY06KMcG6lHvEe46WWepktpsOO40OJA7y3V1+rL&#10;KNjv85CV1fx2Oi/KS7hN8vO6k0o9PYa3FQhPwf+H/9o7rSDPXhfw+yY+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TWZ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408" o:spid="_x0000_s1065" style="position:absolute;left:1438;top:226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vEzcUA&#10;AADdAAAADwAAAGRycy9kb3ducmV2LnhtbESPwWrDMBBE74H+g9hCb4mUUKeNayWUQk1ztJMPWKyN&#10;bWytjKUmdr++KhRyHGbmDZMdJtuLK42+daxhvVIgiCtnWq41nE+fy1cQPiAb7B2Thpk8HPYPiwxT&#10;425c0LUMtYgQ9ilqaEIYUil91ZBFv3IDcfQubrQYohxraUa8Rbjt5UaprbTYclxocKCPhqqu/LYa&#10;kqE//5RG+Wd1nF/ayy7fFl2u9dPj9P4GItAU7uH/9pfRsFnvEvh7E5+A3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28TN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09" o:spid="_x0000_s1066" style="position:absolute;left:3805;top:226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wujMQA&#10;AADdAAAADwAAAGRycy9kb3ducmV2LnhtbESPQWvCQBCF70L/wzIFb7pRQTR1FRUELx60pedpdpoN&#10;zc7G7Bjjv3cLhR4fb9735q02va9VR22sAhuYjDNQxEWwFZcGPt4PowWoKMgW68Bk4EERNuuXwQpz&#10;G+58pu4ipUoQjjkacCJNrnUsHHmM49AQJ+87tB4lybbUtsV7gvtaT7Nsrj1WnBocNrR3VPxcbj69&#10;sXXd4cvPROjTLq+n/rTYldaY4Wu/fQMl1Mv/8V/6aA1MJ8s5/K5JCN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sLoz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10" o:spid="_x0000_s1067" style="position:absolute;left:5223;top:226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r1CcUA&#10;AADdAAAADwAAAGRycy9kb3ducmV2LnhtbESPwWrDMBBE74H+g9hCb4lsF5LajRJCQ6AEeqjTD1is&#10;rWVqrYyl2MrfV4VCjsPMvGG2+2h7MdHoO8cK8lUGgrhxuuNWwdfltHwB4QOyxt4xKbiRh/3uYbHF&#10;SruZP2mqQysShH2FCkwIQyWlbwxZ9Cs3ECfv240WQ5JjK/WIc4LbXhZZtpYWO04LBgd6M9T81Fer&#10;oJyPWczrU/HRT8+HcznE4uaNUk+P8fAKIlAM9/B/+10rKPJyA39v0hO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uvU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11" o:spid="_x0000_s1068" style="position:absolute;left:6925;top:226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ncY8MA&#10;AADdAAAADwAAAGRycy9kb3ducmV2LnhtbERPz2vCMBS+D/wfwhN2GTNtGeI6o4hQ8OjqdvD21jzb&#10;YvNSm6zG/94cBI8f3+/lOphOjDS41rKCdJaAIK6sbrlW8HMo3hcgnEfW2FkmBTdysF5NXpaYa3vl&#10;bxpLX4sYwi5HBY33fS6lqxoy6Ga2J47cyQ4GfYRDLfWA1xhuOpklyVwabDk2NNjTtqHqXP4bBft9&#10;FtKifLv8/n0Up3AZ5fG8k0q9TsPmC4Sn4J/ih3unFWTpZ5wb38Qn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ncY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12" o:spid="_x0000_s1069" style="position:absolute;left:1438;top:254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bOyMMA&#10;AADdAAAADwAAAGRycy9kb3ducmV2LnhtbESP0YrCMBRE34X9h3AXfNNEcdVWo4igrI9WP+DSXNti&#10;c1OaqNWvNwsLPg4zc4ZZrjtbizu1vnKsYTRUIIhzZyouNJxPu8EchA/IBmvHpOFJHtarr94SU+Me&#10;fKR7FgoRIexT1FCG0KRS+rwki37oGuLoXVxrMUTZFtK0+IhwW8uxUlNpseK4UGJD25Lya3azGn6a&#10;+vzKjPITdXjOqkuynx6ve637391mASJQFz7h//av0TAeJQn8vYlPQK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bOy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413" o:spid="_x0000_s1070" style="position:absolute;left:3805;top:254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bnmMMA&#10;AADdAAAADwAAAGRycy9kb3ducmV2LnhtbESPQWvCQBCF74L/YZlCb7qphaKpm6CC0IuHWvE8zY7Z&#10;YHY2Zqcx/ffdQqHHx5v3vXnrcvStGqiPTWADT/MMFHEVbMO1gdPHfrYEFQXZYhuYDHxThLKYTtaY&#10;23DndxqOUqsE4ZijASfS5VrHypHHOA8dcfIuofcoSfa1tj3eE9y3epFlL9pjw6nBYUc7R9X1+OXT&#10;Gxs37D/9swid7ep2GA/LbW2NeXwYN6+ghEb5P/5Lv1kDi4SE3zUJAbr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bnm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414" o:spid="_x0000_s1071" style="position:absolute;left:5223;top:254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A8HcQA&#10;AADdAAAADwAAAGRycy9kb3ducmV2LnhtbESPUUvDMBSF34X9h3CFvbmkEcTVZWNMBiL4YPUHXJpr&#10;U2xuShPb7N8vguDj4ZzzHc7ukP0gZppiH9hAtVEgiNtge+4MfH6c7x5BxIRscQhMBi4U4bBf3eyw&#10;tmHhd5qb1IkC4VijAZfSWEsZW0ce4yaMxMX7CpPHVOTUSTvhUuB+kFqpB+mx57LgcKSTo/a7+fEG&#10;tsuzylVz1m/DfH983Y5ZX6IzZn2bj08gEuX0H/5rv1gDWqsKft+UJ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wPB3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15" o:spid="_x0000_s1072" style="position:absolute;left:6925;top:254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4fcsUA&#10;AADdAAAADwAAAGRycy9kb3ducmV2LnhtbESPQWvCQBSE7wX/w/KEXopuXEqR6CoiBDxq2h56e2af&#10;STD7Nma3cf333UKhx2FmvmHW22g7MdLgW8caFvMMBHHlTMu1ho/3YrYE4QOywc4xaXiQh+1m8rTG&#10;3Lg7n2gsQy0ShH2OGpoQ+lxKXzVk0c9dT5y8ixsshiSHWpoB7wluO6my7E1abDktNNjTvqHqWn5b&#10;DcejiouifLl9nl+LS7yN8ut6kFo/T+NuBSJQDP/hv/bBaFAqU/D7Jj0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Hh9y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16" o:spid="_x0000_s1073" style="position:absolute;left:1438;top:282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EN2cQA&#10;AADdAAAADwAAAGRycy9kb3ducmV2LnhtbESP3YrCMBSE74V9h3AWvNNk68+u1SgiKOul1Qc4NMe2&#10;2JyUJqvVpzcLgpfDzHzDLFadrcWVWl851vA1VCCIc2cqLjScjtvBDwgfkA3WjknDnTyslh+9BabG&#10;3fhA1ywUIkLYp6ihDKFJpfR5SRb90DXE0Tu71mKIsi2kafEW4baWiVJTabHiuFBiQ5uS8kv2ZzVM&#10;mvr0yIzyY7W/f1fn2W56uOy07n926zmIQF14h1/tX6MhSdQI/t/EJ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RDdn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417" o:spid="_x0000_s1074" style="position:absolute;left:3805;top:282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3hm8QA&#10;AADdAAAADwAAAGRycy9kb3ducmV2LnhtbESPQWvCQBCF7wX/wzJCb3VjlGJTV1FB6MVDbel5mh2z&#10;wexszI4x/fddodDj48373rzlevCN6qmLdWAD00kGirgMtubKwOfH/mkBKgqyxSYwGfihCOvV6GGJ&#10;hQ03fqf+KJVKEI4FGnAibaF1LB15jJPQEifvFDqPkmRXadvhLcF9o/Mse9Yea04NDlvaOSrPx6tP&#10;b2xcv//2MxH6si+Xw3BYbCtrzON42LyCEhrk//gv/WYN5Hk2h/uahAC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d4Z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18" o:spid="_x0000_s1075" style="position:absolute;left:5223;top:282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s6HsQA&#10;AADdAAAADwAAAGRycy9kb3ducmV2LnhtbESP0UoDMRRE34X+Q7iCbzZpRGnXpqVUCiL44LYfcNlc&#10;N4ubm2UTd9O/N4Lg4zAzZ5jtPvteTDTGLrCB1VKBIG6C7bg1cDmf7tcgYkK22AcmA1eKsN8tbrZY&#10;2TDzB011akWBcKzQgEtpqKSMjSOPcRkG4uJ9htFjKnJspR1xLnDfS63Uk/TYcVlwONDRUfNVf3sD&#10;m/lF5VV90u/99HB42wxZX6Mz5u42H55BJMrpP/zXfrUGtFaP8PumPA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LOh7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19" o:spid="_x0000_s1076" style="position:absolute;left:6925;top:282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ZccUA&#10;AADdAAAADwAAAGRycy9kb3ducmV2LnhtbESPQWvCQBSE74L/YXlCL1I3BpESXUWEgEdN66G31+wz&#10;CWbfxuwat//eFQo9DjPzDbPeBtOKgXrXWFYwnyUgiEurG64UfH3m7x8gnEfW2FomBb/kYLsZj9aY&#10;afvgEw2Fr0SEsMtQQe19l0npypoMupntiKN3sb1BH2VfSd3jI8JNK9MkWUqDDceFGjva11Rei7tR&#10;cDymYZ4X09v5Z5Ffwm2Q39eDVOptEnYrEJ6C/w//tQ9aQZomS3i9iU9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JRlx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20" o:spid="_x0000_s1077" style="position:absolute;left:1438;top:309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oL2sUA&#10;AADdAAAADwAAAGRycy9kb3ducmV2LnhtbESP0WrCQBRE3wv+w3KFvjW7hlbb6BqKoLSPxnzAJXtN&#10;gtm7IbuNsV/fFYQ+DjNzhtnkk+3ESINvHWtYJAoEceVMy7WG8rR/eQfhA7LBzjFpuJGHfDt72mBm&#10;3JWPNBahFhHCPkMNTQh9JqWvGrLoE9cTR+/sBoshyqGWZsBrhNtOpkotpcWW40KDPe0aqi7Fj9Xw&#10;1nflb2GUf1Xft1V7/jgsj5eD1s/z6XMNItAU/sOP9pfRkKZqBfc38Qn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agva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21" o:spid="_x0000_s1078" style="position:absolute;left:3805;top:309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DrnsQA&#10;AADdAAAADwAAAGRycy9kb3ducmV2LnhtbESPwU7DMAyG70h7h8iTuLF0RUKjLJs2pElcdmAgzqYx&#10;TbXG6RrTlbfHBySO1u//8+f1doqdGWnIbWIHy0UBhrhOvuXGwfvb4W4FJguyxy4xOfihDNvN7GaN&#10;lU9XfqXxJI1RCOcKHQSRvrI214Ei5kXqiTX7SkNE0XForB/wqvDY2bIoHmzElvVCwJ6eA9Xn03dU&#10;jV0YD5/xXoQ+/OPlOB1X+8Y7dzufdk9ghCb5X/5rv3gHZVmorn6jCL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Q65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22" o:spid="_x0000_s1079" style="position:absolute;left:5223;top:309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YwG8QA&#10;AADdAAAADwAAAGRycy9kb3ducmV2LnhtbESPUUvDMBSF34X9h3CFvblkEcTWZWNMBiL4YPUHXJpr&#10;U2xuShPb7N8vguDj4ZzzHc7ukP0gZppiH9jAdqNAELfB9twZ+Pw43z2CiAnZ4hCYDFwowmG/utlh&#10;bcPC7zQ3qRMFwrFGAy6lsZYyto48xk0YiYv3FSaPqcipk3bCpcD9ILVSD9Jjz2XB4UgnR+138+MN&#10;VMuzytvmrN+G+f74Wo1ZX6IzZn2bj08gEuX0H/5rv1gDWqsKft+UJ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GMBv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23" o:spid="_x0000_s1080" style="position:absolute;left:6925;top:309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yQ8IA&#10;AADdAAAADwAAAGRycy9kb3ducmV2LnhtbERPz2vCMBS+C/sfwhvsMjRtkSGdUYZQ8KjdPHh7Ns+2&#10;2LzUJtbsvzcHwePH93u5DqYTIw2utawgnSUgiCurW64V/P0W0wUI55E1dpZJwT85WK/eJkvMtb3z&#10;nsbS1yKGsMtRQeN9n0vpqoYMupntiSN3toNBH+FQSz3gPYabTmZJ8iUNthwbGuxp01B1KW9GwW6X&#10;hbQoP6+H07w4h+soj5etVOrjPfx8g/AU/Ev8dG+1gixL4/74Jj4B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WbJD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424" o:spid="_x0000_s1081" style="position:absolute;left:1438;top:337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ag6MMA&#10;AADdAAAADwAAAGRycy9kb3ducmV2LnhtbESP0YrCMBRE3wX/IVzBN01a1N3tGkUExX20+gGX5toW&#10;m5vSRK1+vVlY2MdhZs4wy3VvG3GnzteONSRTBYK4cKbmUsP5tJt8gvAB2WDjmDQ8ycN6NRwsMTPu&#10;wUe656EUEcI+Qw1VCG0mpS8qsuinriWO3sV1FkOUXSlNh48It41MlVpIizXHhQpb2lZUXPOb1TBv&#10;m/MrN8rP1M/zo7587RfH617r8ajffIMI1If/8F/7YDSkaZLA75v4BOTq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ag6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425" o:spid="_x0000_s1082" style="position:absolute;left:3805;top:337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KqcQA&#10;AADdAAAADwAAAGRycy9kb3ducmV2LnhtbESPQWvCQBCF7wX/wzIFb3VjhKKpq9iC4MVDVTyP2Wk2&#10;NDsbs2NM/323UPD4ePO+N2+5HnyjeupiHdjAdJKBIi6DrbkycDpuX+agoiBbbAKTgR+KsF6NnpZY&#10;2HDnT+oPUqkE4VigASfSFlrH0pHHOAktcfK+QudRkuwqbTu8J7hvdJ5lr9pjzanBYUsfjsrvw82n&#10;Nzau3178TITOdnHdD/v5e2WNGT8PmzdQQoM8jv/TO2sgz6c5/K1JCN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hSq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26" o:spid="_x0000_s1083" style="position:absolute;left:5223;top:337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eRLMQA&#10;AADdAAAADwAAAGRycy9kb3ducmV2LnhtbESPwWrDMBBE74X+g9hCbo1sBUrjRAmhJVAKPdTJByzW&#10;xjKxVsZSbeXvo0Khx2Fm3jDbfXK9mGgMnWcN5bIAQdx403Gr4Xw6Pr+CCBHZYO+ZNNwowH73+LDF&#10;yviZv2mqYysyhEOFGmyMQyVlaCw5DEs/EGfv4keHMcuxlWbEOcNdL1VRvEiHHecFiwO9WWqu9Y/T&#10;sJ7fi1TWR/XVT6vD53pI6has1oundNiAiJTif/iv/WE0KFWu4P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3kSz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27" o:spid="_x0000_s1084" style="position:absolute;left:6925;top:337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K0QMUA&#10;AADdAAAADwAAAGRycy9kb3ducmV2LnhtbESPQWvCQBSE74L/YXlCL6KbBJESXUUKAY821UNvz+wz&#10;CWbfxuw2bv99t1DocZiZb5jtPphOjDS41rKCdJmAIK6sbrlWcP4oFq8gnEfW2FkmBd/kYL+bTraY&#10;a/vkdxpLX4sIYZejgsb7PpfSVQ0ZdEvbE0fvZgeDPsqhlnrAZ4SbTmZJspYGW44LDfb01lB1L7+M&#10;gtMpC2lRzh+X66q4hccoP+9HqdTLLBw2IDwF/x/+ax+1gixLV/D7Jj4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YrRA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28" o:spid="_x0000_s1085" style="position:absolute;left:1438;top:36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2m68MA&#10;AADdAAAADwAAAGRycy9kb3ducmV2LnhtbESP0YrCMBRE3wX/IVxh3zSxqLtbjSKCoo92+wGX5toW&#10;m5vSRK379WZhwcdhZs4wq01vG3GnzteONUwnCgRx4UzNpYb8Zz/+AuEDssHGMWl4kofNejhYYWrc&#10;g890z0IpIoR9ihqqENpUSl9UZNFPXEscvYvrLIYou1KaDh8RbhuZKLWQFmuOCxW2tKuouGY3q2He&#10;NvlvZpSfqdPzs758Hxbn60Hrj1G/XYII1Id3+L99NBqSZDqHvzfxCc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2m6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429" o:spid="_x0000_s1086" style="position:absolute;left:3805;top:365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pMqsQA&#10;AADdAAAADwAAAGRycy9kb3ducmV2LnhtbESPQWvCQBCF74X+h2UK3urGFMRGV7GC0IuHqvQ8Zsds&#10;MDubZscY/323UPD4ePO+N2+xGnyjeupiHdjAZJyBIi6DrbkycDxsX2egoiBbbAKTgTtFWC2fnxZY&#10;2HDjL+r3UqkE4VigASfSFlrH0pHHOA4tcfLOofMoSXaVth3eEtw3Os+yqfZYc2pw2NLGUXnZX316&#10;Y+367cm/idC3ff/ZDbvZR2WNGb0M6zkooUEex//pT2sgzydT+FuTEK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aTK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30" o:spid="_x0000_s1087" style="position:absolute;left:5223;top:365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yXL8UA&#10;AADdAAAADwAAAGRycy9kb3ducmV2LnhtbESPwWrDMBBE74X+g9hAbo1sBdrEjRJCS6AUeqiTD1is&#10;rWVirYyl2srfV4VCj8PMvGF2h+R6MdEYOs8aylUBgrjxpuNWw+V8etiACBHZYO+ZNNwowGF/f7fD&#10;yviZP2mqYysyhEOFGmyMQyVlaCw5DCs/EGfvy48OY5ZjK82Ic4a7XqqieJQOO84LFgd6sdRc62+n&#10;YTu/FqmsT+qjn9bH9+2Q1C1YrZeLdHwGESnF//Bf+81oUKp8gt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TJcv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31" o:spid="_x0000_s1088" style="position:absolute;left:6925;top:365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++RcIA&#10;AADdAAAADwAAAGRycy9kb3ducmV2LnhtbERPz2vCMBS+C/sfwhvsMjRtkSGdUYZQ8KjdPHh7Ns+2&#10;2LzUJtbsvzcHwePH93u5DqYTIw2utawgnSUgiCurW64V/P0W0wUI55E1dpZJwT85WK/eJkvMtb3z&#10;nsbS1yKGsMtRQeN9n0vpqoYMupntiSN3toNBH+FQSz3gPYabTmZJ8iUNthwbGuxp01B1KW9GwW6X&#10;hbQoP6+H07w4h+soj5etVOrjPfx8g/AU/Ev8dG+1gixL49z4Jj4B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L75F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432" o:spid="_x0000_s1089" style="position:absolute;left:1438;top:393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Cs7sUA&#10;AADdAAAADwAAAGRycy9kb3ducmV2LnhtbESP0WrCQBRE3wv9h+UW+tbsGlproqtIoaE+mvoBl+w1&#10;CWbvhuyqiV/vFgo+DjNzhlltRtuJCw2+daxhligQxJUzLdcaDr/fbwsQPiAb7ByThok8bNbPTyvM&#10;jbvyni5lqEWEsM9RQxNCn0vpq4Ys+sT1xNE7usFiiHKopRnwGuG2k6lSc2mx5bjQYE9fDVWn8mw1&#10;fPTd4VYa5d/Vbvpsj1kx358KrV9fxu0SRKAxPML/7R+jIU1nGfy9i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YKzu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33" o:spid="_x0000_s1090" style="position:absolute;left:3805;top:393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O7+MQA&#10;AADdAAAADwAAAGRycy9kb3ducmV2LnhtbESPwU7DMAyG70h7h8iTuLF0RUKjLJs2pElcdmAgzqYx&#10;TbXG6RrTlbfHBySO1u//8+f1doqdGWnIbWIHy0UBhrhOvuXGwfvb4W4FJguyxy4xOfihDNvN7GaN&#10;lU9XfqXxJI1RCOcKHQSRvrI214Ei5kXqiTX7SkNE0XForB/wqvDY2bIoHmzElvVCwJ6eA9Xn03dU&#10;jV0YD5/xXoQ+/OPlOB1X+8Y7dzufdk9ghCb5X/5rv3gHZVmqv36jCL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Tu/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34" o:spid="_x0000_s1091" style="position:absolute;left:5223;top:393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VgfcQA&#10;AADdAAAADwAAAGRycy9kb3ducmV2LnhtbESPwWrDMBBE74X+g9hCb41sFUriRgmhIVAKPcTJByzW&#10;1jK1VsZSbOXvq0Igx2Fm3jDrbXK9mGgMnWcN5aIAQdx403Gr4Xw6vCxBhIhssPdMGq4UYLt5fFhj&#10;ZfzMR5rq2IoM4VChBhvjUEkZGksOw8IPxNn78aPDmOXYSjPinOGul6oo3qTDjvOCxYE+LDW/9cVp&#10;WM37IpX1QX330+vuazUkdQ1W6+entHsHESnFe/jW/jQalFIl/L/JT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FYH3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35" o:spid="_x0000_s1092" style="position:absolute;left:6925;top:393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tDEsIA&#10;AADdAAAADwAAAGRycy9kb3ducmV2LnhtbERPTYvCMBS8L/gfwhP2smhqWRapRhGh4FHr7mFvz+bZ&#10;FpuX2mRr/PcbQXBuw3wxy3UwrRiod41lBbNpAoK4tLrhSsH3MZ/MQTiPrLG1TAru5GC9Gr0tMdP2&#10;xgcaCl+JWMIuQwW1910mpStrMuimtiOO2tn2Bn2kfSV1j7dYblqZJsmXNNhwXKixo21N5aX4Mwr2&#10;+zTM8uLj+nP6zM/hOsjfy04q9T4OmwUIT8G/zM/0TitII+DxJj4B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q0MS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436" o:spid="_x0000_s1093" style="position:absolute;left:1438;top:42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RRucQA&#10;AADdAAAADwAAAGRycy9kb3ducmV2LnhtbESP3YrCMBSE7xd8h3AE79bE6vpTjbIsKO6l1Qc4NMe2&#10;2JyUJmr16Y2wsJfDzHzDrDadrcWNWl851jAaKhDEuTMVFxpOx+3nHIQPyAZrx6ThQR42697HClPj&#10;7nygWxYKESHsU9RQhtCkUvq8JIt+6Bri6J1dazFE2RbStHiPcFvLRKmptFhxXCixoZ+S8kt2tRq+&#10;mvr0zIzyE/X7mFXnxW56uOy0HvS77yWIQF34D/+190ZDkiRjeL+JT0C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kUbn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437" o:spid="_x0000_s1094" style="position:absolute;left:3805;top:42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i9+8QA&#10;AADdAAAADwAAAGRycy9kb3ducmV2LnhtbESPQWvCQBCF7wX/wzJCb3VjLEWjq9iC0IuH2uJ5zI7Z&#10;YHY2ZseY/vtuodDj48373rzVZvCN6qmLdWAD00kGirgMtubKwNfn7mkOKgqyxSYwGfimCJv16GGF&#10;hQ13/qD+IJVKEI4FGnAibaF1LB15jJPQEifvHDqPkmRXadvhPcF9o/Mse9Eea04NDlt6c1ReDjef&#10;3ti6fnfyMxE62sV1P+znr5U15nE8bJeghAb5P/5Lv1sDeZ4/w++ahAC9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ovf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38" o:spid="_x0000_s1095" style="position:absolute;left:5223;top:42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5mfsQA&#10;AADdAAAADwAAAGRycy9kb3ducmV2LnhtbESPwWrDMBBE74H+g9hCb4kclYTGjRJCQ6AEeqjTD1is&#10;rWVqrYyl2MrfV4VCjsPMvGG2++Q6MdIQWs8alosCBHHtTcuNhq/Laf4CIkRkg51n0nCjAPvdw2yL&#10;pfETf9JYxUZkCIcSNdgY+1LKUFtyGBa+J87etx8cxiyHRpoBpwx3nVRFsZYOW84LFnt6s1T/VFen&#10;YTMdi7SsTuqjG58P502f1C1YrZ8e0+EVRKQU7+H/9rvRoJRawd+b/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+Zn7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39" o:spid="_x0000_s1096" style="position:absolute;left:6925;top:42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BFEcUA&#10;AADdAAAADwAAAGRycy9kb3ducmV2LnhtbESPQWvCQBSE70L/w/IKXqRuXERK6iqlEPBoYz309pp9&#10;JsHs25jdxvXfdwWhx2FmvmHW22g7MdLgW8caFvMMBHHlTMu1hq9D8fIKwgdkg51j0nAjD9vN02SN&#10;uXFX/qSxDLVIEPY5amhC6HMpfdWQRT93PXHyTm6wGJIcamkGvCa47aTKspW02HJaaLCnj4aqc/lr&#10;Nez3Ki6KcnY5/iyLU7yM8vu8k1pPn+P7G4hAMfyHH+2d0aCUWsH9TXo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kEUR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40" o:spid="_x0000_s1097" style="position:absolute;left:1438;top:44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9XusUA&#10;AADdAAAADwAAAGRycy9kb3ducmV2LnhtbESPwWrDMBBE74X8g9hAb7VU08StG8WUQEJ6jOMPWKyN&#10;bWKtjKU6Tr++KhR6HGbmDbMpZtuLiUbfOdbwnCgQxLUzHTcaqvP+6RWED8gGe8ek4U4eiu3iYYO5&#10;cTc+0VSGRkQI+xw1tCEMuZS+bsmiT9xAHL2LGy2GKMdGmhFvEW57mSq1lhY7jgstDrRrqb6WX1bD&#10;auir79Io/6I+71l3eTusT9eD1o/L+eMdRKA5/If/2kejIU3TD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31e6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41" o:spid="_x0000_s1098" style="position:absolute;left:3805;top:449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W3/sQA&#10;AADdAAAADwAAAGRycy9kb3ducmV2LnhtbESPwU7DMAyG70h7h8iTuLF0RUKjLJs2pElcdmAgzqYx&#10;TbXG6RrTlbfHBySO1u//8+f1doqdGWnIbWIHy0UBhrhOvuXGwfvb4W4FJguyxy4xOfihDNvN7GaN&#10;lU9XfqXxJI1RCOcKHQSRvrI214Ei5kXqiTX7SkNE0XForB/wqvDY2bIoHmzElvVCwJ6eA9Xn03dU&#10;jV0YD5/xXoQ+/OPlOB1X+8Y7dzufdk9ghCb5X/5rv3gHZVmqrn6jCL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lt/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42" o:spid="_x0000_s1099" style="position:absolute;left:5223;top:449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Nse8QA&#10;AADdAAAADwAAAGRycy9kb3ducmV2LnhtbESPwWrDMBBE74X+g9hCb40cFUrsRgmhIVAKPcTJByzW&#10;1jK1VsZSbOXvq0Igx2Fm3jDrbXK9mGgMnWcNy0UBgrjxpuNWw/l0eFmBCBHZYO+ZNFwpwHbz+LDG&#10;yviZjzTVsRUZwqFCDTbGoZIyNJYchoUfiLP340eHMcuxlWbEOcNdL1VRvEmHHecFiwN9WGp+64vT&#10;UM77Ii3rg/rup9fdVzkkdQ1W6+entHsHESnFe/jW/jQalFIl/L/JT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zbHv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43" o:spid="_x0000_s1100" style="position:absolute;left:6925;top:449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zuI8MA&#10;AADdAAAADwAAAGRycy9kb3ducmV2LnhtbERPz2vCMBS+D/Y/hDfwMtbUOsaoRhmDgkft9LDbs3m2&#10;xealNrHG/94cBI8f3+/FKphOjDS41rKCaZKCIK6sbrlWsPsrPr5BOI+ssbNMCm7kYLV8fVlgru2V&#10;tzSWvhYxhF2OChrv+1xKVzVk0CW2J47c0Q4GfYRDLfWA1xhuOpml6Zc02HJsaLCn34aqU3kxCjab&#10;LEyL8v28P3wWx3Ae5f9pLZWavIWfOQhPwT/FD/daK8iyWdwf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zuI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44" o:spid="_x0000_s1101" style="position:absolute;left:1438;top:47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P8iMUA&#10;AADdAAAADwAAAGRycy9kb3ducmV2LnhtbESPwWrDMBBE74X8g9hCbo1kp00T17IphYb0GDcfsFgb&#10;28RaGUtJnH59FSj0OMzMGyYvJ9uLC42+c6whWSgQxLUzHTcaDt+fT2sQPiAb7B2Thht5KIvZQ46Z&#10;cVfe06UKjYgQ9hlqaEMYMil93ZJFv3ADcfSObrQYohwbaUa8RrjtZarUSlrsOC60ONBHS/WpOlsN&#10;L0N/+KmM8s/q6/baHTfb1f601Xr+OL2/gQg0hf/wX3tnNKTpMoH7m/gEZP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o/yI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45" o:spid="_x0000_s1102" style="position:absolute;left:3805;top:47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QWycQA&#10;AADdAAAADwAAAGRycy9kb3ducmV2LnhtbESPQWvCQBCF7wX/wzKCt7pphKKpq2hB8OKhKp7H7DQb&#10;mp2N2WlM/323UPD4ePO+N2+5HnyjeupiHdjAyzQDRVwGW3Nl4HzaPc9BRUG22AQmAz8UYb0aPS2x&#10;sOHOH9QfpVIJwrFAA06kLbSOpSOPcRpa4uR9hs6jJNlV2nZ4T3Df6DzLXrXHmlODw5beHZVfx2+f&#10;3ti4fnf1MxG62MXtMBzm28oaMxkPmzdQQoM8jv/Te2sgz2c5/K1JCN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UFs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46" o:spid="_x0000_s1103" style="position:absolute;left:5223;top:47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LNTMQA&#10;AADdAAAADwAAAGRycy9kb3ducmV2LnhtbESPwWrDMBBE74X+g9hCbo0cGUrjRAmhJVAKPdTJByzW&#10;xjKxVsZSbeXvo0Khx2Fm3jDbfXK9mGgMnWcNq2UBgrjxpuNWw/l0fH4FESKywd4zabhRgP3u8WGL&#10;lfEzf9NUx1ZkCIcKNdgYh0rK0FhyGJZ+IM7exY8OY5ZjK82Ic4a7XqqieJEOO84LFgd6s9Rc6x+n&#10;YT2/F2lVH9VXP5WHz/WQ1C1YrRdP6bABESnF//Bf+8NoUKos4f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CzUz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47" o:spid="_x0000_s1104" style="position:absolute;left:6925;top:47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foIMUA&#10;AADdAAAADwAAAGRycy9kb3ducmV2LnhtbESPQWvCQBSE7wX/w/IEL6VuTEVK6ioiBDza2B68vWaf&#10;STD7NmbXuP57t1DwOMzMN8xyHUwrBupdY1nBbJqAIC6tbrhS8H3I3z5AOI+ssbVMCu7kYL0avSwx&#10;0/bGXzQUvhIRwi5DBbX3XSalK2sy6Ka2I47eyfYGfZR9JXWPtwg3rUyTZCENNhwXauxoW1N5Lq5G&#10;wX6fhllevF5+fuf5KVwGeTzvpFKTcdh8gvAU/DP8395pBWn6Poe/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1+gg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48" o:spid="_x0000_s1105" style="position:absolute;left:1438;top:50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i8UA&#10;AADdAAAADwAAAGRycy9kb3ducmV2LnhtbESPzWrDMBCE74W+g9hCb7VU56etGyWUQENyjOsHWKz1&#10;D7ZWxlITp09fBQI5DjPzDbPaTLYXJxp961jDa6JAEJfOtFxrKH6+X95B+IBssHdMGi7kYbN+fFhh&#10;ZtyZj3TKQy0ihH2GGpoQhkxKXzZk0SduII5e5UaLIcqxlmbEc4TbXqZKLaXFluNCgwNtGyq7/Ndq&#10;WAx98Zcb5efqcHlrq4/d8tjttH5+mr4+QQSawj18a++NhjSdLeD6Jj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PqL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49" o:spid="_x0000_s1106" style="position:absolute;left:3805;top:50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8QysQA&#10;AADdAAAADwAAAGRycy9kb3ducmV2LnhtbESPT2vCQBDF74V+h2UKvdVNI4iNrmILghcP/qHnMTtm&#10;g9nZNDvG9Nu7hYLHx5v3e/Pmy8E3qqcu1oENvI8yUMRlsDVXBo6H9dsUVBRki01gMvBLEZaL56c5&#10;FjbceEf9XiqVIBwLNOBE2kLrWDryGEehJU7eOXQeJcmu0rbDW4L7RudZNtEea04NDlv6clRe9lef&#10;3li5fn3yYxH6th8/22E7/aysMa8vw2oGSmiQx/F/emMN5Pl4An9rEgL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vEM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50" o:spid="_x0000_s1107" style="position:absolute;left:5223;top:50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LT8UA&#10;AADdAAAADwAAAGRycy9kb3ducmV2LnhtbESPwWrDMBBE74X+g9hCb40cBdrEiRJCS6AUcqiTD1is&#10;jWVirYyl2srfV4VAj8PMvGE2u+Q6MdIQWs8a5rMCBHHtTcuNhvPp8LIEESKywc4zabhRgN328WGD&#10;pfETf9NYxUZkCIcSNdgY+1LKUFtyGGa+J87exQ8OY5ZDI82AU4a7TqqieJUOW84LFnt6t1Rfqx+n&#10;YTV9FGleHdSxGxf7r1Wf1C1YrZ+f0n4NIlKK/+F7+9NoUGrxBn9v8hO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+ctP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51" o:spid="_x0000_s1108" style="position:absolute;left:6925;top:50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iJcMA&#10;AADdAAAADwAAAGRycy9kb3ducmV2LnhtbERPz2vCMBS+D/Y/hDfwMtbUOsaoRhmDgkft9LDbs3m2&#10;xealNrHG/94cBI8f3+/FKphOjDS41rKCaZKCIK6sbrlWsPsrPr5BOI+ssbNMCm7kYLV8fVlgru2V&#10;tzSWvhYxhF2OChrv+1xKVzVk0CW2J47c0Q4GfYRDLfWA1xhuOpml6Zc02HJsaLCn34aqU3kxCjab&#10;LEyL8v28P3wWx3Ae5f9pLZWavIWfOQhPwT/FD/daK8iyWZwb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riJ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52" o:spid="_x0000_s1109" style="position:absolute;left:1438;top:53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cu4cUA&#10;AADdAAAADwAAAGRycy9kb3ducmV2LnhtbESPQWvCQBSE7wX/w/IEb3VjLFWjq4hF6KnQ6EFvz+wz&#10;G8y+Ddmtif++Wyh4HGbmG2a16W0t7tT6yrGCyTgBQVw4XXGp4HjYv85B+ICssXZMCh7kYbMevKww&#10;067jb7rnoRQRwj5DBSaEJpPSF4Ys+rFriKN3da3FEGVbSt1iF+G2lmmSvEuLFccFgw3tDBW3/Mcq&#10;mOezXXdqDue320dtFheS169KKjUa9tsliEB9eIb/259aQZpOF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Vy7h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453" o:spid="_x0000_s1110" style="position:absolute;left:3805;top:53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R+r8MA&#10;AADdAAAADwAAAGRycy9kb3ducmV2LnhtbERP3WrCMBS+H/gO4Qi7GZqu6CidqeiYKIhjq32AQ3P6&#10;w5qTrsm0vr25GOzy4/tfrUfTiQsNrrWs4HkegSAurW65VlCcd7MEhPPIGjvLpOBGDtbZ5GGFqbZX&#10;/qJL7msRQtilqKDxvk+ldGVDBt3c9sSBq+xg0Ac41FIPeA3hppNxFL1Igy2HhgZ7emuo/M5/jYLl&#10;7l1Wpyf9Of4cfbIoHPPHdq/U43TcvILwNPp/8Z/7oBXE8SLsD2/CE5D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R+r8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454" o:spid="_x0000_s1111" style="position:absolute;left:5223;top:53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JVzsgA&#10;AADdAAAADwAAAGRycy9kb3ducmV2LnhtbESPQUvDQBSE7wX/w/KEXqTdNFhbYrdFpIqN9NC0eH5k&#10;n0kw+zbsrk3017sFocdhZr5hVpvBtOJMzjeWFcymCQji0uqGKwWn48tkCcIHZI2tZVLwQx4265vR&#10;CjNtez7QuQiViBD2GSqoQ+gyKX1Zk0E/tR1x9D6tMxiidJXUDvsIN61Mk+RBGmw4LtTY0XNN5Vfx&#10;bRT85jsXhrx/X8h5vtgW+/nH3etOqfHt8PQIItAQruH/9ptWkKb3M7i8iU9Ar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ElXO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455" o:spid="_x0000_s1112" style="position:absolute;left:6925;top:53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HYLsQA&#10;AADdAAAADwAAAGRycy9kb3ducmV2LnhtbESPQWvCQBSE7wX/w/IKvdXdplIkdRURBKUXqzn0+Mg+&#10;k2D2bcium/jv3YLgcZj5ZpjFarStiNT7xrGGj6kCQVw603CloTht3+cgfEA22DomDTfysFpOXhaY&#10;GzfwL8VjqEQqYZ+jhjqELpfSlzVZ9FPXESfv7HqLIcm+kqbHIZXbVmZKfUmLDaeFGjva1FRejler&#10;IYsXWRSbQ/w0h7+4bX7UsJ8prd9ex/U3iEBjeIYf9M4kLptl8P8mPQ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h2C7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456" o:spid="_x0000_s1113" style="position:absolute;left:1438;top:56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u0GcUA&#10;AADdAAAADwAAAGRycy9kb3ducmV2LnhtbESPwWrDMBBE74H+g9hCb4kU13FbJ0oohZrkaDcfsFgb&#10;28RaGUtNnH59FSj0OMzMG2azm2wvLjT6zrGG5UKBIK6d6bjRcPz6nL+C8AHZYO+YNNzIw277MNtg&#10;btyVS7pUoRERwj5HDW0IQy6lr1uy6BduII7eyY0WQ5RjI82I1wi3vUyUyqTFjuNCiwN9tFSfq2+r&#10;YTX0x5/KKJ+qw+2lO70VWXkutH56nN7XIAJN4T/8194bDUmSPsP9TXwC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O7QZ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57" o:spid="_x0000_s1114" style="position:absolute;left:3805;top:56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dYW8UA&#10;AADdAAAADwAAAGRycy9kb3ducmV2LnhtbESPT2vCQBDF70K/wzIFb7pplGKjq9iC0IsH/+B5mh2z&#10;odnZNDuN6bfvFoQeH2/e781bbQbfqJ66WAc28DTNQBGXwdZcGTifdpMFqCjIFpvAZOCHImzWD6MV&#10;Fjbc+ED9USqVIBwLNOBE2kLrWDryGKehJU7eNXQeJcmu0rbDW4L7RudZ9qw91pwaHLb05qj8PH77&#10;9MbW9bsPPxOhi3352g/7xWtljRk/DtslKKFB/o/v6XdrIM/nc/hbkx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N1hb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458" o:spid="_x0000_s1115" style="position:absolute;left:5223;top:56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GD3sUA&#10;AADdAAAADwAAAGRycy9kb3ducmV2LnhtbESPwWrDMBBE74X+g9hCbo0cNS2NGyWElkAI9FC3H7BY&#10;W8vUWhlLtZW/jwKBHIeZecOst8l1YqQhtJ41LOYFCOLam5YbDT/f+8dXECEiG+w8k4YTBdhu7u/W&#10;WBo/8ReNVWxEhnAoUYONsS+lDLUlh2Hue+Ls/frBYcxyaKQZcMpw10lVFC/SYct5wWJP75bqv+rf&#10;aVhNH0VaVHv12Y1Pu+OqT+oUrNazh7R7AxEpxVv42j4YDUotn+HyJj8BuT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YYPe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59" o:spid="_x0000_s1116" style="position:absolute;left:6925;top:56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gscUA&#10;AADdAAAADwAAAGRycy9kb3ducmV2LnhtbESPQWvCQBSE7wX/w/KEXopuDCISXUWEgEeN7aG3Z/aZ&#10;BLNvY3Yb13/fLQg9DjPzDbPeBtOKgXrXWFYwmyYgiEurG64UfJ7zyRKE88gaW8uk4EkOtpvR2xoz&#10;bR98oqHwlYgQdhkqqL3vMildWZNBN7UdcfSutjfoo+wrqXt8RLhpZZokC2mw4bhQY0f7mspb8WMU&#10;HI9pmOXFx/3rMs+v4T7I79tBKvU+DrsVCE/B/4df7YNWkKbzB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T6Cx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60" o:spid="_x0000_s1117" style="position:absolute;left:1438;top:58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CyGsUA&#10;AADdAAAADwAAAGRycy9kb3ducmV2LnhtbESP0WrCQBRE3wv+w3ILvjW7DVZrdBUpGOqjaT7gkr0m&#10;wezdkN1q0q/vFgo+DjNzhtnuR9uJGw2+dazhNVEgiCtnWq41lF/Hl3cQPiAb7ByThok87Hezpy1m&#10;xt35TLci1CJC2GeooQmhz6T0VUMWfeJ64uhd3GAxRDnU0gx4j3DbyVSppbTYclxosKePhqpr8W01&#10;vPVd+VMY5RfqNK3ayzpfnq+51vPn8bABEWgMj/B/+9NoSNPFCv7exCc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ALIa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61" o:spid="_x0000_s1118" style="position:absolute;left:3805;top:58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pSXsQA&#10;AADdAAAADwAAAGRycy9kb3ducmV2LnhtbESPwU7DMAyG70i8Q2QkbiylIDTKsmlDmsRlB7ZpZ9OY&#10;pqJxusZ05e3xAYmj9fv//HmxmmJnRhpym9jB/awAQ1wn33Lj4HjY3s3BZEH22CUmBz+UYbW8vlpg&#10;5dOF32ncS2MUwrlCB0Gkr6zNdaCIeZZ6Ys0+0xBRdBwa6we8KDx2tiyKJxuxZb0QsKfXQPXX/juq&#10;xjqM24/4IEIn/3zeTbv5pvHO3d5M6xcwQpP8L/+137yDsnxUXf1GEW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6Ul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62" o:spid="_x0000_s1119" style="position:absolute;left:5223;top:58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yJ28UA&#10;AADdAAAADwAAAGRycy9kb3ducmV2LnhtbESPwWrDMBBE74X8g9hAbo0cpZTajRJCSqAUeqjTD1is&#10;rWVirYyl2srfV4VCj8PMvGF2h+R6MdEYOs8aNusCBHHjTceths/L+f4JRIjIBnvPpOFGAQ77xd0O&#10;K+Nn/qCpjq3IEA4VarAxDpWUobHkMKz9QJy9Lz86jFmOrTQjzhnueqmK4lE67DgvWBzoZKm51t9O&#10;Qzm/FGlTn9V7P22Pb+WQ1C1YrVfLdHwGESnF//Bf+9VoUOqhh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LInb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63" o:spid="_x0000_s1120" style="position:absolute;left:6925;top:58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MLg8MA&#10;AADdAAAADwAAAGRycy9kb3ducmV2LnhtbERPz2vCMBS+D/Y/hDfwMtbU4saoRhmDgkft9LDbs3m2&#10;xealNrHG/94cBI8f3+/FKphOjDS41rKCaZKCIK6sbrlWsPsrPr5BOI+ssbNMCm7kYLV8fVlgru2V&#10;tzSWvhYxhF2OChrv+1xKVzVk0CW2J47c0Q4GfYRDLfWA1xhuOpml6Zc02HJsaLCn34aqU3kxCjab&#10;LEyL8v28P8yKYziP8v+0lkpN3sLPHISn4J/ih3utFWTZZ9wf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MLg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64" o:spid="_x0000_s1121" style="position:absolute;left:1438;top:61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7HR8UA&#10;AADdAAAADwAAAGRycy9kb3ducmV2LnhtbESPQWvCQBSE7wX/w/IEb3VjsFWjq4hF6KnQ6EFvz+wz&#10;G8y+Ddmtif++Wyh4HGbmG2a16W0t7tT6yrGCyTgBQVw4XXGp4HjYv85B+ICssXZMCh7kYbMevKww&#10;067jb7rnoRQRwj5DBSaEJpPSF4Ys+rFriKN3da3FEGVbSt1iF+G2lmmSvEuLFccFgw3tDBW3/Mcq&#10;mOezXXdqDufp7aM2iwvJ61cllRoN++0SRKA+PMP/7U+tIE3fJ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/sdH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465" o:spid="_x0000_s1122" style="position:absolute;left:3805;top:61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PTnsUA&#10;AADdAAAADwAAAGRycy9kb3ducmV2LnhtbESP3YrCMBSE7wXfIRzBm0XTLatINYorisKi+PcAh+bY&#10;FpuT2kTtvr1ZWPBymJlvmMmsMaV4UO0Kywo++xEI4tTqgjMF59OqNwLhPLLG0jIp+CUHs2m7NcFE&#10;2ycf6HH0mQgQdgkqyL2vEildmpNB17cVcfAutjbog6wzqWt8BrgpZRxFQ2mw4LCQY0WLnNLr8W4U&#10;DFZLedl+6H1z+/Gjr7Nj3n2vlep2mvkYhKfGv8P/7Y1WEMeDGP7ehCcgp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9Oe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466" o:spid="_x0000_s1123" style="position:absolute;left:5223;top:61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X4/8gA&#10;AADdAAAADwAAAGRycy9kb3ducmV2LnhtbESPQUvDQBSE7wX/w/KEXqTdGIktsdsiUsVGPDQtPT+y&#10;zySYfRt21yb6611B6HGYmW+Y1WY0nTiT861lBbfzBARxZXXLtYLj4Xm2BOEDssbOMin4Jg+b9dVk&#10;hbm2A+/pXIZaRAj7HBU0IfS5lL5qyKCf2544eh/WGQxRulpqh0OEm06mSXIvDbYcFxrs6amh6rP8&#10;Mgp+ip0LYzG8LWRWLLble3a6edkpNb0eHx9ABBrDJfzfftUK0jS7g7838Qn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Vfj/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467" o:spid="_x0000_s1124" style="position:absolute;left:6925;top:61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1zHMUA&#10;AADdAAAADwAAAGRycy9kb3ducmV2LnhtbESPQWvCQBSE7wX/w/KE3uquqRWJriKC0NKL1Rw8PrLP&#10;JJh9G7LrJv333UKhx2Hmm2E2u9G2IlLvG8ca5jMFgrh0puFKQ3E5vqxA+IBssHVMGr7Jw247edpg&#10;btzAXxTPoRKphH2OGuoQulxKX9Zk0c9cR5y8m+sthiT7Spoeh1RuW5kptZQWG04LNXZ0qKm8nx9W&#10;QxbvsigOp/hqTtd4bD7V8LFQWj9Px/0aRKAx/If/6HeTuOxtAb9v0hO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3XMc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468" o:spid="_x0000_s1125" style="position:absolute;left:1438;top:64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fK8QA&#10;AADdAAAADwAAAGRycy9kb3ducmV2LnhtbESP3YrCMBSE7xd8h3AE79bEYv2pRpEFxb20+gCH5tgW&#10;m5PSZLX69GZhYS+HmfmGWW9724g7db52rGEyViCIC2dqLjVczvvPBQgfkA02jknDkzxsN4OPNWbG&#10;PfhE9zyUIkLYZ6ihCqHNpPRFRRb92LXE0bu6zmKIsiul6fAR4baRiVIzabHmuFBhS18VFbf8x2pI&#10;2+byyo3yU/X9nNfX5WF2uh20Hg373QpEoD78h//aR6MhSdIUft/EJyA3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HHyv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469" o:spid="_x0000_s1126" style="position:absolute;left:3805;top:64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D1asQA&#10;AADdAAAADwAAAGRycy9kb3ducmV2LnhtbESPQWvCQBCF70L/wzIFb7pppGKjq9iC0IuHqnieZsds&#10;aHY2zU5j+u+7BcHj48373rzVZvCN6qmLdWADT9MMFHEZbM2VgdNxN1mAioJssQlMBn4pwmb9MFph&#10;YcOVP6g/SKUShGOBBpxIW2gdS0ce4zS0xMm7hM6jJNlV2nZ4TXDf6DzL5tpjzanBYUtvjsqvw49P&#10;b2xdv/v0MxE625fv/bBfvFbWmPHjsF2CEhrkfnxLv1sDef48h/81CQF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w9W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70" o:spid="_x0000_s1127" style="position:absolute;left:5223;top:64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Yu78UA&#10;AADdAAAADwAAAGRycy9kb3ducmV2LnhtbESPwWrDMBBE74X+g9hCbo0clbSNGyWElkAI9FC3H7BY&#10;W8vUWhlLtZW/jwKBHIeZecOst8l1YqQhtJ41LOYFCOLam5YbDT/f+8dXECEiG+w8k4YTBdhu7u/W&#10;WBo/8ReNVWxEhnAoUYONsS+lDLUlh2Hue+Ls/frBYcxyaKQZcMpw10lVFM/SYct5wWJP75bqv+rf&#10;aVhNH0VaVHv12Y1Pu+OqT+oUrNazh7R7AxEpxVv42j4YDUotX+DyJj8BuT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Ji7v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71" o:spid="_x0000_s1128" style="position:absolute;left:6925;top:64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UHhcMA&#10;AADdAAAADwAAAGRycy9kb3ducmV2LnhtbERPz2vCMBS+D/Y/hDfwMtbU4saoRhmDgkft9LDbs3m2&#10;xealNrHG/94cBI8f3+/FKphOjDS41rKCaZKCIK6sbrlWsPsrPr5BOI+ssbNMCm7kYLV8fVlgru2V&#10;tzSWvhYxhF2OChrv+1xKVzVk0CW2J47c0Q4GfYRDLfWA1xhuOpml6Zc02HJsaLCn34aqU3kxCjab&#10;LEyL8v28P8yKYziP8v+0lkpN3sLPHISn4J/ih3utFWTZZ5wb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UHh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72" o:spid="_x0000_s1129" style="position:absolute;left:1438;top:672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jLQcUA&#10;AADdAAAADwAAAGRycy9kb3ducmV2LnhtbESPQWvCQBSE7wX/w/IEb3VjsFWjq4hF6KnQ6EFvz+wz&#10;G8y+Ddmtif++Wyh4HGbmG2a16W0t7tT6yrGCyTgBQVw4XXGp4HjYv85B+ICssXZMCh7kYbMevKww&#10;067jb7rnoRQRwj5DBSaEJpPSF4Ys+rFriKN3da3FEGVbSt1iF+G2lmmSvEuLFccFgw3tDBW3/Mcq&#10;mOezXXdqDufp7aM2iwvJ61cllRoN++0SRKA+PMP/7U+tIE3fF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iMtB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473" o:spid="_x0000_s1130" style="position:absolute;left:3805;top:672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Eiz8MA&#10;AADdAAAADwAAAGRycy9kb3ducmV2LnhtbERP3WrCMBS+H/gO4Qx2M2ZqcVKqUXSsKAzFVR/g0Bzb&#10;suaka2Ktb28uBrv8+P4Xq8E0oqfO1ZYVTMYRCOLC6ppLBedT9paAcB5ZY2OZFNzJwWo5elpgqu2N&#10;v6nPfSlCCLsUFVTet6mUrqjIoBvbljhwF9sZ9AF2pdQd3kK4aWQcRTNpsObQUGFLHxUVP/nVKHjP&#10;PuVl/6qPw++XT6Znx3zYbJV6eR7WcxCeBv8v/nPvtII4noX94U1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Eiz8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474" o:spid="_x0000_s1131" style="position:absolute;left:5223;top:672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cJrsgA&#10;AADdAAAADwAAAGRycy9kb3ducmV2LnhtbESPQUvDQBSE7wX/w/KEXkqzaaCtxG6LiJU2xYOpeH5k&#10;n0kw+zbsrk3qr3cFweMwM98wm91oOnEh51vLChZJCoK4srrlWsHbeT+/A+EDssbOMim4kofd9may&#10;wVzbgV/pUoZaRAj7HBU0IfS5lL5qyKBPbE8cvQ/rDIYoXS21wyHCTSezNF1Jgy3HhQZ7emyo+iy/&#10;jILv4ujCWAyntVwW66fyZfk+ez4qNb0dH+5BBBrDf/ivfdAKsmy1gN838QnI7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pwmu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475" o:spid="_x0000_s1132" style="position:absolute;left:6925;top:672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SETsUA&#10;AADdAAAADwAAAGRycy9kb3ducmV2LnhtbESPzWrDMBCE74W+g9hAb40Ut4TgRgkhEGjJJT8+9LhY&#10;G9vEWhlLlZ23jwKFHIeZb4ZZrkfbiki9bxxrmE0VCOLSmYYrDcV5974A4QOywdYxabiRh/Xq9WWJ&#10;uXEDHymeQiVSCfscNdQhdLmUvqzJop+6jjh5F9dbDEn2lTQ9DqnctjJTai4tNpwWauxoW1N5Pf1Z&#10;DVm8yqLYHuKHOfzGXbNXw8+n0vptMm6+QAQawzP8T3+bxGXzDB5v0hO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FIRO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476" o:spid="_x0000_s1133" style="position:absolute;left:1438;top:69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7oecQA&#10;AADdAAAADwAAAGRycy9kb3ducmV2LnhtbESP0WrCQBRE3wv+w3IF3+qusY0aXaUUFPto9AMu2WsS&#10;zN4N2VWjX98VCn0cZuYMs9r0thE36nztWMNkrEAQF87UXGo4HbfvcxA+IBtsHJOGB3nYrAdvK8yM&#10;u/OBbnkoRYSwz1BDFUKbSemLiiz6sWuJo3d2ncUQZVdK0+E9wm0jE6VSabHmuFBhS98VFZf8ajV8&#10;ts3pmRvlP9TPY1afF7v0cNlpPRr2X0sQgfrwH/5r742GJEmn8HoTn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O6Hn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477" o:spid="_x0000_s1134" style="position:absolute;left:3805;top:69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IEO8QA&#10;AADdAAAADwAAAGRycy9kb3ducmV2LnhtbESPQWvCQBCF70L/wzIFb7ppLGKjq9iC0IuHqnieZsds&#10;aHY2zU5j+u+7BcHj48373rzVZvCN6qmLdWADT9MMFHEZbM2VgdNxN1mAioJssQlMBn4pwmb9MFph&#10;YcOVP6g/SKUShGOBBpxIW2gdS0ce4zS0xMm7hM6jJNlV2nZ4TXDf6DzL5tpjzanBYUtvjsqvw49P&#10;b2xdv/v0MxE625fv/bBfvFbWmPHjsF2CEhrkfnxLv1sDeT5/hv81CQF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CBD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78" o:spid="_x0000_s1135" style="position:absolute;left:5223;top:69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TfvsUA&#10;AADdAAAADwAAAGRycy9kb3ducmV2LnhtbESPwWrDMBBE74H+g9hCb4kclYbEjRJCS6AUcojTD1is&#10;rWVqrYyl2srfV4VAjsPMvGG2++Q6MdIQWs8alosCBHHtTcuNhq/Lcb4GESKywc4zabhSgP3uYbbF&#10;0viJzzRWsREZwqFEDTbGvpQy1JYchoXvibP37QeHMcuhkWbAKcNdJ1VRrKTDlvOCxZ7eLNU/1a/T&#10;sJnei7SsjurUjc+Hz02f1DVYrZ8e0+EVRKQU7+Fb+8NoUGr1Av9v8hOQu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1N++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79" o:spid="_x0000_s1136" style="position:absolute;left:6925;top:69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r80cUA&#10;AADdAAAADwAAAGRycy9kb3ducmV2LnhtbESPQWvCQBSE7wX/w/KEXopuDBJKdBUpBDzaWA+9PbPP&#10;JJh9G7PbuP33XUHocZiZb5j1NphOjDS41rKCxTwBQVxZ3XKt4OtYzN5BOI+ssbNMCn7JwXYzeVlj&#10;ru2dP2ksfS0ihF2OChrv+1xKVzVk0M1tTxy9ix0M+iiHWuoB7xFuOpkmSSYNthwXGuzpo6HqWv4Y&#10;BYdDGhZF+XY7nZfFJdxG+X3dS6Vep2G3AuEp+P/ws73XCtI0y+DxJj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+vzR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80" o:spid="_x0000_s1137" style="position:absolute;left:1438;top:727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cwFcUA&#10;AADdAAAADwAAAGRycy9kb3ducmV2LnhtbESPQWvCQBSE70L/w/IK3nRjELXRVUQp9CQ08dDeXrPP&#10;bDD7NmS3Jv33bkHwOMzMN8xmN9hG3KjztWMFs2kCgrh0uuZKwbl4n6xA+ICssXFMCv7Iw277Mtpg&#10;pl3Pn3TLQyUihH2GCkwIbSalLw1Z9FPXEkfv4jqLIcqukrrDPsJtI9MkWUiLNccFgy0dDJXX/Ncq&#10;WOXLQ//VFt/z67Exbz8kL6daKjV+HfZrEIGG8Aw/2h9aQZoulvD/Jj4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NzAV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481" o:spid="_x0000_s1138" style="position:absolute;left:3805;top:727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cuycMA&#10;AADdAAAADwAAAGRycy9kb3ducmV2LnhtbERP3WrCMBS+H/gO4Qx2M2ZqcVKqUXSsKAzFVR/g0Bzb&#10;suaka2Ktb28uBrv8+P4Xq8E0oqfO1ZYVTMYRCOLC6ppLBedT9paAcB5ZY2OZFNzJwWo5elpgqu2N&#10;v6nPfSlCCLsUFVTet6mUrqjIoBvbljhwF9sZ9AF2pdQd3kK4aWQcRTNpsObQUGFLHxUVP/nVKHjP&#10;PuVl/6qPw++XT6Znx3zYbJV6eR7WcxCeBv8v/nPvtII4noW54U1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cuyc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482" o:spid="_x0000_s1139" style="position:absolute;left:5223;top:727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EFqMgA&#10;AADdAAAADwAAAGRycy9kb3ducmV2LnhtbESPT0vDQBTE74LfYXmCF2k3BvrHtNtSRMWm9NAonh/Z&#10;1yQ0+zbsrk3007sFocdhZn7DLNeDacWZnG8sK3gcJyCIS6sbrhR8fryO5iB8QNbYWiYFP+Rhvbq9&#10;WWKmbc8HOhehEhHCPkMFdQhdJqUvazLox7Yjjt7ROoMhSldJ7bCPcNPKNEmm0mDDcaHGjp5rKk/F&#10;t1Hwm29dGPJ+N5OTfPZS7CdfD29bpe7vhs0CRKAhXMP/7XetIE2nT3B5E5+AXP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0QWo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483" o:spid="_x0000_s1140" style="position:absolute;left:6925;top:727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Mpf8IA&#10;AADdAAAADwAAAGRycy9kb3ducmV2LnhtbERPTUvDQBC9C/0PyxS82V2jWIndFikUFC+1zaHHITsm&#10;odnZkF038d87B8Hj431vdrPvVaYxdoEt3K8MKOI6uI4bC9X5cPcMKiZkh31gsvBDEXbbxc0GSxcm&#10;/qR8So2SEI4lWmhTGkqtY92Sx7gKA7FwX2H0mASOjXYjThLue10Y86Q9diwNLQ60b6m+nr69hSJf&#10;dVXtj/nBHS/50H2Y6f3RWHu7nF9fQCWa07/4z/3mxFesZb+8kSe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Uyl/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484" o:spid="_x0000_s1141" style="position:absolute;left:1438;top:755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lFSMMA&#10;AADdAAAADwAAAGRycy9kb3ducmV2LnhtbESP0YrCMBRE3wX/IVzBN00sat2uURZBcR+tfsClubbF&#10;5qY0Wa379RtB2MdhZs4w621vG3GnzteONcymCgRx4UzNpYbLeT9ZgfAB2WDjmDQ8ycN2MxysMTPu&#10;wSe656EUEcI+Qw1VCG0mpS8qsuinriWO3tV1FkOUXSlNh48It41MlFpKizXHhQpb2lVU3PIfq2HR&#10;Npff3Cg/V9/PtL5+HJan20Hr8aj/+gQRqA//4Xf7aDQkSTqD15v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lFS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485" o:spid="_x0000_s1142" style="position:absolute;left:3805;top:755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6vCcQA&#10;AADdAAAADwAAAGRycy9kb3ducmV2LnhtbESPQWvCQBCF7wX/wzJCb3VjhFajq9iC0IuH2uJ5zI7Z&#10;YHY2ZseY/vtuodDj48373rzVZvCN6qmLdWAD00kGirgMtubKwNfn7mkOKgqyxSYwGfimCJv16GGF&#10;hQ13/qD+IJVKEI4FGnAibaF1LB15jJPQEifvHDqPkmRXadvhPcF9o/Mse9Yea04NDlt6c1ReDjef&#10;3ti6fnfyMxE62sV1P+znr5U15nE8bJeghAb5P/5Lv1sDef6Sw++ahAC9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+rw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486" o:spid="_x0000_s1143" style="position:absolute;left:5223;top:755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h0jMUA&#10;AADdAAAADwAAAGRycy9kb3ducmV2LnhtbESPwWrDMBBE74X+g9hCb40cBdrEiRJCS6AUcqiTD1is&#10;jWVirYyl2srfV4VAj8PMvGE2u+Q6MdIQWs8a5rMCBHHtTcuNhvPp8LIEESKywc4zabhRgN328WGD&#10;pfETf9NYxUZkCIcSNdgY+1LKUFtyGGa+J87exQ8OY5ZDI82AU4a7TqqieJUOW84LFnt6t1Rfqx+n&#10;YTV9FGleHdSxGxf7r1Wf1C1YrZ+f0n4NIlKK/+F7+9NoUOptAX9v8hO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qHSM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87" o:spid="_x0000_s1144" style="position:absolute;left:6925;top:755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1R4MUA&#10;AADdAAAADwAAAGRycy9kb3ducmV2LnhtbESPQWvCQBSE7wX/w/KEXkrdGKSW1FVECHi0qR68vWaf&#10;STD7Nma3cf33bkHwOMzMN8xiFUwrBupdY1nBdJKAIC6tbrhSsP/J3z9BOI+ssbVMCm7kYLUcvSww&#10;0/bK3zQUvhIRwi5DBbX3XSalK2sy6Ca2I47eyfYGfZR9JXWP1wg3rUyT5EMabDgu1NjRpqbyXPwZ&#10;BbtdGqZ58XY5/M7yU7gM8njeSqVex2H9BcJT8M/wo73VCtJ0PoP/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vVHg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88" o:spid="_x0000_s1145" style="position:absolute;left:1438;top:78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DS8MA&#10;AADdAAAADwAAAGRycy9kb3ducmV2LnhtbESP0YrCMBRE34X9h3AF3zSxqHW7RlkEZffR6gdcmmtb&#10;bG5KE7X69RtB2MdhZs4wq01vG3GjzteONUwnCgRx4UzNpYbTcTdegvAB2WDjmDQ8yMNm/TFYYWbc&#10;nQ90y0MpIoR9hhqqENpMSl9UZNFPXEscvbPrLIYou1KaDu8RbhuZKLWQFmuOCxW2tK2ouORXq2He&#10;NqdnbpSfqd9HWp8/94vDZa/1aNh/f4EI1If/8Lv9YzQkSTqH15v4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JDS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489" o:spid="_x0000_s1146" style="position:absolute;left:3805;top:78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WpCsUA&#10;AADdAAAADwAAAGRycy9kb3ducmV2LnhtbESPT2vCQBDF70K/wzIFb7ppBGujq9iC0IsH/+B5mh2z&#10;odnZNDuN6bfvFoQeH2/e781bbQbfqJ66WAc28DTNQBGXwdZcGTifdpMFqCjIFpvAZOCHImzWD6MV&#10;Fjbc+ED9USqVIBwLNOBE2kLrWDryGKehJU7eNXQeJcmu0rbDW4L7RudZNtcea04NDlt6c1R+Hr99&#10;emPr+t2Hn4nQxb587Yf94rWyxowfh+0SlNAg/8f39Ls1kOfPc/hbkx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xakK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490" o:spid="_x0000_s1147" style="position:absolute;left:5223;top:78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Nyj8UA&#10;AADdAAAADwAAAGRycy9kb3ducmV2LnhtbESPwWrDMBBE74H+g9hCb4kcFZrEjRJCS6AUcojTD1is&#10;rWVqrYyl2srfV4VAjsPMvGG2++Q6MdIQWs8alosCBHHtTcuNhq/Lcb4GESKywc4zabhSgP3uYbbF&#10;0viJzzRWsREZwqFEDTbGvpQy1JYchoXvibP37QeHMcuhkWbAKcNdJ1VRvEiHLecFiz29Wap/ql+n&#10;YTO9F2lZHdWpG58Pn5s+qWuwWj89psMriEgp3sO39ofRoNRqBf9v8hOQu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k3KP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91" o:spid="_x0000_s1148" style="position:absolute;left:6925;top:78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Bb5cMA&#10;AADdAAAADwAAAGRycy9kb3ducmV2LnhtbERPz2vCMBS+D/Y/hDfwMtbUItuoRhmDgkft9LDbs3m2&#10;xealNrHG/94cBI8f3+/FKphOjDS41rKCaZKCIK6sbrlWsPsrPr5BOI+ssbNMCm7kYLV8fVlgru2V&#10;tzSWvhYxhF2OChrv+1xKVzVk0CW2J47c0Q4GfYRDLfWA1xhuOpml6ac02HJsaLCn34aqU3kxCjab&#10;LEyL8v28P8yKYziP8v+0lkpN3sLPHISn4J/ih3utFWTZV5wb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Bb5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492" o:spid="_x0000_s1149" style="position:absolute;left:1438;top:81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9JTsUA&#10;AADdAAAADwAAAGRycy9kb3ducmV2LnhtbESP0WrCQBRE3wv+w3KFvjW7Da3W1E2QQqU+muYDLtlr&#10;EszeDdlVo1/vFgo+DjNzhlkXk+3FmUbfOdbwmigQxLUzHTcaqt/vlw8QPiAb7B2Thit5KPLZ0xoz&#10;4y68p3MZGhEh7DPU0IYwZFL6uiWLPnEDcfQObrQYohwbaUa8RLjtZarUQlrsOC60ONBXS/WxPFkN&#10;70Nf3Uqj/JvaXZfdYbVd7I9brZ/n0+YTRKApPML/7R+jIU2XK/h7E5+Az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0lO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93" o:spid="_x0000_s1150" style="position:absolute;left:3805;top:81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XkwsMA&#10;AADdAAAADwAAAGRycy9kb3ducmV2LnhtbESPwU7DMAyG70i8Q2Qkbiylk1Apy6YNadIuOzAQZ9OY&#10;pqJxusZ05e3xAYmj9fv//Hm1mWNvJhpzl9jB/aIAQ9wk33Hr4O11f1eByYLssU9MDn4ow2Z9fbXC&#10;2qcLv9B0ktYohHONDoLIUFubm0AR8yINxJp9pjGi6Di21o94UXjsbVkUDzZix3oh4EDPgZqv03dU&#10;jW2Y9h9xKULv/vF8nI/VrvXO3d7M2ycwQrP8L/+1D95BWVbqr98oAuz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Xkws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494" o:spid="_x0000_s1151" style="position:absolute;left:5223;top:81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M/R8QA&#10;AADdAAAADwAAAGRycy9kb3ducmV2LnhtbESPwWrDMBBE74X+g9hCbo1sBUriRAmhJVAKPdTJByzW&#10;xjKxVsZSbeXvq0Khx2Fm3jC7Q3K9mGgMnWcN5bIAQdx403Gr4XI+Pa9BhIhssPdMGu4U4LB/fNhh&#10;ZfzMXzTVsRUZwqFCDTbGoZIyNJYchqUfiLN39aPDmOXYSjPinOGul6ooXqTDjvOCxYFeLTW3+ttp&#10;2MxvRSrrk/rsp9XxYzMkdQ9W68VTOm5BRErxP/zXfjcalFqX8PsmPwG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jP0f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495" o:spid="_x0000_s1152" style="position:absolute;left:6925;top:81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0cKMUA&#10;AADdAAAADwAAAGRycy9kb3ducmV2LnhtbESPQWvCQBSE74X+h+UJvRTduJQi0VWkEPBoYz309pp9&#10;JsHs25jdxu2/7wqCx2FmvmFWm2g7MdLgW8ca5rMMBHHlTMu1hq9DMV2A8AHZYOeYNPyRh836+WmF&#10;uXFX/qSxDLVIEPY5amhC6HMpfdWQRT9zPXHyTm6wGJIcamkGvCa47aTKsndpseW00GBPHw1V5/LX&#10;atjvVZwX5evl+PNWnOJllN/nndT6ZRK3SxCBYniE7+2d0aDUQsHtTXo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zRwo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496" o:spid="_x0000_s1153" style="position:absolute;left:1438;top:839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IOg8UA&#10;AADdAAAADwAAAGRycy9kb3ducmV2LnhtbESPwWrDMBBE74X8g9hCbrVUp00TJ0oohYb0GNcfsFgb&#10;28RaGUuxnX59FSj0OMzMG2a7n2wrBup941jDc6JAEJfONFxpKL4/n1YgfEA22DomDTfysN/NHraY&#10;GTfyiYY8VCJC2GeooQ6hy6T0ZU0WfeI64uidXW8xRNlX0vQ4RrhtZarUUlpsOC7U2NFHTeUlv1oN&#10;r11b/ORG+Rf1dXtrzuvD8nQ5aD1/nN43IAJN4T/81z4aDWm6WsD9TXwC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gg6D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497" o:spid="_x0000_s1154" style="position:absolute;left:3805;top:839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7iwcUA&#10;AADdAAAADwAAAGRycy9kb3ducmV2LnhtbESPQWvCQBCF70L/wzKF3nTTVCSNrmILQi8eqtLzmJ1m&#10;Q7OzaXYa03/fFQoeH2/e9+atNqNv1UB9bAIbeJxloIirYBuuDZyOu2kBKgqyxTYwGfilCJv13WSF&#10;pQ0XfqfhILVKEI4lGnAiXal1rBx5jLPQESfvM/QeJcm+1rbHS4L7VudZttAeG04NDjt6dVR9HX58&#10;emPrht3ZP4nQh33+3o/74qW2xjzcj9slKKFRbsf/6TdrIM+LOVzXJATo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juLB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498" o:spid="_x0000_s1155" style="position:absolute;left:5223;top:839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g5RMUA&#10;AADdAAAADwAAAGRycy9kb3ducmV2LnhtbESPwWrDMBBE74X+g9hAb40clZbEiRJCSyAUeqiTD1is&#10;jWVirYyl2srfR4VCj8PMvGE2u+Q6MdIQWs8aFvMCBHHtTcuNhvPp8LwEESKywc4zabhRgN328WGD&#10;pfETf9NYxUZkCIcSNdgY+1LKUFtyGOa+J87exQ8OY5ZDI82AU4a7TqqieJMOW84LFnt6t1Rfqx+n&#10;YTV9FGlRHdRXN77sP1d9UrdgtX6apf0aRKQU/8N/7aPRoNTyFX7f5Cc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DlE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499" o:spid="_x0000_s1156" style="position:absolute;left:6925;top:839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YaK8YA&#10;AADdAAAADwAAAGRycy9kb3ducmV2LnhtbESPQWvCQBSE74X+h+UVvJS6MRSRNKuUQsCjxnrw9pp9&#10;JiHZtzG7jeu/dwtCj8PMfMPkm2B6MdHoWssKFvMEBHFldcu1gu9D8bYC4Tyyxt4yKbiRg836+SnH&#10;TNsr72kqfS0ihF2GChrvh0xKVzVk0M3tQBy9sx0N+ijHWuoRrxFuepkmyVIabDkuNDjQV0NVV/4a&#10;BbtdGhZF+Xo5/rwX53CZ5KnbSqVmL+HzA4Sn4P/Dj/ZWK0jT1RL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YaK8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500" o:spid="_x0000_s1157" style="position:absolute;left:1438;top:86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kIgMUA&#10;AADdAAAADwAAAGRycy9kb3ducmV2LnhtbESPwWrDMBBE74X+g9hCb7UU08SpE9mUQkN6jOsPWKyN&#10;bWKtjKUmTr++CgR6HGbmDbMtZzuIM02+d6xhkSgQxI0zPbca6u/PlzUIH5ANDo5Jw5U8lMXjwxZz&#10;4y58oHMVWhEh7HPU0IUw5lL6piOLPnEjcfSObrIYopxaaSa8RLgdZKrUSlrsOS50ONJHR82p+rEa&#10;luNQ/1ZG+Vf1dc3649tudTjttH5+mt83IALN4T98b++NhjRdZ3B7E5+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uQiA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501" o:spid="_x0000_s1158" style="position:absolute;left:3805;top:86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PoxMMA&#10;AADdAAAADwAAAGRycy9kb3ducmV2LnhtbESPwU7DMAyG70i8Q2Qkbiylk1Apy6YNadIuOzAQZ9OY&#10;pqJxusZ05e3xAYmj9fv//Hm1mWNvJhpzl9jB/aIAQ9wk33Hr4O11f1eByYLssU9MDn4ow2Z9fbXC&#10;2qcLv9B0ktYohHONDoLIUFubm0AR8yINxJp9pjGi6Di21o94UXjsbVkUDzZix3oh4EDPgZqv03dU&#10;jW2Y9h9xKULv/vF8nI/VrvXO3d7M2ycwQrP8L/+1D95BWVaqq98oAuz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8Pox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502" o:spid="_x0000_s1159" style="position:absolute;left:5223;top:86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UzQcQA&#10;AADdAAAADwAAAGRycy9kb3ducmV2LnhtbESPwWrDMBBE74X+g9hCbo0cBUrsRAmhJVAKPdTJByzW&#10;xjKxVsZSbeXvq0Khx2Fm3jC7Q3K9mGgMnWcNq2UBgrjxpuNWw+V8et6ACBHZYO+ZNNwpwGH/+LDD&#10;yviZv2iqYysyhEOFGmyMQyVlaCw5DEs/EGfv6keHMcuxlWbEOcNdL1VRvEiHHecFiwO9Wmpu9bfT&#10;UM5vRVrVJ/XZT+vjRzkkdQ9W68VTOm5BRErxP/zXfjcalNqU8PsmPwG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VM0H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503" o:spid="_x0000_s1160" style="position:absolute;left:6925;top:86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qxGcMA&#10;AADdAAAADwAAAGRycy9kb3ducmV2LnhtbERPz2vCMBS+D/Y/hDfwMtbUImOrRhmDgkft9LDbs3m2&#10;xealNrHG/94cBI8f3+/FKphOjDS41rKCaZKCIK6sbrlWsPsrPr5AOI+ssbNMCm7kYLV8fVlgru2V&#10;tzSWvhYxhF2OChrv+1xKVzVk0CW2J47c0Q4GfYRDLfWA1xhuOpml6ac02HJsaLCn34aqU3kxCjab&#10;LEyL8v28P8yKYziP8v+0lkpN3sLPHISn4J/ih3utFWTZd9wf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qxG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504" o:spid="_x0000_s1161" style="position:absolute;left:1438;top:89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d93cUA&#10;AADdAAAADwAAAGRycy9kb3ducmV2LnhtbESPQWvCQBSE7wX/w/KE3urGUKxGVxGl4Klg9KC3Z/aZ&#10;DWbfhuzWxH/fFYQeh5n5hlmseluLO7W+cqxgPEpAEBdOV1wqOB6+P6YgfEDWWDsmBQ/ysFoO3haY&#10;adfxnu55KEWEsM9QgQmhyaT0hSGLfuQa4uhdXWsxRNmWUrfYRbitZZokE2mx4rhgsKGNoeKW/1oF&#10;0/xr052aw/nztq3N7ELy+lNJpd6H/XoOIlAf/sOv9k4rSNPZGJ5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R33d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05" o:spid="_x0000_s1162" style="position:absolute;left:3805;top:89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ppBMUA&#10;AADdAAAADwAAAGRycy9kb3ducmV2LnhtbESP3WrCQBSE7wu+w3KE3hTdGFrR6CoqFQVR/HuAQ/aY&#10;BLNnY3ar8e3dQqGXw8x8w4ynjSnFnWpXWFbQ60YgiFOrC84UnE/LzgCE88gaS8uk4EkOppPW2xgT&#10;bR98oPvRZyJA2CWoIPe+SqR0aU4GXddWxMG72NqgD7LOpK7xEeCmlHEU9aXBgsNCjhUtckqvxx+j&#10;4Gv5LS/bD71vbhs/+Dw75t18pdR7u5mNQHhq/H/4r73WCuJ4GMPvm/AE5O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GmkE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506" o:spid="_x0000_s1163" style="position:absolute;left:5223;top:89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xCZcgA&#10;AADdAAAADwAAAGRycy9kb3ducmV2LnhtbESPQUvDQBSE74L/YXmCF2k3Rmpr7LaI1GJTemgqnh/Z&#10;ZxLMvg272yb113cFweMwM98w8+VgWnEi5xvLCu7HCQji0uqGKwUfh7fRDIQPyBpby6TgTB6Wi+ur&#10;OWba9rynUxEqESHsM1RQh9BlUvqyJoN+bDvi6H1ZZzBE6SqpHfYRblqZJsmjNNhwXKixo9eayu/i&#10;aBT85BsXhrzfTuUkn66K3eTzbr1R6vZmeHkGEWgI/+G/9rtWkKZPD/D7Jj4Bubg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7EJl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07" o:spid="_x0000_s1164" style="position:absolute;left:6925;top:89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TJhsUA&#10;AADdAAAADwAAAGRycy9kb3ducmV2LnhtbESPQWvCQBSE7wX/w/KE3uquqRSNriKC0NKL1Rw8PrLP&#10;JJh9G7LrJv333UKhx2Hmm2E2u9G2IlLvG8ca5jMFgrh0puFKQ3E5vixB+IBssHVMGr7Jw247edpg&#10;btzAXxTPoRKphH2OGuoQulxKX9Zk0c9cR5y8m+sthiT7Spoeh1RuW5kp9SYtNpwWauzoUFN5Pz+s&#10;hizeZVEcTvHVnK7x2Hyq4WOhtH6ejvs1iEBj+A//0e8mcdlqAb9v0hO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ZMmG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508" o:spid="_x0000_s1165" style="position:absolute;left:1438;top:92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lscUA&#10;AADdAAAADwAAAGRycy9kb3ducmV2LnhtbESP0WrCQBRE3wv+w3ILfWt2G6o10TVIoaKPpn7AJXtN&#10;gtm7IbuNsV/vFgo+DjNzhlkXk+3ESINvHWt4SxQI4sqZlmsNp++v1yUIH5ANdo5Jw408FJvZ0xpz&#10;4658pLEMtYgQ9jlqaELocyl91ZBFn7ieOHpnN1gMUQ61NANeI9x2MlVqIS22HBca7OmzoepS/lgN&#10;8747/ZZG+Xd1uH2052y3OF52Wr88T9sViEBTeIT/23ujIU2zOfy9iU9Ab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/qWx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509" o:spid="_x0000_s1166" style="position:absolute;left:3805;top:92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lP8MQA&#10;AADdAAAADwAAAGRycy9kb3ducmV2LnhtbESPQWvCQBCF74X+h2UK3urGCKKpq1hB8OKhVjyP2Wk2&#10;mJ1Ns2OM/75bKPT4ePO+N2+5HnyjeupiHdjAZJyBIi6DrbkycPrcvc5BRUG22AQmAw+KsF49Py2x&#10;sOHOH9QfpVIJwrFAA06kLbSOpSOPcRxa4uR9hc6jJNlV2nZ4T3Df6DzLZtpjzanBYUtbR+X1ePPp&#10;jY3rdxc/FaGzXXwfhsP8vbLGjF6GzRsooUH+j//Se2sgzxcz+F2TEK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JT/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10" o:spid="_x0000_s1167" style="position:absolute;left:5223;top:92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+UdcUA&#10;AADdAAAADwAAAGRycy9kb3ducmV2LnhtbESPwWrDMBBE74X8g9hAbo0cBdrajRJCSqAUeqjTD1is&#10;rWVirYyl2srfV4VCj8PMvGF2h+R6MdEYOs8aNusCBHHjTceths/L+f4JRIjIBnvPpOFGAQ77xd0O&#10;K+Nn/qCpjq3IEA4VarAxDpWUobHkMKz9QJy9Lz86jFmOrTQjzhnueqmK4kE67DgvWBzoZKm51t9O&#10;Qzm/FGlTn9V7P22Pb+WQ1C1YrVfLdHwGESnF//Bf+9VoUKp8h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n5R1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511" o:spid="_x0000_s1168" style="position:absolute;left:6925;top:92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y9H8MA&#10;AADdAAAADwAAAGRycy9kb3ducmV2LnhtbERPz2vCMBS+D/Y/hDfwMtbUImOrRhmDgkft9LDbs3m2&#10;xealNrHG/94cBI8f3+/FKphOjDS41rKCaZKCIK6sbrlWsPsrPr5AOI+ssbNMCm7kYLV8fVlgru2V&#10;tzSWvhYxhF2OChrv+1xKVzVk0CW2J47c0Q4GfYRDLfWA1xhuOpml6ac02HJsaLCn34aqU3kxCjab&#10;LEyL8v28P8yKYziP8v+0lkpN3sLPHISn4J/ih3utFWTZd5wb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y9H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512" o:spid="_x0000_s1169" style="position:absolute;left:1438;top:95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OvtMMA&#10;AADdAAAADwAAAGRycy9kb3ducmV2LnhtbESP0YrCMBRE3xf8h3AF39Zki6u2axQRlPXR6gdcmmtb&#10;bG5KE7Xu128EwcdhZs4wi1VvG3GjzteONXyNFQjiwpmaSw2n4/ZzDsIHZIONY9LwIA+r5eBjgZlx&#10;dz7QLQ+liBD2GWqoQmgzKX1RkUU/di1x9M6usxii7EppOrxHuG1kotRUWqw5LlTY0qai4pJfrYbv&#10;tjn95Ub5ido/ZvU53U0Pl53Wo2G//gERqA/v8Kv9azQkSZrC8018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7Ovt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513" o:spid="_x0000_s1170" style="position:absolute;left:3805;top:95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foBcQA&#10;AADdAAAADwAAAGRycy9kb3ducmV2LnhtbESPwW7CMAyG75N4h8iTdhvpQJpYR0BsEtIuHGBoZ68x&#10;TUXjlMYr3dvjw6Qdrd//58/L9RhbM1Cfm8QOnqYFGOIq+YZrB8fP7eMCTBZkj21icvBLGdaryd0S&#10;S5+uvKfhILVRCOcSHQSRrrQ2V4Ei5mnqiDU7pT6i6NjX1vd4VXhs7awonm3EhvVCwI7eA1Xnw09U&#10;jU0Ytt9xLkJf/uWyG3eLt9o793A/bl7BCI3yv/zX/vAOZvNC/fUbRYBd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H6A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14" o:spid="_x0000_s1171" style="position:absolute;left:5223;top:95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EzgMQA&#10;AADdAAAADwAAAGRycy9kb3ducmV2LnhtbESPwWrDMBBE74X+g9hCbo1kB0rjRAmhJVAKPdTJByzW&#10;xjKxVsZSbeXvo0Khx2Fm3jDbfXK9mGgMnWcNxVKBIG686bjVcD4dn19BhIhssPdMGm4UYL97fNhi&#10;ZfzM3zTVsRUZwqFCDTbGoZIyNJYchqUfiLN38aPDmOXYSjPinOGul6VSL9Jhx3nB4kBvlppr/eM0&#10;rOd3lYr6WH710+rwuR5SeQtW68VTOmxARErxP/zX/jAaypUq4P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RM4D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515" o:spid="_x0000_s1172" style="position:absolute;left:6925;top:95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8Q78UA&#10;AADdAAAADwAAAGRycy9kb3ducmV2LnhtbESPQWvCQBSE7wX/w/IKXkrdmBaR1FVECHi0qR68vWaf&#10;STD7NmbXuP77bkHwOMzMN8xiFUwrBupdY1nBdJKAIC6tbrhSsP/J3+cgnEfW2FomBXdysFqOXhaY&#10;aXvjbxoKX4kIYZehgtr7LpPSlTUZdBPbEUfvZHuDPsq+krrHW4SbVqZJMpMGG44LNXa0qak8F1ej&#10;YLdLwzQv3i6H38/8FC6DPJ63Uqnxa1h/gfAU/DP8aG+1gvQjSeH/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/xDv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516" o:spid="_x0000_s1173" style="position:absolute;left:1438;top:97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ACRMMA&#10;AADdAAAADwAAAGRycy9kb3ducmV2LnhtbESP3YrCMBSE74V9h3AWvNPEf61GWYSV9bLVBzg0x7bY&#10;nJQmq3Wf3iwIXg4z8w2z2XW2FjdqfeVYw2ioQBDnzlRcaDifvgdLED4gG6wdk4YHedhtP3obTIy7&#10;c0q3LBQiQtgnqKEMoUmk9HlJFv3QNcTRu7jWYoiyLaRp8R7htpZjpebSYsVxocSG9iXl1+zXapg1&#10;9fkvM8pP1fGxqC6rwzy9HrTuf3ZfaxCBuvAOv9o/RsN4oibw/yY+Ab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ACR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517" o:spid="_x0000_s1174" style="position:absolute;left:3805;top:97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zuBsQA&#10;AADdAAAADwAAAGRycy9kb3ducmV2LnhtbESPQWvCQBCF70L/wzKF3nRTFbGpq6gg9OKhKp6n2Wk2&#10;NDsbs2NM/31XKHh8vHnfm7dY9b5WHbWxCmzgdZSBIi6Crbg0cDruhnNQUZAt1oHJwC9FWC2fBgvM&#10;bbjxJ3UHKVWCcMzRgBNpcq1j4chjHIWGOHnfofUoSbalti3eEtzXepxlM+2x4tTgsKGto+LncPXp&#10;jbXrdl9+IkJn+3bZ9/v5prTGvDz363dQQr08jv/TH9bAeJJN4b4mIUA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87g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18" o:spid="_x0000_s1175" style="position:absolute;left:5223;top:97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o1g8UA&#10;AADdAAAADwAAAGRycy9kb3ducmV2LnhtbESPwWrDMBBE74X+g9hCb40Uh5TEjRJCS6AEcojTD1is&#10;rWVqrYyl2srfV4FAj8PMvGE2u+Q6MdIQWs8a5jMFgrj2puVGw9fl8LICESKywc4zabhSgN328WGD&#10;pfETn2msYiMyhEOJGmyMfSllqC05DDPfE2fv2w8OY5ZDI82AU4a7ThZKvUqHLecFiz29W6p/ql+n&#10;YT19qDSvDsWpGxf747pPxTVYrZ+f0v4NRKQU/8P39qfRUCzUEm5v8hO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6jWD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519" o:spid="_x0000_s1176" style="position:absolute;left:6925;top:97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QW7MUA&#10;AADdAAAADwAAAGRycy9kb3ducmV2LnhtbESPQWvCQBSE74X+h+UJXopuTEVKdJVSCHjUqIfentln&#10;Esy+jdltXP+9Wyj0OMzMN8xqE0wrBupdY1nBbJqAIC6tbrhScDzkkw8QziNrbC2Tggc52KxfX1aY&#10;aXvnPQ2Fr0SEsMtQQe19l0npypoMuqntiKN3sb1BH2VfSd3jPcJNK9MkWUiDDceFGjv6qqm8Fj9G&#10;wW6XhllevN1O53l+CbdBfl+3UqnxKHwuQXgK/j/8195qBel7soDfN/EJyP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xBbs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520" o:spid="_x0000_s1177" style="position:absolute;left:1438;top:100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sER8MA&#10;AADdAAAADwAAAGRycy9kb3ducmV2LnhtbESP3YrCMBSE7wXfIZwF7zRZ/61GWRZW9LLVBzg0x7bY&#10;nJQmat2nN8LCXg4z8w2z2XW2FndqfeVYw+dIgSDOnam40HA+/QyXIHxANlg7Jg1P8rDb9nsbTIx7&#10;cEr3LBQiQtgnqKEMoUmk9HlJFv3INcTRu7jWYoiyLaRp8RHhtpZjpebSYsVxocSGvkvKr9nNapg1&#10;9fk3M8pP1fG5qC6r/Ty97rUefHRfaxCBuvAf/msfjIbxRC3g/SY+Ab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4sER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521" o:spid="_x0000_s1178" style="position:absolute;left:3805;top:100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HkA8QA&#10;AADdAAAADwAAAGRycy9kb3ducmV2LnhtbESPwW7CMAyG75N4h8iTdhvpQJpYR0BsEtIuHGBoZ68x&#10;TUXjlMYr3dvjw6Qdrd//58/L9RhbM1Cfm8QOnqYFGOIq+YZrB8fP7eMCTBZkj21icvBLGdaryd0S&#10;S5+uvKfhILVRCOcSHQSRrrQ2V4Ei5mnqiDU7pT6i6NjX1vd4VXhs7awonm3EhvVCwI7eA1Xnw09U&#10;jU0Ytt9xLkJf/uWyG3eLt9o793A/bl7BCI3yv/zX/vAOZvNCdfUbRYBd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x5A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22" o:spid="_x0000_s1179" style="position:absolute;left:5223;top:100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c/hsQA&#10;AADdAAAADwAAAGRycy9kb3ducmV2LnhtbESPwWrDMBBE74X+g9hCbo0UB0rtRAmhJVAKPdTJByzW&#10;xjKxVsZSbeXvo0Khx2Fm3jDbfXK9mGgMnWcNq6UCQdx403Gr4Xw6Pr+CCBHZYO+ZNNwowH73+LDF&#10;yviZv2mqYysyhEOFGmyMQyVlaCw5DEs/EGfv4keHMcuxlWbEOcNdLwulXqTDjvOCxYHeLDXX+sdp&#10;KOd3lVb1sfjqp/XhsxxScQtW68VTOmxARErxP/zX/jAairUq4f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nP4b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523" o:spid="_x0000_s1180" style="position:absolute;left:6925;top:100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i93sMA&#10;AADdAAAADwAAAGRycy9kb3ducmV2LnhtbERPz2vCMBS+D/wfwhN2GTNtJzI6o4hQ8OjqdvD21jzb&#10;YvNSm6zG/94cBI8f3+/lOphOjDS41rKCdJaAIK6sbrlW8HMo3j9BOI+ssbNMCm7kYL2avCwx1/bK&#10;3zSWvhYxhF2OChrv+1xKVzVk0M1sTxy5kx0M+giHWuoBrzHcdDJLkoU02HJsaLCnbUPVufw3Cvb7&#10;LKRF+Xb5/ZsXp3AZ5fG8k0q9TsPmC4Sn4J/ih3unFWQfadwf38Qn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7i93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524" o:spid="_x0000_s1181" style="position:absolute;left:1438;top:103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evdcUA&#10;AADdAAAADwAAAGRycy9kb3ducmV2LnhtbESPwWrDMBBE74X8g9hCbo3kpE0T13IohYb0GDcfsFgb&#10;28RaGUuxnX59FSj0OMzMGybbTbYVA/W+cawhWSgQxKUzDVcaTt+fTxsQPiAbbB2Thht52OWzhwxT&#10;40Y+0lCESkQI+xQ11CF0qZS+rMmiX7iOOHpn11sMUfaVND2OEW5buVRqLS02HBdq7OijpvJSXK2G&#10;l649/RRG+Wf1dXttztv9+njZaz1/nN7fQASawn/4r30wGparJIH7m/gE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9691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525" o:spid="_x0000_s1182" style="position:absolute;left:3805;top:103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BFNMQA&#10;AADdAAAADwAAAGRycy9kb3ducmV2LnhtbESPQWvCQBCF7wX/wzJCb3VjhGKjq9iC0IuHqvQ8Zsds&#10;MDubZqcx/fddQfD4ePO+N2+5HnyjeupiHdjAdJKBIi6DrbkycDxsX+agoiBbbAKTgT+KsF6NnpZY&#10;2HDlL+r3UqkE4VigASfSFlrH0pHHOAktcfLOofMoSXaVth1eE9w3Os+yV+2x5tTgsKUPR+Vl/+vT&#10;GxvXb09+JkLf9u1nN+zm75U15nk8bBaghAZ5HN/Tn9ZAPpvmcFuTEK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ART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26" o:spid="_x0000_s1183" style="position:absolute;left:5223;top:103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aescQA&#10;AADdAAAADwAAAGRycy9kb3ducmV2LnhtbESPzWrDMBCE74W8g9hAb438AyFxo4TQEiiFHOr0ARZr&#10;Y5lYK2OptvL2VSHQ4zAz3zC7Q7S9mGj0nWMF+SoDQdw43XGr4PtyetmA8AFZY++YFNzJw2G/eNph&#10;pd3MXzTVoRUJwr5CBSaEoZLSN4Ys+pUbiJN3daPFkOTYSj3inOC2l0WWraXFjtOCwYHeDDW3+scq&#10;2M7vWczrU3Hup/L4uR1icfdGqedlPL6CCBTDf/jR/tAKijIv4e9NegJy/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WnrH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527" o:spid="_x0000_s1184" style="position:absolute;left:6925;top:103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O73cYA&#10;AADdAAAADwAAAGRycy9kb3ducmV2LnhtbESPQWvCQBSE70L/w/IKvUizSZRSoquUQsCjpnro7Zl9&#10;JsHs25jdxu2/7xYKPQ4z8w2z3gbTi4lG11lWkCUpCOLa6o4bBceP8vkVhPPIGnvLpOCbHGw3D7M1&#10;Ftre+UBT5RsRIewKVNB6PxRSurolgy6xA3H0LnY06KMcG6lHvEe46WWepi/SYMdxocWB3luqr9WX&#10;UbDf5yErq/ntdF6Wl3Cb5Od1J5V6egxvKxCegv8P/7V3WkG+yJbw+yY+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O73c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528" o:spid="_x0000_s1185" style="position:absolute;left:1438;top:1062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53GcYA&#10;AADdAAAADwAAAGRycy9kb3ducmV2LnhtbESPQWvCQBSE7wX/w/KE3nSjbdXGrCJKoaeC0UN7e80+&#10;syHZtyG7mvTfdwtCj8PMfMNk28E24kadrxwrmE0TEMSF0xWXCs6nt8kKhA/IGhvHpOCHPGw3o4cM&#10;U+16PtItD6WIEPYpKjAhtKmUvjBk0U9dSxy9i+sshii7UuoO+wi3jZwnyUJarDguGGxpb6io86tV&#10;sMqX+/6zPX0914fGvH6TvHxUUqnH8bBbgwg0hP/wvf2uFcyfZi/w9yY+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053G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529" o:spid="_x0000_s1186" style="position:absolute;left:3805;top:1062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NjwMUA&#10;AADdAAAADwAAAGRycy9kb3ducmV2LnhtbESP3YrCMBSE7xf2HcIRvFk09RepRlFRVhDFvwc4NMe2&#10;bHNSm6jdtzfCwl4OM/MNM5nVphAPqlxuWUGnHYEgTqzOOVVwOa9bIxDOI2ssLJOCX3Iwm35+TDDW&#10;9slHepx8KgKEXYwKMu/LWEqXZGTQtW1JHLyrrQz6IKtU6gqfAW4K2Y2ioTSYc1jIsKRlRsnP6W4U&#10;DNYred196UN92/pR/+KY94tvpZqNej4G4an2/+G/9kYr6PY6Q3i/CU9AT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E2PA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530" o:spid="_x0000_s1187" style="position:absolute;left:5223;top:1062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VIocgA&#10;AADdAAAADwAAAGRycy9kb3ducmV2LnhtbESPQUvDQBSE7wX/w/KEXqTdtFJTYrdFpIqN9NC0eH5k&#10;n0kw+zbsrk3017sFocdhZr5hVpvBtOJMzjeWFcymCQji0uqGKwWn48tkCcIHZI2tZVLwQx4265vR&#10;CjNtez7QuQiViBD2GSqoQ+gyKX1Zk0E/tR1x9D6tMxiidJXUDvsIN62cJ8mDNNhwXKixo+eayq/i&#10;2yj4zXcuDHn/nspFnm6L/eLj7nWn1Ph2eHoEEWgI1/B/+00rmN/PUri8iU9Ar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5Uih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31" o:spid="_x0000_s1188" style="position:absolute;left:6925;top:1062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vPRMIA&#10;AADdAAAADwAAAGRycy9kb3ducmV2LnhtbERPTWvCQBC9F/oflin0VnfVUkrqKiIIll6szaHHITsm&#10;wexsyK6b+O+dQ6HHx/tebSbfqUxDbANbmM8MKOIquJZrC+XP/uUdVEzIDrvAZOFGETbrx4cVFi6M&#10;/E35lGolIRwLtNCk1Bdax6ohj3EWemLhzmHwmAQOtXYDjhLuO70w5k17bFkaGuxp11B1OV29hUW+&#10;6LLcHfPSHX/zvv0y4+ersfb5adp+gEo0pX/xn/vgxLecy1x5I09Ar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G89E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532" o:spid="_x0000_s1189" style="position:absolute;left:1438;top:108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N9HMUA&#10;AADdAAAADwAAAGRycy9kb3ducmV2LnhtbESPQWvCQBSE74L/YXmF3nSjFaupq4hS8FQw8WBvr9ln&#10;Nph9G7KrSf99VxB6HGbmG2a16W0t7tT6yrGCyTgBQVw4XXGp4JR/jhYgfEDWWDsmBb/kYbMeDlaY&#10;atfxke5ZKEWEsE9RgQmhSaX0hSGLfuwa4uhdXGsxRNmWUrfYRbit5TRJ5tJixXHBYEM7Q8U1u1kF&#10;i+x9152b/Ht23ddm+UPy8lVJpV5f+u0HiEB9+A8/2wetYPo2WcLjTX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A30c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33" o:spid="_x0000_s1190" style="position:absolute;left:3805;top:108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qUksIA&#10;AADdAAAADwAAAGRycy9kb3ducmV2LnhtbERPy4rCMBTdD/gP4QqzEU2tD6QaRYcRBVF8fcClubbF&#10;5qY2Ge38/WQhzPJw3rNFY0rxpNoVlhX0exEI4tTqgjMF18u6OwHhPLLG0jIp+CUHi3nrY4aJti8+&#10;0fPsMxFC2CWoIPe+SqR0aU4GXc9WxIG72dqgD7DOpK7xFcJNKeMoGkuDBYeGHCv6yim9n3+MgtH6&#10;W972HX1sHjs/GV4d82G1Ueqz3SynIDw1/l/8dm+1gngQh/3hTX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2pSS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534" o:spid="_x0000_s1191" style="position:absolute;left:5223;top:108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y/88gA&#10;AADdAAAADwAAAGRycy9kb3ducmV2LnhtbESPQUvDQBSE7wX/w/KEXqTdNFJbYrdFpIqN9NC0eH5k&#10;n0kw+zbsrk3017sFocdhZr5hVpvBtOJMzjeWFcymCQji0uqGKwWn48tkCcIHZI2tZVLwQx4265vR&#10;CjNtez7QuQiViBD2GSqoQ+gyKX1Zk0E/tR1x9D6tMxiidJXUDvsIN61Mk+RBGmw4LtTY0XNN5Vfx&#10;bRT85jsXhrx/X8h5vtgW+/nH3etOqfHt8PQIItAQruH/9ptWkN6nM7i8iU9Ar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LL/z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35" o:spid="_x0000_s1192" style="position:absolute;left:6925;top:108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8yE8QA&#10;AADdAAAADwAAAGRycy9kb3ducmV2LnhtbESPQWvCQBSE7wX/w/KE3uqusZQSXUUEocWLtTl4fGSf&#10;STD7NmTXTfrv3YLgcZj5ZpjVZrStiNT7xrGG+UyBIC6dabjSUPzu3z5B+IBssHVMGv7Iw2Y9eVlh&#10;btzAPxRPoRKphH2OGuoQulxKX9Zk0c9cR5y8i+sthiT7Spoeh1RuW5kp9SEtNpwWauxoV1N5Pd2s&#10;hixeZVHsjnFhjue4bw5q+H5XWr9Ox+0SRKAxPMMP+sskbpFl8P8mP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fMhP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536" o:spid="_x0000_s1193" style="position:absolute;left:1438;top:1117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eAS8UA&#10;AADdAAAADwAAAGRycy9kb3ducmV2LnhtbESPQWvCQBSE7wX/w/IEb3VjLFWjq4hS6KnQ6EFvz+wz&#10;G8y+DdnVpP++Wyh4HGbmG2a16W0tHtT6yrGCyTgBQVw4XXGp4Hj4eJ2D8AFZY+2YFPyQh8168LLC&#10;TLuOv+mRh1JECPsMFZgQmkxKXxiy6MeuIY7e1bUWQ5RtKXWLXYTbWqZJ8i4tVhwXDDa0M1Tc8rtV&#10;MM9nu+7UHM5vt31tFheS169KKjUa9tsliEB9eIb/259aQTpNp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h4BL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37" o:spid="_x0000_s1194" style="position:absolute;left:3805;top:1117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GSkcUA&#10;AADdAAAADwAAAGRycy9kb3ducmV2LnhtbESP3WrCQBSE74W+w3KE3ohuGq1IdJW2KApS8e8BDtlj&#10;Epo9m2ZXjW/vCoKXw8x8w0xmjSnFhWpXWFbw0YtAEKdWF5wpOB4W3REI55E1lpZJwY0czKZvrQkm&#10;2l55R5e9z0SAsEtQQe59lUjp0pwMup6tiIN3srVBH2SdSV3jNcBNKeMoGkqDBYeFHCv6ySn925+N&#10;gs/FXJ5+O3rb/K/9aHB0zJvvpVLv7eZrDMJT41/hZ3ulFcT9eACPN+E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4ZKR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538" o:spid="_x0000_s1195" style="position:absolute;left:5223;top:1117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e58MgA&#10;AADdAAAADwAAAGRycy9kb3ducmV2LnhtbESPQUvDQBSE7wX/w/KEXqTdGIktsdsiUsVGPDQtPT+y&#10;zySYfRt21yb6611B6HGYmW+Y1WY0nTiT861lBbfzBARxZXXLtYLj4Xm2BOEDssbOMin4Jg+b9dVk&#10;hbm2A+/pXIZaRAj7HBU0IfS5lL5qyKCf2544eh/WGQxRulpqh0OEm06mSXIvDbYcFxrs6amh6rP8&#10;Mgp+ip0LYzG8LWRWLLble3a6edkpNb0eHx9ABBrDJfzfftUK0rs0g7838Qn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1F7nw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39" o:spid="_x0000_s1196" style="position:absolute;left:6925;top:1117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Q0EMUA&#10;AADdAAAADwAAAGRycy9kb3ducmV2LnhtbESPzWrDMBCE74W+g9hCbo0UJ4TiRAkhEGjoJT8+9LhY&#10;G9vEWhlLld23rwqBHIeZb4ZZb0fbiki9bxxrmE0VCOLSmYYrDcX18P4Bwgdkg61j0vBLHrab15c1&#10;5sYNfKZ4CZVIJexz1FCH0OVS+rImi37qOuLk3VxvMSTZV9L0OKRy28pMqaW02HBaqLGjfU3l/fJj&#10;NWTxLotif4pzc/qOh+ZLDceF0nryNu5WIAKN4Rl+0J8mcfNsCf9v0hO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pDQQ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540" o:spid="_x0000_s1197" style="position:absolute;left:1438;top:1145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5YJ8UA&#10;AADdAAAADwAAAGRycy9kb3ducmV2LnhtbESPwWrDMBBE74X8g9hAbo0Up41bN0oohYb0GNcfsFgb&#10;28RaGUuxnX59FSj0OMzMG2a7n2wrBup941jDaqlAEJfONFxpKL4/H19A+IBssHVMGm7kYb+bPWwx&#10;M27kEw15qESEsM9QQx1Cl0npy5os+qXriKN3dr3FEGVfSdPjGOG2lYlSG2mx4bhQY0cfNZWX/Go1&#10;PHdt8ZMb5Z/U1y1tzq+Hzely0Hoxn97fQASawn/4r300GpJ1ksL9TXwC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Plgn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541" o:spid="_x0000_s1198" style="position:absolute;left:3805;top:1145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S4Y8QA&#10;AADdAAAADwAAAGRycy9kb3ducmV2LnhtbESPwU7DMAyG70i8Q2Qkbiylk9BWlk0DaRKXHTamnU1j&#10;morGKY3pytvPBySO1u//8+fVZoqdGWnIbWIHj7MCDHGdfMuNg9P77mEBJguyxy4xOfilDJv17c0K&#10;K58ufKDxKI1RCOcKHQSRvrI214Ei5lnqiTX7TENE0XForB/wovDY2bIonmzElvVCwJ5eA9Vfx5+o&#10;Gtsw7j7iXITOfvm9n/aLl8Y7d383bZ/BCE3yv/zXfvMOynmpuvqNIsC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EuG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42" o:spid="_x0000_s1199" style="position:absolute;left:5223;top:1145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Jj5sQA&#10;AADdAAAADwAAAGRycy9kb3ducmV2LnhtbESPwWrDMBBE74X+g9hCbo0cBUrtRAmhJVAKPdTJByzW&#10;xjKxVsZSbeXvo0Khx2Fm3jDbfXK9mGgMnWcNq2UBgrjxpuNWw/l0fH4FESKywd4zabhRgP3u8WGL&#10;lfEzf9NUx1ZkCIcKNdgYh0rK0FhyGJZ+IM7exY8OY5ZjK82Ic4a7XqqieJEOO84LFgd6s9Rc6x+n&#10;oZzfi7Sqj+qrn9aHz3JI6has1oundNiAiJTif/iv/WE0qLUq4f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SY+b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543" o:spid="_x0000_s1200" style="position:absolute;left:6925;top:1145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3hvsIA&#10;AADdAAAADwAAAGRycy9kb3ducmV2LnhtbERPz2vCMBS+D/wfwhvsMmZqFZHOKCIUPLqqB29vzbMt&#10;Ni+1iTX775eD4PHj+71cB9OKgXrXWFYwGScgiEurG64UHA/51wKE88gaW8uk4I8crFejtyVm2j74&#10;h4bCVyKGsMtQQe19l0npypoMurHtiCN3sb1BH2FfSd3jI4abVqZJMpcGG44NNXa0ram8FnejYL9P&#10;wyQvPm+n31l+CbdBnq87qdTHe9h8g/AU/Ev8dO+0gnQ6jfv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DeG+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544" o:spid="_x0000_s1201" style="position:absolute;left:1438;top:1173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AtesYA&#10;AADdAAAADwAAAGRycy9kb3ducmV2LnhtbESPT2vCQBTE70K/w/IKvenGP6hNXaVYBE+CSQ/t7TX7&#10;zAazb0N2a+K3dwXB4zAzv2FWm97W4kKtrxwrGI8SEMSF0xWXCr7z3XAJwgdkjbVjUnAlD5v1y2CF&#10;qXYdH+mShVJECPsUFZgQmlRKXxiy6EeuIY7eybUWQ5RtKXWLXYTbWk6SZC4tVhwXDDa0NVScs3+r&#10;YJkttt1Pk//Ozl+1ef8jeTpUUqm31/7zA0SgPjzDj/ZeK5hMp2O4v4lP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8Ate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545" o:spid="_x0000_s1202" style="position:absolute;left:3805;top:1173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05o8YA&#10;AADdAAAADwAAAGRycy9kb3ducmV2LnhtbESP0WrCQBRE3wv+w3IFX0Q3RishuooVxYK0tNYPuGSv&#10;STB7N82uGv++Kwh9HGbmDDNftqYSV2pcaVnBaBiBIM6sLjlXcPzZDhIQziNrrCyTgjs5WC46L3NM&#10;tb3xN10PPhcBwi5FBYX3dSqlywoy6Ia2Jg7eyTYGfZBNLnWDtwA3lYyjaCoNlhwWCqxpXVB2PlyM&#10;gtftRp4++vqr/d37ZHJ0zJ9vO6V63XY1A+Gp9f/hZ/tdK4jH4xgeb8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05o8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546" o:spid="_x0000_s1203" style="position:absolute;left:5223;top:1173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sSwsgA&#10;AADdAAAADwAAAGRycy9kb3ducmV2LnhtbESPQUvDQBSE7wX/w/IEL9JubKgtsdsipYqN9NC0eH5k&#10;n0kw+zbsrk3017sFocdhZr5hluvBtOJMzjeWFTxMEhDEpdUNVwpOx5fxAoQPyBpby6TghzysVzej&#10;JWba9nygcxEqESHsM1RQh9BlUvqyJoN+Yjvi6H1aZzBE6SqpHfYRblo5TZJHabDhuFBjR5uayq/i&#10;2yj4zXcuDHn/PpezfL4t9rOP+9edUne3w/MTiEBDuIb/229awTRNU7i8iU9Arv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axLC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47" o:spid="_x0000_s1204" style="position:absolute;left:6925;top:1173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OZIcUA&#10;AADdAAAADwAAAGRycy9kb3ducmV2LnhtbESPzWrDMBCE74G+g9hCb4mUOITiRAkhEGjJJT8+9LhY&#10;G9vEWhlLld23rwKFHoeZb4bZ7Ebbiki9bxxrmM8UCOLSmYYrDcXtOH0H4QOywdYxafghD7vty2SD&#10;uXEDXyheQyVSCfscNdQhdLmUvqzJop+5jjh5d9dbDEn2lTQ9DqnctnKh1EpabDgt1NjRoabycf22&#10;GhbxIYvicI6ZOX/FY3NSw+dSaf32Ou7XIAKN4T/8R3+YxGXZEp5v0hO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45kh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548" o:spid="_x0000_s1205" style="position:absolute;left:1438;top:1201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n1FsQA&#10;AADdAAAADwAAAGRycy9kb3ducmV2LnhtbESP3YrCMBSE7xd8h3AE79ZEXf+qUZYFxb1s9QEOzbEt&#10;NieliVp9erMg7OUwM98w621na3Gj1leONYyGCgRx7kzFhYbTcfe5AOEDssHaMWl4kIftpvexxsS4&#10;O6d0y0IhIoR9ghrKEJpESp+XZNEPXUMcvbNrLYYo20KaFu8Rbms5VmomLVYcF0ps6Kek/JJdrYZp&#10;U5+emVH+S/0+5tV5uZ+ll73Wg373vQIRqAv/4Xf7YDSMJ5Mp/L2JT0B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59Rb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549" o:spid="_x0000_s1206" style="position:absolute;left:3805;top:1201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4fV8QA&#10;AADdAAAADwAAAGRycy9kb3ducmV2LnhtbESPQWvCQBCF70L/wzJCb7rRgNjoKrYg9OKhVnoes2M2&#10;mJ1Ns9OY/vuuIPT4ePO+N2+9HXyjeupiHdjAbJqBIi6DrbkycPrcT5agoiBbbAKTgV+KsN08jdZY&#10;2HDjD+qPUqkE4VigASfSFlrH0pHHOA0tcfIuofMoSXaVth3eEtw3ep5lC+2x5tTgsKU3R+X1+OPT&#10;GzvX788+F6Ev+/J9GA7L18oa8zweditQQoP8Hz/S79bAPM8XcF+TEK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OH1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50" o:spid="_x0000_s1207" style="position:absolute;left:5223;top:1201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jE0sUA&#10;AADdAAAADwAAAGRycy9kb3ducmV2LnhtbESPUWvCMBSF34X9h3AHvs3UFtysRpGJIMIe1u0HXJq7&#10;ptjclCZr4783g4GPh3POdzjbfbSdGGnwrWMFy0UGgrh2uuVGwffX6eUNhA/IGjvHpOBGHva7p9kW&#10;S+0m/qSxCo1IEPYlKjAh9KWUvjZk0S9cT5y8HzdYDEkOjdQDTgluO5ln2UpabDktGOzp3VB9rX6t&#10;gvV0zOKyOuUf3VgcLus+5jdvlJo/x8MGRKAYHuH/9lkryIviFf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GMTS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551" o:spid="_x0000_s1208" style="position:absolute;left:6925;top:1201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vtuMIA&#10;AADdAAAADwAAAGRycy9kb3ducmV2LnhtbERPz2vCMBS+D/wfwhvsMmZqFZHOKCIUPLqqB29vzbMt&#10;Ni+1iTX775eD4PHj+71cB9OKgXrXWFYwGScgiEurG64UHA/51wKE88gaW8uk4I8crFejtyVm2j74&#10;h4bCVyKGsMtQQe19l0npypoMurHtiCN3sb1BH2FfSd3jI4abVqZJMpcGG44NNXa0ram8FnejYL9P&#10;wyQvPm+n31l+CbdBnq87qdTHe9h8g/AU/Ev8dO+0gnQ6jXP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e+24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552" o:spid="_x0000_s1209" style="position:absolute;left:1438;top:1229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T/E8UA&#10;AADdAAAADwAAAGRycy9kb3ducmV2LnhtbESP3WrCQBSE7wu+w3KE3tXdaqsmdRUpVOylMQ9wyJ78&#10;kOzZkF019um7QqGXw8x8w2x2o+3ElQbfONbwOlMgiAtnGq405OevlzUIH5ANdo5Jw5087LaTpw2m&#10;xt34RNcsVCJC2KeooQ6hT6X0RU0W/cz1xNEr3WAxRDlU0gx4i3DbyblSS2mx4bhQY0+fNRVtdrEa&#10;3vsu/8mM8m/q+75qyuSwPLUHrZ+n4/4DRKAx/If/2kejYb5YJPB4E5+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P8T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553" o:spid="_x0000_s1210" style="position:absolute;left:3805;top:1229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1RxcQA&#10;AADdAAAADwAAAGRycy9kb3ducmV2LnhtbESPwU7DMAyG70i8Q+RJ3Fi6DaHRLZsG0qRddmAgzl5j&#10;morGKY3purfHBySO1u//8+f1doytGajPTWIHs2kBhrhKvuHawfvb/n4JJguyxzYxObhShu3m9maN&#10;pU8XfqXhJLVRCOcSHQSRrrQ2V4Ei5mnqiDX7TH1E0bGvre/xovDY2nlRPNqIDeuFgB29BKq+Tj9R&#10;NXZh2J/jQoQ+/NP3cTwun2vv3N1k3K3ACI3yv/zXPngH88WD+us3igC7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tUc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54" o:spid="_x0000_s1211" style="position:absolute;left:5223;top:1229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uKQMUA&#10;AADdAAAADwAAAGRycy9kb3ducmV2LnhtbESPUWvCMBSF34X9h3AHe5tpqwytRpENQYQ9rO4HXJq7&#10;ptjclCZr4783g4GPh3POdzjbfbSdGGnwrWMF+TwDQVw73XKj4PtyfF2B8AFZY+eYFNzIw373NNti&#10;qd3EXzRWoREJwr5EBSaEvpTS14Ys+rnriZP34waLIcmhkXrAKcFtJ4sse5MWW04LBnt6N1Rfq1+r&#10;YD19ZDGvjsVnNy4O53Ufi5s3Sr08x8MGRKAYHuH/9kkrKBbLHP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4pA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555" o:spid="_x0000_s1212" style="position:absolute;left:6925;top:1229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WpL8UA&#10;AADdAAAADwAAAGRycy9kb3ducmV2LnhtbESPQWvCQBSE7wX/w/IEL6VuTEVK6ioiBDza2B68vWaf&#10;STD7NmbXuP57t1DwOMzMN8xyHUwrBupdY1nBbJqAIC6tbrhS8H3I3z5AOI+ssbVMCu7kYL0avSwx&#10;0/bGXzQUvhIRwi5DBbX3XSalK2sy6Ka2I47eyfYGfZR9JXWPtwg3rUyTZCENNhwXauxoW1N5Lq5G&#10;wX6fhllevF5+fuf5KVwGeTzvpFKTcdh8gvAU/DP8395pBen7PIW/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akv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556" o:spid="_x0000_s1213" style="position:absolute;left:1438;top:125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l68YA&#10;AADdAAAADwAAAGRycy9kb3ducmV2LnhtbESPT2vCQBTE7wW/w/KE3urGP1SNriKWgqdCEw96e2af&#10;2WD2bchuTfz23ULB4zAzv2HW297W4k6trxwrGI8SEMSF0xWXCo7559sChA/IGmvHpOBBHrabwcsa&#10;U+06/qZ7FkoRIexTVGBCaFIpfWHIoh+5hjh6V9daDFG2pdQtdhFuazlJkndpseK4YLChvaHilv1Y&#10;BYtsvu9OTX6e3T5qs7yQvH5VUqnXYb9bgQjUh2f4v33QCibT2RT+3sQn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hl6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557" o:spid="_x0000_s1214" style="position:absolute;left:3805;top:125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53McUA&#10;AADdAAAADwAAAGRycy9kb3ducmV2LnhtbESP3WrCQBSE7wu+w3KE3ohutFEkuoqWSgui+PcAh+wx&#10;CWbPxuxW49u7BaGXw8x8w0znjSnFjWpXWFbQ70UgiFOrC84UnI6r7hiE88gaS8uk4EEO5rPW2xQT&#10;be+8p9vBZyJA2CWoIPe+SqR0aU4GXc9WxME729qgD7LOpK7xHuCmlIMoGkmDBYeFHCv6zCm9HH6N&#10;guHqS543Hb1rrms/jk+Oebv8Vuq93SwmIDw1/j/8av9oBYOPOIa/N+EJ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Pncx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558" o:spid="_x0000_s1215" style="position:absolute;left:5223;top:125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hcUMgA&#10;AADdAAAADwAAAGRycy9kb3ducmV2LnhtbESPQUvDQBSE74L/YXmCF2k3tqYtsdsiYouNeGhaPD+y&#10;zySYfRt21yb113cFweMwM98wy/VgWnEi5xvLCu7HCQji0uqGKwXHw2a0AOEDssbWMik4k4f16vpq&#10;iZm2Pe/pVIRKRAj7DBXUIXSZlL6syaAf2444ep/WGQxRukpqh32Em1ZOkmQmDTYcF2rs6Lmm8qv4&#10;Ngp+8p0LQ96/zWWaz1+K9/TjbrtT6vZmeHoEEWgI/+G/9qtWMJk+pPD7Jj4Bubo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yFxQ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59" o:spid="_x0000_s1216" style="position:absolute;left:6925;top:125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vRsMQA&#10;AADdAAAADwAAAGRycy9kb3ducmV2LnhtbESPT4vCMBTE7wt+h/AWvK3JqohUoyyCsIsX//Tg8dG8&#10;bYvNS2liWr+9WVjwOMz8Zpj1drCNiNT52rGGz4kCQVw4U3OpIb/sP5YgfEA22DgmDQ/ysN2M3taY&#10;GdfzieI5lCKVsM9QQxVCm0npi4os+olriZP36zqLIcmulKbDPpXbRk6VWkiLNaeFClvaVVTczner&#10;YRpvMs93xzgzx2vc1wfV/8yV1uP34WsFItAQXuF/+tskbjZfwN+b9ATk5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70bD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560" o:spid="_x0000_s1217" style="position:absolute;left:1438;top:12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j6MUA&#10;AADdAAAADwAAAGRycy9kb3ducmV2LnhtbESPQWvCQBSE70L/w/IK3nRTFWNTVymK0JNg9NDeXrPP&#10;bDD7NmS3Jv33riB4HGbmG2a57m0trtT6yrGCt3ECgrhwuuJSwem4Gy1A+ICssXZMCv7Jw3r1Mlhi&#10;pl3HB7rmoRQRwj5DBSaEJpPSF4Ys+rFriKN3dq3FEGVbSt1iF+G2lpMkmUuLFccFgw1tDBWX/M8q&#10;WOTppvtujj+zy7Y2778kz/tKKjV87T8/QATqwzP8aH9pBZPpLIX7m/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Y2Po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61" o:spid="_x0000_s1218" style="position:absolute;left:3805;top:12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N9NMMA&#10;AADdAAAADwAAAGRycy9kb3ducmV2LnhtbERP3WrCMBS+H/gO4Qi7GTO1U5FqLCqTDURxtQ9waI5t&#10;sTmpTabd2y8Xg11+fP/LtDeNuFPnassKxqMIBHFhdc2lgvy8e52DcB5ZY2OZFPyQg3Q1eFpiou2D&#10;v+ie+VKEEHYJKqi8bxMpXVGRQTeyLXHgLrYz6APsSqk7fIRw08g4imbSYM2hocKWthUV1+zbKJju&#10;3uXl8KJP/W3v55PcMR83H0o9D/v1AoSn3v+L/9yfWkH8Nglzw5vwBO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N9NM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562" o:spid="_x0000_s1219" style="position:absolute;left:5223;top:12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VWVckA&#10;AADdAAAADwAAAGRycy9kb3ducmV2LnhtbESPQUvDQBSE74X+h+UJvRS7sVpr026LFBWb4sEonh/Z&#10;ZxKafRt2t03sr3cFocdhZr5hVpveNOJEzteWFdxMEhDEhdU1lwo+P56vH0D4gKyxsUwKfsjDZj0c&#10;rDDVtuN3OuWhFBHCPkUFVQhtKqUvKjLoJ7Yljt63dQZDlK6U2mEX4aaR0yS5lwZrjgsVtrStqDjk&#10;R6PgnO1c6LNuP5ezbP6Uv82+xi87pUZX/eMSRKA+XML/7VetYHp7t4C/N/EJyP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YVWVckAAADdAAAADwAAAAAAAAAAAAAAAACYAgAA&#10;ZHJzL2Rvd25yZXYueG1sUEsFBgAAAAAEAAQA9QAAAI4DAAAAAA==&#10;" path="m,l1692,e" filled="f" strokeweight=".16931mm">
                  <v:path arrowok="t" o:connecttype="custom" o:connectlocs="0,0;1692,0" o:connectangles="0,0"/>
                </v:shape>
                <v:shape id="Freeform 563" o:spid="_x0000_s1220" style="position:absolute;left:6925;top:12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d6gsIA&#10;AADdAAAADwAAAGRycy9kb3ducmV2LnhtbERPTUvDQBC9C/0Pywi92V1bFUm7LaVQULzUmoPHITtN&#10;QrOzIbtu0n/vHASPj/e92U2+U5mG2Aa28LgwoIir4FquLZRfx4dXUDEhO+wCk4UbRdhtZ3cbLFwY&#10;+ZPyOdVKQjgWaKFJqS+0jlVDHuMi9MTCXcLgMQkcau0GHCXcd3ppzIv22LI0NNjToaHqev7xFpb5&#10;qsvycMord/rOx/bDjO9Pxtr5/bRfg0o0pX/xn/vNiW/1LPvljTwB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3qC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564" o:spid="_x0000_s1221" style="position:absolute;left:1438;top:13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0WtcQA&#10;AADdAAAADwAAAGRycy9kb3ducmV2LnhtbESP3YrCMBSE7wXfIRxh7zTxd9dqlEVY0ctWH+DQHNti&#10;c1KarNZ9+o0geDnMzDfMetvZWtyo9ZVjDeORAkGcO1NxoeF8+hl+gfAB2WDtmDQ8yMN20++tMTHu&#10;zindslCICGGfoIYyhCaR0uclWfQj1xBH7+JaiyHKtpCmxXuE21pOlFpIixXHhRIb2pWUX7Nfq2He&#10;1Oe/zCg/U8fHZ3VZ7hfpda/1x6D7XoEI1IV3+NU+GA2T6XwMzzfxCc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dFrX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565" o:spid="_x0000_s1222" style="position:absolute;left:3805;top:13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89MQA&#10;AADdAAAADwAAAGRycy9kb3ducmV2LnhtbESPQWvCQBCF70L/wzKF3nRjxKLRVWxB6MVDtfQ8Zsds&#10;MDubZqcx/fddodDj48373rz1dvCN6qmLdWAD00kGirgMtubKwMdpP16AioJssQlMBn4ownbzMFpj&#10;YcON36k/SqUShGOBBpxIW2gdS0ce4yS0xMm7hM6jJNlV2nZ4S3Df6DzLnrXHmlODw5ZeHZXX47dP&#10;b+xcvz/7mQh92uXXYTgsXiprzNPjsFuBEhrk//gv/WYN5LN5Dvc1CQF6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q/P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66" o:spid="_x0000_s1223" style="position:absolute;left:5223;top:13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wnccUA&#10;AADdAAAADwAAAGRycy9kb3ducmV2LnhtbESPUWvCMBSF34X9h3AHvs3UFsesRpGJIMIe1u0HXJq7&#10;ptjclCZr4783g4GPh3POdzjbfbSdGGnwrWMFy0UGgrh2uuVGwffX6eUNhA/IGjvHpOBGHva7p9kW&#10;S+0m/qSxCo1IEPYlKjAh9KWUvjZk0S9cT5y8HzdYDEkOjdQDTgluO5ln2au02HJaMNjTu6H6Wv1a&#10;BevpmMVldco/urE4XNZ9zG/eKDV/jocNiEAxPML/7bNWkBerAv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/Cdx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567" o:spid="_x0000_s1224" style="position:absolute;left:6925;top:13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kCHcYA&#10;AADdAAAADwAAAGRycy9kb3ducmV2LnhtbESPQWvCQBSE74X+h+UJXopujFYkukopBDza2B56e2af&#10;STD7Nma3cf33bqHQ4zAz3zCbXTCtGKh3jWUFs2kCgri0uuFKwecxn6xAOI+ssbVMCu7kYLd9ftpg&#10;pu2NP2gofCUihF2GCmrvu0xKV9Zk0E1tRxy9s+0N+ij7SuoebxFuWpkmyVIabDgu1NjRe03lpfgx&#10;Cg6HNMzy4uX6dVrk53Ad5PdlL5Uaj8LbGoSn4P/Df+29VpDOXxfw+yY+Abl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kCHc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568" o:spid="_x0000_s1225" style="position:absolute;left:1438;top:1340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TO2cUA&#10;AADdAAAADwAAAGRycy9kb3ducmV2LnhtbESPQWvCQBSE74X+h+UVvOmmVq2mrlIUwVPB2IPentln&#10;Nph9G7Krif/eLQg9DjPzDTNfdrYSN2p86VjB+yABQZw7XXKh4He/6U9B+ICssXJMCu7kYbl4fZlj&#10;ql3LO7ploRARwj5FBSaEOpXS54Ys+oGriaN3do3FEGVTSN1gG+G2ksMkmUiLJccFgzWtDOWX7GoV&#10;TLPPVXuo98fRZV2Z2Ynk+aeUSvXeuu8vEIG68B9+trdawfBjPIa/N/EJ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JM7Z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69" o:spid="_x0000_s1226" style="position:absolute;left:3805;top:1340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naAMcA&#10;AADdAAAADwAAAGRycy9kb3ducmV2LnhtbESP3WrCQBSE7wu+w3KE3hSzaaoiMWuopdJCUfx7gEP2&#10;mASzZ2N2q+nbdwtCL4eZ+YbJ8t404kqdqy0reI5iEMSF1TWXCo6H1WgGwnlkjY1lUvBDDvLF4CHD&#10;VNsb7+i696UIEHYpKqi8b1MpXVGRQRfZljh4J9sZ9EF2pdQd3gLcNDKJ46k0WHNYqLClt4qK8/7b&#10;KJis3uVp/aS3/eXLz8ZHx7xZfij1OOxf5yA89f4/fG9/agXJy2QK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52gDHAAAA3QAAAA8AAAAAAAAAAAAAAAAAmAIAAGRy&#10;cy9kb3ducmV2LnhtbFBLBQYAAAAABAAEAPUAAACMAwAAAAA=&#10;" path="m,l1408,e" filled="f" strokeweight=".16931mm">
                  <v:path arrowok="t" o:connecttype="custom" o:connectlocs="0,0;1408,0" o:connectangles="0,0"/>
                </v:shape>
                <v:shape id="Freeform 570" o:spid="_x0000_s1227" style="position:absolute;left:5223;top:1340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/xYccA&#10;AADdAAAADwAAAGRycy9kb3ducmV2LnhtbESPQUvDQBSE74L/YXmCl2I2tsSU2G0R0WJTPJiK50f2&#10;mQSzb8Pu2kR/vVsoeBxm5htmtZlML47kfGdZwW2SgiCure64UfB+eL5ZgvABWWNvmRT8kIfN+vJi&#10;hYW2I7/RsQqNiBD2BSpoQxgKKX3dkkGf2IE4ep/WGQxRukZqh2OEm17O0/ROGuw4LrQ40GNL9Vf1&#10;bRT8ljsXpnLc5zIr86fqNfuYbXdKXV9ND/cgAk3hP3xuv2gF80WWw+lNfAJ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P8WH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571" o:spid="_x0000_s1228" style="position:absolute;left:6925;top:1340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F2hMIA&#10;AADdAAAADwAAAGRycy9kb3ducmV2LnhtbERPTUvDQBC9C/0Pywi92V1bFUm7LaVQULzUmoPHITtN&#10;QrOzIbtu0n/vHASPj/e92U2+U5mG2Aa28LgwoIir4FquLZRfx4dXUDEhO+wCk4UbRdhtZ3cbLFwY&#10;+ZPyOdVKQjgWaKFJqS+0jlVDHuMi9MTCXcLgMQkcau0GHCXcd3ppzIv22LI0NNjToaHqev7xFpb5&#10;qsvycMord/rOx/bDjO9Pxtr5/bRfg0o0pX/xn/vNiW/1LHPljTwB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cXaE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572" o:spid="_x0000_s1229" style="position:absolute;left:1438;top:136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nE3MYA&#10;AADdAAAADwAAAGRycy9kb3ducmV2LnhtbESPQWvCQBSE74X+h+UVequbWrUas0pRhJ4EYw96e2Zf&#10;ssHs25BdTfrvu4VCj8PMfMNk68E24k6drx0reB0lIIgLp2uuFHwddy9zED4ga2wck4Jv8rBePT5k&#10;mGrX84HueahEhLBPUYEJoU2l9IUhi37kWuLola6zGKLsKqk77CPcNnKcJDNpsea4YLCljaHimt+s&#10;gnn+vulP7fE8uW4bs7iQLPe1VOr5afhYggg0hP/wX/tTKxi/TRfw+yY+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nE3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573" o:spid="_x0000_s1230" style="position:absolute;left:3805;top:136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AtUsIA&#10;AADdAAAADwAAAGRycy9kb3ducmV2LnhtbERPy4rCMBTdC/5DuMJsRNPxUaQaZRxGFIYRXx9waa5t&#10;sbmpTUbr35uF4PJw3rNFY0pxo9oVlhV89iMQxKnVBWcKTsdVbwLCeWSNpWVS8CAHi3m7NcNE2zvv&#10;6XbwmQgh7BJUkHtfJVK6NCeDrm8r4sCdbW3QB1hnUtd4D+GmlIMoiqXBgkNDjhV955ReDv9GwXj1&#10;I89/Xb1rrr9+Mjo55u1yrdRHp/magvDU+Lf45d5oBYNhHPaHN+EJ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sC1S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574" o:spid="_x0000_s1231" style="position:absolute;left:5223;top:136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YGM8gA&#10;AADdAAAADwAAAGRycy9kb3ducmV2LnhtbESPQWvCQBSE7wX/w/IEL6VutKgluoqUttSIh6bi+ZF9&#10;JsHs27C7mrS/vlso9DjMzDfMatObRtzI+dqygsk4AUFcWF1zqeD4+frwBMIHZI2NZVLwRR4268Hd&#10;ClNtO/6gWx5KESHsU1RQhdCmUvqiIoN+bFvi6J2tMxiidKXUDrsIN42cJslcGqw5LlTY0nNFxSW/&#10;GgXf2c6FPuv2CznLFi/5YXa6f9spNRr22yWIQH34D/+137WC6eN8Ar9v4hOQ6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RgYz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75" o:spid="_x0000_s1232" style="position:absolute;left:6925;top:136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L08UA&#10;AADdAAAADwAAAGRycy9kb3ducmV2LnhtbESPzWrDMBCE74W+g9hCbo0UJ4TiRAkhEGjoJT8+9LhY&#10;G9vEWhlLld23rwqBHIeZb4ZZb0fbiki9bxxrmE0VCOLSmYYrDcX18P4Bwgdkg61j0vBLHrab15c1&#10;5sYNfKZ4CZVIJexz1FCH0OVS+rImi37qOuLk3VxvMSTZV9L0OKRy28pMqaW02HBaqLGjfU3l/fJj&#10;NWTxLotif4pzc/qOh+ZLDceF0nryNu5WIAKN4Rl+0J8mcfNlBv9v0hO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9YvT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576" o:spid="_x0000_s1233" style="position:absolute;left:1438;top:13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/n5MQA&#10;AADdAAAADwAAAGRycy9kb3ducmV2LnhtbESP0YrCMBRE34X9h3AXfNNEXatWoyzCij5a/YBLc22L&#10;zU1pslr36zeC4OMwM2eY1aaztbhR6yvHGkZDBYI4d6biQsP59DOYg/AB2WDtmDQ8yMNm/dFbYWrc&#10;nY90y0IhIoR9ihrKEJpUSp+XZNEPXUMcvYtrLYYo20KaFu8Rbms5ViqRFiuOCyU2tC0pv2a/VsO0&#10;qc9/mVH+Sx0es+qy2CXH607r/mf3vQQRqAvv8Ku9NxrGk2QCzzfxCc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v5+T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577" o:spid="_x0000_s1234" style="position:absolute;left:3805;top:13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MLpsQA&#10;AADdAAAADwAAAGRycy9kb3ducmV2LnhtbESPQWvCQBCF7wX/wzKCt7pRi9jUVWxB8OJBW3qeZsds&#10;MDsbs2OM/74rFHp8vHnfm7dc975WHbWxCmxgMs5AERfBVlwa+PrcPi9ARUG2WAcmA3eKsF4NnpaY&#10;23DjA3VHKVWCcMzRgBNpcq1j4chjHIeGOHmn0HqUJNtS2xZvCe5rPc2yufZYcWpw2NCHo+J8vPr0&#10;xsZ12x8/E6Fv+3rZ9/vFe2mNGQ37zRsooV7+j//SO2tgOpu/wGNNQ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jC6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578" o:spid="_x0000_s1235" style="position:absolute;left:5223;top:13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XQI8UA&#10;AADdAAAADwAAAGRycy9kb3ducmV2LnhtbESPwWrDMBBE74H+g9hAb4kch4bGtRxCS6AUeqjTD1is&#10;rWVirYyl2srfV4VAjsPMvGHKQ7S9mGj0nWMFm3UGgrhxuuNWwff5tHoG4QOyxt4xKbiSh0P1sCix&#10;0G7mL5rq0IoEYV+gAhPCUEjpG0MW/doNxMn7caPFkOTYSj3inOC2l3mW7aTFjtOCwYFeDTWX+tcq&#10;2M9vWdzUp/yzn7bHj/0Q86s3Sj0u4/EFRKAY7uFb+10ryLe7J/h/k56Ar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NdA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579" o:spid="_x0000_s1236" style="position:absolute;left:6925;top:13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vzTMYA&#10;AADdAAAADwAAAGRycy9kb3ducmV2LnhtbESPQWvCQBSE7wX/w/IEL0U3piVIdBUpBDzatD14e2af&#10;STD7Nma3cf333UKhx2FmvmE2u2A6MdLgWssKlosEBHFldcu1gs+PYr4C4Tyyxs4yKXiQg9128rTB&#10;XNs7v9NY+lpECLscFTTe97mUrmrIoFvYnjh6FzsY9FEOtdQD3iPcdDJNkkwabDkuNNjTW0PVtfw2&#10;Co7HNCyL8vn2dX4tLuE2ytP1IJWaTcN+DcJT8P/hv/ZBK0hfsgx+38Qn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vzT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580" o:spid="_x0000_s1237" style="position:absolute;left:1438;top:1424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/iMUA&#10;AADdAAAADwAAAGRycy9kb3ducmV2LnhtbESPQWvCQBSE7wX/w/IEb3WjFWOjq4hF6Elo9NDeXrPP&#10;bDD7NmRXk/57Vyh4HGbmG2a16W0tbtT6yrGCyTgBQVw4XXGp4HTcvy5A+ICssXZMCv7Iw2Y9eFlh&#10;pl3HX3TLQykihH2GCkwITSalLwxZ9GPXEEfv7FqLIcq2lLrFLsJtLadJMpcWK44LBhvaGSou+dUq&#10;WOTprvtujj+zy0dt3n9Jng+VVGo07LdLEIH68Az/tz+1gunbPIXHm/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1j+I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81" o:spid="_x0000_s1238" style="position:absolute;left:3805;top:1424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YhVMIA&#10;AADdAAAADwAAAGRycy9kb3ducmV2LnhtbERPy4rCMBTdC/5DuMJsRNPxUaQaZRxGFIYRXx9waa5t&#10;sbmpTUbr35uF4PJw3rNFY0pxo9oVlhV89iMQxKnVBWcKTsdVbwLCeWSNpWVS8CAHi3m7NcNE2zvv&#10;6XbwmQgh7BJUkHtfJVK6NCeDrm8r4sCdbW3QB1hnUtd4D+GmlIMoiqXBgkNDjhV955ReDv9GwXj1&#10;I89/Xb1rrr9+Mjo55u1yrdRHp/magvDU+Lf45d5oBYNhHOaGN+EJ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xiFU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582" o:spid="_x0000_s1239" style="position:absolute;left:5223;top:1424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AKNcgA&#10;AADdAAAADwAAAGRycy9kb3ducmV2LnhtbESPQWvCQBSE74X+h+UVvJS6qaLW6CqlqNSUHhrF8yP7&#10;TEKzb8PuatL++m6h0OMwM98wy3VvGnEl52vLCh6HCQjiwuqaSwXHw/bhCYQPyBoby6TgizysV7c3&#10;S0y17fiDrnkoRYSwT1FBFUKbSumLigz6oW2Jo3e2zmCI0pVSO+wi3DRylCRTabDmuFBhSy8VFZ/5&#10;xSj4zvYu9Fn3NpOTbLbJ3yen+91eqcFd/7wAEagP/+G/9qtWMBpP5/D7Jj4Buf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MAo1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83" o:spid="_x0000_s1240" style="position:absolute;left:6925;top:1424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Im4sIA&#10;AADdAAAADwAAAGRycy9kb3ducmV2LnhtbERPTUvDQBC9C/0Pywi92V1bUUm7LaVQULzUmoPHITtN&#10;QrOzIbtu0n/vHASPj/e92U2+U5mG2Aa28LgwoIir4FquLZRfx4dXUDEhO+wCk4UbRdhtZ3cbLFwY&#10;+ZPyOdVKQjgWaKFJqS+0jlVDHuMi9MTCXcLgMQkcau0GHCXcd3ppzLP22LI0NNjToaHqev7xFpb5&#10;qsvycMord/rOx/bDjO9Pxtr5/bRfg0o0pX/xn/vNiW/1IvvljTwB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sibi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584" o:spid="_x0000_s1241" style="position:absolute;left:1438;top:145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qUusUA&#10;AADdAAAADwAAAGRycy9kb3ducmV2LnhtbESPQWvCQBSE74L/YXlCb7rRirHRVUQpeCoYe2hvr9ln&#10;Nph9G7KrSf99VxB6HGbmG2a97W0t7tT6yrGC6SQBQVw4XXGp4PP8Pl6C8AFZY+2YFPySh+1mOFhj&#10;pl3HJ7rnoRQRwj5DBSaEJpPSF4Ys+olriKN3ca3FEGVbSt1iF+G2lrMkWUiLFccFgw3tDRXX/GYV&#10;LPN033015+/59VCbtx+Sl49KKvUy6ncrEIH68B9+to9awew1ncLj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qpS6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585" o:spid="_x0000_s1242" style="position:absolute;left:3805;top:14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eAY8YA&#10;AADdAAAADwAAAGRycy9kb3ducmV2LnhtbESP0WrCQBRE3wX/YblCX6RuTGsr0VW0KBVEUesHXLLX&#10;JJi9G7Orpn/fLQg+DjNzhhlPG1OKG9WusKyg34tAEKdWF5wpOP4sX4cgnEfWWFomBb/kYDppt8aY&#10;aHvnPd0OPhMBwi5BBbn3VSKlS3My6Hq2Ig7eydYGfZB1JnWN9wA3pYyj6EMaLDgs5FjRV07p+XA1&#10;CgbLhTxtunrXXNZ++H50zNv5t1IvnWY2AuGp8c/wo73SCuK3zxj+34QnIC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veAY8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586" o:spid="_x0000_s1243" style="position:absolute;left:5223;top:14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GrAsgA&#10;AADdAAAADwAAAGRycy9kb3ducmV2LnhtbESPQUvDQBSE74L/YXlCL9JubKkpsdsipYqN9NC0eH5k&#10;n0kw+zbsbpvor3cLgsdhZr5hluvBtOJCzjeWFTxMEhDEpdUNVwpOx5fxAoQPyBpby6TgmzysV7c3&#10;S8y07flAlyJUIkLYZ6igDqHLpPRlTQb9xHbE0fu0zmCI0lVSO+wj3LRymiSP0mDDcaHGjjY1lV/F&#10;2Sj4yXcuDHn/nsp5nm6L/fzj/nWn1OhueH4CEWgI/+G/9ptWMJ2lM7i+iU9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AasC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87" o:spid="_x0000_s1244" style="position:absolute;left:6925;top:14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kg4cUA&#10;AADdAAAADwAAAGRycy9kb3ducmV2LnhtbESPT2sCMRTE7wW/Q3iCt5r4h7ZsjSKCUPFi7R56fGxe&#10;dxc3L8smza7f3giCx2HmN8OsNoNtRKTO1441zKYKBHHhTM2lhvxn//oBwgdkg41j0nAlD5v16GWF&#10;mXE9f1M8h1KkEvYZaqhCaDMpfVGRRT91LXHy/lxnMSTZldJ02Kdy28i5Um/SYs1pocKWdhUVl/O/&#10;1TCPF5nnu1NcmNNv3NdH1R+WSuvJeNh+ggg0hGf4QX+ZxC3el3B/k56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iSDh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588" o:spid="_x0000_s1245" style="position:absolute;left:1438;top:148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GSucYA&#10;AADdAAAADwAAAGRycy9kb3ducmV2LnhtbESPzWrDMBCE74W+g9hAb42cNH91rYSSEOgpEKeH5rax&#10;1paJtTKWErtvXxUKPQ4z8w2TbQbbiDt1vnasYDJOQBAXTtdcKfg87Z9XIHxA1tg4JgXf5GGzfnzI&#10;MNWu5yPd81CJCGGfogITQptK6QtDFv3YtcTRK11nMUTZVVJ32Ee4beQ0SRbSYs1xwWBLW0PFNb9Z&#10;Bat8ue2/2tN5dt015vVCsjzUUqmn0fD+BiLQEP7Df+0PrWD6spzD75v4BO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GSu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589" o:spid="_x0000_s1246" style="position:absolute;left:3805;top:148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yGYMUA&#10;AADdAAAADwAAAGRycy9kb3ducmV2LnhtbESP3WrCQBSE7wu+w3IEb0Q39Z/oKq1ULBTFvwc4ZI9J&#10;MHs2zW41vr0rCL0cZuYbZraoTSGuVLncsoL3bgSCOLE651TB6bjqTEA4j6yxsEwK7uRgMW+8zTDW&#10;9sZ7uh58KgKEXYwKMu/LWEqXZGTQdW1JHLyzrQz6IKtU6gpvAW4K2YuikTSYc1jIsKRlRsnl8GcU&#10;DFdf8rxp6139++Mng5Nj3n6ulWo1648pCE+1/w+/2t9aQa8/HsHzTX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IZg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590" o:spid="_x0000_s1247" style="position:absolute;left:5223;top:148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qtAcgA&#10;AADdAAAADwAAAGRycy9kb3ducmV2LnhtbESPQUvDQBSE74L/YXmCF2k3rbQpsdtSikob6aGpeH5k&#10;n0lo9m3YXZvUX+8KgsdhZr5hluvBtOJCzjeWFUzGCQji0uqGKwXvp5fRAoQPyBpby6TgSh7Wq9ub&#10;JWba9nykSxEqESHsM1RQh9BlUvqyJoN+bDvi6H1aZzBE6SqpHfYRblo5TZK5NNhwXKixo21N5bn4&#10;Mgq+870LQ96/pXKWp8/FYfbx8LpX6v5u2DyBCDSE//Bfe6cVTB/TFH7fxCcgV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Oq0B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91" o:spid="_x0000_s1248" style="position:absolute;left:6925;top:148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Qq5MIA&#10;AADdAAAADwAAAGRycy9kb3ducmV2LnhtbERPTUvDQBC9C/0Pywi92V1bUUm7LaVQULzUmoPHITtN&#10;QrOzIbtu0n/vHASPj/e92U2+U5mG2Aa28LgwoIir4FquLZRfx4dXUDEhO+wCk4UbRdhtZ3cbLFwY&#10;+ZPyOdVKQjgWaKFJqS+0jlVDHuMi9MTCXcLgMQkcau0GHCXcd3ppzLP22LI0NNjToaHqev7xFpb5&#10;qsvycMord/rOx/bDjO9Pxtr5/bRfg0o0pX/xn/vNiW/1InPljTwB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xCrk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592" o:spid="_x0000_s1249" style="position:absolute;left:1438;top:15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yYvMYA&#10;AADdAAAADwAAAGRycy9kb3ducmV2LnhtbESPQWvCQBSE70L/w/KE3nSjLUZjVilKoaeCsYf29sy+&#10;ZIPZtyG7mvTfdwuFHoeZ+YbJ96NtxZ163zhWsJgnIIhLpxuuFXycX2drED4ga2wdk4Jv8rDfPUxy&#10;zLQb+ET3ItQiQthnqMCE0GVS+tKQRT93HXH0KtdbDFH2tdQ9DhFuW7lMkpW02HBcMNjRwVB5LW5W&#10;wbpID8Nnd/56vh5bs7mQrN4bqdTjdHzZggg0hv/wX/tNK1g+pRv4fROfgN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9yYv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593" o:spid="_x0000_s1250" style="position:absolute;left:3805;top:15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zLqMIA&#10;AADdAAAADwAAAGRycy9kb3ducmV2LnhtbERPy4rCMBTdC/5DuMJsBk11VEo1ig4jI4ji6wMuzbUt&#10;Nje1yWj9e7MYcHk47+m8MaW4U+0Kywr6vQgEcWp1wZmC82nVjUE4j6yxtEwKnuRgPmu3ppho++AD&#10;3Y8+EyGEXYIKcu+rREqX5mTQ9WxFHLiLrQ36AOtM6hofIdyUchBFY2mw4NCQY0XfOaXX459RMFr9&#10;yMv2U++b28bHw7Nj3i1/lfroNIsJCE+Nf4v/3WutYPAVh/3hTXgCcvY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vMuo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594" o:spid="_x0000_s1251" style="position:absolute;left:5223;top:15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rgycgA&#10;AADdAAAADwAAAGRycy9kb3ducmV2LnhtbESPT2vCQBTE74LfYXmCl1I3WvxDdJVSbKkpHpoWz4/s&#10;Mwlm34bdrUn76buFgsdhZn7DbHa9acSVnK8tK5hOEhDEhdU1lwo+P57vVyB8QNbYWCYF3+Rhtx0O&#10;Nphq2/E7XfNQighhn6KCKoQ2ldIXFRn0E9sSR+9sncEQpSuldthFuGnkLEkW0mDNcaHClp4qKi75&#10;l1Hwkx1c6LPubSnn2XKfH+enu5eDUuNR/7gGEagPt/B/+1UrmD2spvD3Jj4Buf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SuDJ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595" o:spid="_x0000_s1252" style="position:absolute;left:6925;top:15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ltKcUA&#10;AADdAAAADwAAAGRycy9kb3ducmV2LnhtbESPzWrDMBCE74W+g9hAb40UJ4TgRgkhEGjJJT8+9LhY&#10;G9vEWhlLld23jwKFHoeZb4ZZb0fbiki9bxxrmE0VCOLSmYYrDcX18L4C4QOywdYxafglD9vN68sa&#10;c+MGPlO8hEqkEvY5aqhD6HIpfVmTRT91HXHybq63GJLsK2l6HFK5bWWm1FJabDgt1NjRvqbyfvmx&#10;GrJ4l0WxP8W5OX3HQ3NUw9dCaf02GXcfIAKN4T/8R3+axM1XGTzfpCcgN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+W0p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596" o:spid="_x0000_s1253" style="position:absolute;left:1433;top:585;width:20;height:14768;visibility:visible;mso-wrap-style:square;v-text-anchor:top" coordsize="20,1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9JmcYA&#10;AADdAAAADwAAAGRycy9kb3ducmV2LnhtbESPT4vCMBTE74LfIbwFL6LpKmrpGkWKiz148c9hj4/m&#10;2ZZtXkqT1bqf3giCx2FmfsMs152pxZVaV1lW8DmOQBDnVldcKDifvkcxCOeRNdaWScGdHKxX/d4S&#10;E21vfKDr0RciQNglqKD0vkmkdHlJBt3YNsTBu9jWoA+yLaRu8RbgppaTKJpLgxWHhRIbSkvKf49/&#10;RkFsqlN6OWT/abyg3X62/bkPs0ypwUe3+QLhqfPv8KudaQWTaTyF55vwBOTq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9JmcYAAADdAAAADwAAAAAAAAAAAAAAAACYAgAAZHJz&#10;L2Rvd25yZXYueG1sUEsFBgAAAAAEAAQA9QAAAIsDAAAAAA==&#10;" path="m,l,14767e" filled="f" strokeweight=".48pt">
                  <v:path arrowok="t" o:connecttype="custom" o:connectlocs="0,0;0,14767" o:connectangles="0,0"/>
                </v:shape>
                <v:shape id="Freeform 597" o:spid="_x0000_s1254" style="position:absolute;left:1414;top:566;width:20;height:14787;visibility:visible;mso-wrap-style:square;v-text-anchor:top" coordsize="20,147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9z5MQA&#10;AADdAAAADwAAAGRycy9kb3ducmV2LnhtbESPQWsCMRSE7wX/Q3iCl6JZrYisRpEFwd5a24u3x+a5&#10;G928LEnUtL++KRR6HGbmG2a9TbYTd/LBOFYwnRQgiGunDTcKPj/24yWIEJE1do5JwRcF2G4GT2ss&#10;tXvwO92PsREZwqFEBW2MfSllqFuyGCauJ87e2XmLMUvfSO3xkeG2k7OiWEiLhvNCiz1VLdXX480q&#10;mPtL9fZtzs2ps6F2KZn4+lwpNRqm3QpEpBT/w3/tg1Ywe1nO4fdNfg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vc+TEAAAA3QAAAA8AAAAAAAAAAAAAAAAAmAIAAGRycy9k&#10;b3ducmV2LnhtbFBLBQYAAAAABAAEAPUAAACJAwAAAAA=&#10;" path="m,l,14786e" filled="f" strokeweight=".48pt">
                  <v:path arrowok="t" o:connecttype="custom" o:connectlocs="0,0;0,14786" o:connectangles="0,0"/>
                </v:shape>
                <v:shape id="Freeform 598" o:spid="_x0000_s1255" style="position:absolute;left:1409;top:15357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niFMMA&#10;AADdAAAADwAAAGRycy9kb3ducmV2LnhtbESPQYvCMBSE7wv+h/CEva1p1ZVSjSKC4GUPusXzo3k2&#10;1ealNlHrvzfCwh6HmfmGWax624g7db52rCAdJSCIS6drrhQUv9uvDIQPyBobx6TgSR5Wy8HHAnPt&#10;Hryn+yFUIkLY56jAhNDmUvrSkEU/ci1x9E6usxii7CqpO3xEuG3kOElm0mLNccFgSxtD5eVwswrs&#10;VD8zYyfF8WeTXos+PdOVzkp9Dvv1HESgPvyH/9o7rWA8yb7h/SY+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niFMMAAADdAAAADwAAAAAAAAAAAAAAAACYAgAAZHJzL2Rv&#10;d25yZXYueG1sUEsFBgAAAAAEAAQA9QAAAIgDAAAAAA==&#10;" path="m,l2386,e" filled="f" strokeweight=".16931mm">
                  <v:path arrowok="t" o:connecttype="custom" o:connectlocs="0,0;2386,0" o:connectangles="0,0"/>
                </v:shape>
                <v:shape id="Freeform 599" o:spid="_x0000_s1256" style="position:absolute;left:3800;top:595;width:20;height:14768;visibility:visible;mso-wrap-style:square;v-text-anchor:top" coordsize="20,1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jqAcgA&#10;AADdAAAADwAAAGRycy9kb3ducmV2LnhtbESPzWrDMBCE74W+g9hCLyWRk9LEuJFNMC3xoZf8HHJc&#10;rI1taq2MpcZ2nr4qFHIcZuYbZpONphVX6l1jWcFiHoEgLq1uuFJwOn7OYhDOI2tsLZOCiRxk6ePD&#10;BhNtB97T9eArESDsElRQe98lUrqyJoNubjvi4F1sb9AH2VdS9zgEuGnlMopW0mDDYaHGjvKayu/D&#10;j1EQm+aYX/bFLY/XtPt6+zhPL0Wh1PPTuH0H4Wn09/B/u9AKlq/xCv7ehCc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eOoByAAAAN0AAAAPAAAAAAAAAAAAAAAAAJgCAABk&#10;cnMvZG93bnJldi54bWxQSwUGAAAAAAQABAD1AAAAjQMAAAAA&#10;" path="m,l,14767e" filled="f" strokeweight=".48pt">
                  <v:path arrowok="t" o:connecttype="custom" o:connectlocs="0,0;0,14767" o:connectangles="0,0"/>
                </v:shape>
                <v:shape id="Freeform 600" o:spid="_x0000_s1257" style="position:absolute;left:3805;top:1535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VT3McA&#10;AADdAAAADwAAAGRycy9kb3ducmV2LnhtbESP3WrCQBSE7wXfYTlCb4putK2G6CpalAqlpdU8wCF7&#10;8oPZszG7avr23ULBy2FmvmEWq87U4kqtqywrGI8iEMSZ1RUXCtLjbhiDcB5ZY22ZFPyQg9Wy31tg&#10;ou2Nv+l68IUIEHYJKii9bxIpXVaSQTeyDXHwctsa9EG2hdQt3gLc1HISRVNpsOKwUGJDryVlp8PF&#10;KHjZbWX+8ai/uvO7j59Tx/y5eVPqYdCt5yA8df4e/m/vtYLJUzyDvzfh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VU9zHAAAA3QAAAA8AAAAAAAAAAAAAAAAAmAIAAGRy&#10;cy9kb3ducmV2LnhtbFBLBQYAAAAABAAEAPUAAACMAwAAAAA=&#10;" path="m,l1408,e" filled="f" strokeweight=".16931mm">
                  <v:path arrowok="t" o:connecttype="custom" o:connectlocs="0,0;1408,0" o:connectangles="0,0"/>
                </v:shape>
                <v:shape id="Freeform 601" o:spid="_x0000_s1258" style="position:absolute;left:5218;top:595;width:20;height:14768;visibility:visible;mso-wrap-style:square;v-text-anchor:top" coordsize="20,1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vb6MMA&#10;AADdAAAADwAAAGRycy9kb3ducmV2LnhtbERPy4rCMBTdD/gP4QpuBk11GC3VKFIUu5iNj4XLS3Nt&#10;i81NaaJWv36yEFweznux6kwt7tS6yrKC8SgCQZxbXXGh4HTcDmMQziNrrC2Tgic5WC17XwtMtH3w&#10;nu4HX4gQwi5BBaX3TSKly0sy6Ea2IQ7cxbYGfYBtIXWLjxBuajmJoqk0WHFoKLGhtKT8ergZBbGp&#10;julln73SeEa7v9/N+fmdZUoN+t16DsJT5z/itzvTCiY/cZgb3oQn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vb6MMAAADdAAAADwAAAAAAAAAAAAAAAACYAgAAZHJzL2Rv&#10;d25yZXYueG1sUEsFBgAAAAAEAAQA9QAAAIgDAAAAAA==&#10;" path="m,l,14767e" filled="f" strokeweight=".48pt">
                  <v:path arrowok="t" o:connecttype="custom" o:connectlocs="0,0;0,14767" o:connectangles="0,0"/>
                </v:shape>
                <v:shape id="Freeform 602" o:spid="_x0000_s1259" style="position:absolute;left:5223;top:1535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zsz8kA&#10;AADdAAAADwAAAGRycy9kb3ducmV2LnhtbESPT0vDQBTE74LfYXmCF7GbVvrH2G0pUotN8WAUz4/s&#10;Mwlm34bdbZP203cLBY/DzPyGmS9704gDOV9bVjAcJCCIC6trLhV8f709zkD4gKyxsUwKjuRhubi9&#10;mWOqbcefdMhDKSKEfYoKqhDaVEpfVGTQD2xLHL1f6wyGKF0ptcMuwk0jR0kykQZrjgsVtvRaUfGX&#10;742CU7Z1oc+63VSOs+k6/xj/PGy2St3f9asXEIH68B++tt+1gtHT7Bkub+ITkIsz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jzsz8kAAADdAAAADwAAAAAAAAAAAAAAAACYAgAA&#10;ZHJzL2Rvd25yZXYueG1sUEsFBgAAAAAEAAQA9QAAAI4DAAAAAA==&#10;" path="m,l1692,e" filled="f" strokeweight=".16931mm">
                  <v:path arrowok="t" o:connecttype="custom" o:connectlocs="0,0;1692,0" o:connectangles="0,0"/>
                </v:shape>
                <v:shape id="Freeform 603" o:spid="_x0000_s1260" style="position:absolute;left:6920;top:595;width:20;height:14768;visibility:visible;mso-wrap-style:square;v-text-anchor:top" coordsize="20,1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RBM8QA&#10;AADdAAAADwAAAGRycy9kb3ducmV2LnhtbERPy4rCMBTdD/gP4QpuBk1VZqzVKFIUu5iNj4XLS3Nt&#10;i81NaaLW+frJQpjl4byX687U4kGtqywrGI8iEMS51RUXCs6n3TAG4TyyxtoyKXiRg/Wq97HERNsn&#10;H+hx9IUIIewSVFB63yRSurwkg25kG+LAXW1r0AfYFlK3+AzhppaTKPqWBisODSU2lJaU3453oyA2&#10;1Sm9HrLfNJ7R/udre3l9ZplSg363WYDw1Pl/8dudaQWT6TzsD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EQTPEAAAA3QAAAA8AAAAAAAAAAAAAAAAAmAIAAGRycy9k&#10;b3ducmV2LnhtbFBLBQYAAAAABAAEAPUAAACJAwAAAAA=&#10;" path="m,l,14767e" filled="f" strokeweight=".48pt">
                  <v:path arrowok="t" o:connecttype="custom" o:connectlocs="0,0;0,14767" o:connectangles="0,0"/>
                </v:shape>
                <v:shape id="Freeform 604" o:spid="_x0000_s1261" style="position:absolute;left:6925;top:1535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Jlg8QA&#10;AADdAAAADwAAAGRycy9kb3ducmV2LnhtbESPQWsCMRSE70L/Q3gFb5qopdTVKEUQlF6s3YPHx+a5&#10;u7h5WTZpdv33TUHwOMx8M8x6O9hGROp87VjDbKpAEBfO1FxqyH/2kw8QPiAbbByThjt52G5eRmvM&#10;jOv5m+I5lCKVsM9QQxVCm0npi4os+qlriZN3dZ3FkGRXStNhn8ptI+dKvUuLNaeFClvaVVTczr9W&#10;wzzeZJ7vTnFhTpe4r79Uf3xTWo9fh88ViEBDeIYf9MEkbrGcwf+b9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yZYP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605" o:spid="_x0000_s1262" style="position:absolute;left:11323;top:566;width:20;height:14787;visibility:visible;mso-wrap-style:square;v-text-anchor:top" coordsize="20,147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PY1sUA&#10;AADdAAAADwAAAGRycy9kb3ducmV2LnhtbESPQWsCMRSE7wX/Q3hCL6VmuxZpt0YpC0K9We2lt8fm&#10;uZt287IkUaO/3hQKHoeZ+YaZL5PtxZF8MI4VPE0KEMSN04ZbBV+71eMLiBCRNfaOScGZAiwXo7s5&#10;Vtqd+JOO29iKDOFQoYIuxqGSMjQdWQwTNxBnb++8xZilb6X2eMpw28uyKGbSouG80OFAdUfN7/Zg&#10;FTz7n3pzMfv2u7ehcSmZuH6olbofp/c3EJFSvIX/2x9aQTl9LeHvTX4Cc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k9jWxQAAAN0AAAAPAAAAAAAAAAAAAAAAAJgCAABkcnMv&#10;ZG93bnJldi54bWxQSwUGAAAAAAQABAD1AAAAigMAAAAA&#10;" path="m,l,14786e" filled="f" strokeweight=".48pt">
                  <v:path arrowok="t" o:connecttype="custom" o:connectlocs="0,0;0,14786" o:connectangles="0,0"/>
                </v:shape>
                <v:shape id="Freeform 606" o:spid="_x0000_s1263" style="position:absolute;left:11313;top:566;width:20;height:14787;visibility:visible;mso-wrap-style:square;v-text-anchor:top" coordsize="20,147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BVcMcA&#10;AADdAAAADwAAAGRycy9kb3ducmV2LnhtbESPQWvCQBSE70L/w/IKvelGxdKkrqKiIF6KaXvo7ZF9&#10;TVKzb9fsNsZ/7xYKHoeZ+YaZL3vTiI5aX1tWMB4lIIgLq2suFXy874YvIHxA1thYJgVX8rBcPAzm&#10;mGl74SN1eShFhLDPUEEVgsuk9EVFBv3IOuLofdvWYIiyLaVu8RLhppGTJHmWBmuOCxU62lRUnPJf&#10;o6B2q69td9iftz9+/eby826Wpp9KPT32q1cQgfpwD/+391rBZJpO4e9NfAJyc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AVXDHAAAA3QAAAA8AAAAAAAAAAAAAAAAAmAIAAGRy&#10;cy9kb3ducmV2LnhtbFBLBQYAAAAABAAEAPUAAACMAwAAAAA=&#10;" path="m,l,14786e" filled="f" strokeweight="1.44pt">
                  <v:path arrowok="t" o:connecttype="custom" o:connectlocs="0,0;0,14786" o:connectangles="0,0"/>
                </v:shape>
                <v:shape id="Freeform 607" o:spid="_x0000_s1264" style="position:absolute;left:11299;top:15352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uX8MUA&#10;AADdAAAADwAAAGRycy9kb3ducmV2LnhtbESPQU8CMRSE7yb+h+aZeJOuyAqsFEI0Jhy8gP6Ax/ax&#10;u6F9b2krrP/ekph4nMzMN5nFavBOnSnETtjA46gARVyL7bgx8PX5/jADFROyRSdMBn4owmp5e7PA&#10;ysqFt3TepUZlCMcKDbQp9ZXWsW7JYxxJT5y9gwSPKcvQaBvwkuHe6XFRPGuPHeeFFnt6bak+7r69&#10;gVKmHxLKo0zeZuVpG2h/cG5vzP3dsH4BlWhI/+G/9sYaGD/NJ3B9k5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O5fwxQAAAN0AAAAPAAAAAAAAAAAAAAAAAJgCAABkcnMv&#10;ZG93bnJldi54bWxQSwUGAAAAAAQABAD1AAAAigMAAAAA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26905"/>
                <wp:effectExtent l="0" t="0" r="0" b="0"/>
                <wp:wrapNone/>
                <wp:docPr id="2155" name="Text Box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2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2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9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9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9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8" o:spid="_x0000_s1036" type="#_x0000_t202" style="position:absolute;margin-left:71.2pt;margin-top:17.75pt;width:494.5pt;height:750.15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2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9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9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9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96"/>
        <w:gridCol w:w="3210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146" w:type="dxa"/>
            <w:gridSpan w:val="2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9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202</w:t>
            </w: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420676.56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420663.53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420653.88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420651.44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420642.43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420622.37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420603.06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420586.51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420580.68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420553.82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420542.49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420534.30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420521.22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420513.27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420493.36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420484.48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420477.56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420478.78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420488.63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420622.21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420667.24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420667.26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420675.41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420676.49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420680.53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420686.47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420716.73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420717.70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420738.89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420750.16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420751.23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420754.24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420756.26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420760.74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420768.45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420768.79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420769.93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420769.68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420771.23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420795.85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420796.11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420802.68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420804.83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420807.32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420814.39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420813.71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420814.05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420820.80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420820.60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420823.75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420825.18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420849.91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420850.25</w:t>
            </w:r>
          </w:p>
        </w:tc>
        <w:tc>
          <w:tcPr>
            <w:tcW w:w="249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2227122.25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2227122.67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2227123.96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2227124.28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2227125.47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2227128.07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2227130.51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2227133.00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2227134.24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2227139.25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2227140.59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2227142.12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2227144.53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2227145.92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2227148.80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2227150.64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2227153.73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2227159.33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2227154.14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2227133.33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2227129.16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2227128.92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2227128.89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2227128.89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2227126.19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2227127.31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2227126.09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2227121.46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2227101.76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2227097.92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2227096.20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2227117.34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2227124.16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2227129.39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2227129.57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2227126.67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2227131.36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2227132.39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2227159.48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2227159.33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2227138.55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2227140.52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2227138.43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2227154.71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2227154.30</w:t>
            </w:r>
          </w:p>
        </w:tc>
        <w:tc>
          <w:tcPr>
            <w:tcW w:w="3210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7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15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83395"/>
                <wp:effectExtent l="0" t="0" r="0" b="0"/>
                <wp:wrapNone/>
                <wp:docPr id="1929" name="Group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83395"/>
                          <a:chOff x="1409" y="566"/>
                          <a:chExt cx="9919" cy="14777"/>
                        </a:xfrm>
                      </wpg:grpSpPr>
                      <wps:wsp>
                        <wps:cNvPr id="1930" name="Freeform 610"/>
                        <wps:cNvSpPr>
                          <a:spLocks/>
                        </wps:cNvSpPr>
                        <wps:spPr bwMode="auto">
                          <a:xfrm>
                            <a:off x="1409" y="571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1" name="Freeform 611"/>
                        <wps:cNvSpPr>
                          <a:spLocks/>
                        </wps:cNvSpPr>
                        <wps:spPr bwMode="auto">
                          <a:xfrm>
                            <a:off x="3805" y="5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2" name="Freeform 612"/>
                        <wps:cNvSpPr>
                          <a:spLocks/>
                        </wps:cNvSpPr>
                        <wps:spPr bwMode="auto">
                          <a:xfrm>
                            <a:off x="5223" y="5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3" name="Freeform 613"/>
                        <wps:cNvSpPr>
                          <a:spLocks/>
                        </wps:cNvSpPr>
                        <wps:spPr bwMode="auto">
                          <a:xfrm>
                            <a:off x="6925" y="5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" name="Freeform 614"/>
                        <wps:cNvSpPr>
                          <a:spLocks/>
                        </wps:cNvSpPr>
                        <wps:spPr bwMode="auto">
                          <a:xfrm>
                            <a:off x="1129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5" name="Freeform 615"/>
                        <wps:cNvSpPr>
                          <a:spLocks/>
                        </wps:cNvSpPr>
                        <wps:spPr bwMode="auto">
                          <a:xfrm>
                            <a:off x="1438" y="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6" name="Freeform 616"/>
                        <wps:cNvSpPr>
                          <a:spLocks/>
                        </wps:cNvSpPr>
                        <wps:spPr bwMode="auto">
                          <a:xfrm>
                            <a:off x="3805" y="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7" name="Freeform 617"/>
                        <wps:cNvSpPr>
                          <a:spLocks/>
                        </wps:cNvSpPr>
                        <wps:spPr bwMode="auto">
                          <a:xfrm>
                            <a:off x="5223" y="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" name="Freeform 618"/>
                        <wps:cNvSpPr>
                          <a:spLocks/>
                        </wps:cNvSpPr>
                        <wps:spPr bwMode="auto">
                          <a:xfrm>
                            <a:off x="6925" y="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9" name="Freeform 619"/>
                        <wps:cNvSpPr>
                          <a:spLocks/>
                        </wps:cNvSpPr>
                        <wps:spPr bwMode="auto">
                          <a:xfrm>
                            <a:off x="1438" y="1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0" name="Freeform 620"/>
                        <wps:cNvSpPr>
                          <a:spLocks/>
                        </wps:cNvSpPr>
                        <wps:spPr bwMode="auto">
                          <a:xfrm>
                            <a:off x="3805" y="1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1" name="Freeform 621"/>
                        <wps:cNvSpPr>
                          <a:spLocks/>
                        </wps:cNvSpPr>
                        <wps:spPr bwMode="auto">
                          <a:xfrm>
                            <a:off x="5223" y="1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2" name="Freeform 622"/>
                        <wps:cNvSpPr>
                          <a:spLocks/>
                        </wps:cNvSpPr>
                        <wps:spPr bwMode="auto">
                          <a:xfrm>
                            <a:off x="6925" y="1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3" name="Freeform 623"/>
                        <wps:cNvSpPr>
                          <a:spLocks/>
                        </wps:cNvSpPr>
                        <wps:spPr bwMode="auto">
                          <a:xfrm>
                            <a:off x="1438" y="14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4" name="Freeform 624"/>
                        <wps:cNvSpPr>
                          <a:spLocks/>
                        </wps:cNvSpPr>
                        <wps:spPr bwMode="auto">
                          <a:xfrm>
                            <a:off x="3805" y="14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5" name="Freeform 625"/>
                        <wps:cNvSpPr>
                          <a:spLocks/>
                        </wps:cNvSpPr>
                        <wps:spPr bwMode="auto">
                          <a:xfrm>
                            <a:off x="5223" y="14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" name="Freeform 626"/>
                        <wps:cNvSpPr>
                          <a:spLocks/>
                        </wps:cNvSpPr>
                        <wps:spPr bwMode="auto">
                          <a:xfrm>
                            <a:off x="6925" y="14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7" name="Freeform 627"/>
                        <wps:cNvSpPr>
                          <a:spLocks/>
                        </wps:cNvSpPr>
                        <wps:spPr bwMode="auto">
                          <a:xfrm>
                            <a:off x="1438" y="168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8" name="Freeform 628"/>
                        <wps:cNvSpPr>
                          <a:spLocks/>
                        </wps:cNvSpPr>
                        <wps:spPr bwMode="auto">
                          <a:xfrm>
                            <a:off x="3805" y="168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" name="Freeform 629"/>
                        <wps:cNvSpPr>
                          <a:spLocks/>
                        </wps:cNvSpPr>
                        <wps:spPr bwMode="auto">
                          <a:xfrm>
                            <a:off x="5223" y="168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0" name="Freeform 630"/>
                        <wps:cNvSpPr>
                          <a:spLocks/>
                        </wps:cNvSpPr>
                        <wps:spPr bwMode="auto">
                          <a:xfrm>
                            <a:off x="6925" y="168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1" name="Freeform 631"/>
                        <wps:cNvSpPr>
                          <a:spLocks/>
                        </wps:cNvSpPr>
                        <wps:spPr bwMode="auto">
                          <a:xfrm>
                            <a:off x="1438" y="1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2" name="Freeform 632"/>
                        <wps:cNvSpPr>
                          <a:spLocks/>
                        </wps:cNvSpPr>
                        <wps:spPr bwMode="auto">
                          <a:xfrm>
                            <a:off x="3805" y="1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3" name="Freeform 633"/>
                        <wps:cNvSpPr>
                          <a:spLocks/>
                        </wps:cNvSpPr>
                        <wps:spPr bwMode="auto">
                          <a:xfrm>
                            <a:off x="5223" y="1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4" name="Freeform 634"/>
                        <wps:cNvSpPr>
                          <a:spLocks/>
                        </wps:cNvSpPr>
                        <wps:spPr bwMode="auto">
                          <a:xfrm>
                            <a:off x="6925" y="1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5" name="Freeform 635"/>
                        <wps:cNvSpPr>
                          <a:spLocks/>
                        </wps:cNvSpPr>
                        <wps:spPr bwMode="auto">
                          <a:xfrm>
                            <a:off x="1438" y="22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6" name="Freeform 636"/>
                        <wps:cNvSpPr>
                          <a:spLocks/>
                        </wps:cNvSpPr>
                        <wps:spPr bwMode="auto">
                          <a:xfrm>
                            <a:off x="3805" y="22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7" name="Freeform 637"/>
                        <wps:cNvSpPr>
                          <a:spLocks/>
                        </wps:cNvSpPr>
                        <wps:spPr bwMode="auto">
                          <a:xfrm>
                            <a:off x="5223" y="22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8" name="Freeform 638"/>
                        <wps:cNvSpPr>
                          <a:spLocks/>
                        </wps:cNvSpPr>
                        <wps:spPr bwMode="auto">
                          <a:xfrm>
                            <a:off x="6925" y="22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9" name="Freeform 639"/>
                        <wps:cNvSpPr>
                          <a:spLocks/>
                        </wps:cNvSpPr>
                        <wps:spPr bwMode="auto">
                          <a:xfrm>
                            <a:off x="1438" y="25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0" name="Freeform 640"/>
                        <wps:cNvSpPr>
                          <a:spLocks/>
                        </wps:cNvSpPr>
                        <wps:spPr bwMode="auto">
                          <a:xfrm>
                            <a:off x="3805" y="2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1" name="Freeform 641"/>
                        <wps:cNvSpPr>
                          <a:spLocks/>
                        </wps:cNvSpPr>
                        <wps:spPr bwMode="auto">
                          <a:xfrm>
                            <a:off x="5223" y="2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2" name="Freeform 642"/>
                        <wps:cNvSpPr>
                          <a:spLocks/>
                        </wps:cNvSpPr>
                        <wps:spPr bwMode="auto">
                          <a:xfrm>
                            <a:off x="6925" y="2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3" name="Freeform 643"/>
                        <wps:cNvSpPr>
                          <a:spLocks/>
                        </wps:cNvSpPr>
                        <wps:spPr bwMode="auto">
                          <a:xfrm>
                            <a:off x="1438" y="28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4" name="Freeform 644"/>
                        <wps:cNvSpPr>
                          <a:spLocks/>
                        </wps:cNvSpPr>
                        <wps:spPr bwMode="auto">
                          <a:xfrm>
                            <a:off x="3805" y="28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5" name="Freeform 645"/>
                        <wps:cNvSpPr>
                          <a:spLocks/>
                        </wps:cNvSpPr>
                        <wps:spPr bwMode="auto">
                          <a:xfrm>
                            <a:off x="5223" y="28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6" name="Freeform 646"/>
                        <wps:cNvSpPr>
                          <a:spLocks/>
                        </wps:cNvSpPr>
                        <wps:spPr bwMode="auto">
                          <a:xfrm>
                            <a:off x="6925" y="28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7" name="Freeform 647"/>
                        <wps:cNvSpPr>
                          <a:spLocks/>
                        </wps:cNvSpPr>
                        <wps:spPr bwMode="auto">
                          <a:xfrm>
                            <a:off x="1438" y="3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8" name="Freeform 648"/>
                        <wps:cNvSpPr>
                          <a:spLocks/>
                        </wps:cNvSpPr>
                        <wps:spPr bwMode="auto">
                          <a:xfrm>
                            <a:off x="3805" y="3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9" name="Freeform 649"/>
                        <wps:cNvSpPr>
                          <a:spLocks/>
                        </wps:cNvSpPr>
                        <wps:spPr bwMode="auto">
                          <a:xfrm>
                            <a:off x="5223" y="3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0" name="Freeform 650"/>
                        <wps:cNvSpPr>
                          <a:spLocks/>
                        </wps:cNvSpPr>
                        <wps:spPr bwMode="auto">
                          <a:xfrm>
                            <a:off x="6925" y="3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1" name="Freeform 651"/>
                        <wps:cNvSpPr>
                          <a:spLocks/>
                        </wps:cNvSpPr>
                        <wps:spPr bwMode="auto">
                          <a:xfrm>
                            <a:off x="1438" y="335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2" name="Freeform 652"/>
                        <wps:cNvSpPr>
                          <a:spLocks/>
                        </wps:cNvSpPr>
                        <wps:spPr bwMode="auto">
                          <a:xfrm>
                            <a:off x="3805" y="335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3" name="Freeform 653"/>
                        <wps:cNvSpPr>
                          <a:spLocks/>
                        </wps:cNvSpPr>
                        <wps:spPr bwMode="auto">
                          <a:xfrm>
                            <a:off x="5223" y="335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4" name="Freeform 654"/>
                        <wps:cNvSpPr>
                          <a:spLocks/>
                        </wps:cNvSpPr>
                        <wps:spPr bwMode="auto">
                          <a:xfrm>
                            <a:off x="6925" y="335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5" name="Freeform 655"/>
                        <wps:cNvSpPr>
                          <a:spLocks/>
                        </wps:cNvSpPr>
                        <wps:spPr bwMode="auto">
                          <a:xfrm>
                            <a:off x="1438" y="36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6" name="Freeform 656"/>
                        <wps:cNvSpPr>
                          <a:spLocks/>
                        </wps:cNvSpPr>
                        <wps:spPr bwMode="auto">
                          <a:xfrm>
                            <a:off x="3805" y="36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7" name="Freeform 657"/>
                        <wps:cNvSpPr>
                          <a:spLocks/>
                        </wps:cNvSpPr>
                        <wps:spPr bwMode="auto">
                          <a:xfrm>
                            <a:off x="5223" y="36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8" name="Freeform 658"/>
                        <wps:cNvSpPr>
                          <a:spLocks/>
                        </wps:cNvSpPr>
                        <wps:spPr bwMode="auto">
                          <a:xfrm>
                            <a:off x="6925" y="36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9" name="Freeform 659"/>
                        <wps:cNvSpPr>
                          <a:spLocks/>
                        </wps:cNvSpPr>
                        <wps:spPr bwMode="auto">
                          <a:xfrm>
                            <a:off x="1438" y="391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0" name="Freeform 660"/>
                        <wps:cNvSpPr>
                          <a:spLocks/>
                        </wps:cNvSpPr>
                        <wps:spPr bwMode="auto">
                          <a:xfrm>
                            <a:off x="3805" y="391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1" name="Freeform 661"/>
                        <wps:cNvSpPr>
                          <a:spLocks/>
                        </wps:cNvSpPr>
                        <wps:spPr bwMode="auto">
                          <a:xfrm>
                            <a:off x="5223" y="391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2" name="Freeform 662"/>
                        <wps:cNvSpPr>
                          <a:spLocks/>
                        </wps:cNvSpPr>
                        <wps:spPr bwMode="auto">
                          <a:xfrm>
                            <a:off x="6925" y="391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3" name="Freeform 663"/>
                        <wps:cNvSpPr>
                          <a:spLocks/>
                        </wps:cNvSpPr>
                        <wps:spPr bwMode="auto">
                          <a:xfrm>
                            <a:off x="1438" y="41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4" name="Freeform 664"/>
                        <wps:cNvSpPr>
                          <a:spLocks/>
                        </wps:cNvSpPr>
                        <wps:spPr bwMode="auto">
                          <a:xfrm>
                            <a:off x="3805" y="41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5" name="Freeform 665"/>
                        <wps:cNvSpPr>
                          <a:spLocks/>
                        </wps:cNvSpPr>
                        <wps:spPr bwMode="auto">
                          <a:xfrm>
                            <a:off x="5223" y="41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6" name="Freeform 666"/>
                        <wps:cNvSpPr>
                          <a:spLocks/>
                        </wps:cNvSpPr>
                        <wps:spPr bwMode="auto">
                          <a:xfrm>
                            <a:off x="6925" y="41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7" name="Freeform 667"/>
                        <wps:cNvSpPr>
                          <a:spLocks/>
                        </wps:cNvSpPr>
                        <wps:spPr bwMode="auto">
                          <a:xfrm>
                            <a:off x="1438" y="44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8" name="Freeform 668"/>
                        <wps:cNvSpPr>
                          <a:spLocks/>
                        </wps:cNvSpPr>
                        <wps:spPr bwMode="auto">
                          <a:xfrm>
                            <a:off x="3805" y="44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9" name="Freeform 669"/>
                        <wps:cNvSpPr>
                          <a:spLocks/>
                        </wps:cNvSpPr>
                        <wps:spPr bwMode="auto">
                          <a:xfrm>
                            <a:off x="5223" y="44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0" name="Freeform 670"/>
                        <wps:cNvSpPr>
                          <a:spLocks/>
                        </wps:cNvSpPr>
                        <wps:spPr bwMode="auto">
                          <a:xfrm>
                            <a:off x="6925" y="44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1" name="Freeform 671"/>
                        <wps:cNvSpPr>
                          <a:spLocks/>
                        </wps:cNvSpPr>
                        <wps:spPr bwMode="auto">
                          <a:xfrm>
                            <a:off x="1438" y="47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2" name="Freeform 672"/>
                        <wps:cNvSpPr>
                          <a:spLocks/>
                        </wps:cNvSpPr>
                        <wps:spPr bwMode="auto">
                          <a:xfrm>
                            <a:off x="3805" y="47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3" name="Freeform 673"/>
                        <wps:cNvSpPr>
                          <a:spLocks/>
                        </wps:cNvSpPr>
                        <wps:spPr bwMode="auto">
                          <a:xfrm>
                            <a:off x="5223" y="47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4" name="Freeform 674"/>
                        <wps:cNvSpPr>
                          <a:spLocks/>
                        </wps:cNvSpPr>
                        <wps:spPr bwMode="auto">
                          <a:xfrm>
                            <a:off x="6925" y="47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5" name="Freeform 675"/>
                        <wps:cNvSpPr>
                          <a:spLocks/>
                        </wps:cNvSpPr>
                        <wps:spPr bwMode="auto">
                          <a:xfrm>
                            <a:off x="1438" y="50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6" name="Freeform 676"/>
                        <wps:cNvSpPr>
                          <a:spLocks/>
                        </wps:cNvSpPr>
                        <wps:spPr bwMode="auto">
                          <a:xfrm>
                            <a:off x="3805" y="50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7" name="Freeform 677"/>
                        <wps:cNvSpPr>
                          <a:spLocks/>
                        </wps:cNvSpPr>
                        <wps:spPr bwMode="auto">
                          <a:xfrm>
                            <a:off x="5223" y="50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8" name="Freeform 678"/>
                        <wps:cNvSpPr>
                          <a:spLocks/>
                        </wps:cNvSpPr>
                        <wps:spPr bwMode="auto">
                          <a:xfrm>
                            <a:off x="6925" y="50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9" name="Freeform 679"/>
                        <wps:cNvSpPr>
                          <a:spLocks/>
                        </wps:cNvSpPr>
                        <wps:spPr bwMode="auto">
                          <a:xfrm>
                            <a:off x="1438" y="53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0" name="Freeform 680"/>
                        <wps:cNvSpPr>
                          <a:spLocks/>
                        </wps:cNvSpPr>
                        <wps:spPr bwMode="auto">
                          <a:xfrm>
                            <a:off x="3805" y="53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1" name="Freeform 681"/>
                        <wps:cNvSpPr>
                          <a:spLocks/>
                        </wps:cNvSpPr>
                        <wps:spPr bwMode="auto">
                          <a:xfrm>
                            <a:off x="5223" y="53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2" name="Freeform 682"/>
                        <wps:cNvSpPr>
                          <a:spLocks/>
                        </wps:cNvSpPr>
                        <wps:spPr bwMode="auto">
                          <a:xfrm>
                            <a:off x="6925" y="53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3" name="Freeform 683"/>
                        <wps:cNvSpPr>
                          <a:spLocks/>
                        </wps:cNvSpPr>
                        <wps:spPr bwMode="auto">
                          <a:xfrm>
                            <a:off x="1438" y="55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4" name="Freeform 684"/>
                        <wps:cNvSpPr>
                          <a:spLocks/>
                        </wps:cNvSpPr>
                        <wps:spPr bwMode="auto">
                          <a:xfrm>
                            <a:off x="3805" y="55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" name="Freeform 685"/>
                        <wps:cNvSpPr>
                          <a:spLocks/>
                        </wps:cNvSpPr>
                        <wps:spPr bwMode="auto">
                          <a:xfrm>
                            <a:off x="5223" y="55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6" name="Freeform 686"/>
                        <wps:cNvSpPr>
                          <a:spLocks/>
                        </wps:cNvSpPr>
                        <wps:spPr bwMode="auto">
                          <a:xfrm>
                            <a:off x="6925" y="55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7" name="Freeform 687"/>
                        <wps:cNvSpPr>
                          <a:spLocks/>
                        </wps:cNvSpPr>
                        <wps:spPr bwMode="auto">
                          <a:xfrm>
                            <a:off x="1438" y="58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8" name="Freeform 688"/>
                        <wps:cNvSpPr>
                          <a:spLocks/>
                        </wps:cNvSpPr>
                        <wps:spPr bwMode="auto">
                          <a:xfrm>
                            <a:off x="3805" y="58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9" name="Freeform 689"/>
                        <wps:cNvSpPr>
                          <a:spLocks/>
                        </wps:cNvSpPr>
                        <wps:spPr bwMode="auto">
                          <a:xfrm>
                            <a:off x="5223" y="58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0" name="Freeform 690"/>
                        <wps:cNvSpPr>
                          <a:spLocks/>
                        </wps:cNvSpPr>
                        <wps:spPr bwMode="auto">
                          <a:xfrm>
                            <a:off x="6925" y="58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1" name="Freeform 691"/>
                        <wps:cNvSpPr>
                          <a:spLocks/>
                        </wps:cNvSpPr>
                        <wps:spPr bwMode="auto">
                          <a:xfrm>
                            <a:off x="1438" y="61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2" name="Freeform 692"/>
                        <wps:cNvSpPr>
                          <a:spLocks/>
                        </wps:cNvSpPr>
                        <wps:spPr bwMode="auto">
                          <a:xfrm>
                            <a:off x="3805" y="61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3" name="Freeform 693"/>
                        <wps:cNvSpPr>
                          <a:spLocks/>
                        </wps:cNvSpPr>
                        <wps:spPr bwMode="auto">
                          <a:xfrm>
                            <a:off x="5223" y="61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4" name="Freeform 694"/>
                        <wps:cNvSpPr>
                          <a:spLocks/>
                        </wps:cNvSpPr>
                        <wps:spPr bwMode="auto">
                          <a:xfrm>
                            <a:off x="6925" y="61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5" name="Freeform 695"/>
                        <wps:cNvSpPr>
                          <a:spLocks/>
                        </wps:cNvSpPr>
                        <wps:spPr bwMode="auto">
                          <a:xfrm>
                            <a:off x="1438" y="64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6" name="Freeform 696"/>
                        <wps:cNvSpPr>
                          <a:spLocks/>
                        </wps:cNvSpPr>
                        <wps:spPr bwMode="auto">
                          <a:xfrm>
                            <a:off x="3805" y="64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7" name="Freeform 697"/>
                        <wps:cNvSpPr>
                          <a:spLocks/>
                        </wps:cNvSpPr>
                        <wps:spPr bwMode="auto">
                          <a:xfrm>
                            <a:off x="5223" y="64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8" name="Freeform 698"/>
                        <wps:cNvSpPr>
                          <a:spLocks/>
                        </wps:cNvSpPr>
                        <wps:spPr bwMode="auto">
                          <a:xfrm>
                            <a:off x="6925" y="64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9" name="Freeform 699"/>
                        <wps:cNvSpPr>
                          <a:spLocks/>
                        </wps:cNvSpPr>
                        <wps:spPr bwMode="auto">
                          <a:xfrm>
                            <a:off x="1438" y="67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0" name="Freeform 700"/>
                        <wps:cNvSpPr>
                          <a:spLocks/>
                        </wps:cNvSpPr>
                        <wps:spPr bwMode="auto">
                          <a:xfrm>
                            <a:off x="3805" y="67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1" name="Freeform 701"/>
                        <wps:cNvSpPr>
                          <a:spLocks/>
                        </wps:cNvSpPr>
                        <wps:spPr bwMode="auto">
                          <a:xfrm>
                            <a:off x="5223" y="67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2" name="Freeform 702"/>
                        <wps:cNvSpPr>
                          <a:spLocks/>
                        </wps:cNvSpPr>
                        <wps:spPr bwMode="auto">
                          <a:xfrm>
                            <a:off x="6925" y="67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3" name="Freeform 703"/>
                        <wps:cNvSpPr>
                          <a:spLocks/>
                        </wps:cNvSpPr>
                        <wps:spPr bwMode="auto">
                          <a:xfrm>
                            <a:off x="1438" y="69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4" name="Freeform 704"/>
                        <wps:cNvSpPr>
                          <a:spLocks/>
                        </wps:cNvSpPr>
                        <wps:spPr bwMode="auto">
                          <a:xfrm>
                            <a:off x="3805" y="69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" name="Freeform 705"/>
                        <wps:cNvSpPr>
                          <a:spLocks/>
                        </wps:cNvSpPr>
                        <wps:spPr bwMode="auto">
                          <a:xfrm>
                            <a:off x="5223" y="69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6" name="Freeform 706"/>
                        <wps:cNvSpPr>
                          <a:spLocks/>
                        </wps:cNvSpPr>
                        <wps:spPr bwMode="auto">
                          <a:xfrm>
                            <a:off x="6925" y="69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7" name="Freeform 707"/>
                        <wps:cNvSpPr>
                          <a:spLocks/>
                        </wps:cNvSpPr>
                        <wps:spPr bwMode="auto">
                          <a:xfrm>
                            <a:off x="1438" y="72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8" name="Freeform 708"/>
                        <wps:cNvSpPr>
                          <a:spLocks/>
                        </wps:cNvSpPr>
                        <wps:spPr bwMode="auto">
                          <a:xfrm>
                            <a:off x="3805" y="72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9" name="Freeform 709"/>
                        <wps:cNvSpPr>
                          <a:spLocks/>
                        </wps:cNvSpPr>
                        <wps:spPr bwMode="auto">
                          <a:xfrm>
                            <a:off x="5223" y="72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0" name="Freeform 710"/>
                        <wps:cNvSpPr>
                          <a:spLocks/>
                        </wps:cNvSpPr>
                        <wps:spPr bwMode="auto">
                          <a:xfrm>
                            <a:off x="6925" y="72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1" name="Freeform 711"/>
                        <wps:cNvSpPr>
                          <a:spLocks/>
                        </wps:cNvSpPr>
                        <wps:spPr bwMode="auto">
                          <a:xfrm>
                            <a:off x="1438" y="75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2" name="Freeform 712"/>
                        <wps:cNvSpPr>
                          <a:spLocks/>
                        </wps:cNvSpPr>
                        <wps:spPr bwMode="auto">
                          <a:xfrm>
                            <a:off x="3805" y="75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" name="Freeform 713"/>
                        <wps:cNvSpPr>
                          <a:spLocks/>
                        </wps:cNvSpPr>
                        <wps:spPr bwMode="auto">
                          <a:xfrm>
                            <a:off x="5223" y="75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4" name="Freeform 714"/>
                        <wps:cNvSpPr>
                          <a:spLocks/>
                        </wps:cNvSpPr>
                        <wps:spPr bwMode="auto">
                          <a:xfrm>
                            <a:off x="6925" y="75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5" name="Freeform 715"/>
                        <wps:cNvSpPr>
                          <a:spLocks/>
                        </wps:cNvSpPr>
                        <wps:spPr bwMode="auto">
                          <a:xfrm>
                            <a:off x="1438" y="781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6" name="Freeform 716"/>
                        <wps:cNvSpPr>
                          <a:spLocks/>
                        </wps:cNvSpPr>
                        <wps:spPr bwMode="auto">
                          <a:xfrm>
                            <a:off x="3805" y="781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7" name="Freeform 717"/>
                        <wps:cNvSpPr>
                          <a:spLocks/>
                        </wps:cNvSpPr>
                        <wps:spPr bwMode="auto">
                          <a:xfrm>
                            <a:off x="5223" y="781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8" name="Freeform 718"/>
                        <wps:cNvSpPr>
                          <a:spLocks/>
                        </wps:cNvSpPr>
                        <wps:spPr bwMode="auto">
                          <a:xfrm>
                            <a:off x="6925" y="781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9" name="Freeform 719"/>
                        <wps:cNvSpPr>
                          <a:spLocks/>
                        </wps:cNvSpPr>
                        <wps:spPr bwMode="auto">
                          <a:xfrm>
                            <a:off x="1438" y="80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0" name="Freeform 720"/>
                        <wps:cNvSpPr>
                          <a:spLocks/>
                        </wps:cNvSpPr>
                        <wps:spPr bwMode="auto">
                          <a:xfrm>
                            <a:off x="3805" y="80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1" name="Freeform 721"/>
                        <wps:cNvSpPr>
                          <a:spLocks/>
                        </wps:cNvSpPr>
                        <wps:spPr bwMode="auto">
                          <a:xfrm>
                            <a:off x="5223" y="80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2" name="Freeform 722"/>
                        <wps:cNvSpPr>
                          <a:spLocks/>
                        </wps:cNvSpPr>
                        <wps:spPr bwMode="auto">
                          <a:xfrm>
                            <a:off x="6925" y="80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3" name="Freeform 723"/>
                        <wps:cNvSpPr>
                          <a:spLocks/>
                        </wps:cNvSpPr>
                        <wps:spPr bwMode="auto">
                          <a:xfrm>
                            <a:off x="1438" y="83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4" name="Freeform 724"/>
                        <wps:cNvSpPr>
                          <a:spLocks/>
                        </wps:cNvSpPr>
                        <wps:spPr bwMode="auto">
                          <a:xfrm>
                            <a:off x="3805" y="83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5" name="Freeform 725"/>
                        <wps:cNvSpPr>
                          <a:spLocks/>
                        </wps:cNvSpPr>
                        <wps:spPr bwMode="auto">
                          <a:xfrm>
                            <a:off x="5223" y="83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" name="Freeform 726"/>
                        <wps:cNvSpPr>
                          <a:spLocks/>
                        </wps:cNvSpPr>
                        <wps:spPr bwMode="auto">
                          <a:xfrm>
                            <a:off x="6925" y="83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7" name="Freeform 727"/>
                        <wps:cNvSpPr>
                          <a:spLocks/>
                        </wps:cNvSpPr>
                        <wps:spPr bwMode="auto">
                          <a:xfrm>
                            <a:off x="1438" y="86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8" name="Freeform 728"/>
                        <wps:cNvSpPr>
                          <a:spLocks/>
                        </wps:cNvSpPr>
                        <wps:spPr bwMode="auto">
                          <a:xfrm>
                            <a:off x="3805" y="86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9" name="Freeform 729"/>
                        <wps:cNvSpPr>
                          <a:spLocks/>
                        </wps:cNvSpPr>
                        <wps:spPr bwMode="auto">
                          <a:xfrm>
                            <a:off x="5223" y="86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0" name="Freeform 730"/>
                        <wps:cNvSpPr>
                          <a:spLocks/>
                        </wps:cNvSpPr>
                        <wps:spPr bwMode="auto">
                          <a:xfrm>
                            <a:off x="6925" y="86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1" name="Freeform 731"/>
                        <wps:cNvSpPr>
                          <a:spLocks/>
                        </wps:cNvSpPr>
                        <wps:spPr bwMode="auto">
                          <a:xfrm>
                            <a:off x="1438" y="89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2" name="Freeform 732"/>
                        <wps:cNvSpPr>
                          <a:spLocks/>
                        </wps:cNvSpPr>
                        <wps:spPr bwMode="auto">
                          <a:xfrm>
                            <a:off x="3805" y="89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3" name="Freeform 733"/>
                        <wps:cNvSpPr>
                          <a:spLocks/>
                        </wps:cNvSpPr>
                        <wps:spPr bwMode="auto">
                          <a:xfrm>
                            <a:off x="5223" y="89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4" name="Freeform 734"/>
                        <wps:cNvSpPr>
                          <a:spLocks/>
                        </wps:cNvSpPr>
                        <wps:spPr bwMode="auto">
                          <a:xfrm>
                            <a:off x="6925" y="89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5" name="Freeform 735"/>
                        <wps:cNvSpPr>
                          <a:spLocks/>
                        </wps:cNvSpPr>
                        <wps:spPr bwMode="auto">
                          <a:xfrm>
                            <a:off x="1438" y="92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6" name="Freeform 736"/>
                        <wps:cNvSpPr>
                          <a:spLocks/>
                        </wps:cNvSpPr>
                        <wps:spPr bwMode="auto">
                          <a:xfrm>
                            <a:off x="3805" y="92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7" name="Freeform 737"/>
                        <wps:cNvSpPr>
                          <a:spLocks/>
                        </wps:cNvSpPr>
                        <wps:spPr bwMode="auto">
                          <a:xfrm>
                            <a:off x="5223" y="92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8" name="Freeform 738"/>
                        <wps:cNvSpPr>
                          <a:spLocks/>
                        </wps:cNvSpPr>
                        <wps:spPr bwMode="auto">
                          <a:xfrm>
                            <a:off x="6925" y="92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9" name="Freeform 739"/>
                        <wps:cNvSpPr>
                          <a:spLocks/>
                        </wps:cNvSpPr>
                        <wps:spPr bwMode="auto">
                          <a:xfrm>
                            <a:off x="1438" y="94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0" name="Freeform 740"/>
                        <wps:cNvSpPr>
                          <a:spLocks/>
                        </wps:cNvSpPr>
                        <wps:spPr bwMode="auto">
                          <a:xfrm>
                            <a:off x="3805" y="94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1" name="Freeform 741"/>
                        <wps:cNvSpPr>
                          <a:spLocks/>
                        </wps:cNvSpPr>
                        <wps:spPr bwMode="auto">
                          <a:xfrm>
                            <a:off x="5223" y="94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2" name="Freeform 742"/>
                        <wps:cNvSpPr>
                          <a:spLocks/>
                        </wps:cNvSpPr>
                        <wps:spPr bwMode="auto">
                          <a:xfrm>
                            <a:off x="6925" y="94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3" name="Freeform 743"/>
                        <wps:cNvSpPr>
                          <a:spLocks/>
                        </wps:cNvSpPr>
                        <wps:spPr bwMode="auto">
                          <a:xfrm>
                            <a:off x="1438" y="97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4" name="Freeform 744"/>
                        <wps:cNvSpPr>
                          <a:spLocks/>
                        </wps:cNvSpPr>
                        <wps:spPr bwMode="auto">
                          <a:xfrm>
                            <a:off x="3805" y="97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5" name="Freeform 745"/>
                        <wps:cNvSpPr>
                          <a:spLocks/>
                        </wps:cNvSpPr>
                        <wps:spPr bwMode="auto">
                          <a:xfrm>
                            <a:off x="5223" y="97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6" name="Freeform 746"/>
                        <wps:cNvSpPr>
                          <a:spLocks/>
                        </wps:cNvSpPr>
                        <wps:spPr bwMode="auto">
                          <a:xfrm>
                            <a:off x="6925" y="97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7" name="Freeform 747"/>
                        <wps:cNvSpPr>
                          <a:spLocks/>
                        </wps:cNvSpPr>
                        <wps:spPr bwMode="auto">
                          <a:xfrm>
                            <a:off x="1438" y="100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8" name="Freeform 748"/>
                        <wps:cNvSpPr>
                          <a:spLocks/>
                        </wps:cNvSpPr>
                        <wps:spPr bwMode="auto">
                          <a:xfrm>
                            <a:off x="3805" y="100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9" name="Freeform 749"/>
                        <wps:cNvSpPr>
                          <a:spLocks/>
                        </wps:cNvSpPr>
                        <wps:spPr bwMode="auto">
                          <a:xfrm>
                            <a:off x="5223" y="100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0" name="Freeform 750"/>
                        <wps:cNvSpPr>
                          <a:spLocks/>
                        </wps:cNvSpPr>
                        <wps:spPr bwMode="auto">
                          <a:xfrm>
                            <a:off x="6925" y="100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1" name="Freeform 751"/>
                        <wps:cNvSpPr>
                          <a:spLocks/>
                        </wps:cNvSpPr>
                        <wps:spPr bwMode="auto">
                          <a:xfrm>
                            <a:off x="1438" y="103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2" name="Freeform 752"/>
                        <wps:cNvSpPr>
                          <a:spLocks/>
                        </wps:cNvSpPr>
                        <wps:spPr bwMode="auto">
                          <a:xfrm>
                            <a:off x="3805" y="103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3" name="Freeform 753"/>
                        <wps:cNvSpPr>
                          <a:spLocks/>
                        </wps:cNvSpPr>
                        <wps:spPr bwMode="auto">
                          <a:xfrm>
                            <a:off x="5223" y="103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4" name="Freeform 754"/>
                        <wps:cNvSpPr>
                          <a:spLocks/>
                        </wps:cNvSpPr>
                        <wps:spPr bwMode="auto">
                          <a:xfrm>
                            <a:off x="6925" y="103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5" name="Freeform 755"/>
                        <wps:cNvSpPr>
                          <a:spLocks/>
                        </wps:cNvSpPr>
                        <wps:spPr bwMode="auto">
                          <a:xfrm>
                            <a:off x="1438" y="1060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6" name="Freeform 756"/>
                        <wps:cNvSpPr>
                          <a:spLocks/>
                        </wps:cNvSpPr>
                        <wps:spPr bwMode="auto">
                          <a:xfrm>
                            <a:off x="3805" y="1060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7" name="Freeform 757"/>
                        <wps:cNvSpPr>
                          <a:spLocks/>
                        </wps:cNvSpPr>
                        <wps:spPr bwMode="auto">
                          <a:xfrm>
                            <a:off x="5223" y="1060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8" name="Freeform 758"/>
                        <wps:cNvSpPr>
                          <a:spLocks/>
                        </wps:cNvSpPr>
                        <wps:spPr bwMode="auto">
                          <a:xfrm>
                            <a:off x="6925" y="1060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9" name="Freeform 759"/>
                        <wps:cNvSpPr>
                          <a:spLocks/>
                        </wps:cNvSpPr>
                        <wps:spPr bwMode="auto">
                          <a:xfrm>
                            <a:off x="1438" y="10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0" name="Freeform 760"/>
                        <wps:cNvSpPr>
                          <a:spLocks/>
                        </wps:cNvSpPr>
                        <wps:spPr bwMode="auto">
                          <a:xfrm>
                            <a:off x="3805" y="10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1" name="Freeform 761"/>
                        <wps:cNvSpPr>
                          <a:spLocks/>
                        </wps:cNvSpPr>
                        <wps:spPr bwMode="auto">
                          <a:xfrm>
                            <a:off x="5223" y="10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2" name="Freeform 762"/>
                        <wps:cNvSpPr>
                          <a:spLocks/>
                        </wps:cNvSpPr>
                        <wps:spPr bwMode="auto">
                          <a:xfrm>
                            <a:off x="6925" y="10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3" name="Freeform 763"/>
                        <wps:cNvSpPr>
                          <a:spLocks/>
                        </wps:cNvSpPr>
                        <wps:spPr bwMode="auto">
                          <a:xfrm>
                            <a:off x="1438" y="111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4" name="Freeform 764"/>
                        <wps:cNvSpPr>
                          <a:spLocks/>
                        </wps:cNvSpPr>
                        <wps:spPr bwMode="auto">
                          <a:xfrm>
                            <a:off x="3805" y="111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5" name="Freeform 765"/>
                        <wps:cNvSpPr>
                          <a:spLocks/>
                        </wps:cNvSpPr>
                        <wps:spPr bwMode="auto">
                          <a:xfrm>
                            <a:off x="5223" y="111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6" name="Freeform 766"/>
                        <wps:cNvSpPr>
                          <a:spLocks/>
                        </wps:cNvSpPr>
                        <wps:spPr bwMode="auto">
                          <a:xfrm>
                            <a:off x="6925" y="111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7" name="Freeform 767"/>
                        <wps:cNvSpPr>
                          <a:spLocks/>
                        </wps:cNvSpPr>
                        <wps:spPr bwMode="auto">
                          <a:xfrm>
                            <a:off x="1438" y="11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8" name="Freeform 768"/>
                        <wps:cNvSpPr>
                          <a:spLocks/>
                        </wps:cNvSpPr>
                        <wps:spPr bwMode="auto">
                          <a:xfrm>
                            <a:off x="3805" y="11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9" name="Freeform 769"/>
                        <wps:cNvSpPr>
                          <a:spLocks/>
                        </wps:cNvSpPr>
                        <wps:spPr bwMode="auto">
                          <a:xfrm>
                            <a:off x="5223" y="11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0" name="Freeform 770"/>
                        <wps:cNvSpPr>
                          <a:spLocks/>
                        </wps:cNvSpPr>
                        <wps:spPr bwMode="auto">
                          <a:xfrm>
                            <a:off x="6925" y="11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1" name="Freeform 771"/>
                        <wps:cNvSpPr>
                          <a:spLocks/>
                        </wps:cNvSpPr>
                        <wps:spPr bwMode="auto">
                          <a:xfrm>
                            <a:off x="1438" y="117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2" name="Freeform 772"/>
                        <wps:cNvSpPr>
                          <a:spLocks/>
                        </wps:cNvSpPr>
                        <wps:spPr bwMode="auto">
                          <a:xfrm>
                            <a:off x="3805" y="117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3" name="Freeform 773"/>
                        <wps:cNvSpPr>
                          <a:spLocks/>
                        </wps:cNvSpPr>
                        <wps:spPr bwMode="auto">
                          <a:xfrm>
                            <a:off x="5223" y="117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4" name="Freeform 774"/>
                        <wps:cNvSpPr>
                          <a:spLocks/>
                        </wps:cNvSpPr>
                        <wps:spPr bwMode="auto">
                          <a:xfrm>
                            <a:off x="6925" y="117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5" name="Freeform 775"/>
                        <wps:cNvSpPr>
                          <a:spLocks/>
                        </wps:cNvSpPr>
                        <wps:spPr bwMode="auto">
                          <a:xfrm>
                            <a:off x="1438" y="1199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6" name="Freeform 776"/>
                        <wps:cNvSpPr>
                          <a:spLocks/>
                        </wps:cNvSpPr>
                        <wps:spPr bwMode="auto">
                          <a:xfrm>
                            <a:off x="3805" y="1199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7" name="Freeform 777"/>
                        <wps:cNvSpPr>
                          <a:spLocks/>
                        </wps:cNvSpPr>
                        <wps:spPr bwMode="auto">
                          <a:xfrm>
                            <a:off x="5223" y="1199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8" name="Freeform 778"/>
                        <wps:cNvSpPr>
                          <a:spLocks/>
                        </wps:cNvSpPr>
                        <wps:spPr bwMode="auto">
                          <a:xfrm>
                            <a:off x="6925" y="1199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9" name="Freeform 779"/>
                        <wps:cNvSpPr>
                          <a:spLocks/>
                        </wps:cNvSpPr>
                        <wps:spPr bwMode="auto">
                          <a:xfrm>
                            <a:off x="1438" y="1227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0" name="Freeform 780"/>
                        <wps:cNvSpPr>
                          <a:spLocks/>
                        </wps:cNvSpPr>
                        <wps:spPr bwMode="auto">
                          <a:xfrm>
                            <a:off x="3805" y="1227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1" name="Freeform 781"/>
                        <wps:cNvSpPr>
                          <a:spLocks/>
                        </wps:cNvSpPr>
                        <wps:spPr bwMode="auto">
                          <a:xfrm>
                            <a:off x="5223" y="1227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2" name="Freeform 782"/>
                        <wps:cNvSpPr>
                          <a:spLocks/>
                        </wps:cNvSpPr>
                        <wps:spPr bwMode="auto">
                          <a:xfrm>
                            <a:off x="6925" y="1227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3" name="Freeform 783"/>
                        <wps:cNvSpPr>
                          <a:spLocks/>
                        </wps:cNvSpPr>
                        <wps:spPr bwMode="auto">
                          <a:xfrm>
                            <a:off x="1438" y="1255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4" name="Freeform 784"/>
                        <wps:cNvSpPr>
                          <a:spLocks/>
                        </wps:cNvSpPr>
                        <wps:spPr bwMode="auto">
                          <a:xfrm>
                            <a:off x="3805" y="1255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5" name="Freeform 785"/>
                        <wps:cNvSpPr>
                          <a:spLocks/>
                        </wps:cNvSpPr>
                        <wps:spPr bwMode="auto">
                          <a:xfrm>
                            <a:off x="5223" y="1255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6" name="Freeform 786"/>
                        <wps:cNvSpPr>
                          <a:spLocks/>
                        </wps:cNvSpPr>
                        <wps:spPr bwMode="auto">
                          <a:xfrm>
                            <a:off x="6925" y="1255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" name="Freeform 787"/>
                        <wps:cNvSpPr>
                          <a:spLocks/>
                        </wps:cNvSpPr>
                        <wps:spPr bwMode="auto">
                          <a:xfrm>
                            <a:off x="1438" y="128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8" name="Freeform 788"/>
                        <wps:cNvSpPr>
                          <a:spLocks/>
                        </wps:cNvSpPr>
                        <wps:spPr bwMode="auto">
                          <a:xfrm>
                            <a:off x="3805" y="128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9" name="Freeform 789"/>
                        <wps:cNvSpPr>
                          <a:spLocks/>
                        </wps:cNvSpPr>
                        <wps:spPr bwMode="auto">
                          <a:xfrm>
                            <a:off x="5223" y="128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0" name="Freeform 790"/>
                        <wps:cNvSpPr>
                          <a:spLocks/>
                        </wps:cNvSpPr>
                        <wps:spPr bwMode="auto">
                          <a:xfrm>
                            <a:off x="6925" y="128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1" name="Freeform 791"/>
                        <wps:cNvSpPr>
                          <a:spLocks/>
                        </wps:cNvSpPr>
                        <wps:spPr bwMode="auto">
                          <a:xfrm>
                            <a:off x="1438" y="1310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2" name="Freeform 792"/>
                        <wps:cNvSpPr>
                          <a:spLocks/>
                        </wps:cNvSpPr>
                        <wps:spPr bwMode="auto">
                          <a:xfrm>
                            <a:off x="3805" y="1310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3" name="Freeform 793"/>
                        <wps:cNvSpPr>
                          <a:spLocks/>
                        </wps:cNvSpPr>
                        <wps:spPr bwMode="auto">
                          <a:xfrm>
                            <a:off x="5223" y="1310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4" name="Freeform 794"/>
                        <wps:cNvSpPr>
                          <a:spLocks/>
                        </wps:cNvSpPr>
                        <wps:spPr bwMode="auto">
                          <a:xfrm>
                            <a:off x="6925" y="1310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5" name="Freeform 795"/>
                        <wps:cNvSpPr>
                          <a:spLocks/>
                        </wps:cNvSpPr>
                        <wps:spPr bwMode="auto">
                          <a:xfrm>
                            <a:off x="1438" y="1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6" name="Freeform 796"/>
                        <wps:cNvSpPr>
                          <a:spLocks/>
                        </wps:cNvSpPr>
                        <wps:spPr bwMode="auto">
                          <a:xfrm>
                            <a:off x="3805" y="1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7" name="Freeform 797"/>
                        <wps:cNvSpPr>
                          <a:spLocks/>
                        </wps:cNvSpPr>
                        <wps:spPr bwMode="auto">
                          <a:xfrm>
                            <a:off x="5223" y="1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8" name="Freeform 798"/>
                        <wps:cNvSpPr>
                          <a:spLocks/>
                        </wps:cNvSpPr>
                        <wps:spPr bwMode="auto">
                          <a:xfrm>
                            <a:off x="6925" y="1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9" name="Freeform 799"/>
                        <wps:cNvSpPr>
                          <a:spLocks/>
                        </wps:cNvSpPr>
                        <wps:spPr bwMode="auto">
                          <a:xfrm>
                            <a:off x="1438" y="136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0" name="Freeform 800"/>
                        <wps:cNvSpPr>
                          <a:spLocks/>
                        </wps:cNvSpPr>
                        <wps:spPr bwMode="auto">
                          <a:xfrm>
                            <a:off x="3805" y="136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1" name="Freeform 801"/>
                        <wps:cNvSpPr>
                          <a:spLocks/>
                        </wps:cNvSpPr>
                        <wps:spPr bwMode="auto">
                          <a:xfrm>
                            <a:off x="5223" y="136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2" name="Freeform 802"/>
                        <wps:cNvSpPr>
                          <a:spLocks/>
                        </wps:cNvSpPr>
                        <wps:spPr bwMode="auto">
                          <a:xfrm>
                            <a:off x="6925" y="136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3" name="Freeform 803"/>
                        <wps:cNvSpPr>
                          <a:spLocks/>
                        </wps:cNvSpPr>
                        <wps:spPr bwMode="auto">
                          <a:xfrm>
                            <a:off x="1438" y="1394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4" name="Freeform 804"/>
                        <wps:cNvSpPr>
                          <a:spLocks/>
                        </wps:cNvSpPr>
                        <wps:spPr bwMode="auto">
                          <a:xfrm>
                            <a:off x="3805" y="1394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" name="Freeform 805"/>
                        <wps:cNvSpPr>
                          <a:spLocks/>
                        </wps:cNvSpPr>
                        <wps:spPr bwMode="auto">
                          <a:xfrm>
                            <a:off x="5223" y="1394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6" name="Freeform 806"/>
                        <wps:cNvSpPr>
                          <a:spLocks/>
                        </wps:cNvSpPr>
                        <wps:spPr bwMode="auto">
                          <a:xfrm>
                            <a:off x="6925" y="1394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7" name="Freeform 807"/>
                        <wps:cNvSpPr>
                          <a:spLocks/>
                        </wps:cNvSpPr>
                        <wps:spPr bwMode="auto">
                          <a:xfrm>
                            <a:off x="1438" y="142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8" name="Freeform 808"/>
                        <wps:cNvSpPr>
                          <a:spLocks/>
                        </wps:cNvSpPr>
                        <wps:spPr bwMode="auto">
                          <a:xfrm>
                            <a:off x="3805" y="142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9" name="Freeform 809"/>
                        <wps:cNvSpPr>
                          <a:spLocks/>
                        </wps:cNvSpPr>
                        <wps:spPr bwMode="auto">
                          <a:xfrm>
                            <a:off x="5223" y="142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0" name="Freeform 810"/>
                        <wps:cNvSpPr>
                          <a:spLocks/>
                        </wps:cNvSpPr>
                        <wps:spPr bwMode="auto">
                          <a:xfrm>
                            <a:off x="6925" y="142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" name="Freeform 811"/>
                        <wps:cNvSpPr>
                          <a:spLocks/>
                        </wps:cNvSpPr>
                        <wps:spPr bwMode="auto">
                          <a:xfrm>
                            <a:off x="1438" y="145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2" name="Freeform 812"/>
                        <wps:cNvSpPr>
                          <a:spLocks/>
                        </wps:cNvSpPr>
                        <wps:spPr bwMode="auto">
                          <a:xfrm>
                            <a:off x="3805" y="145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3" name="Freeform 813"/>
                        <wps:cNvSpPr>
                          <a:spLocks/>
                        </wps:cNvSpPr>
                        <wps:spPr bwMode="auto">
                          <a:xfrm>
                            <a:off x="5223" y="145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4" name="Freeform 814"/>
                        <wps:cNvSpPr>
                          <a:spLocks/>
                        </wps:cNvSpPr>
                        <wps:spPr bwMode="auto">
                          <a:xfrm>
                            <a:off x="6925" y="145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5" name="Freeform 815"/>
                        <wps:cNvSpPr>
                          <a:spLocks/>
                        </wps:cNvSpPr>
                        <wps:spPr bwMode="auto">
                          <a:xfrm>
                            <a:off x="1438" y="1478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6" name="Freeform 816"/>
                        <wps:cNvSpPr>
                          <a:spLocks/>
                        </wps:cNvSpPr>
                        <wps:spPr bwMode="auto">
                          <a:xfrm>
                            <a:off x="3805" y="1478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7" name="Freeform 817"/>
                        <wps:cNvSpPr>
                          <a:spLocks/>
                        </wps:cNvSpPr>
                        <wps:spPr bwMode="auto">
                          <a:xfrm>
                            <a:off x="5223" y="1478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8" name="Freeform 818"/>
                        <wps:cNvSpPr>
                          <a:spLocks/>
                        </wps:cNvSpPr>
                        <wps:spPr bwMode="auto">
                          <a:xfrm>
                            <a:off x="6925" y="1478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9" name="Freeform 819"/>
                        <wps:cNvSpPr>
                          <a:spLocks/>
                        </wps:cNvSpPr>
                        <wps:spPr bwMode="auto">
                          <a:xfrm>
                            <a:off x="1438" y="1505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0" name="Freeform 820"/>
                        <wps:cNvSpPr>
                          <a:spLocks/>
                        </wps:cNvSpPr>
                        <wps:spPr bwMode="auto">
                          <a:xfrm>
                            <a:off x="3805" y="1505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1" name="Freeform 821"/>
                        <wps:cNvSpPr>
                          <a:spLocks/>
                        </wps:cNvSpPr>
                        <wps:spPr bwMode="auto">
                          <a:xfrm>
                            <a:off x="5223" y="1505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2" name="Freeform 822"/>
                        <wps:cNvSpPr>
                          <a:spLocks/>
                        </wps:cNvSpPr>
                        <wps:spPr bwMode="auto">
                          <a:xfrm>
                            <a:off x="6925" y="1505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3" name="Freeform 823"/>
                        <wps:cNvSpPr>
                          <a:spLocks/>
                        </wps:cNvSpPr>
                        <wps:spPr bwMode="auto">
                          <a:xfrm>
                            <a:off x="143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4" name="Freeform 824"/>
                        <wps:cNvSpPr>
                          <a:spLocks/>
                        </wps:cNvSpPr>
                        <wps:spPr bwMode="auto">
                          <a:xfrm>
                            <a:off x="1414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5" name="Freeform 825"/>
                        <wps:cNvSpPr>
                          <a:spLocks/>
                        </wps:cNvSpPr>
                        <wps:spPr bwMode="auto">
                          <a:xfrm>
                            <a:off x="1409" y="15338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6" name="Freeform 826"/>
                        <wps:cNvSpPr>
                          <a:spLocks/>
                        </wps:cNvSpPr>
                        <wps:spPr bwMode="auto">
                          <a:xfrm>
                            <a:off x="380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7" name="Freeform 827"/>
                        <wps:cNvSpPr>
                          <a:spLocks/>
                        </wps:cNvSpPr>
                        <wps:spPr bwMode="auto">
                          <a:xfrm>
                            <a:off x="3805" y="1533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8" name="Freeform 828"/>
                        <wps:cNvSpPr>
                          <a:spLocks/>
                        </wps:cNvSpPr>
                        <wps:spPr bwMode="auto">
                          <a:xfrm>
                            <a:off x="5218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9" name="Freeform 829"/>
                        <wps:cNvSpPr>
                          <a:spLocks/>
                        </wps:cNvSpPr>
                        <wps:spPr bwMode="auto">
                          <a:xfrm>
                            <a:off x="5223" y="1533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0" name="Freeform 830"/>
                        <wps:cNvSpPr>
                          <a:spLocks/>
                        </wps:cNvSpPr>
                        <wps:spPr bwMode="auto">
                          <a:xfrm>
                            <a:off x="692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1" name="Freeform 831"/>
                        <wps:cNvSpPr>
                          <a:spLocks/>
                        </wps:cNvSpPr>
                        <wps:spPr bwMode="auto">
                          <a:xfrm>
                            <a:off x="6925" y="1533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2" name="Freeform 832"/>
                        <wps:cNvSpPr>
                          <a:spLocks/>
                        </wps:cNvSpPr>
                        <wps:spPr bwMode="auto">
                          <a:xfrm>
                            <a:off x="1132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3" name="Freeform 833"/>
                        <wps:cNvSpPr>
                          <a:spLocks/>
                        </wps:cNvSpPr>
                        <wps:spPr bwMode="auto">
                          <a:xfrm>
                            <a:off x="1130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4" name="Freeform 834"/>
                        <wps:cNvSpPr>
                          <a:spLocks/>
                        </wps:cNvSpPr>
                        <wps:spPr bwMode="auto">
                          <a:xfrm>
                            <a:off x="11299" y="15333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9" o:spid="_x0000_s1026" style="position:absolute;margin-left:70.45pt;margin-top:28.3pt;width:495.95pt;height:738.85pt;z-index:-251662848;mso-position-horizontal-relative:page;mso-position-vertical-relative:page" coordorigin="1409,566" coordsize="9919,14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" o:allowincell="f">
                <v:shape id="Freeform 610" o:spid="_x0000_s1027" style="position:absolute;left:1409;top:571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Ro7sYA&#10;AADdAAAADwAAAGRycy9kb3ducmV2LnhtbESPQW/CMAyF70j7D5EncRspDKGtENA0huA0VujuVmPa&#10;isapmgDdfv18mMTN1nt+7/Ni1btGXakLtWcD41ECirjwtubSQH7cPL2AChHZYuOZDPxQgNXyYbDA&#10;1PobZ3Q9xFJJCIcUDVQxtqnWoajIYRj5lli0k+8cRlm7UtsObxLuGj1Jkpl2WLM0VNjSe0XF+XBx&#10;BrKP3+zruM13brbZ5+vvz3E+PTXGDB/7tzmoSH28m/+vd1bwX5+FX76REf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Ro7sYAAADdAAAADwAAAAAAAAAAAAAAAACYAgAAZHJz&#10;L2Rvd25yZXYueG1sUEsFBgAAAAAEAAQA9QAAAIsDAAAAAA==&#10;" path="m,l2386,e" filled="f" strokeweight=".48pt">
                  <v:path arrowok="t" o:connecttype="custom" o:connectlocs="0,0;2386,0" o:connectangles="0,0"/>
                </v:shape>
                <v:shape id="Freeform 611" o:spid="_x0000_s1028" style="position:absolute;left:3805;top:5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fN4MMA&#10;AADdAAAADwAAAGRycy9kb3ducmV2LnhtbESPQWvCQBCF7wX/wzJCb3VjhaLRVWxB6MVDrXges2M2&#10;mJ2N2WmM/94VhN5meO9782ax6n2tOmpjFdjAeJSBIi6Crbg0sP/dvE1BRUG2WAcmAzeKsFoOXhaY&#10;23DlH+p2UqoUwjFHA06kybWOhSOPcRQa4qSdQutR0tqW2rZ4TeG+1u9Z9qE9VpwuOGzoy1Fx3v35&#10;VGPtus3RT0ToYGeXbb+dfpbWmNdhv56DEurl3/ykv23iZpMxPL5JI+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fN4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612" o:spid="_x0000_s1029" style="position:absolute;left:5223;top:5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8ticIA&#10;AADdAAAADwAAAGRycy9kb3ducmV2LnhtbERP3WrCMBS+H/gO4QjezdQKY61GEYcwBrtY9QEOzbEp&#10;NieliW18ezMY7O58fL9nu4+2EyMNvnWsYLXMQBDXTrfcKLicT6/vIHxA1tg5JgUP8rDfzV62WGo3&#10;8Q+NVWhECmFfogITQl9K6WtDFv3S9cSJu7rBYkhwaKQecErhtpN5lr1Jiy2nBoM9HQ3Vt+puFRTT&#10;RxZX1Sn/7sb14avoY/7wRqnFPB42IALF8C/+c3/qNL9Y5/D7TTpB7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3y2J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13" o:spid="_x0000_s1030" style="position:absolute;left:6925;top:5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81CsQA&#10;AADdAAAADwAAAGRycy9kb3ducmV2LnhtbERPS2vCQBC+F/wPywi9iG58UGx0FRECHm1sD71Ns2MS&#10;zM7G7Bq3/74rCL3Nx/ec9TaYRvTUudqygukkAUFcWF1zqeDzlI2XIJxH1thYJgW/5GC7GbysMdX2&#10;zh/U574UMYRdigoq79tUSldUZNBNbEscubPtDPoIu1LqDu8x3DRyliRv0mDNsaHClvYVFZf8ZhQc&#10;j7MwzfLR9etnkZ3DtZffl4NU6nUYdisQnoL/Fz/dBx3nv8/n8Pgmni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vNQr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614" o:spid="_x0000_s1031" style="position:absolute;left:1129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2CCcIA&#10;AADdAAAADwAAAGRycy9kb3ducmV2LnhtbERPzU4CMRC+m/AOzZh4k67IKiwUQjQmHryAPsCwHXY3&#10;tDNLW2F9e2tiwm2+fL+zXA/eqTOF2AkbeBgXoIhrsR03Br4+3+5noGJCtuiEycAPRVivRjdLrKxc&#10;eEvnXWpUDuFYoYE2pb7SOtYteYxj6Ykzd5DgMWUYGm0DXnK4d3pSFE/aY8e5ocWeXlqqj7tvb6CU&#10;5w8J5VGmr7PytA20Pzi3N+budtgsQCUa0lX87363ef78cQp/3+QT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7YIJwgAAAN0AAAAPAAAAAAAAAAAAAAAAAJgCAABkcnMvZG93&#10;bnJldi54bWxQSwUGAAAAAAQABAD1AAAAhwMAAAAA&#10;" path="m28,l,,,9r28,l28,xe" fillcolor="black" stroked="f">
                  <v:path arrowok="t" o:connecttype="custom" o:connectlocs="28,0;0,0;0,9;28,9;28,0" o:connectangles="0,0,0,0,0"/>
                </v:shape>
                <v:shape id="Freeform 615" o:spid="_x0000_s1032" style="position:absolute;left:1438;top: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m/1cIA&#10;AADdAAAADwAAAGRycy9kb3ducmV2LnhtbERP24rCMBB9F/Yfwgj7pom7XtauUWRhRR9b/YChGdti&#10;MylN1OrXG0HwbQ7nOotVZ2txodZXjjWMhgoEce5MxYWGw/5/8APCB2SDtWPScCMPq+VHb4GJcVdO&#10;6ZKFQsQQ9glqKENoEil9XpJFP3QNceSOrrUYImwLaVq8xnBbyy+lptJixbGhxIb+SspP2dlqmDT1&#10;4Z4Z5cdqd5tVx/lmmp42Wn/2u/UviEBdeItf7q2J8+ffE3h+E0+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yb/V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616" o:spid="_x0000_s1033" style="position:absolute;left:3805;top: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5VlMMA&#10;AADdAAAADwAAAGRycy9kb3ducmV2LnhtbESPQWvCQBCF70L/wzKF3nRjBdHoKloQevFQFc9jdswG&#10;s7MxO43pv+8WCt5meO9782a57n2tOmpjFdjAeJSBIi6Crbg0cDruhjNQUZAt1oHJwA9FWK9eBkvM&#10;bXjwF3UHKVUK4ZijASfS5FrHwpHHOAoNcdKuofUoaW1LbVt8pHBf6/csm2qPFacLDhv6cFTcDt8+&#10;1di4bnfxExE62/l93+9n29Ia8/babxaghHp5mv/pT5u4+WQKf9+kEf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5Vl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617" o:spid="_x0000_s1034" style="position:absolute;left:5223;top: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iOEcMA&#10;AADdAAAADwAAAGRycy9kb3ducmV2LnhtbERPS2rDMBDdF3oHMYXuYjkONLUTJYSWQClkEbcHGKyp&#10;ZWKNjKXayu2rQKC7ebzvbPfR9mKi0XeOFSyzHARx43THrYLvr+PiFYQPyBp7x6TgSh72u8eHLVba&#10;zXymqQ6tSCHsK1RgQhgqKX1jyKLP3ECcuB83WgwJjq3UI84p3PayyPMXabHj1GBwoDdDzaX+tQrK&#10;+T2Py/pYnPppdfgsh1hcvVHq+SkeNiACxfAvvrs/dJpfrtZw+yad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aiOE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18" o:spid="_x0000_s1035" style="position:absolute;left:6925;top: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une8cA&#10;AADdAAAADwAAAGRycy9kb3ducmV2LnhtbESPQW/CMAyF75P2HyJP2mWCFJgQ6whomlSJIyvssJvX&#10;mLaicUqTlezf48Ok3Wy95/c+r7fJdWqkIbSeDcymGSjiytuWawPHQzFZgQoR2WLnmQz8UoDt5v5u&#10;jbn1V/6gsYy1khAOORpoYuxzrUPVkMMw9T2xaCc/OIyyDrW2A14l3HV6nmVL7bBlaWiwp/eGqnP5&#10;4wzs9/M0K8qny+f3c3FKl1F/nXfamMeH9PYKKlKK/+a/650V/JeF4Mo3MoLe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jLp3v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619" o:spid="_x0000_s1036" style="position:absolute;left:1438;top:1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10MMA&#10;AADdAAAADwAAAGRycy9kb3ducmV2LnhtbERP22rCQBB9F/oPyxT6ZnZtq22iq5SCUh+N+YAhO7mQ&#10;7GzIbjX69d1CoW9zONfZ7CbbiwuNvnWsYZEoEMSlMy3XGorzfv4Owgdkg71j0nAjD7vtw2yDmXFX&#10;PtElD7WIIewz1NCEMGRS+rIhiz5xA3HkKjdaDBGOtTQjXmO47eWzUitpseXY0OBAnw2VXf5tNSyH&#10;vrjnRvlXdby9tVV6WJ26g9ZPj9PHGkSgKfyL/9xfJs5PX1L4/Sae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S10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620" o:spid="_x0000_s1037" style="position:absolute;left:3805;top:1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0bBsQA&#10;AADdAAAADwAAAGRycy9kb3ducmV2LnhtbESPQU/DMAyF70j7D5EncWPpAKGtLJsG0iQuO7Ahzqbx&#10;mmqN0zWmK/8eH5C4+cnve35ebcbYmoH63CR2MJ8VYIir5BuuHXwcd3cLMFmQPbaJycEPZdisJzcr&#10;LH268jsNB6mNhnAu0UEQ6UprcxUoYp6ljlh3p9RHFJV9bX2PVw2Prb0viicbsWG9ELCj10DV+fAd&#10;tcY2DLuv+CBCn3552Y/7xUvtnbudjttnMEKj/Jv/6Dev3PJR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dGw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21" o:spid="_x0000_s1038" style="position:absolute;left:5223;top:1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vAg8MA&#10;AADdAAAADwAAAGRycy9kb3ducmV2LnhtbERPS2rDMBDdF3oHMYHuGtluKbUTJYSWQClkEacHGKyJ&#10;ZWKNjKXayu2rQKC7ebzvrLfR9mKi0XeOFeTLDARx43THrYKf0/75HYQPyBp7x6TgSh62m8eHNVba&#10;zXykqQ6tSCHsK1RgQhgqKX1jyKJfuoE4cWc3WgwJjq3UI84p3PayyLI3abHj1GBwoA9DzaX+tQrK&#10;+TOLeb0vDv30svsuh1hcvVHqaRF3KxCBYvgX391fOs0vX3O4fZNO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QvAg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22" o:spid="_x0000_s1039" style="position:absolute;left:6925;top:1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j7MMA&#10;AADdAAAADwAAAGRycy9kb3ducmV2LnhtbERPTWvCQBC9F/wPywi9lLoxSLGpq4gQ8GhTPXibZsck&#10;mJ2N2W1c/71bELzN433OYhVMKwbqXWNZwXSSgCAurW64UrD/yd/nIJxH1thaJgU3crBajl4WmGl7&#10;5W8aCl+JGMIuQwW1910mpStrMugmtiOO3Mn2Bn2EfSV1j9cYblqZJsmHNNhwbKixo01N5bn4Mwp2&#10;uzRM8+Ltcvid5adwGeTxvJVKvY7D+guEp+Cf4od7q+P8z1kK/9/EE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SXj7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23" o:spid="_x0000_s1040" style="position:absolute;left:1438;top:14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rxR8MA&#10;AADdAAAADwAAAGRycy9kb3ducmV2LnhtbERPzWrCQBC+F/oOywi91V3b1Gp0FSk02KOpDzBkxySY&#10;nQ3Z1SR9+q4geJuP73fW28E24kqdrx1rmE0VCOLCmZpLDcff79cFCB+QDTaOScNIHrab56c1psb1&#10;fKBrHkoRQ9inqKEKoU2l9EVFFv3UtcSRO7nOYoiwK6XpsI/htpFvSs2lxZpjQ4UtfVVUnPOL1fDR&#10;Nse/3CifqJ/xsz4ts/nhnGn9Mhl2KxCBhvAQ3917E+cvk3e4fR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rxR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624" o:spid="_x0000_s1041" style="position:absolute;left:3805;top:14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YdBcQA&#10;AADdAAAADwAAAGRycy9kb3ducmV2LnhtbESPT2vCQBDF7wW/wzJCb3WjlaKpq6gg9OLBP3ieZqfZ&#10;0OxszI4x/fbdgtDbDO/93rxZrHpfq47aWAU2MB5loIiLYCsuDZxPu5cZqCjIFuvAZOCHIqyWg6cF&#10;5jbc+UDdUUqVQjjmaMCJNLnWsXDkMY5CQ5y0r9B6lLS2pbYt3lO4r/Uky960x4rTBYcNbR0V38eb&#10;TzXWrtt9+lcRutj5dd/vZ5vSGvM87NfvoIR6+Tc/6A+buPl0Cn/fpBH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mHQ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25" o:spid="_x0000_s1042" style="position:absolute;left:5223;top:14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DGgMMA&#10;AADdAAAADwAAAGRycy9kb3ducmV2LnhtbERP3WrCMBS+F/YO4Qx2p6ndFNsZRTaEIXhhtwc4NMem&#10;rDkpTdbGt18GA+/Ox/d7tvtoOzHS4FvHCpaLDARx7XTLjYKvz+N8A8IHZI2dY1JwIw/73cNsi6V2&#10;E19orEIjUgj7EhWYEPpSSl8bsugXridO3NUNFkOCQyP1gFMKt53Ms2wtLbacGgz29Gao/q5+rIJi&#10;es/isjrm5258PpyKPuY3b5R6eoyHVxCBYriL/90fOs0vXlbw9006Q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DGg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26" o:spid="_x0000_s1043" style="position:absolute;left:6925;top:14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7l78MA&#10;AADdAAAADwAAAGRycy9kb3ducmV2LnhtbERPTWvCQBC9C/6HZQq9iNkoIjV1FSkEPGpqD97G7JgE&#10;s7Mxu43bf+8WCr3N433OehtMKwbqXWNZwSxJQRCXVjdcKTh95tM3EM4ja2wtk4IfcrDdjEdrzLR9&#10;8JGGwlcihrDLUEHtfZdJ6cqaDLrEdsSRu9reoI+wr6Tu8RHDTSvnabqUBhuODTV29FFTeSu+jYLD&#10;YR5meTG5f10W+TXcB3m+7aVSry9h9w7CU/D/4j/3Xsf5q8USfr+JJ8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7l7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27" o:spid="_x0000_s1044" style="position:absolute;left:1438;top:168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H3RMAA&#10;AADdAAAADwAAAGRycy9kb3ducmV2LnhtbERPy6rCMBDdC/5DGMGdJoqPazWKXFB0aa8fMDRjW2wm&#10;pcnV6tcbQXA3h/Oc1aa1lbhR40vHGkZDBYI4c6bkXMP5bzf4AeEDssHKMWl4kIfNuttZYWLcnU90&#10;S0MuYgj7BDUUIdSJlD4ryKIfupo4chfXWAwRNrk0Dd5juK3kWKmZtFhybCiwpt+Csmv6bzVM6+r8&#10;TI3yE3V8zMvLYj87Xfda93vtdgkiUBu+4o/7YOL8xWQO72/iCXL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1H3R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628" o:spid="_x0000_s1045" style="position:absolute;left:3805;top:168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sXAMQA&#10;AADdAAAADwAAAGRycy9kb3ducmV2LnhtbESPQU/DMAyF70j7D5EncWPpAKGtLJsG0iQuO7Ahzqbx&#10;mmqN0zWmK/8eH5C4+cnve35ebcbYmoH63CR2MJ8VYIir5BuuHXwcd3cLMFmQPbaJycEPZdisJzcr&#10;LH268jsNB6mNhnAu0UEQ6UprcxUoYp6ljlh3p9RHFJV9bX2PVw2Prb0viicbsWG9ELCj10DV+fAd&#10;tcY2DLuv+CBCn3552Y/7xUvtnbudjttnMEKj/Jv/6Dev3PJR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rFw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29" o:spid="_x0000_s1046" style="position:absolute;left:5223;top:168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3MhcMA&#10;AADdAAAADwAAAGRycy9kb3ducmV2LnhtbERPS2rDMBDdB3oHMYHuYjluCbUbJYSGQCl0UacHGKyp&#10;ZWKNjKXYyu2rQiG7ebzvbPfR9mKi0XeOFayzHARx43THrYLv82n1AsIHZI29Y1JwIw/73cNii5V2&#10;M3/RVIdWpBD2FSowIQyVlL4xZNFnbiBO3I8bLYYEx1bqEecUbntZ5PlGWuw4NRgc6M1Qc6mvVkE5&#10;H/O4rk/FZz89HT7KIRY3b5R6XMbDK4hAMdzF/+53neaXzyX8fZNO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33Mh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30" o:spid="_x0000_s1047" style="position:absolute;left:6925;top:168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JO3ccA&#10;AADdAAAADwAAAGRycy9kb3ducmV2LnhtbESPQW/CMAyF75P2HyJP2mWCFMQQ6whomlSJIyvssJvX&#10;mLaicUqTlezf48Ok3Wy95/c+r7fJdWqkIbSeDcymGSjiytuWawPHQzFZgQoR2WLnmQz8UoDt5v5u&#10;jbn1V/6gsYy1khAOORpoYuxzrUPVkMMw9T2xaCc/OIyyDrW2A14l3HV6nmVL7bBlaWiwp/eGqnP5&#10;4wzs9/M0K8qny+f3ojily6i/zjttzONDensFFSnFf/Pf9c4K/suz8Ms3MoLe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iTt3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631" o:spid="_x0000_s1048" style="position:absolute;left:1438;top:1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1cdsAA&#10;AADdAAAADwAAAGRycy9kb3ducmV2LnhtbERPy6rCMBDdX/AfwgjuronisxpFLii6tPoBQzO2xWZS&#10;mlytfr0RBHdzOM9ZrltbiRs1vnSsYdBXIIgzZ0rONZxP298ZCB+QDVaOScODPKxXnZ8lJsbd+Ui3&#10;NOQihrBPUEMRQp1I6bOCLPq+q4kjd3GNxRBhk0vT4D2G20oOlZpIiyXHhgJr+isou6b/VsO4rs7P&#10;1Cg/UofHtLzMd5Pjdad1r9tuFiACteEr/rj3Js6fjwfw/ia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i1cd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632" o:spid="_x0000_s1049" style="position:absolute;left:3805;top:1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q2N8QA&#10;AADdAAAADwAAAGRycy9kb3ducmV2LnhtbESPQWvCQBCF7wX/wzJCb3WjYtHUVVQQevFQFc/T7DQb&#10;mp2N2TGm/74rFHqb4b3vzZvluve16qiNVWAD41EGirgItuLSwPm0f5mDioJssQ5MBn4owno1eFpi&#10;bsOdP6g7SqlSCMccDTiRJtc6Fo48xlFoiJP2FVqPkta21LbFewr3tZ5k2av2WHG64LChnaPi+3jz&#10;qcbGdftPPxWhi11cD/1hvi2tMc/DfvMGSqiXf/Mf/W4Tt5hN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atj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33" o:spid="_x0000_s1050" style="position:absolute;left:5223;top:1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xtssMA&#10;AADdAAAADwAAAGRycy9kb3ducmV2LnhtbERPS2rDMBDdF3oHMYXuYjkODbUTJYSWQClkEbcHGKyp&#10;ZWKNjKXayu2rQKC7ebzvbPfR9mKi0XeOFSyzHARx43THrYLvr+PiFYQPyBp7x6TgSh72u8eHLVba&#10;zXymqQ6tSCHsK1RgQhgqKX1jyKLP3ECcuB83WgwJjq3UI84p3PayyPO1tNhxajA40Juh5lL/WgXl&#10;/J7HZX0sTv20OnyWQyyu3ij1/BQPGxCBYvgX390fOs0vX1Zw+yad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0xts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34" o:spid="_x0000_s1051" style="position:absolute;left:6925;top:1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lI3sQA&#10;AADdAAAADwAAAGRycy9kb3ducmV2LnhtbERPTWvCQBC9F/wPywi9iG4ULTa6iggBjza2h96m2TEJ&#10;Zmdjdo3bf98VhN7m8T5nvQ2mET11rrasYDpJQBAXVtdcKvg8ZeMlCOeRNTaWScEvOdhuBi9rTLW9&#10;8wf1uS9FDGGXooLK+zaV0hUVGXQT2xJH7mw7gz7CrpS6w3sMN42cJcmbNFhzbKiwpX1FxSW/GQXH&#10;4yxMs3x0/fqZZ+dw7eX35SCVeh2G3QqEp+D/xU/3Qcf574s5PL6JJ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ZSN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635" o:spid="_x0000_s1052" style="position:absolute;left:1438;top:22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ZadcIA&#10;AADdAAAADwAAAGRycy9kb3ducmV2LnhtbERPzWrCQBC+F3yHZYTemt1KoyZ1DVKo2KPRBxiyYxLM&#10;zobsNsY+vVso9DYf3+9sisl2YqTBt441vCYKBHHlTMu1hvPp82UNwgdkg51j0nAnD8V29rTB3Lgb&#10;H2ksQy1iCPscNTQh9LmUvmrIok9cTxy5ixsshgiHWpoBbzHcdnKh1FJabDk2NNjTR0PVtfy2GtK+&#10;O/+URvk39XVftZdsvzxe91o/z6fdO4hAU/gX/7kPJs7P0hR+v4kn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lp1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636" o:spid="_x0000_s1053" style="position:absolute;left:3805;top:22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GwNMQA&#10;AADdAAAADwAAAGRycy9kb3ducmV2LnhtbESPT2vCQBDF7wW/wzJCb3VjS0VTV7GC0IsH/+B5mp1m&#10;Q7OzMTvG9Nt3BcHbDO/93ryZL3tfq47aWAU2MB5loIiLYCsuDRwPm5cpqCjIFuvAZOCPIiwXg6c5&#10;5jZceUfdXkqVQjjmaMCJNLnWsXDkMY5CQ5y0n9B6lLS2pbYtXlO4r/Vrlk20x4rTBYcNrR0Vv/uL&#10;TzVWrtt8+zcROtnZedtvp5+lNeZ52K8+QAn18jDf6S+buNn7BG7fpBH0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hsD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37" o:spid="_x0000_s1054" style="position:absolute;left:5223;top:22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drscMA&#10;AADdAAAADwAAAGRycy9kb3ducmV2LnhtbERP3WrCMBS+F/YO4Qx2p6kdU9sZRTaEIXhhtwc4NMem&#10;rDkpTdbGt18GA+/Ox/d7tvtoOzHS4FvHCpaLDARx7XTLjYKvz+N8A8IHZI2dY1JwIw/73cNsi6V2&#10;E19orEIjUgj7EhWYEPpSSl8bsugXridO3NUNFkOCQyP1gFMKt53Ms2wlLbacGgz29Gao/q5+rIJi&#10;es/isjrm5258PpyKPuY3b5R6eoyHVxCBYriL/90fOs0vXtbw9006Q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drs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38" o:spid="_x0000_s1055" style="position:absolute;left:6925;top:22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RC28cA&#10;AADdAAAADwAAAGRycy9kb3ducmV2LnhtbESPQW/CMAyF75P2HyJP2mWCFMQQ6whomlSJIyvssJvX&#10;mLaicUqTlezf48Ok3Wy95/c+r7fJdWqkIbSeDcymGSjiytuWawPHQzFZgQoR2WLnmQz8UoDt5v5u&#10;jbn1V/6gsYy1khAOORpoYuxzrUPVkMMw9T2xaCc/OIyyDrW2A14l3HV6nmVL7bBlaWiwp/eGqnP5&#10;4wzs9/M0K8qny+f3ojily6i/zjttzONDensFFSnFf/Pf9c4K/suz4Mo3MoLe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UQtv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639" o:spid="_x0000_s1056" style="position:absolute;left:1438;top:25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tQcMEA&#10;AADdAAAADwAAAGRycy9kb3ducmV2LnhtbERPzYrCMBC+C75DGMGbJi7qbqtRFkHZPVr7AEMztsVm&#10;Upqo1affCMLe5uP7nfW2t424UedrxxpmUwWCuHCm5lJDftpPvkD4gGywcUwaHuRhuxkO1pgad+cj&#10;3bJQihjCPkUNVQhtKqUvKrLop64ljtzZdRZDhF0pTYf3GG4b+aHUUlqsOTZU2NKuouKSXa2GRdvk&#10;z8woP1e/j8/6nByWx8tB6/Go/16BCNSHf/Hb/WPi/GSRwOubeIL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hbUHD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40" o:spid="_x0000_s1057" style="position:absolute;left:3805;top:2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hHZsQA&#10;AADdAAAADwAAAGRycy9kb3ducmV2LnhtbESPQW/CMAyF75P4D5GRdhspm4SgIyCYhLQLhzG0s9d4&#10;TUXjlMYr3b+fD5N285Pf9/y83o6xNQP1uUnsYD4rwBBXyTdcOzi/Hx6WYLIge2wTk4MfyrDdTO7W&#10;WPp04zcaTlIbDeFcooMg0pXW5ipQxDxLHbHuvlIfUVT2tfU93jQ8tvaxKBY2YsN6IWBHL4Gqy+k7&#10;ao1dGA6f8UmEPvzqehyPy33tnbufjrtnMEKj/Jv/6Fev3Gqh/fUbHcF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oR2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41" o:spid="_x0000_s1058" style="position:absolute;left:5223;top:2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6c48IA&#10;AADdAAAADwAAAGRycy9kb3ducmV2LnhtbERPS2rDMBDdB3IHMYHuYtkuhNqNEkJLoBS6qNMDDNbE&#10;MrFGxlJt5fZVodDdPN539sdoBzHT5HvHCoosB0HcOt1zp+Drct4+gfABWePgmBTcycPxsF7tsdZu&#10;4U+am9CJFMK+RgUmhLGW0reGLPrMjcSJu7rJYkhw6qSecEnhdpBlnu+kxZ5Tg8GRXgy1t+bbKqiW&#10;1zwWzbn8GObH03s1xvLujVIPm3h6BhEohn/xn/tNp/nVroDfb9IJ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vpzj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42" o:spid="_x0000_s1059" style="position:absolute;left:6925;top:2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C/jMMA&#10;AADdAAAADwAAAGRycy9kb3ducmV2LnhtbERPTWvCQBC9F/wPywheSt0YitjUVUQIeLSxPXibZsck&#10;mJ2N2TWu/94tFLzN433Och1MKwbqXWNZwWyagCAurW64UvB9yN8WIJxH1thaJgV3crBejV6WmGl7&#10;4y8aCl+JGMIuQwW1910mpStrMuimtiOO3Mn2Bn2EfSV1j7cYblqZJslcGmw4NtTY0bam8lxcjYL9&#10;Pg2zvHi9/Py+56dwGeTxvJNKTcZh8wnCU/BP8b97p+P8j3kKf9/EE+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pC/j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43" o:spid="_x0000_s1060" style="position:absolute;left:1438;top:28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+tJ8EA&#10;AADdAAAADwAAAGRycy9kb3ducmV2LnhtbERPzYrCMBC+L/gOYQRva7LqVu0aRYQV92j1AYZmbIvN&#10;pDRR6z69EQRv8/H9zmLV2VpcqfWVYw1fQwWCOHem4kLD8fD7OQPhA7LB2jFpuJOH1bL3scDUuBvv&#10;6ZqFQsQQ9ilqKENoUil9XpJFP3QNceROrrUYImwLaVq8xXBby5FSibRYcWwosaFNSfk5u1gN3019&#10;/M+M8hP1d59Wp/k22Z+3Wg/63foHRKAuvMUv987E+fNkDM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frSf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44" o:spid="_x0000_s1061" style="position:absolute;left:3805;top:28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NBZcQA&#10;AADdAAAADwAAAGRycy9kb3ducmV2LnhtbESPT2vCQBDF7wW/wzJCb3VjW0RTV7GC0IsH/+B5mp1m&#10;Q7OzMTvG9Nt3BcHbDO/93ryZL3tfq47aWAU2MB5loIiLYCsuDRwPm5cpqCjIFuvAZOCPIiwXg6c5&#10;5jZceUfdXkqVQjjmaMCJNLnWsXDkMY5CQ5y0n9B6lLS2pbYtXlO4r/Vrlk20x4rTBYcNrR0Vv/uL&#10;TzVWrtt8+zcROtnZedtvp5+lNeZ52K8+QAn18jDf6S+buNnkHW7fpBH0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TQW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45" o:spid="_x0000_s1062" style="position:absolute;left:5223;top:28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Wa4MMA&#10;AADdAAAADwAAAGRycy9kb3ducmV2LnhtbERPS2rDMBDdF3oHMYXuajkuCbETJYSWQAlkEacHGKyp&#10;ZWKNjKXayu2rQqG7ebzvbPfR9mKi0XeOFSyyHARx43THrYLP6/FlDcIHZI29Y1JwJw/73ePDFivt&#10;Zr7QVIdWpBD2FSowIQyVlL4xZNFnbiBO3JcbLYYEx1bqEecUbntZ5PlKWuw4NRgc6M1Qc6u/rYJy&#10;fs/joj4W5356PZzKIRZ3b5R6foqHDYhAMfyL/9wfOs0vV0v4/Sad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Wa4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46" o:spid="_x0000_s1063" style="position:absolute;left:6925;top:28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u5j8MA&#10;AADdAAAADwAAAGRycy9kb3ducmV2LnhtbERPTWvCQBC9F/wPywheim4UCTV1lVIIeNS0PfQ2zY5J&#10;MDsbs2tc/70rCL3N433OehtMKwbqXWNZwXyWgCAurW64UvD9lU/fQDiPrLG1TApu5GC7Gb2sMdP2&#10;ygcaCl+JGMIuQwW1910mpStrMuhmtiOO3NH2Bn2EfSV1j9cYblq5SJJUGmw4NtTY0WdN5am4GAX7&#10;/SLM8+L1/PO3zI/hPMjf004qNRmHj3cQnoL/Fz/dOx3nr9IUHt/EE+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u5j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47" o:spid="_x0000_s1064" style="position:absolute;left:1438;top:3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SrJMAA&#10;AADdAAAADwAAAGRycy9kb3ducmV2LnhtbERPzYrCMBC+L/gOYQRva6K4VatRRFB2j1YfYGjGtthM&#10;ShO1+vRGEPY2H9/vLNedrcWNWl851jAaKhDEuTMVFxpOx933DIQPyAZrx6ThQR7Wq97XElPj7nyg&#10;WxYKEUPYp6ihDKFJpfR5SRb90DXEkTu71mKIsC2kafEew20tx0ol0mLFsaHEhrYl5ZfsajX8NPXp&#10;mRnlJ+rvMa3O831yuOy1HvS7zQJEoC78iz/uXxPnz5MpvL+JJ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OSrJ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648" o:spid="_x0000_s1065" style="position:absolute;left:3805;top:3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5LYMQA&#10;AADdAAAADwAAAGRycy9kb3ducmV2LnhtbESPQW/CMAyF75P4D5GRdhspm4SgIyCYhLQLhzG0s9d4&#10;TUXjlMYr3b+fD5N285Pf9/y83o6xNQP1uUnsYD4rwBBXyTdcOzi/Hx6WYLIge2wTk4MfyrDdTO7W&#10;WPp04zcaTlIbDeFcooMg0pXW5ipQxDxLHbHuvlIfUVT2tfU93jQ8tvaxKBY2YsN6IWBHL4Gqy+k7&#10;ao1dGA6f8UmEPvzqehyPy33tnbufjrtnMEKj/Jv/6Fev3GqhdfUbHcF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eS2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49" o:spid="_x0000_s1066" style="position:absolute;left:5223;top:3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iQ5cIA&#10;AADdAAAADwAAAGRycy9kb3ducmV2LnhtbERPS2rDMBDdF3oHMYXuGjkuhNiNbEJDIBS6iNMDDNbE&#10;MrFGxlJt5fZVodDdPN53dnW0g5hp8r1jBetVBoK4dbrnTsHX5fiyBeEDssbBMSm4k4e6enzYYand&#10;wmeam9CJFMK+RAUmhLGU0reGLPqVG4kTd3WTxZDg1Ek94ZLC7SDzLNtIiz2nBoMjvRtqb823VVAs&#10;hyyum2P+Ocyv+49ijPndG6Wen+L+DUSgGP7Ff+6TTvOLTQG/36QTZ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yJDl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50" o:spid="_x0000_s1067" style="position:absolute;left:6925;top:3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cSvccA&#10;AADdAAAADwAAAGRycy9kb3ducmV2LnhtbESPQW/CMAyF75P2HyJP2mWCFIQG6whomlSJIyvssJvX&#10;mLaicUqTlezf48Ok3Wy95/c+r7fJdWqkIbSeDcymGSjiytuWawPHQzFZgQoR2WLnmQz8UoDt5v5u&#10;jbn1V/6gsYy1khAOORpoYuxzrUPVkMMw9T2xaCc/OIyyDrW2A14l3HV6nmXP2mHL0tBgT+8NVefy&#10;xxnY7+dpVpRPl8/vRXFKl1F/nXfamMeH9PYKKlKK/+a/650V/Jel8Ms3MoLe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XEr3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651" o:spid="_x0000_s1068" style="position:absolute;left:1438;top:335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gAFsEA&#10;AADdAAAADwAAAGRycy9kb3ducmV2LnhtbERP24rCMBB9X/Afwgj7tibKqms1igiKPtr1A4ZmeqHN&#10;pDRRq19vFhZ8m8O5zmrT20bcqPOVYw3jkQJBnDlTcaHh8rv/+gHhA7LBxjFpeJCHzXrwscLEuDuf&#10;6ZaGQsQQ9glqKENoEyl9VpJFP3ItceRy11kMEXaFNB3eY7ht5ESpmbRYcWwosaVdSVmdXq2Gadtc&#10;nqlR/ludHvMqXxxm5/qg9eew3y5BBOrDW/zvPpo4fzEfw9838QS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YABb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52" o:spid="_x0000_s1069" style="position:absolute;left:3805;top:335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/qV8QA&#10;AADdAAAADwAAAGRycy9kb3ducmV2LnhtbESPQWvCQBCF7wX/wzJCb3WjgtXUVVQQevFQFc/T7DQb&#10;mp2N2TGm/74rFHqb4b3vzZvluve16qiNVWAD41EGirgItuLSwPm0f5mDioJssQ5MBn4owno1eFpi&#10;bsOdP6g7SqlSCMccDTiRJtc6Fo48xlFoiJP2FVqPkta21LbFewr3tZ5k2Ux7rDhdcNjQzlHxfbz5&#10;VGPjuv2nn4rQxS6uh/4w35bWmOdhv3kDJdTLv/mPfreJW7xO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v6l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53" o:spid="_x0000_s1070" style="position:absolute;left:5223;top:335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kx0sMA&#10;AADdAAAADwAAAGRycy9kb3ducmV2LnhtbERPS2rDMBDdF3oHMYXuYjkONLUTJYSWQClkEbcHGKyp&#10;ZWKNjKXayu2rQKC7ebzvbPfR9mKi0XeOFSyzHARx43THrYLvr+PiFYQPyBp7x6TgSh72u8eHLVba&#10;zXymqQ6tSCHsK1RgQhgqKX1jyKLP3ECcuB83WgwJjq3UI84p3PayyPMXabHj1GBwoDdDzaX+tQrK&#10;+T2Py/pYnPppdfgsh1hcvVHq+SkeNiACxfAvvrs/dJpfrldw+yad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kx0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54" o:spid="_x0000_s1071" style="position:absolute;left:6925;top:335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wUvsQA&#10;AADdAAAADwAAAGRycy9kb3ducmV2LnhtbERPTWvCQBC9F/wPywi9iG4UsTa6iggBjza2h96m2TEJ&#10;Zmdjdo3bf98VhN7m8T5nvQ2mET11rrasYDpJQBAXVtdcKvg8ZeMlCOeRNTaWScEvOdhuBi9rTLW9&#10;8wf1uS9FDGGXooLK+zaV0hUVGXQT2xJH7mw7gz7CrpS6w3sMN42cJclCGqw5NlTY0r6i4pLfjILj&#10;cRamWT66fv3Ms3O49vL7cpBKvQ7DbgXCU/D/4qf7oOP897c5PL6JJ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sFL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655" o:spid="_x0000_s1072" style="position:absolute;left:1438;top:36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MGFcMA&#10;AADdAAAADwAAAGRycy9kb3ducmV2LnhtbERPS2rDMBDdB3oHMYXsEqmlTho3SiiBmnYZNwcYrPEH&#10;WyNjKbaT01eFQnfzeN/ZH2fbiZEG3zjW8LRWIIgLZxquNFy+P1avIHxANtg5Jg038nA8PCz2mBo3&#10;8ZnGPFQihrBPUUMdQp9K6YuaLPq164kjV7rBYohwqKQZcIrhtpPPSm2kxYZjQ409nWoq2vxqNSR9&#10;d7nnRvkX9XXbNuUu25zbTOvl4/z+BiLQHP7Ff+5PE+fvtgn8fhNPkI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MGFc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656" o:spid="_x0000_s1073" style="position:absolute;left:3805;top:36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TsVMQA&#10;AADdAAAADwAAAGRycy9kb3ducmV2LnhtbESPT2vCQBDF7wW/wzJCb3WjBaupq6gg9OLBP3ieZqfZ&#10;0OxszI4x/fbdgtDbDO/93rxZrHpfq47aWAU2MB5loIiLYCsuDZxPu5cZqCjIFuvAZOCHIqyWg6cF&#10;5jbc+UDdUUqVQjjmaMCJNLnWsXDkMY5CQ5y0r9B6lLS2pbYt3lO4r/Uky6baY8XpgsOGto6K7+PN&#10;pxpr1+0+/asIXez8uu/3s01pjXke9ut3UEK9/Jsf9IdN3PxtCn/fpBH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U7F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57" o:spid="_x0000_s1074" style="position:absolute;left:5223;top:36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I30cMA&#10;AADdAAAADwAAAGRycy9kb3ducmV2LnhtbERPS2rDMBDdF3oHMYXuajkuJLETJYSWQAlkEacHGKyp&#10;ZWKNjKXayu2rQqG7ebzvbPfR9mKi0XeOFSyyHARx43THrYLP6/FlDcIHZI29Y1JwJw/73ePDFivt&#10;Zr7QVIdWpBD2FSowIQyVlL4xZNFnbiBO3JcbLYYEx1bqEecUbntZ5PlSWuw4NRgc6M1Qc6u/rYJy&#10;fs/joj4W5356PZzKIRZ3b5R6foqHDYhAMfyL/9wfOs0vVyv4/Sad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8I30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58" o:spid="_x0000_s1075" style="position:absolute;left:6925;top:36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Eeu8cA&#10;AADdAAAADwAAAGRycy9kb3ducmV2LnhtbESPQW/CMAyF75P2HyJP2mWCFIQG6whomlSJIyvssJvX&#10;mLaicUqTlezf48Ok3Wy95/c+r7fJdWqkIbSeDcymGSjiytuWawPHQzFZgQoR2WLnmQz8UoDt5v5u&#10;jbn1V/6gsYy1khAOORpoYuxzrUPVkMMw9T2xaCc/OIyyDrW2A14l3HV6nmXP2mHL0tBgT+8NVefy&#10;xxnY7+dpVpRPl8/vRXFKl1F/nXfamMeH9PYKKlKK/+a/650V/Jel4Mo3MoLe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6hHrv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659" o:spid="_x0000_s1076" style="position:absolute;left:1438;top:391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4MEMEA&#10;AADdAAAADwAAAGRycy9kb3ducmV2LnhtbERPzYrCMBC+C/sOYQRvmihqt12jLAsr7tHqAwzN2Bab&#10;SWmiVp/eCMLe5uP7ndWmt424UudrxxqmEwWCuHCm5lLD8fA7/gThA7LBxjFpuJOHzfpjsMLMuBvv&#10;6ZqHUsQQ9hlqqEJoMyl9UZFFP3EtceROrrMYIuxKaTq8xXDbyJlSS2mx5thQYUs/FRXn/GI1LNrm&#10;+MiN8nP1d0/qU7pd7s9brUfD/vsLRKA+/Ivf7p2J89Mkhdc38QS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uDBD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60" o:spid="_x0000_s1077" style="position:absolute;left:3805;top:391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ShnMQA&#10;AADdAAAADwAAAGRycy9kb3ducmV2LnhtbESPQU/DMAyF70j8h8iTuLF0IKGuWzYNpElcdmAgzl7j&#10;NdUapzSmK/8eH5C4+cnve35eb6fYmZGG3CZ2sJgXYIjr5FtuHHy87+9LMFmQPXaJycEPZdhubm/W&#10;WPl05Tcaj9IYDeFcoYMg0lfW5jpQxDxPPbHuzmmIKCqHxvoBrxoeO/tQFE82Yst6IWBPL4Hqy/E7&#10;ao1dGPen+ChCn375dZgO5XPjnbubTbsVGKFJ/s1/9KtXbllqf/1GR7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koZz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61" o:spid="_x0000_s1078" style="position:absolute;left:5223;top:391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J6GcIA&#10;AADdAAAADwAAAGRycy9kb3ducmV2LnhtbERPS2rDMBDdF3IHMYHuatkulNiNEkJLoBS6qNMDDNbE&#10;MrFGxlJt5fZVINDdPN53tvtoBzHT5HvHCoosB0HcOt1zp+DndHzagPABWePgmBRcycN+t3rYYq3d&#10;wt80N6ETKYR9jQpMCGMtpW8NWfSZG4kTd3aTxZDg1Ek94ZLC7SDLPH+RFntODQZHejPUXppfq6Ba&#10;3vNYNMfya5ifD5/VGMurN0o9ruPhFUSgGP7Fd/eHTvOrTQG3b9IJ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snoZ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62" o:spid="_x0000_s1079" style="position:absolute;left:6925;top:391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xZdsMA&#10;AADdAAAADwAAAGRycy9kb3ducmV2LnhtbERPTWvCQBC9F/wPyxS8lLoxSNHUVaQQ8Khpe/A2zY5J&#10;MDsbs9u4/ntXELzN433Och1MKwbqXWNZwXSSgCAurW64UvDznb/PQTiPrLG1TAqu5GC9Gr0sMdP2&#10;wnsaCl+JGMIuQwW1910mpStrMugmtiOO3NH2Bn2EfSV1j5cYblqZJsmHNNhwbKixo6+aylPxbxTs&#10;dmmY5sXb+fdvlh/DeZCH01YqNX4Nm08QnoJ/ih/urY7zF/MU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xZd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63" o:spid="_x0000_s1080" style="position:absolute;left:1438;top:41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NL3cEA&#10;AADdAAAADwAAAGRycy9kb3ducmV2LnhtbERP24rCMBB9F/yHMMK+abKu165RlgVlfWz1A4ZmbIvN&#10;pDRRq19vFgTf5nCus9p0thZXan3lWMPnSIEgzp2puNBwPGyHCxA+IBusHZOGO3nYrPu9FSbG3Til&#10;axYKEUPYJ6ihDKFJpPR5SRb9yDXEkTu51mKIsC2kafEWw20tx0rNpMWKY0OJDf2WlJ+zi9Uwberj&#10;IzPKT9T+Pq9Oy90sPe+0/hh0P98gAnXhLX65/0ycv1x8wf838QS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fTS93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64" o:spid="_x0000_s1081" style="position:absolute;left:3805;top:41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+nn8QA&#10;AADdAAAADwAAAGRycy9kb3ducmV2LnhtbESPQWvCQBCF7wX/wzKCt7qxlhJTV9GC4MVDbel5mp1m&#10;g9nZmB1j/PduodDbDO99b94s14NvVE9drAMbmE0zUMRlsDVXBj4/do85qCjIFpvAZOBGEdar0cMS&#10;Cxuu/E79USqVQjgWaMCJtIXWsXTkMU5DS5y0n9B5lLR2lbYdXlO4b/RTlr1ojzWnCw5benNUno4X&#10;n2psXL/79nMR+rKL82E45NvKGjMZD5tXUEKD/Jv/6L1N3CJ/ht9v0gh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7fp5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65" o:spid="_x0000_s1082" style="position:absolute;left:5223;top:41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l8GsIA&#10;AADdAAAADwAAAGRycy9kb3ducmV2LnhtbERP3WrCMBS+H+wdwhF2N1M7HLYzimwIInhhtwc4NGdN&#10;sTkpTdbGtzeCsLvz8f2e9TbaTow0+NaxgsU8A0FcO91yo+Dne/+6AuEDssbOMSm4koft5vlpjaV2&#10;E59prEIjUgj7EhWYEPpSSl8bsujnridO3K8bLIYEh0bqAacUbjuZZ9m7tNhyajDY06eh+lL9WQXF&#10;9JXFRbXPT934tjsWfcyv3ij1Mou7DxCBYvgXP9wHneYXqyXcv0kn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iXwa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66" o:spid="_x0000_s1083" style="position:absolute;left:6925;top:41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dfdcMA&#10;AADdAAAADwAAAGRycy9kb3ducmV2LnhtbERPTYvCMBC9L/gfwgheFk2VRbRrFBEKHt2uHrzNNmNb&#10;bCa1iTX+e7OwsLd5vM9ZbYJpRE+dqy0rmE4SEMSF1TWXCo7f2XgBwnlkjY1lUvAkB5v14G2FqbYP&#10;/qI+96WIIexSVFB536ZSuqIig25iW+LIXWxn0EfYlVJ3+IjhppGzJJlLgzXHhgpb2lVUXPO7UXA4&#10;zMI0y99vp5+P7BJuvTxf91Kp0TBsP0F4Cv5f/Ofe6zh/uZjD7zfxBL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dfd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67" o:spid="_x0000_s1084" style="position:absolute;left:1438;top:44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hN3sAA&#10;AADdAAAADwAAAGRycy9kb3ducmV2LnhtbERPy6rCMBDdC/5DGMGdJl68PqpRRFCuS6sfMDRjW2wm&#10;pcnV6tcbQXA3h/Oc5bq1lbhR40vHGkZDBYI4c6bkXMP5tBvMQPiAbLByTBoe5GG96naWmBh35yPd&#10;0pCLGMI+QQ1FCHUipc8KsuiHriaO3MU1FkOETS5Ng/cYbiv5o9REWiw5NhRY07ag7Jr+Ww2/dXV+&#10;pkb5sTo8puVlvp8cr3ut+712swARqA1f8cf9Z+L8+WwK72/iCXL1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OhN3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668" o:spid="_x0000_s1085" style="position:absolute;left:3805;top:44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KtmsQA&#10;AADdAAAADwAAAGRycy9kb3ducmV2LnhtbESPQU/DMAyF70j8h8iTuLF0IKGuWzYNpElcdmAgzl7j&#10;NdUapzSmK/8eH5C4+cnve35eb6fYmZGG3CZ2sJgXYIjr5FtuHHy87+9LMFmQPXaJycEPZdhubm/W&#10;WPl05Tcaj9IYDeFcoYMg0lfW5jpQxDxPPbHuzmmIKCqHxvoBrxoeO/tQFE82Yst6IWBPL4Hqy/E7&#10;ao1dGPen+ChCn375dZgO5XPjnbubTbsVGKFJ/s1/9KtXbllqXf1GR7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SrZ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69" o:spid="_x0000_s1086" style="position:absolute;left:5223;top:44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R2H8IA&#10;AADdAAAADwAAAGRycy9kb3ducmV2LnhtbERPS2rDMBDdB3oHMYXuEjkulNiNbEJDIBS6qNMDDNbE&#10;MrFGxlJt5fZVodDdPN539nW0g5hp8r1jBdtNBoK4dbrnTsHX5bTegfABWePgmBTcyUNdPaz2WGq3&#10;8CfNTehECmFfogITwlhK6VtDFv3GjcSJu7rJYkhw6qSecEnhdpB5lr1Iiz2nBoMjvRlqb823VVAs&#10;xyxum1P+MczPh/dijPndG6WeHuPhFUSgGP7Ff+6zTvOLXQG/36QTZ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HYf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70" o:spid="_x0000_s1087" style="position:absolute;left:6925;top:44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v0R8YA&#10;AADdAAAADwAAAGRycy9kb3ducmV2LnhtbESPQWvCQBCF74X+h2UKvZS6UUrR6CoiBDzaVA+9jdkx&#10;CWZnY3Ybt/++cyj0NsN78943q01ynRppCK1nA9NJBoq48rbl2sDxs3idgwoR2WLnmQz8UIDN+vFh&#10;hbn1d/6gsYy1khAOORpoYuxzrUPVkMMw8T2xaBc/OIyyDrW2A94l3HV6lmXv2mHL0tBgT7uGqmv5&#10;7QwcDrM0LcqX2+n8VlzSbdRf17025vkpbZegIqX4b/673lvBXyy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Nv0R8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671" o:spid="_x0000_s1088" style="position:absolute;left:1438;top:47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Tm7MEA&#10;AADdAAAADwAAAGRycy9kb3ducmV2LnhtbERP24rCMBB9F/yHMMK+aeKyXlqNIoKij1Y/YGjGtthM&#10;SpPV6tebhQXf5nCus1x3thZ3an3lWMN4pEAQ585UXGi4nHfDOQgfkA3WjknDkzysV/3eElPjHnyi&#10;exYKEUPYp6ihDKFJpfR5SRb9yDXEkbu61mKIsC2kafERw20tv5WaSosVx4YSG9qWlN+yX6th0tSX&#10;V2aU/1HH56y6Jvvp6bbX+mvQbRYgAnXhI/53H0ycnyRj+Psmni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2U5uz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72" o:spid="_x0000_s1089" style="position:absolute;left:3805;top:47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MMrcQA&#10;AADdAAAADwAAAGRycy9kb3ducmV2LnhtbESPQWvCQBCF7wX/wzIFb3VThWKiq9iC4MVDVTyP2Wk2&#10;NDsbs2NM/323UPA2w3vfmzfL9eAb1VMX68AGXicZKOIy2JorA6fj9mUOKgqyxSYwGfihCOvV6GmJ&#10;hQ13/qT+IJVKIRwLNOBE2kLrWDryGCehJU7aV+g8Slq7StsO7yncN3qaZW/aY83pgsOWPhyV34eb&#10;TzU2rt9e/EyEzja/7of9/L2yxoyfh80ClNAgD/M/vbOJy/Mp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jDK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73" o:spid="_x0000_s1090" style="position:absolute;left:5223;top:47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XXKMIA&#10;AADdAAAADwAAAGRycy9kb3ducmV2LnhtbERPS2rDMBDdB3oHMYXuEjkOhNqNbEJLoBSyqNMDDNbE&#10;MrFGxlJt5fZVodDdPN53DnW0g5hp8r1jBdtNBoK4dbrnTsHX5bR+BuEDssbBMSm4k4e6elgdsNRu&#10;4U+am9CJFMK+RAUmhLGU0reGLPqNG4kTd3WTxZDg1Ek94ZLC7SDzLNtLiz2nBoMjvRpqb823VVAs&#10;b1ncNqf8PMy740cxxvzujVJPj/H4AiJQDP/iP/e7TvOLYge/36QTZ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9dco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674" o:spid="_x0000_s1091" style="position:absolute;left:6925;top:47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DyRMQA&#10;AADdAAAADwAAAGRycy9kb3ducmV2LnhtbERPTWvCQBC9F/oflil4KXWjSNE0q5RCwKOmeuhtmh2T&#10;kOxszK5x/feuUOhtHu9zsk0wnRhpcI1lBbNpAoK4tLrhSsHhO39bgnAeWWNnmRTcyMFm/fyUYart&#10;lfc0Fr4SMYRdigpq7/tUSlfWZNBNbU8cuZMdDPoIh0rqAa8x3HRyniTv0mDDsaHGnr5qKtviYhTs&#10;dvMwy4vX8/F3kZ/CeZQ/7VYqNXkJnx8gPAX/L/5zb3Wcv1ot4PFNPEG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g8kT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675" o:spid="_x0000_s1092" style="position:absolute;left:1438;top:50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/g78EA&#10;AADdAAAADwAAAGRycy9kb3ducmV2LnhtbERPzYrCMBC+C75DGMGbJi7qbqtRFkHZPVr7AEMztsVm&#10;Upqo1affCMLe5uP7nfW2t424UedrxxpmUwWCuHCm5lJDftpPvkD4gGywcUwaHuRhuxkO1pgad+cj&#10;3bJQihjCPkUNVQhtKqUvKrLop64ljtzZdRZDhF0pTYf3GG4b+aHUUlqsOTZU2NKuouKSXa2GRdvk&#10;z8woP1e/j8/6nByWx8tB6/Go/16BCNSHf/Hb/WPi/CRZwOubeIL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v4O/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676" o:spid="_x0000_s1093" style="position:absolute;left:3805;top:50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gKrsQA&#10;AADdAAAADwAAAGRycy9kb3ducmV2LnhtbESPQWvCQBCF74X+h2WE3pqNFcSkrqKC4MVDtfQ8zY7Z&#10;YHY2zU5j+u+7hYK3Gd773rxZrkffqoH62AQ2MM1yUMRVsA3XBt7P++cFqCjIFtvAZOCHIqxXjw9L&#10;LG248RsNJ6lVCuFYogEn0pVax8qRx5iFjjhpl9B7lLT2tbY93lK4b/VLns+1x4bTBYcd7RxV19O3&#10;TzU2bth/+pkIfdji6zgeF9vaGvM0GTevoIRGuZv/6YNNXFHM4e+bNIJ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YCq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77" o:spid="_x0000_s1094" style="position:absolute;left:5223;top:50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7RK8MA&#10;AADdAAAADwAAAGRycy9kb3ducmV2LnhtbERPS2rDMBDdB3oHMYHuYjkuNLUbJYSGQCl0UacHGKyp&#10;ZWKNjKXYyu2rQiG7ebzvbPfR9mKi0XeOFayzHARx43THrYLv82n1AsIHZI29Y1JwIw/73cNii5V2&#10;M3/RVIdWpBD2FSowIQyVlL4xZNFnbiBO3I8bLYYEx1bqEecUbntZ5PmztNhxajA40Juh5lJfrYJy&#10;PuZxXZ+Kz356OnyUQyxu3ij1uIyHVxCBYriL/93vOs0vyw38fZNO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87RK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78" o:spid="_x0000_s1095" style="position:absolute;left:6925;top:50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34QcYA&#10;AADdAAAADwAAAGRycy9kb3ducmV2LnhtbESPQWvCQBCF74X+h2UKvZS6UUrR6CoiBDzaVA+9jdkx&#10;CWZnY3Ybt/++cyj0NsN78943q01ynRppCK1nA9NJBoq48rbl2sDxs3idgwoR2WLnmQz8UIDN+vFh&#10;hbn1d/6gsYy1khAOORpoYuxzrUPVkMMw8T2xaBc/OIyyDrW2A94l3HV6lmXv2mHL0tBgT7uGqmv5&#10;7QwcDrM0LcqX2+n8VlzSbdRf17025vkpbZegIqX4b/673lvBXywEV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34Qc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679" o:spid="_x0000_s1096" style="position:absolute;left:1438;top:53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Lq6sAA&#10;AADdAAAADwAAAGRycy9kb3ducmV2LnhtbERPzYrCMBC+L/gOYQRva+Liqq1GEUFZj1YfYGjGtthM&#10;SpPV6tMbQfA2H9/vLFadrcWVWl851jAaKhDEuTMVFxpOx+33DIQPyAZrx6ThTh5Wy97XAlPjbnyg&#10;axYKEUPYp6ihDKFJpfR5SRb90DXEkTu71mKIsC2kafEWw20tf5SaSIsVx4YSG9qUlF+yf6vht6lP&#10;j8woP1b7+7Q6J7vJ4bLTetDv1nMQgbrwEb/dfybOT5IEXt/EE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+Lq6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680" o:spid="_x0000_s1097" style="position:absolute;left:3805;top:53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JecMA&#10;AADdAAAADwAAAGRycy9kb3ducmV2LnhtbESPTU/DMAyG75P4D5GRuG0pQ0KjLJsG0iQuO+xDnE1j&#10;morGKY3XlX8/H5B2tF6/jx8v12NszUB9bhI7eJwVYIir5BuuHZyO2+kCTBZkj21icvBHGdaru8kS&#10;S58uvKfhILVRCOcSHQSRrrQ2V4Ei5lnqiDX7Tn1E0bGvre/xovDY2nlRPNuIDeuFgB29B6p+Dueo&#10;GpswbL/ikwh9+pff3bhbvNXeuYf7cfMKRmiU2/J/+8M7UKL66zeKALu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KJec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681" o:spid="_x0000_s1098" style="position:absolute;left:5223;top:53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RS/MMA&#10;AADdAAAADwAAAGRycy9kb3ducmV2LnhtbESPUWvCMBSF3wf+h3AF32baDsasRhFFGIM9rPoDLs21&#10;KTY3pYlt/PdmMNjj4ZzzHc5mF20nRhp861hBvsxAENdOt9wouJxPrx8gfEDW2DkmBQ/ysNvOXjZY&#10;ajfxD41VaESCsC9RgQmhL6X0tSGLful64uRd3WAxJDk0Ug84JbjtZJFl79Jiy2nBYE8HQ/WtulsF&#10;q+mYxbw6Fd/d+Lb/WvWxeHij1GIe92sQgWL4D/+1P7WCRMzh9016AnL7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RS/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82" o:spid="_x0000_s1099" style="position:absolute;left:6925;top:53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pxk8QA&#10;AADdAAAADwAAAGRycy9kb3ducmV2LnhtbESPQWvCQBSE7wX/w/KEXopuDKVIdBURAh41tofentln&#10;Esy+jdltXP99VxA8DjPzDbNcB9OKgXrXWFYwmyYgiEurG64UfB/zyRyE88gaW8uk4E4O1qvR2xIz&#10;bW98oKHwlYgQdhkqqL3vMildWZNBN7UdcfTOtjfoo+wrqXu8RbhpZZokX9Jgw3Ghxo62NZWX4s8o&#10;2O/TMMuLj+vP6TM/h+sgfy87qdT7OGwWIDwF/wo/2zutIBJTeLyJT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acZP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683" o:spid="_x0000_s1100" style="position:absolute;left:1438;top:55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VjOMIA&#10;AADdAAAADwAAAGRycy9kb3ducmV2LnhtbESP3YrCMBSE7wXfIRxh7zTR9bcaZVlYWS9bfYBDc2yL&#10;zUlpotZ9erMgeDnMzDfMZtfZWtyo9ZVjDeORAkGcO1NxoeF0/BkuQfiAbLB2TBoe5GG37fc2mBh3&#10;55RuWShEhLBPUEMZQpNI6fOSLPqRa4ijd3atxRBlW0jT4j3CbS0nSs2lxYrjQokNfZeUX7Kr1TBr&#10;6tNfZpSfqsNjUZ1X+3l62Wv9Mei+1iACdeEdfrV/jYZI/IT/N/EJ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lWM4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684" o:spid="_x0000_s1101" style="position:absolute;left:3805;top:55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mPesMA&#10;AADdAAAADwAAAGRycy9kb3ducmV2LnhtbESPQWvCQBCF7wX/wzJCb3VjW4pGV9GC0IuHqnges2M2&#10;mJ2N2WmM/94tFHp8vHnfmzdf9r5WHbWxCmxgPMpAERfBVlwaOOw3LxNQUZAt1oHJwJ0iLBeDpznm&#10;Ntz4m7qdlCpBOOZowIk0udaxcOQxjkJDnLxzaD1Kkm2pbYu3BPe1fs2yD+2x4tTgsKFPR8Vl9+PT&#10;GyvXbU7+TYSOdnrd9tvJurTGPA/71QyUUC//x3/pL2sgEd/hd01CgF4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mPes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685" o:spid="_x0000_s1102" style="position:absolute;left:5223;top:55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9U/8MA&#10;AADdAAAADwAAAGRycy9kb3ducmV2LnhtbESPUWvCMBSF3wf+h3AHe9PUjol2RhFFGAMfrP6AS3PX&#10;lDU3pYlt/PeLIOzxcM75Dme9jbYVA/W+caxgPstAEFdON1wruF6O0yUIH5A1to5JwZ08bDeTlzUW&#10;2o18pqEMtUgQ9gUqMCF0hZS+MmTRz1xHnLwf11sMSfa11D2OCW5bmWfZQlpsOC0Y7GhvqPotb1bB&#10;ajxkcV4e81M7vO++V13M794o9fYad58gAsXwH362v7SCRPyAx5v0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9U/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686" o:spid="_x0000_s1103" style="position:absolute;left:6925;top:55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F3kMMA&#10;AADdAAAADwAAAGRycy9kb3ducmV2LnhtbESPQYvCMBSE7wv+h/AEL4umyrJINYoIBY/aXQ/ens2z&#10;LTYvtYk1/nsjLOxxmJlvmOU6mEb01LnasoLpJAFBXFhdc6ng9ycbz0E4j6yxsUwKnuRgvRp8LDHV&#10;9sEH6nNfighhl6KCyvs2ldIVFRl0E9sSR+9iO4M+yq6UusNHhJtGzpLkWxqsOS5U2NK2ouKa342C&#10;/X4Wpln+eTuev7JLuPXydN1JpUbDsFmA8BT8f/ivvdMK3kR4v4lP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F3k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687" o:spid="_x0000_s1104" style="position:absolute;left:1438;top:58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7VMUA&#10;AADdAAAADwAAAGRycy9kb3ducmV2LnhtbESPQWvCQBSE7wX/w/IEb3VjkRqjqxSL4KnQxEN7e2af&#10;2WD2bdjdmvTfdwuFHoeZ+YbZ7kfbiTv50DpWsJhnIIhrp1tuFJyr42MOIkRkjZ1jUvBNAfa7ycMW&#10;C+0Gfqd7GRuRIBwKVGBi7AspQ23IYpi7njh5V+ctxiR9I7XHIcFtJ5+y7FlabDktGOzpYKi+lV9W&#10;QV6uDsNHX30ub6+dWV9IXt9aqdRsOr5sQEQa43/4r33SChJxBb9v0hO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LLtU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688" o:spid="_x0000_s1105" style="position:absolute;left:3805;top:58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yliMYA&#10;AADdAAAADwAAAGRycy9kb3ducmV2LnhtbESP3WrCQBBG7wt9h2UK3hSzUdoi0VXaUlEoFn/yAEN2&#10;TILZ2ZhdNX1756LQy+Gb78yc2aJ3jbpSF2rPBkZJCoq48Lbm0kB+WA4noEJEtth4JgO/FGAxf3yY&#10;YWb9jXd03cdSCYRDhgaqGNtM61BU5DAkviWW7Og7h1HGrtS2w5vAXaPHafqmHdYsFyps6bOi4rS/&#10;OAOvyy993DzbbX/+jpOXPDD/fKyMGTz171NQkfr4v/zXXlsDQpR3xUZMQM/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DyliM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689" o:spid="_x0000_s1106" style="position:absolute;left:5223;top:58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qO6ccA&#10;AADdAAAADwAAAGRycy9kb3ducmV2LnhtbESPQWvCQBSE7wX/w/KEXopuWrBq6ipS2qKRHhrF8yP7&#10;mgSzb8Pu1sT++q5Q8DjMzDfMYtWbRpzJ+dqygsdxAoK4sLrmUsFh/z6agfABWWNjmRRcyMNqObhb&#10;YKptx190zkMpIoR9igqqENpUSl9UZNCPbUscvW/rDIYoXSm1wy7CTSOfkuRZGqw5LlTY0mtFxSn/&#10;MQp+s60LfdbtpnKSTd/yz8nx4WOr1P2wX7+ACNSHW/i/vdEKInEO1zfxCc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Kjun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690" o:spid="_x0000_s1107" style="position:absolute;left:6925;top:58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iiPsIA&#10;AADdAAAADwAAAGRycy9kb3ducmV2LnhtbERPTWvCQBC9F/oflhF6q7vaUiR1FRGEll6s5uBxyE6T&#10;YHY2ZLeb+O+dQ6HHx/tebyffqUxDbANbWMwNKOIquJZrC+X58LwCFROywy4wWbhRhO3m8WGNhQsj&#10;f1M+pVpJCMcCLTQp9YXWsWrIY5yHnli4nzB4TAKHWrsBRwn3nV4a86Y9tiwNDfa0b6i6nn69hWW+&#10;6rLcH/OLO17yof0y4+ersfZpNu3eQSWa0r/4z/3hxGcWsl/eyBP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SKI+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691" o:spid="_x0000_s1108" style="position:absolute;left:1438;top:61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LOCcUA&#10;AADdAAAADwAAAGRycy9kb3ducmV2LnhtbESPzWrDMBCE74W+g9hCb43k0ObHiWxCoaE9xskDLNbG&#10;NrFWxlJiO08fFQo9DjPzDbPNR9uKG/W+cawhmSkQxKUzDVcaTsevtxUIH5ANto5Jw0Qe8uz5aYup&#10;cQMf6FaESkQI+xQ11CF0qZS+rMmin7mOOHpn11sMUfaVND0OEW5bOVdqIS02HBdq7OizpvJSXK2G&#10;j6493Quj/Lv6mZbNeb1fHC57rV9fxt0GRKAx/If/2t9Gw1wlCfy+iU9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0s4J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692" o:spid="_x0000_s1109" style="position:absolute;left:3805;top:61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UkSMQA&#10;AADdAAAADwAAAGRycy9kb3ducmV2LnhtbESPQWvCQBCF7wX/wzIFb3VjhKKpq9iC4MVDVTyP2Wk2&#10;NDsbs2NM/323UPD4ePO+N2+5HnyjeupiHdjAdJKBIi6DrbkycDpuX+agoiBbbAKTgR+KsF6NnpZY&#10;2HDnT+oPUqkE4VigASfSFlrH0pHHOAktcfK+QudRkuwqbTu8J7hvdJ5lr9pjzanBYUsfjsrvw82n&#10;Nzau3178TITOdnHdD/v5e2WNGT8PmzdQQoM8jv/TO2sgz6Y5/K1JCN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lJE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693" o:spid="_x0000_s1110" style="position:absolute;left:5223;top:61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P/zcQA&#10;AADdAAAADwAAAGRycy9kb3ducmV2LnhtbESPwWrDMBBE74X+g9hCbo1kB0rjRAmhJVAKPdTJByzW&#10;xjKxVsZSbeXvo0Khx2Fm3jDbfXK9mGgMnWcNxVKBIG686bjVcD4dn19BhIhssPdMGm4UYL97fNhi&#10;ZfzM3zTVsRUZwqFCDTbGoZIyNJYchqUfiLN38aPDmOXYSjPinOGul6VSL9Jhx3nB4kBvlppr/eM0&#10;rOd3lYr6WH710+rwuR5SeQtW68VTOmxARErxP/zX/jAaSlWs4P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z/83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694" o:spid="_x0000_s1111" style="position:absolute;left:6925;top:61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baocUA&#10;AADdAAAADwAAAGRycy9kb3ducmV2LnhtbESPQWvCQBSE74L/YXlCL6KbBJESXUUKAY821UNvz+wz&#10;CWbfxuw2bv99t1DocZiZb5jtPphOjDS41rKCdJmAIK6sbrlWcP4oFq8gnEfW2FkmBd/kYL+bTraY&#10;a/vkdxpLX4sIYZejgsb7PpfSVQ0ZdEvbE0fvZgeDPsqhlnrAZ4SbTmZJspYGW44LDfb01lB1L7+M&#10;gtMpC2lRzh+X66q4hccoP+9HqdTLLBw2IDwF/x/+ax+1gixJV/D7Jj4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ptqh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695" o:spid="_x0000_s1112" style="position:absolute;left:1438;top:64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sWZcYA&#10;AADdAAAADwAAAGRycy9kb3ducmV2LnhtbESPQWvCQBSE7wX/w/IEb3Wj2GqjGxGL0JPQ6KG9vWaf&#10;2ZDs25Ddmvjv3ULB4zAz3zCb7WAbcaXOV44VzKYJCOLC6YpLBefT4XkFwgdkjY1jUnAjD9ts9LTB&#10;VLueP+mah1JECPsUFZgQ2lRKXxiy6KeuJY7exXUWQ5RdKXWHfYTbRs6T5FVarDguGGxpb6io81+r&#10;YJUv9/1Xe/pe1O+NefsheTlWUqnJeNitQQQawiP83/7QCubJ7AX+3sQnI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sWZ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696" o:spid="_x0000_s1113" style="position:absolute;left:3805;top:64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YCvMQA&#10;AADdAAAADwAAAGRycy9kb3ducmV2LnhtbESP3YrCMBSE7wXfIRzBG9FUWUWqUXRRVhDFvwc4NMe2&#10;2Jx0m6x2394IgpfDzHzDTOe1KcSdKpdbVtDvRSCIE6tzThVczuvuGITzyBoLy6TgnxzMZ83GFGNt&#10;H3yk+8mnIkDYxagg876MpXRJRgZdz5bEwbvayqAPskqlrvAR4KaQgygaSYM5h4UMS/rOKLmd/oyC&#10;4Xolr7uOPtS/Wz/+ujjm/fJHqXarXkxAeKr9J/xub7SCQdQfwetNe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2Arz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697" o:spid="_x0000_s1114" style="position:absolute;left:5223;top:64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Ap3ccA&#10;AADdAAAADwAAAGRycy9kb3ducmV2LnhtbESPQWvCQBSE7wX/w/IEL6VuFGxKdBWRttQUD6bF8yP7&#10;TILZt2F3NWl/fbdQ6HGYmW+Y1WYwrbiR841lBbNpAoK4tLrhSsHnx8vDEwgfkDW2lknBF3nYrEd3&#10;K8y07flItyJUIkLYZ6igDqHLpPRlTQb91HbE0TtbZzBE6SqpHfYRblo5T5JHabDhuFBjR7uayktx&#10;NQq+870LQ96/p3KRp8/FYXG6f90rNRkP2yWIQEP4D/+137SCeTJL4fdNfAJy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/AKd3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698" o:spid="_x0000_s1115" style="position:absolute;left:6925;top:64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6uOMIA&#10;AADdAAAADwAAAGRycy9kb3ducmV2LnhtbERPTWvCQBC9F/oflhF6q7vaUiR1FRGEll6s5uBxyE6T&#10;YHY2ZLeb+O+dQ6HHx/tebyffqUxDbANbWMwNKOIquJZrC+X58LwCFROywy4wWbhRhO3m8WGNhQsj&#10;f1M+pVpJCMcCLTQp9YXWsWrIY5yHnli4nzB4TAKHWrsBRwn3nV4a86Y9tiwNDfa0b6i6nn69hWW+&#10;6rLcH/OLO17yof0y4+ersfZpNu3eQSWa0r/4z/3hxGcWMlfeyBP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Pq44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699" o:spid="_x0000_s1116" style="position:absolute;left:1438;top:67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TCD8IA&#10;AADdAAAADwAAAGRycy9kb3ducmV2LnhtbESP0YrCMBRE3wX/IVxh3zRRVlerUURQ9NGuH3Bprm2x&#10;uSlN1OrXG0HwcZiZM8xi1dpK3KjxpWMNw4ECQZw5U3Ku4fS/7U9B+IBssHJMGh7kYbXsdhaYGHfn&#10;I93SkIsIYZ+ghiKEOpHSZwVZ9ANXE0fv7BqLIcoml6bBe4TbSo6UmkiLJceFAmvaFJRd0qvVMK6r&#10;0zM1yv+qw+OvPM92k+Nlp/VPr13PQQRqwzf8ae+NhpEazuD9Jj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pMIP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700" o:spid="_x0000_s1117" style="position:absolute;left:3805;top:67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fVGcQA&#10;AADdAAAADwAAAGRycy9kb3ducmV2LnhtbESPwU7DMAyG70h7h8iTuLF0RUKjLJs2pElcdmAgzqYx&#10;TbXG6RrTlbfHBySO1u//8+f1doqdGWnIbWIHy0UBhrhOvuXGwfvb4W4FJguyxy4xOfihDNvN7GaN&#10;lU9XfqXxJI1RCOcKHQSRvrI214Ei5kXqiTX7SkNE0XForB/wqvDY2bIoHmzElvVCwJ6eA9Xn03dU&#10;jV0YD5/xXoQ+/OPlOB1X+8Y7dzufdk9ghCb5X/5rv3gHZVGqv36jCL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X1R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01" o:spid="_x0000_s1118" style="position:absolute;left:5223;top:67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EOnMQA&#10;AADdAAAADwAAAGRycy9kb3ducmV2LnhtbESPUUvDMBSF34X9h3CFvbmkEcTVZWNMBiL4YPUHXJpr&#10;U2xuShPb7N8vguDj4ZzzHc7ukP0gZppiH9hAtVEgiNtge+4MfH6c7x5BxIRscQhMBi4U4bBf3eyw&#10;tmHhd5qb1IkC4VijAZfSWEsZW0ce4yaMxMX7CpPHVOTUSTvhUuB+kFqpB+mx57LgcKSTo/a7+fEG&#10;tsuzylVz1m/DfH983Y5ZX6IzZn2bj08gEuX0H/5rv1gDWukKft+UJ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BDpz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02" o:spid="_x0000_s1119" style="position:absolute;left:6925;top:67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8t88UA&#10;AADdAAAADwAAAGRycy9kb3ducmV2LnhtbESPQWvCQBSE7wX/w/KEXopuXEqR6CoiBDxq2h56e2af&#10;STD7Nma3cf333UKhx2FmvmHW22g7MdLgW8caFvMMBHHlTMu1ho/3YrYE4QOywc4xaXiQh+1m8rTG&#10;3Lg7n2gsQy0ShH2OGpoQ+lxKXzVk0c9dT5y8ixsshiSHWpoB7wluO6my7E1abDktNNjTvqHqWn5b&#10;DcejiouifLl9nl+LS7yN8ut6kFo/T+NuBSJQDP/hv/bBaFCZUvD7Jj0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by3z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03" o:spid="_x0000_s1120" style="position:absolute;left:1438;top:69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A/WMQA&#10;AADdAAAADwAAAGRycy9kb3ducmV2LnhtbESP3YrCMBSE74V9h3AWvNNk68+u1SgiKOul1Qc4NMe2&#10;2JyUJqvVpzcLgpfDzHzDLFadrcWVWl851vA1VCCIc2cqLjScjtvBDwgfkA3WjknDnTyslh+9BabG&#10;3fhA1ywUIkLYp6ihDKFJpfR5SRb90DXE0Tu71mKIsi2kafEW4baWiVJTabHiuFBiQ5uS8kv2ZzVM&#10;mvr0yIzyY7W/f1fn2W56uOy07n926zmIQF14h1/tX6MhUckI/t/EJ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gP1j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704" o:spid="_x0000_s1121" style="position:absolute;left:3805;top:69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zTGsQA&#10;AADdAAAADwAAAGRycy9kb3ducmV2LnhtbESPQWvCQBCF7wX/wzJCb3VjlGJTV1FB6MVDbel5mh2z&#10;wexszI4x/fddodDj48373rzlevCN6qmLdWAD00kGirgMtubKwOfH/mkBKgqyxSYwGfihCOvV6GGJ&#10;hQ03fqf+KJVKEI4FGnAibaF1LB15jJPQEifvFDqPkmRXadvhLcF9o/Mse9Yea04NDlvaOSrPx6tP&#10;b2xcv//2MxH6si+Xw3BYbCtrzON42LyCEhrk//gv/WYN5Fk+h/uahAC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s0x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05" o:spid="_x0000_s1122" style="position:absolute;left:5223;top:69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oIn8QA&#10;AADdAAAADwAAAGRycy9kb3ducmV2LnhtbESP0UoDMRRE34X+Q7iCbzZpRGnXpqVUCiL44LYfcNlc&#10;N4ubm2UTd9O/N4Lg4zAzZ5jtPvteTDTGLrCB1VKBIG6C7bg1cDmf7tcgYkK22AcmA1eKsN8tbrZY&#10;2TDzB011akWBcKzQgEtpqKSMjSOPcRkG4uJ9htFjKnJspR1xLnDfS63Uk/TYcVlwONDRUfNVf3sD&#10;m/lF5VV90u/99HB42wxZX6Mz5u42H55BJMrpP/zXfrUGtNKP8PumPA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6CJ/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06" o:spid="_x0000_s1123" style="position:absolute;left:6925;top:69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Qr8MUA&#10;AADdAAAADwAAAGRycy9kb3ducmV2LnhtbESPQWvCQBSE74L/YXlCL1I3BpESXUWEgEdN66G31+wz&#10;CWbfxuwat//eFQo9DjPzDbPeBtOKgXrXWFYwnyUgiEurG64UfH3m7x8gnEfW2FomBb/kYLsZj9aY&#10;afvgEw2Fr0SEsMtQQe19l0npypoMupntiKN3sb1BH2VfSd3jI8JNK9MkWUqDDceFGjva11Rei7tR&#10;cDymYZ4X09v5Z5Ffwm2Q39eDVOptEnYrEJ6C/w//tQ9aQZqkS3i9iU9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VCvw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07" o:spid="_x0000_s1124" style="position:absolute;left:1438;top:72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s5W8UA&#10;AADdAAAADwAAAGRycy9kb3ducmV2LnhtbESP0WrCQBRE3wv+w3KFvjW7hlbb6BqKoLSPxnzAJXtN&#10;gtm7IbuNsV/fFYQ+DjNzhtnkk+3ESINvHWtYJAoEceVMy7WG8rR/eQfhA7LBzjFpuJGHfDt72mBm&#10;3JWPNBahFhHCPkMNTQh9JqWvGrLoE9cTR+/sBoshyqGWZsBrhNtOpkotpcWW40KDPe0aqi7Fj9Xw&#10;1nflb2GUf1Xft1V7/jgsj5eD1s/z6XMNItAU/sOP9pfRkKp0Bfc38Qn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Gzlb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708" o:spid="_x0000_s1125" style="position:absolute;left:3805;top:72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HZH8QA&#10;AADdAAAADwAAAGRycy9kb3ducmV2LnhtbESPwU7DMAyG70h7h8iTuLF0RUKjLJs2pElcdmAgzqYx&#10;TbXG6RrTlbfHBySO1u//8+f1doqdGWnIbWIHy0UBhrhOvuXGwfvb4W4FJguyxy4xOfihDNvN7GaN&#10;lU9XfqXxJI1RCOcKHQSRvrI214Ei5kXqiTX7SkNE0XForB/wqvDY2bIoHmzElvVCwJ6eA9Xn03dU&#10;jV0YD5/xXoQ+/OPlOB1X+8Y7dzufdk9ghCb5X/5rv3gHZVGqrn6jCL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h2R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09" o:spid="_x0000_s1126" style="position:absolute;left:5223;top:72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cCmsQA&#10;AADdAAAADwAAAGRycy9kb3ducmV2LnhtbESPUUvDMBSF34X9h3CFvblkEcTWZWNMBiL4YPUHXJpr&#10;U2xuShPb7N8vguDj4ZzzHc7ukP0gZppiH9jAdqNAELfB9twZ+Pw43z2CiAnZ4hCYDFwowmG/utlh&#10;bcPC7zQ3qRMFwrFGAy6lsZYyto48xk0YiYv3FSaPqcipk3bCpcD9ILVSD9Jjz2XB4UgnR+138+MN&#10;VMuzytvmrN+G+f74Wo1ZX6IzZn2bj08gEuX0H/5rv1gDWukKft+UJ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3Apr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10" o:spid="_x0000_s1127" style="position:absolute;left:6925;top:72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iAwsMA&#10;AADdAAAADwAAAGRycy9kb3ducmV2LnhtbERPz2vCMBS+D/Y/hDfwMtbUOsaoRhmDgkft9LDbs3m2&#10;xealNrHG/94cBI8f3+/FKphOjDS41rKCaZKCIK6sbrlWsPsrPr5BOI+ssbNMCm7kYLV8fVlgru2V&#10;tzSWvhYxhF2OChrv+1xKVzVk0CW2J47c0Q4GfYRDLfWA1xhuOpml6Zc02HJsaLCn34aqU3kxCjab&#10;LEyL8v28P3wWx3Ae5f9pLZWavIWfOQhPwT/FD/daK8jSWdwf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iAw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711" o:spid="_x0000_s1128" style="position:absolute;left:1438;top:75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eSacMA&#10;AADdAAAADwAAAGRycy9kb3ducmV2LnhtbESP3YrCMBSE7wXfIZwF7zTxf7drlGVB0ctWH+DQHNti&#10;c1KaqNWnN8LCXg4z8w2z2nS2FjdqfeVYw3ikQBDnzlRcaDgdt8NPED4gG6wdk4YHedis+70VJsbd&#10;OaVbFgoRIewT1FCG0CRS+rwki37kGuLonV1rMUTZFtK0eI9wW8uJUgtpseK4UGJDvyXll+xqNcyb&#10;+vTMjPIzdXgsq/PXbpFedloPPrqfbxCBuvAf/mvvjYaJmo7h/SY+Ab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eSac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712" o:spid="_x0000_s1129" style="position:absolute;left:3805;top:75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B4KMQA&#10;AADdAAAADwAAAGRycy9kb3ducmV2LnhtbESPQWvCQBCF7wX/wzKCt7pphKKpq2hB8OKhKp7H7DQb&#10;mp2N2WlM/323UPD4ePO+N2+5HnyjeupiHdjAyzQDRVwGW3Nl4HzaPc9BRUG22AQmAz8UYb0aPS2x&#10;sOHOH9QfpVIJwrFAA06kLbSOpSOPcRpa4uR9hs6jJNlV2nZ4T3Df6DzLXrXHmlODw5beHZVfx2+f&#10;3ti4fnf1MxG62MXtMBzm28oaMxkPmzdQQoM8jv/Te2sgz2Y5/K1JCN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QeC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13" o:spid="_x0000_s1130" style="position:absolute;left:5223;top:75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ajrcQA&#10;AADdAAAADwAAAGRycy9kb3ducmV2LnhtbESPwWrDMBBE74X+g9hCbo0UG0rjRAmhJVAKPdTJByzW&#10;xjKxVsZSbeXvo0Khx2Fm3jDbfXK9mGgMnWcNq6UCQdx403Gr4Xw6Pr+CCBHZYO+ZNNwowH73+LDF&#10;yviZv2mqYysyhEOFGmyMQyVlaCw5DEs/EGfv4keHMcuxlWbEOcNdLwulXqTDjvOCxYHeLDXX+sdp&#10;WM/vKq3qY/HVT+Xhcz2k4has1oundNiAiJTif/iv/WE0FKos4f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Go63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14" o:spid="_x0000_s1131" style="position:absolute;left:6925;top:75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OGwcYA&#10;AADdAAAADwAAAGRycy9kb3ducmV2LnhtbESPQWvCQBSE70L/w/IKvUjdGKWU1E0QIeBR0/bQ22v2&#10;mQSzb2N2G9d/7xYKPQ4z8w2zKYLpxUSj6ywrWC4SEMS11R03Cj7ey+dXEM4ja+wtk4IbOSjyh9kG&#10;M22vfKSp8o2IEHYZKmi9HzIpXd2SQbewA3H0TnY06KMcG6lHvEa46WWaJC/SYMdxocWBdi3V5+rH&#10;KDgc0rAsq/nl83tdnsJlkl/nvVTq6TFs30B4Cv4//NfeawVpslrD75v4BG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OGwc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715" o:spid="_x0000_s1132" style="position:absolute;left:1438;top:781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5KBccA&#10;AADdAAAADwAAAGRycy9kb3ducmV2LnhtbESPT2vCQBTE70K/w/IK3uqm/mltmlWKRfAkGHtob6/Z&#10;ZzYk+zZktyZ+e1coeBxm5jdMth5sI87U+cqxgudJAoK4cLriUsHXcfu0BOEDssbGMSm4kIf16mGU&#10;Yapdzwc656EUEcI+RQUmhDaV0heGLPqJa4mjd3KdxRBlV0rdYR/htpHTJHmRFiuOCwZb2hgq6vzP&#10;Kljmr5v+uz3+zOvPxrz9kjztK6nU+HH4eAcRaAj38H97pxVMk9kCbm/iE5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eSgXHAAAA3QAAAA8AAAAAAAAAAAAAAAAAmAIAAGRy&#10;cy9kb3ducmV2LnhtbFBLBQYAAAAABAAEAPUAAACMAwAAAAA=&#10;" path="m,l2357,e" filled="f" strokeweight=".16931mm">
                  <v:path arrowok="t" o:connecttype="custom" o:connectlocs="0,0;2357,0" o:connectangles="0,0"/>
                </v:shape>
                <v:shape id="Freeform 716" o:spid="_x0000_s1133" style="position:absolute;left:3805;top:781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Ne3MYA&#10;AADdAAAADwAAAGRycy9kb3ducmV2LnhtbESP0WrCQBRE34X+w3ILvohuTKtI6hq0GFoQS7V+wCV7&#10;TYLZu2l2G9O/7xYEH4eZOcMs097UoqPWVZYVTCcRCOLc6ooLBaevbLwA4TyyxtoyKfglB+nqYbDE&#10;RNsrH6g7+kIECLsEFZTeN4mULi/JoJvYhjh4Z9sa9EG2hdQtXgPc1DKOork0WHFYKLGh15Lyy/HH&#10;KJhlW3nej/Rn/73zi+eTY/7YvCk1fOzXLyA89f4evrXftYI4eprD/5vwBO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Ne3M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717" o:spid="_x0000_s1134" style="position:absolute;left:5223;top:781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V1vcgA&#10;AADdAAAADwAAAGRycy9kb3ducmV2LnhtbESPQUvDQBSE74L/YXmCF2k3rbQpsdtSikob6aGpeH5k&#10;n0lo9m3YXZvUX+8KgsdhZr5hluvBtOJCzjeWFUzGCQji0uqGKwXvp5fRAoQPyBpby6TgSh7Wq9ub&#10;JWba9nykSxEqESHsM1RQh9BlUvqyJoN+bDvi6H1aZzBE6SqpHfYRblo5TZK5NNhwXKixo21N5bn4&#10;Mgq+870LQ96/pXKWp8/FYfbx8LpX6v5u2DyBCDSE//Bfe6cVTJPHFH7fxCcgV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0dXW9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18" o:spid="_x0000_s1135" style="position:absolute;left:6925;top:781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vyWMIA&#10;AADdAAAADwAAAGRycy9kb3ducmV2LnhtbERPTWvCQBC9F/wPywi91V21lJK6igiCpRerOfQ4ZKdJ&#10;MDsbsusm/fedQ6HHx/ve7CbfqUxDbANbWC4MKOIquJZrC+X1+PQKKiZkh11gsvBDEXbb2cMGCxdG&#10;/qR8SbWSEI4FWmhS6gutY9WQx7gIPbFw32HwmAQOtXYDjhLuO70y5kV7bFkaGuzp0FB1u9y9hVW+&#10;6bI8nPPanb/ysf0w4/uzsfZxPu3fQCWa0r/4z31y4jNrmStv5Ano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i/JY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19" o:spid="_x0000_s1136" style="position:absolute;left:1438;top:80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Geb8UA&#10;AADdAAAADwAAAGRycy9kb3ducmV2LnhtbESP3WrCQBSE7wt9h+UIvau72tZqdBURDO2lqQ9wyB6T&#10;YPZsyG7z49N3C4KXw8x8w2x2g61FR62vHGuYTRUI4tyZigsN55/j6xKED8gGa8ekYSQPu+3z0wYT&#10;43o+UZeFQkQI+wQ1lCE0iZQ+L8min7qGOHoX11oMUbaFNC32EW5rOVdqIS1WHBdKbOhQUn7Nfq2G&#10;j6Y+3zKj/Lv6Hj+ryypdnK6p1i+TYb8GEWgIj/C9/WU0zNXbCv7fxCcgt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EZ5v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720" o:spid="_x0000_s1137" style="position:absolute;left:3805;top:80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wucQA&#10;AADdAAAADwAAAGRycy9kb3ducmV2LnhtbESPwU7DMAyG70h7h8iTuLF0A6HRLZsG0iQuO7Ahzqbx&#10;mmqNUxrTlbfHBySO1u//8+f1doytGajPTWIH81kBhrhKvuHawftpf7cEkwXZY5uYHPxQhu1mcrPG&#10;0qcrv9FwlNoohHOJDoJIV1qbq0AR8yx1xJqdUx9RdOxr63u8Kjy2dlEUjzZiw3ohYEcvgarL8Tuq&#10;xi4M+894L0If/unrMB6Wz7V37nY67lZghEb5X/5rv3oHi+JB/fUbRYDd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IML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21" o:spid="_x0000_s1138" style="position:absolute;left:5223;top:80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7rPMUA&#10;AADdAAAADwAAAGRycy9kb3ducmV2LnhtbESPwWrDMBBE74X+g9hAbo1kp5TEjRJCS6AUeqiTD1is&#10;rWVirYyl2srfV4VCj8PMvGF2h+R6MdEYOs8aipUCQdx403Gr4XI+PWxAhIhssPdMGm4U4LC/v9th&#10;ZfzMnzTVsRUZwqFCDTbGoZIyNJYchpUfiLP35UeHMcuxlWbEOcNdL0ulnqTDjvOCxYFeLDXX+ttp&#10;2M6vKhX1qfzop/XxfTuk8has1stFOj6DiJTif/iv/WY0lOqxgN83+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nus8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722" o:spid="_x0000_s1139" style="position:absolute;left:6925;top:80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DIU8UA&#10;AADdAAAADwAAAGRycy9kb3ducmV2LnhtbESPQWvCQBSE7wX/w/KEXkrdGERKdBURAh411UNvr9ln&#10;Esy+jdk1bv+9Kwg9DjPzDbNcB9OKgXrXWFYwnSQgiEurG64UHL/zzy8QziNrbC2Tgj9ysF6N3paY&#10;aXvnAw2Fr0SEsMtQQe19l0npypoMuontiKN3tr1BH2VfSd3jPcJNK9MkmUuDDceFGjva1lReiptR&#10;sN+nYZoXH9fT7yw/h+sgfy47qdT7OGwWIDwF/x9+tXdaQZrMUni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sMhT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23" o:spid="_x0000_s1140" style="position:absolute;left:1438;top:83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/a+MUA&#10;AADdAAAADwAAAGRycy9kb3ducmV2LnhtbESP0WrCQBRE3wv+w3IF35rdWpu2qZsgBcU+mvoBl+w1&#10;CWbvhuyq0a93hUIfh5k5wyyL0XbiTINvHWt4SRQI4sqZlmsN+9/18wcIH5ANdo5Jw5U8FPnkaYmZ&#10;cRfe0bkMtYgQ9hlqaELoMyl91ZBFn7ieOHoHN1gMUQ61NANeItx2cq5UKi22HBca7Om7oepYnqyG&#10;t77b30qj/EL9XN/bw+cm3R03Ws+m4+oLRKAx/If/2lujYa4Wr/B4E5+Az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/9r4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724" o:spid="_x0000_s1141" style="position:absolute;left:3805;top:83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M2usQA&#10;AADdAAAADwAAAGRycy9kb3ducmV2LnhtbESPT2vCQBDF70K/wzKF3nRTK2JTV1FB6MWDf/A8zU6z&#10;odnZmB1j+u27BcHj4837vXnzZe9r1VEbq8AGXkcZKOIi2IpLA6fjdjgDFQXZYh2YDPxShOXiaTDH&#10;3IYb76k7SKkShGOOBpxIk2sdC0ce4yg0xMn7Dq1HSbIttW3xluC+1uMsm2qPFacGhw1tHBU/h6tP&#10;b6xct/3ybyJ0tu+XXb+brUtrzMtzv/oAJdTL4/ie/rQGxtlkAv9rEgL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zNr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25" o:spid="_x0000_s1142" style="position:absolute;left:5223;top:83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XtP8UA&#10;AADdAAAADwAAAGRycy9kb3ducmV2LnhtbESPwWrDMBBE74X+g9hCbo0UNy2NGyWElkAI9FC3H7BY&#10;W8vUWhlLtZW/jwKBHIeZecOst8l1YqQhtJ41LOYKBHHtTcuNhp/v/eMriBCRDXaeScOJAmw393dr&#10;LI2f+IvGKjYiQziUqMHG2JdShtqSwzD3PXH2fv3gMGY5NNIMOGW462Sh1It02HJesNjTu6X6r/p3&#10;GlbTh0qLal98duPT7rjqU3EKVuvZQ9q9gYiU4i18bR+MhkItn+HyJj8BuT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pe0/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726" o:spid="_x0000_s1143" style="position:absolute;left:6925;top:83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vOUMUA&#10;AADdAAAADwAAAGRycy9kb3ducmV2LnhtbESPQWvCQBSE7wX/w/KEXopuDCISXUWEgEeN7aG3Z/aZ&#10;BLNvY3Yb13/fLQg9DjPzDbPeBtOKgXrXWFYwmyYgiEurG64UfJ7zyRKE88gaW8uk4EkOtpvR2xoz&#10;bR98oqHwlYgQdhkqqL3vMildWZNBN7UdcfSutjfoo+wrqXt8RLhpZZokC2mw4bhQY0f7mspb8WMU&#10;HI9pmOXFx/3rMs+v4T7I79tBKvU+DrsVCE/B/4df7YNWkCbzB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i85Q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27" o:spid="_x0000_s1144" style="position:absolute;left:1438;top:86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YClMYA&#10;AADdAAAADwAAAGRycy9kb3ducmV2LnhtbESPQWvCQBSE7wX/w/KE3uqmEmpMXaVYCj0VmnjQ2zP7&#10;zAazb0N2m8R/7xYKPQ4z8w2z2U22FQP1vnGs4HmRgCCunG64VnAoP54yED4ga2wdk4IbedhtZw8b&#10;zLUb+ZuGItQiQtjnqMCE0OVS+sqQRb9wHXH0Lq63GKLsa6l7HCPctnKZJC/SYsNxwWBHe0PVtfix&#10;CrJitR+PXXlKr++tWZ9JXr4aqdTjfHp7BRFoCv/hv/anVrBM0hX8volPQG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YCl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728" o:spid="_x0000_s1145" style="position:absolute;left:3805;top:86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YcSMIA&#10;AADdAAAADwAAAGRycy9kb3ducmV2LnhtbERPzYrCMBC+C75DGMGLrKlFF+kaZVcsCuKirg8wNGNb&#10;tpnUJmp9e3MQPH58/7NFaypxo8aVlhWMhhEI4szqknMFp7/0YwrCeWSNlWVS8CAHi3m3M8NE2zsf&#10;6Hb0uQgh7BJUUHhfJ1K6rCCDbmhr4sCdbWPQB9jkUjd4D+GmknEUfUqDJYeGAmtaFpT9H69GwSRd&#10;yfNuoPftZeun45Nj/v1ZK9Xvtd9fIDy1/i1+uTdaQRyNw9zwJjwB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hxI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729" o:spid="_x0000_s1146" style="position:absolute;left:5223;top:86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A3KcgA&#10;AADdAAAADwAAAGRycy9kb3ducmV2LnhtbESPT0vDQBTE74LfYXlCL9JuLPZf7LZIUbERD02L50f2&#10;mQSzb8Pu2sR++m6h4HGYmd8wy3VvGnEk52vLCh5GCQjiwuqaSwWH/etwDsIHZI2NZVLwRx7Wq9ub&#10;JabadryjYx5KESHsU1RQhdCmUvqiIoN+ZFvi6H1bZzBE6UqpHXYRbho5TpKpNFhzXKiwpU1FxU/+&#10;axScsq0LfdZ9zOQkm73kn5Ov+7etUoO7/vkJRKA+/Iev7XetYJw8LuDyJj4BuTo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oDcp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30" o:spid="_x0000_s1147" style="position:absolute;left:6925;top:86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Ib/sIA&#10;AADdAAAADwAAAGRycy9kb3ducmV2LnhtbERPTUvDQBC9C/6HZQRvdrdVi8RuSykUFC+1zaHHITtN&#10;QrOzIbvdxH/vHASPj/e92ky+U5mG2Aa2MJ8ZUMRVcC3XFsrT/ukNVEzIDrvAZOGHImzW93crLFwY&#10;+ZvyMdVKQjgWaKFJqS+0jlVDHuMs9MTCXcLgMQkcau0GHCXcd3phzFJ7bFkaGuxp11B1Pd68hUW+&#10;6rLcHfKzO5zzvv0y4+eLsfbxYdq+g0o0pX/xn/vDic+8yn55I09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Ihv+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31" o:spid="_x0000_s1148" style="position:absolute;left:1438;top:89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h3ycIA&#10;AADdAAAADwAAAGRycy9kb3ducmV2LnhtbESP0YrCMBRE3xf8h3AF39ZEUVerUURQ9NGuH3Bprm2x&#10;uSlN1OrXG0HwcZiZM8xi1dpK3KjxpWMNg74CQZw5U3Ku4fS//Z2C8AHZYOWYNDzIw2rZ+VlgYtyd&#10;j3RLQy4ihH2CGooQ6kRKnxVk0fddTRy9s2sshiibXJoG7xFuKzlUaiItlhwXCqxpU1B2Sa9Ww7iu&#10;Ts/UKD9Sh8dfeZ7tJsfLTutet13PQQRqwzf8ae+NhqEaD+D9Jj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uHfJ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732" o:spid="_x0000_s1149" style="position:absolute;left:3805;top:89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+diMQA&#10;AADdAAAADwAAAGRycy9kb3ducmV2LnhtbESPQWvCQBCF7wX/wzJCb3VjxGJTV1FB6MVDbel5mh2z&#10;wexszI4x/fddodDj48373rzlevCN6qmLdWAD00kGirgMtubKwOfH/mkBKgqyxSYwGfihCOvV6GGJ&#10;hQ03fqf+KJVKEI4FGnAibaF1LB15jJPQEifvFDqPkmRXadvhLcF9o/Mse9Yea04NDlvaOSrPx6tP&#10;b2xcv//2MxH6si+Xw3BYbCtrzON42LyCEhrk//gv/WYN5Nk8h/uahAC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PnY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33" o:spid="_x0000_s1150" style="position:absolute;left:5223;top:89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lGDcUA&#10;AADdAAAADwAAAGRycy9kb3ducmV2LnhtbESPwWrDMBBE74X+g9hCb40Uh5TEjRJCS6AEcojTD1is&#10;rWVqrYyl2srfV4FAj8PMvGE2u+Q6MdIQWs8a5jMFgrj2puVGw9fl8LICESKywc4zabhSgN328WGD&#10;pfETn2msYiMyhEOJGmyMfSllqC05DDPfE2fv2w8OY5ZDI82AU4a7ThZKvUqHLecFiz29W6p/ql+n&#10;YT19qDSvDsWpGxf747pPxTVYrZ+f0v4NRKQU/8P39qfRUKjlAm5v8hO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2UYN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734" o:spid="_x0000_s1151" style="position:absolute;left:6925;top:89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xjYcUA&#10;AADdAAAADwAAAGRycy9kb3ducmV2LnhtbESPQWvCQBSE7wX/w/KEXkrdGKyU1FVECHi0qR68vWaf&#10;STD7Nma3cf33bkHwOMzMN8xiFUwrBupdY1nBdJKAIC6tbrhSsP/J3z9BOI+ssbVMCm7kYLUcvSww&#10;0/bK3zQUvhIRwi5DBbX3XSalK2sy6Ca2I47eyfYGfZR9JXWP1wg3rUyTZC4NNhwXauxoU1N5Lv6M&#10;gt0uDdO8eLscfmf5KVwGeTxvpVKv47D+AuEp+Gf40d5qBWnyMYP/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zGNh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35" o:spid="_x0000_s1152" style="position:absolute;left:1438;top:92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NxysUA&#10;AADdAAAADwAAAGRycy9kb3ducmV2LnhtbESPzWrDMBCE74W8g9hCb43UUOfHiRJCoSY92skDLNbG&#10;NrFWxlJju08fFQo9DjPzDbM7jLYVd+p941jD21yBIC6dabjScDl/vq5B+IBssHVMGibycNjPnnaY&#10;GjdwTvciVCJC2KeooQ6hS6X0ZU0W/dx1xNG7ut5iiLKvpOlxiHDbyoVSS2mx4bhQY0cfNZW34ttq&#10;SLr28lMY5d/V17Rqrptsmd8yrV+ex+MWRKAx/If/2iejYaGSBH7fxCcg9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g3HK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736" o:spid="_x0000_s1153" style="position:absolute;left:3805;top:92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Sbi8QA&#10;AADdAAAADwAAAGRycy9kb3ducmV2LnhtbESPQWvCQBCF70L/wzKF3nRTi2JTV1FB6MVDVTxPs9Ns&#10;aHY2ZseY/nu3IHh8vHnfmzdf9r5WHbWxCmzgdZSBIi6Crbg0cDxshzNQUZAt1oHJwB9FWC6eBnPM&#10;bbjyF3V7KVWCcMzRgBNpcq1j4chjHIWGOHk/ofUoSbalti1eE9zXepxlU+2x4tTgsKGNo+J3f/Hp&#10;jZXrtt/+TYRO9v2863ezdWmNeXnuVx+ghHp5HN/Tn9bAOJtM4X9NQo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0m4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37" o:spid="_x0000_s1154" style="position:absolute;left:5223;top:92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JADsUA&#10;AADdAAAADwAAAGRycy9kb3ducmV2LnhtbESPwWrDMBBE74X+g9hCbo0Ul7SNGyWElkAI9FC3H7BY&#10;W8vUWhlLtZW/jwKBHIeZecOst8l1YqQhtJ41LOYKBHHtTcuNhp/v/eMriBCRDXaeScOJAmw393dr&#10;LI2f+IvGKjYiQziUqMHG2JdShtqSwzD3PXH2fv3gMGY5NNIMOGW462Sh1LN02HJesNjTu6X6r/p3&#10;GlbTh0qLal98duPT7rjqU3EKVuvZQ9q9gYiU4i18bR+MhkItX+DyJj8BuT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4kAO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738" o:spid="_x0000_s1155" style="position:absolute;left:6925;top:92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FpZMMA&#10;AADdAAAADwAAAGRycy9kb3ducmV2LnhtbERPz2vCMBS+D/Y/hDfwMtbU4saoRhmDgkft9LDbs3m2&#10;xealNrHG/94cBI8f3+/FKphOjDS41rKCaZKCIK6sbrlWsPsrPr5BOI+ssbNMCm7kYLV8fVlgru2V&#10;tzSWvhYxhF2OChrv+1xKVzVk0CW2J47c0Q4GfYRDLfWA1xhuOpml6Zc02HJsaLCn34aqU3kxCjab&#10;LEyL8v28P8yKYziP8v+0lkpN3sLPHISn4J/ih3utFWTpZ5wb38Qn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FpZ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739" o:spid="_x0000_s1156" style="position:absolute;left:1438;top:94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57z8IA&#10;AADdAAAADwAAAGRycy9kb3ducmV2LnhtbESP0YrCMBRE3xf8h3AF39ZEUVerUURQ9NGuH3Bprm2x&#10;uSlN1OrXG0HwcZiZM8xi1dpK3KjxpWMNg74CQZw5U3Ku4fS//Z2C8AHZYOWYNDzIw2rZ+VlgYtyd&#10;j3RLQy4ihH2CGooQ6kRKnxVk0fddTRy9s2sshiibXJoG7xFuKzlUaiItlhwXCqxpU1B2Sa9Ww7iu&#10;Ts/UKD9Sh8dfeZ7tJsfLTutet13PQQRqwzf8ae+NhqEaz+D9Jj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znvP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740" o:spid="_x0000_s1157" style="position:absolute;left:3805;top:94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1s2cQA&#10;AADdAAAADwAAAGRycy9kb3ducmV2LnhtbESPwW7CMAyG75N4h8iTdhvpmISgIyA2CWkXDmOIs9eY&#10;pqJxSuOV7u3nw6Qdrd//58+rzRhbM1Cfm8QOnqYFGOIq+YZrB8fP3eMCTBZkj21icvBDGTbryd0K&#10;S59u/EHDQWqjEM4lOggiXWltrgJFzNPUEWt2Tn1E0bGvre/xpvDY2llRzG3EhvVCwI7eAlWXw3dU&#10;jW0Ydl/xWYROfnndj/vFa+2de7gfty9ghEb5X/5rv3sHs2Ku/vqNIs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9bN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41" o:spid="_x0000_s1158" style="position:absolute;left:5223;top:94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u3XMQA&#10;AADdAAAADwAAAGRycy9kb3ducmV2LnhtbESPwWrDMBBE74X+g9hCbo1kB0LjRAmhJVAKPdTJByzW&#10;xjKxVsZSbeXvq0Khx2Fm3jC7Q3K9mGgMnWcNxVKBIG686bjVcDmfnl9AhIhssPdMGu4U4LB/fNhh&#10;ZfzMXzTVsRUZwqFCDTbGoZIyNJYchqUfiLN39aPDmOXYSjPinOGul6VSa+mw47xgcaBXS82t/nYa&#10;NvObSkV9Kj/7aXX82AypvAer9eIpHbcgIqX4H/5rvxsNpVoX8PsmPwG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rt1z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42" o:spid="_x0000_s1159" style="position:absolute;left:6925;top:94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WUM8UA&#10;AADdAAAADwAAAGRycy9kb3ducmV2LnhtbESPQWvCQBSE74L/YXlCL1I3BpESXUWEgEdN66G31+wz&#10;CWbfxuwat//eFQo9DjPzDbPeBtOKgXrXWFYwnyUgiEurG64UfH3m7x8gnEfW2FomBb/kYLsZj9aY&#10;afvgEw2Fr0SEsMtQQe19l0npypoMupntiKN3sb1BH2VfSd3jI8JNK9MkWUqDDceFGjva11Rei7tR&#10;cDymYZ4X09v5Z5Ffwm2Q39eDVOptEnYrEJ6C/w//tQ9aQZosU3i9iU9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BZQz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43" o:spid="_x0000_s1160" style="position:absolute;left:1438;top:97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qGmMUA&#10;AADdAAAADwAAAGRycy9kb3ducmV2LnhtbESPwWrDMBBE74H+g9hCb7FUt3FbN0oIgYbmaCcfsFgb&#10;28RaGUt1nH59VQjkOMzMG2a5nmwnRhp861jDc6JAEFfOtFxrOB6+5u8gfEA22DkmDVfysF49zJaY&#10;G3fhgsYy1CJC2OeooQmhz6X0VUMWfeJ64uid3GAxRDnU0gx4iXDbyVSpTFpsOS402NO2oepc/lgN&#10;i747/pZG+Ve1v761p49dVpx3Wj89TptPEIGmcA/f2t9GQ6qyF/h/E5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oaY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744" o:spid="_x0000_s1161" style="position:absolute;left:3805;top:97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Zq2sQA&#10;AADdAAAADwAAAGRycy9kb3ducmV2LnhtbESPQWvCQBCF70L/wzKF3nRTK2JTV1FB6MVDVTxPs9Ns&#10;aHY2ZseY/nu3IHh8vHnfmzdf9r5WHbWxCmzgdZSBIi6Crbg0cDxshzNQUZAt1oHJwB9FWC6eBnPM&#10;bbjyF3V7KVWCcMzRgBNpcq1j4chjHIWGOHk/ofUoSbalti1eE9zXepxlU+2x4tTgsKGNo+J3f/Hp&#10;jZXrtt/+TYRO9v2863ezdWmNeXnuVx+ghHp5HN/Tn9bAOJtO4H9NQo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Gat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45" o:spid="_x0000_s1162" style="position:absolute;left:5223;top:97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xX8UA&#10;AADdAAAADwAAAGRycy9kb3ducmV2LnhtbESPwWrDMBBE74H+g9hCb4kUh4TGjRJCQ6AEcojbD1is&#10;rWVqrYyl2srfV4VCj8PMvGF2h+Q6MdIQWs8algsFgrj2puVGw8f7ef4MIkRkg51n0nCnAIf9w2yH&#10;pfET32isYiMyhEOJGmyMfSllqC05DAvfE2fv0w8OY5ZDI82AU4a7ThZKbaTDlvOCxZ5eLdVf1bfT&#10;sJ1OKi2rc3HtxtXxsu1TcQ9W66fHdHwBESnF//Bf+81oKNRmDb9v8hOQ+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ELFf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746" o:spid="_x0000_s1163" style="position:absolute;left:6925;top:97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6SMMUA&#10;AADdAAAADwAAAGRycy9kb3ducmV2LnhtbESPQWvCQBSE74X+h+UVvJS6MUgo0VWkEPCosR56e80+&#10;k2D2bcxu4/rvXUHocZiZb5jlOphOjDS41rKC2TQBQVxZ3XKt4PtQfHyCcB5ZY2eZFNzIwXr1+rLE&#10;XNsr72ksfS0ihF2OChrv+1xKVzVk0E1tTxy9kx0M+iiHWuoBrxFuOpkmSSYNthwXGuzpq6HqXP4Z&#10;BbtdGmZF+X45/s6LU7iM8ue8lUpN3sJmAcJT8P/hZ3urFaRJlsHjTXw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PpIw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47" o:spid="_x0000_s1164" style="position:absolute;left:1438;top:100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Ne9MQA&#10;AADdAAAADwAAAGRycy9kb3ducmV2LnhtbESPQYvCMBSE7wv+h/AEb2u6Iup2jSKK4GnB6kFvb5tn&#10;U2xeShNt/fcbQfA4zMw3zHzZ2UrcqfGlYwVfwwQEce50yYWC42H7OQPhA7LGyjEpeJCH5aL3McdU&#10;u5b3dM9CISKEfYoKTAh1KqXPDVn0Q1cTR+/iGoshyqaQusE2wm0lR0kykRZLjgsGa1obyq/ZzSqY&#10;ZdN1e6oP5/F1U5nvP5KX31IqNeh3qx8QgbrwDr/aO61glEym8HwTn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zXvT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748" o:spid="_x0000_s1165" style="position:absolute;left:3805;top:100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NAKMEA&#10;AADdAAAADwAAAGRycy9kb3ducmV2LnhtbERPX6sBQRR/V77DdG55EbOEtNcQIkqE6wOcdo7d7e6c&#10;WTuD9e3Ng/L46/d/MqtNIR5Uudyygl43AkGcWJ1zquDyt+6MQTiPrLGwTApe5GA2bTYmGGv75BM9&#10;zj4VIYRdjAoy78tYSpdkZNB1bUkcuKutDPoAq1TqCp8h3BSyH0UjaTDn0JBhScuMkv/z3SgYrlfy&#10;um/rY33b+fHg4pgPi41SrZ96/gvCU+2/4o97qxX0o1GYG96EJyC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3jQCjBAAAA3Q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749" o:spid="_x0000_s1166" style="position:absolute;left:5223;top:100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VrScgA&#10;AADdAAAADwAAAGRycy9kb3ducmV2LnhtbESPQWvCQBSE74L/YXmCF6kbBbWNrlLEFk3poWnp+ZF9&#10;JqHZt2F3a1J/fVco9DjMzDfMZtebRlzI+dqygtk0AUFcWF1zqeDj/enuHoQPyBoby6TghzzstsPB&#10;BlNtO36jSx5KESHsU1RQhdCmUvqiIoN+alvi6J2tMxiidKXUDrsIN42cJ8lSGqw5LlTY0r6i4iv/&#10;Ngqu2cmFPuteVnKRrQ756+Jz8nxSajzqH9cgAvXhP/zXPmoF82T5ALc38QnI7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5FWtJ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50" o:spid="_x0000_s1167" style="position:absolute;left:6925;top:100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dHnsIA&#10;AADdAAAADwAAAGRycy9kb3ducmV2LnhtbERPTUvDQBC9C/6HZQRvdrdVrMRuSykUFC+1zaHHITtN&#10;QrOzIbvdxH/vHASPj/e92ky+U5mG2Aa2MJ8ZUMRVcC3XFsrT/ukNVEzIDrvAZOGHImzW93crLFwY&#10;+ZvyMdVKQjgWaKFJqS+0jlVDHuMs9MTCXcLgMQkcau0GHCXcd3phzKv22LI0NNjTrqHqerx5C4t8&#10;1WW5O+Rndzjnfftlxs8XY+3jw7R9B5VoSv/iP/eHE59Zyn55I09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l0ee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51" o:spid="_x0000_s1168" style="position:absolute;left:1438;top:103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/1xsYA&#10;AADdAAAADwAAAGRycy9kb3ducmV2LnhtbESPQWvCQBSE7wX/w/IK3upGkZqmriIpgqdCEw96e80+&#10;s8Hs25DdJum/7xYKPQ4z8w2z3U+2FQP1vnGsYLlIQBBXTjdcKziXx6cUhA/IGlvHpOCbPOx3s4ct&#10;ZtqN/EFDEWoRIewzVGBC6DIpfWXIol+4jjh6N9dbDFH2tdQ9jhFuW7lKkmdpseG4YLCj3FB1L76s&#10;grTY5OOlK6/r+1trXj5J3t4bqdT8cTq8ggg0hf/wX/ukFaySzRJ+38Qn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/1x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752" o:spid="_x0000_s1169" style="position:absolute;left:3805;top:103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LhH8UA&#10;AADdAAAADwAAAGRycy9kb3ducmV2LnhtbESP3WrCQBSE7wu+w3KE3hTdGFqV6CoqFQVR/HuAQ/aY&#10;BLNnY3ar8e3dQqGXw8x8w4ynjSnFnWpXWFbQ60YgiFOrC84UnE/LzhCE88gaS8uk4EkOppPW2xgT&#10;bR98oPvRZyJA2CWoIPe+SqR0aU4GXddWxMG72NqgD7LOpK7xEeCmlHEU9aXBgsNCjhUtckqvxx+j&#10;4Gv5LS/bD71vbhs//Dw75t18pdR7u5mNQHhq/H/4r73WCuJoEMPvm/AE5O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0uEf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753" o:spid="_x0000_s1170" style="position:absolute;left:5223;top:103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TKfsgA&#10;AADdAAAADwAAAGRycy9kb3ducmV2LnhtbESPQUvDQBSE74L/YXmCF2k3rbQpsdtSikob6aGpeH5k&#10;n0lo9m3YXZvUX+8KgsdhZr5hluvBtOJCzjeWFUzGCQji0uqGKwXvp5fRAoQPyBpby6TgSh7Wq9ub&#10;JWba9nykSxEqESHsM1RQh9BlUvqyJoN+bDvi6H1aZzBE6SqpHfYRblo5TZK5NNhwXKixo21N5bn4&#10;Mgq+870LQ96/pXKWp8/FYfbx8LpX6v5u2DyBCDSE//Bfe6cVTJP0EX7fxCcgV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JMp+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54" o:spid="_x0000_s1171" style="position:absolute;left:6925;top:103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xBncUA&#10;AADdAAAADwAAAGRycy9kb3ducmV2LnhtbESPwWrDMBBE74X8g9hAb43UJDTFtRJKIJDQS5r4kONi&#10;bW1ja2UsVXb/PioUehxm3gyT7ybbiUiDbxxreF4oEMSlMw1XGorr4ekVhA/IBjvHpOGHPOy2s4cc&#10;M+NG/qR4CZVIJewz1FCH0GdS+rImi37heuLkfbnBYkhyqKQZcEzltpNLpV6kxYbTQo097Wsq28u3&#10;1bCMrSyK/TmuzPkWD82HGk9rpfXjfHp/AxFoCv/hP/poEqc2a/h9k56A3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rEGd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755" o:spid="_x0000_s1172" style="position:absolute;left:1438;top:1060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TzxcUA&#10;AADdAAAADwAAAGRycy9kb3ducmV2LnhtbESPQWvCQBSE70L/w/IKvemmUo1GVylKwVPB2EO9PbPP&#10;bDD7NmRXk/77riB4HGbmG2a57m0tbtT6yrGC91ECgrhwuuJSwc/hazgD4QOyxtoxKfgjD+vVy2CJ&#10;mXYd7+mWh1JECPsMFZgQmkxKXxiy6EeuIY7e2bUWQ5RtKXWLXYTbWo6TZCotVhwXDDa0MVRc8qtV&#10;MMvTTffbHI4fl21t5ieS5+9KKvX22n8uQATqwzP8aO+0gnGSTuD+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PPF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756" o:spid="_x0000_s1173" style="position:absolute;left:3805;top:1060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nnHMUA&#10;AADdAAAADwAAAGRycy9kb3ducmV2LnhtbESP3YrCMBSE7xd8h3AEbxZNV/yjGmWVFRdE8e8BDs2x&#10;LTYntclqfXuzIHg5zMw3zGRWm0LcqHK5ZQVfnQgEcWJ1zqmC03HZHoFwHlljYZkUPMjBbNr4mGCs&#10;7Z33dDv4VAQIuxgVZN6XsZQuycig69iSOHhnWxn0QVap1BXeA9wUshtFA2kw57CQYUmLjJLL4c8o&#10;6C9/5HnzqXf1de1HvZNj3s5XSrWa9fcYhKfav8Ov9q9W0I2GA/h/E56An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6ecc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757" o:spid="_x0000_s1174" style="position:absolute;left:5223;top:1060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/MfccA&#10;AADdAAAADwAAAGRycy9kb3ducmV2LnhtbESPQWvCQBSE7wX/w/KEXkrdVLCR6CpS2lIjHkxLz4/s&#10;Mwlm34bdrUn7612h4HGYmW+Y5XowrTiT841lBU+TBARxaXXDlYKvz7fHOQgfkDW2lknBL3lYr0Z3&#10;S8y07flA5yJUIkLYZ6igDqHLpPRlTQb9xHbE0TtaZzBE6SqpHfYRblo5TZJnabDhuFBjRy81lafi&#10;xyj4y7cuDHm/S+UsT1+L/ez74X2r1P142CxABBrCLfzf/tAKpkmawvVNfAJyd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fzH3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758" o:spid="_x0000_s1175" style="position:absolute;left:6925;top:1060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FLmMIA&#10;AADdAAAADwAAAGRycy9kb3ducmV2LnhtbERPTUvDQBC9C/6HZQRvdrdVrMRuSykUFC+1zaHHITtN&#10;QrOzIbvdxH/vHASPj/e92ky+U5mG2Aa2MJ8ZUMRVcC3XFsrT/ukNVEzIDrvAZOGHImzW93crLFwY&#10;+ZvyMdVKQjgWaKFJqS+0jlVDHuMs9MTCXcLgMQkcau0GHCXcd3phzKv22LI0NNjTrqHqerx5C4t8&#10;1WW5O+Rndzjnfftlxs8XY+3jw7R9B5VoSv/iP/eHE59Zylx5I09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4UuY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59" o:spid="_x0000_s1176" style="position:absolute;left:1438;top:10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snr8IA&#10;AADdAAAADwAAAGRycy9kb3ducmV2LnhtbESP0YrCMBRE3wX/IVxh3zRRVl2rUURQ9NGuH3Bprm2x&#10;uSlN1OrXG0HwcZiZM8xi1dpK3KjxpWMNw4ECQZw5U3Ku4fS/7f+B8AHZYOWYNDzIw2rZ7SwwMe7O&#10;R7qlIRcRwj5BDUUIdSKlzwqy6AeuJo7e2TUWQ5RNLk2D9wi3lRwpNZEWS44LBda0KSi7pFerYVxX&#10;p2dqlP9Vh8e0PM92k+Nlp/VPr13PQQRqwzf8ae+NhpGazuD9Jj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eyev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760" o:spid="_x0000_s1177" style="position:absolute;left:3805;top:10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GKI8QA&#10;AADdAAAADwAAAGRycy9kb3ducmV2LnhtbESPwU7DMAyG70h7h8iTuLF0Q0KlLJs2pElcdmAgzqYx&#10;TbXG6RrTlbfHBySO1u//8+f1doqdGWnIbWIHy0UBhrhOvuXGwfvb4a4EkwXZY5eYHPxQhu1mdrPG&#10;yqcrv9J4ksYohHOFDoJIX1mb60AR8yL1xJp9pSGi6Dg01g94VXjs7KooHmzElvVCwJ6eA9Xn03dU&#10;jV0YD5/xXoQ+/OPlOB3LfeOdu51PuycwQpP8L/+1X7yDVVGqv36jCL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xii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61" o:spid="_x0000_s1178" style="position:absolute;left:5223;top:10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dRpsQA&#10;AADdAAAADwAAAGRycy9kb3ducmV2LnhtbESPwWrDMBBE74X+g9hCbo1kB0riRAmhJVAKPdTJByzW&#10;xjKxVsZSbeXvq0Khx2Fm3jC7Q3K9mGgMnWcNxVKBIG686bjVcDmfntcgQkQ22HsmDXcKcNg/Puyw&#10;Mn7mL5rq2IoM4VChBhvjUEkZGksOw9IPxNm7+tFhzHJspRlxznDXy1KpF+mw47xgcaBXS82t/nYa&#10;NvObSkV9Kj/7aXX82AypvAer9eIpHbcgIqX4H/5rvxsNpVoX8PsmPwG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nUab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62" o:spid="_x0000_s1179" style="position:absolute;left:6925;top:10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lyycUA&#10;AADdAAAADwAAAGRycy9kb3ducmV2LnhtbESPQWvCQBSE7wX/w/IEL0U3hlIkuooIAY+a1oO3Z/aZ&#10;BLNvY3aN67/vFgo9DjPzDbPaBNOKgXrXWFYwnyUgiEurG64UfH/l0wUI55E1tpZJwYscbNajtxVm&#10;2j75SEPhKxEh7DJUUHvfZVK6siaDbmY74uhdbW/QR9lXUvf4jHDTyjRJPqXBhuNCjR3taipvxcMo&#10;OBzSMM+L9/vp8pFfw32Q59teKjUZh+0ShKfg/8N/7b1WkCaLFH7fxCc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CXLJ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63" o:spid="_x0000_s1180" style="position:absolute;left:1438;top:111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ZgYsMA&#10;AADdAAAADwAAAGRycy9kb3ducmV2LnhtbESP3YrCMBSE7wXfIZwF7zRZ/7drlGVB0ctWH+DQHNti&#10;c1KaqNWnN8LCXg4z8w2z2nS2FjdqfeVYw+dIgSDOnam40HA6bodLED4gG6wdk4YHedis+70VJsbd&#10;OaVbFgoRIewT1FCG0CRS+rwki37kGuLonV1rMUTZFtK0eI9wW8uxUnNpseK4UGJDvyXll+xqNcya&#10;+vTMjPJTdXgsqvPXbp5edloPPrqfbxCBuvAf/mvvjYaxWk7g/SY+Ab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ZgY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764" o:spid="_x0000_s1181" style="position:absolute;left:3805;top:111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qMIMUA&#10;AADdAAAADwAAAGRycy9kb3ducmV2LnhtbESPT2vCQBDF7wW/wzJCb3XjH0pMXUUFoRcPtcXzNDvN&#10;hmZnY3aM6bfvCoUeH2/e781bbQbfqJ66WAc2MJ1koIjLYGuuDHy8H55yUFGQLTaBycAPRdisRw8r&#10;LGy48Rv1J6lUgnAs0IATaQutY+nIY5yEljh5X6HzKEl2lbYd3hLcN3qWZc/aY82pwWFLe0fl9+nq&#10;0xtb1x8+/VyEznZ5OQ7HfFdZYx7Hw/YFlNAg/8d/6VdrYJblC7ivSQj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Sowg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765" o:spid="_x0000_s1182" style="position:absolute;left:5223;top:111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XpcUA&#10;AADdAAAADwAAAGRycy9kb3ducmV2LnhtbESPwWrDMBBE74H+g9hCb4kUl4TEjRJCQ6AEeqjbD1is&#10;rWVqrYyl2MrfV4VCjsPMvGF2h+Q6MdIQWs8algsFgrj2puVGw9fneb4BESKywc4zabhRgMP+YbbD&#10;0viJP2isYiMyhEOJGmyMfSllqC05DAvfE2fv2w8OY5ZDI82AU4a7ThZKraXDlvOCxZ5eLdU/1dVp&#10;2E4nlZbVuXjvxufjZdun4has1k+P6fgCIlKK9/B/+81oKNRmBX9v8hOQ+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Fel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766" o:spid="_x0000_s1183" style="position:absolute;left:6925;top:111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J0ysYA&#10;AADdAAAADwAAAGRycy9kb3ducmV2LnhtbESPQWvCQBSE74X+h+UVvJS6MRSRNKuUQsCjxnrw9pp9&#10;JiHZtzG7jeu/dwtCj8PMfMPkm2B6MdHoWssKFvMEBHFldcu1gu9D8bYC4Tyyxt4yKbiRg836+SnH&#10;TNsr72kqfS0ihF2GChrvh0xKVzVk0M3tQBy9sx0N+ijHWuoRrxFuepkmyVIabDkuNDjQV0NVV/4a&#10;BbtdGhZF+Xo5/rwX53CZ5KnbSqVmL+HzA4Sn4P/Dj/ZWK0iT1RL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J0y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767" o:spid="_x0000_s1184" style="position:absolute;left:1438;top:11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+4DsYA&#10;AADdAAAADwAAAGRycy9kb3ducmV2LnhtbESPQWvCQBSE74X+h+UVequbStEYs0pRCj0JJj3U2zP7&#10;zIZk34bsatJ/3xUKPQ4z8w2TbyfbiRsNvnGs4HWWgCCunG64VvBVfrykIHxA1tg5JgU/5GG7eXzI&#10;MdNu5CPdilCLCGGfoQITQp9J6StDFv3M9cTRu7jBYohyqKUecIxw28l5kiykxYbjgsGedoaqtrha&#10;BWmx3I3ffXl6a/edWZ1JXg6NVOr5aXpfgwg0hf/wX/tTK5gn6RLub+IT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/+4D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768" o:spid="_x0000_s1185" style="position:absolute;left:3805;top:11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+m0sEA&#10;AADdAAAADwAAAGRycy9kb3ducmV2LnhtbERPy4rCMBTdD/gP4QpuBk0VR0o1ioqiMCi+PuDSXNti&#10;c1ObqPXvzWJglofznswaU4on1a6wrKDfi0AQp1YXnCm4nNfdGITzyBpLy6TgTQ5m09bXBBNtX3yk&#10;58lnIoSwS1BB7n2VSOnSnAy6nq2IA3e1tUEfYJ1JXeMrhJtSDqJoJA0WHBpyrGiZU3o7PYyCn/VK&#10;Xnff+tDcf308vDjm/WKjVKfdzMcgPDX+X/zn3moFgygOc8Ob8ATk9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vptLBAAAA3Q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769" o:spid="_x0000_s1186" style="position:absolute;left:5223;top:11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mNs8gA&#10;AADdAAAADwAAAGRycy9kb3ducmV2LnhtbESPQWvCQBSE70L/w/KEXqRuKlhtdJUitmiKB9Pi+ZF9&#10;JqHZt2F3a2J/fVco9DjMzDfMct2bRlzI+dqygsdxAoK4sLrmUsHnx+vDHIQPyBoby6TgSh7Wq7vB&#10;ElNtOz7SJQ+liBD2KSqoQmhTKX1RkUE/ti1x9M7WGQxRulJqh12Em0ZOkuRJGqw5LlTY0qai4iv/&#10;Ngp+sr0Lfda9z+Q0m23zw/Q0etsrdT/sXxYgAvXhP/zX3mkFk2T+DLc38QnI1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GY2z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70" o:spid="_x0000_s1187" style="position:absolute;left:6925;top:11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uhZMIA&#10;AADdAAAADwAAAGRycy9kb3ducmV2LnhtbERPTUvDQBC9C/6HZQRvdrdVpMZuSykUFC+1zaHHITtN&#10;QrOzIbvdxH/vHASPj/e92ky+U5mG2Aa2MJ8ZUMRVcC3XFsrT/mkJKiZkh11gsvBDETbr+7sVFi6M&#10;/E35mGolIRwLtNCk1Bdax6ohj3EWemLhLmHwmAQOtXYDjhLuO70w5lV7bFkaGuxp11B1Pd68hUW+&#10;6rLcHfKzO5zzvv0y4+eLsfbxYdq+g0o0pX/xn/vDic+8yX55I09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m6Fk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71" o:spid="_x0000_s1188" style="position:absolute;left:1438;top:117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HNU8IA&#10;AADdAAAADwAAAGRycy9kb3ducmV2LnhtbESP0YrCMBRE3wX/IVxh3zRRVlerUURQ9NGuH3Bprm2x&#10;uSlN1OrXG0HwcZiZM8xi1dpK3KjxpWMNw4ECQZw5U3Ku4fS/7U9B+IBssHJMGh7kYbXsdhaYGHfn&#10;I93SkIsIYZ+ghiKEOpHSZwVZ9ANXE0fv7BqLIcoml6bBe4TbSo6UmkiLJceFAmvaFJRd0qvVMK6r&#10;0zM1yv+qw+OvPM92k+Nlp/VPr13PQQRqwzf8ae+NhpGaDeH9Jj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Ac1T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772" o:spid="_x0000_s1189" style="position:absolute;left:3805;top:117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YnEsQA&#10;AADdAAAADwAAAGRycy9kb3ducmV2LnhtbESPQWvCQBCF7wX/wzIFb3XTCEWjq9iC4MVDVTyP2Wk2&#10;NDsbs2NM/323UPD4ePO+N2+5HnyjeupiHdjA6yQDRVwGW3Nl4HTcvsxARUG22AQmAz8UYb0aPS2x&#10;sOHOn9QfpFIJwrFAA06kLbSOpSOPcRJa4uR9hc6jJNlV2nZ4T3Df6DzL3rTHmlODw5Y+HJXfh5tP&#10;b2xcv734qQid7fy6H/az98oaM34eNgtQQoM8jv/TO2sgz+Y5/K1JCN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2Jx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73" o:spid="_x0000_s1190" style="position:absolute;left:5223;top:117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D8l8QA&#10;AADdAAAADwAAAGRycy9kb3ducmV2LnhtbESPwWrDMBBE74X+g9hCbo0UB0rtRAmhJVAKPdTJByzW&#10;xjKxVsZSbeXvo0Khx2Fm3jDbfXK9mGgMnWcNq6UCQdx403Gr4Xw6Pr+CCBHZYO+ZNNwowH73+LDF&#10;yviZv2mqYysyhEOFGmyMQyVlaCw5DEs/EGfv4keHMcuxlWbEOcNdLwulXqTDjvOCxYHeLDXX+sdp&#10;KOd3lVb1sfjqp/XhsxxScQtW68VTOmxARErxP/zX/jAaClWu4fdNfgJ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g/Jf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74" o:spid="_x0000_s1191" style="position:absolute;left:6925;top:117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XZ+8UA&#10;AADdAAAADwAAAGRycy9kb3ducmV2LnhtbESPQWvCQBSE7wX/w/KEXkrdGKTY1FVECHi0qR68vWaf&#10;STD7Nma3cf33bkHwOMzMN8xiFUwrBupdY1nBdJKAIC6tbrhSsP/J3+cgnEfW2FomBTdysFqOXhaY&#10;aXvlbxoKX4kIYZehgtr7LpPSlTUZdBPbEUfvZHuDPsq+krrHa4SbVqZJ8iENNhwXauxoU1N5Lv6M&#10;gt0uDdO8eLscfmf5KVwGeTxvpVKv47D+AuEp+Gf40d5qBWnyOYP/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ddn7xQAAAN0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775" o:spid="_x0000_s1192" style="position:absolute;left:1438;top:1199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gVP8UA&#10;AADdAAAADwAAAGRycy9kb3ducmV2LnhtbESPQWvCQBSE70L/w/IKvemmUq1GVylKwVPBpAe9PbPP&#10;bDD7NmRXk/77riB4HGbmG2a57m0tbtT6yrGC91ECgrhwuuJSwW/+PZyB8AFZY+2YFPyRh/XqZbDE&#10;VLuO93TLQikihH2KCkwITSqlLwxZ9CPXEEfv7FqLIcq2lLrFLsJtLcdJMpUWK44LBhvaGCou2dUq&#10;mGWfm+7Q5MePy7Y28xPJ808llXp77b8WIAL14Rl+tHdawTiZT+D+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uBU/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776" o:spid="_x0000_s1193" style="position:absolute;left:3805;top:1199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UB5sUA&#10;AADdAAAADwAAAGRycy9kb3ducmV2LnhtbESP3YrCMBSE74V9h3AEb0RTZRWtRlFRVpAV/x7g0Bzb&#10;ss1JbaJ2334jCHs5zMw3zHRem0I8qHK5ZQW9bgSCOLE651TB5bzpjEA4j6yxsEwKfsnBfPbRmGKs&#10;7ZOP9Dj5VAQIuxgVZN6XsZQuycig69qSOHhXWxn0QVap1BU+A9wUsh9FQ2kw57CQYUmrjJKf090o&#10;GGzW8vrd1of6tvOjz4tj3i+/lGo168UEhKfa/4ff7a1W0I/GQ3i9CU9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5QHmxQAAAN0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777" o:spid="_x0000_s1194" style="position:absolute;left:5223;top:1199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Mqh8gA&#10;AADdAAAADwAAAGRycy9kb3ducmV2LnhtbESPQUvDQBSE70L/w/IEL2I3LdRo2m0potKm9GCUnh/Z&#10;ZxKafRt21yb117sFocdhZr5hFqvBtOJEzjeWFUzGCQji0uqGKwVfn28PTyB8QNbYWiYFZ/KwWo5u&#10;Fphp2/MHnYpQiQhhn6GCOoQuk9KXNRn0Y9sRR+/bOoMhSldJ7bCPcNPKaZI8SoMNx4UaO3qpqTwW&#10;P0bBb751Ycj7XSpnefpa7GeH+/etUne3w3oOItAQruH/9kYrmCbPKVzexCcgl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EyqH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78" o:spid="_x0000_s1195" style="position:absolute;left:6925;top:1199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2tYsIA&#10;AADdAAAADwAAAGRycy9kb3ducmV2LnhtbERPTUvDQBC9C/6HZQRvdrdVpMZuSykUFC+1zaHHITtN&#10;QrOzIbvdxH/vHASPj/e92ky+U5mG2Aa2MJ8ZUMRVcC3XFsrT/mkJKiZkh11gsvBDETbr+7sVFi6M&#10;/E35mGolIRwLtNCk1Bdax6ohj3EWemLhLmHwmAQOtXYDjhLuO70w5lV7bFkaGuxp11B1Pd68hUW+&#10;6rLcHfKzO5zzvv0y4+eLsfbxYdq+g0o0pX/xn/vDic+8yVx5I09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7a1i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79" o:spid="_x0000_s1196" style="position:absolute;left:1438;top:1227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UfOsUA&#10;AADdAAAADwAAAGRycy9kb3ducmV2LnhtbESPQWvCQBSE70L/w/IKvelGKWpiVimWQk8FYw/19sy+&#10;ZIPZtyG7Nem/7wqCx2FmvmHy3WhbcaXeN44VzGcJCOLS6YZrBd/Hj+kahA/IGlvHpOCPPOy2T5Mc&#10;M+0GPtC1CLWIEPYZKjAhdJmUvjRk0c9cRxy9yvUWQ5R9LXWPQ4TbVi6SZCktNhwXDHa0N1Reil+r&#10;YF2s9sNPdzy9Xt5bk55JVl+NVOrleXzbgAg0hkf43v7UChZJmsLtTXwCc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9R86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780" o:spid="_x0000_s1197" style="position:absolute;left:3805;top:1227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umE8IA&#10;AADdAAAADwAAAGRycy9kb3ducmV2LnhtbERPy4rCMBTdD/gP4QpuBk2VGZFqWlQUhUHx9QGX5toW&#10;m5vaRO38vVkMzPJw3rO0NZV4UuNKywqGgwgEcWZ1ybmCy3ndn4BwHlljZZkU/JKDNOl8zDDW9sVH&#10;ep58LkIIuxgVFN7XsZQuK8igG9iaOHBX2xj0ATa51A2+Qrip5CiKxtJgyaGhwJqWBWW308Mo+F6v&#10;5HX3qQ/t/cdPvi6Oeb/YKNXrtvMpCE+t/xf/ubdawWgYhf3hTXgCM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q6YT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781" o:spid="_x0000_s1198" style="position:absolute;left:5223;top:1227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2NcscA&#10;AADdAAAADwAAAGRycy9kb3ducmV2LnhtbESPQWvCQBSE74X+h+UVvJS6iaCW1FVKaUuNeDAtPT+y&#10;r0lo9m3YXU3017uC4HGYmW+YxWowrTiQ841lBek4AUFcWt1wpeDn++PpGYQPyBpby6TgSB5Wy/u7&#10;BWba9ryjQxEqESHsM1RQh9BlUvqyJoN+bDvi6P1ZZzBE6SqpHfYRblo5SZKZNNhwXKixo7eayv9i&#10;bxSc8rULQ95v5nKaz9+L7fT38XOt1OhheH0BEWgIt/C1/aUVTNIkhcub+ATk8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djXL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782" o:spid="_x0000_s1199" style="position:absolute;left:6925;top:1227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4AksQA&#10;AADdAAAADwAAAGRycy9kb3ducmV2LnhtbESPzWrDMBCE74G+g9hCb4kUJ4TgRgklEEjoJT8+9LhY&#10;W9vEWhlLkd23rwKFHoeZb4bZ7Ebbiki9bxxrmM8UCOLSmYYrDcXtMF2D8AHZYOuYNPyQh932ZbLB&#10;3LiBLxSvoRKphH2OGuoQulxKX9Zk0c9cR5y8b9dbDEn2lTQ9DqnctjJTaiUtNpwWauxoX1N5vz6s&#10;hizeZVHsz3Fhzl/x0Hyq4bRUWr+9jh/vIAKN4T/8Rx9N4uYqg+eb9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uAJL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783" o:spid="_x0000_s1200" style="position:absolute;left:1438;top:1255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ayysYA&#10;AADdAAAADwAAAGRycy9kb3ducmV2LnhtbESPQWvCQBSE7wX/w/IEb3WjlmqjGxGL0JPQ6KG9vWaf&#10;2ZDs25Ddmvjv3ULB4zAz3zCb7WAbcaXOV44VzKYJCOLC6YpLBefT4XkFwgdkjY1jUnAjD9ts9LTB&#10;VLueP+mah1JECPsUFZgQ2lRKXxiy6KeuJY7exXUWQ5RdKXWHfYTbRs6T5FVarDguGGxpb6io81+r&#10;YJUv9/1Xe/p+qd8b8/ZD8nKspFKT8bBbgwg0hEf4v/2hFcxnyQL+3sQnI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ayy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784" o:spid="_x0000_s1201" style="position:absolute;left:3805;top:1255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CgEMQA&#10;AADdAAAADwAAAGRycy9kb3ducmV2LnhtbESP3YrCMBSE7xd8h3AEb0RTRUWqUXRRVhDFvwc4NMe2&#10;2Jx0m6zWtzeCsJfDzHzDTOe1KcSdKpdbVtDrRiCIE6tzThVczuvOGITzyBoLy6TgSQ7ms8bXFGNt&#10;H3yk+8mnIkDYxagg876MpXRJRgZd15bEwbvayqAPskqlrvAR4KaQ/SgaSYM5h4UMS/rOKLmd/oyC&#10;4Xolr7u2PtS/Wz8eXBzzfvmjVKtZLyYgPNX+P/xpb7SCfi8awPtNe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QoBD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785" o:spid="_x0000_s1202" style="position:absolute;left:5223;top:1255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aLcccA&#10;AADdAAAADwAAAGRycy9kb3ducmV2LnhtbESPQWvCQBSE74X+h+UVvJS6UYiW1FVKaUuNeDAtPT+y&#10;r0lo9m3YXU3017uC4HGYmW+YxWowrTiQ841lBZNxAoK4tLrhSsHP98fTMwgfkDW2lknBkTyslvd3&#10;C8y07XlHhyJUIkLYZ6igDqHLpPRlTQb92HbE0fuzzmCI0lVSO+wj3LRymiQzabDhuFBjR281lf/F&#10;3ig45WsXhrzfzGWaz9+Lbfr7+LlWavQwvL6ACDSEW/ja/tIKppMkhcub+ATk8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mi3H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786" o:spid="_x0000_s1203" style="position:absolute;left:6925;top:1255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UGkcQA&#10;AADdAAAADwAAAGRycy9kb3ducmV2LnhtbESPS2vDMBCE74X8B7GF3BopD0Jwo4QSCLT0kocPOS7W&#10;1jaxVsZSZOffR4VAjsPMN8Ost4NtRKTO1441TCcKBHHhTM2lhvy8/1iB8AHZYOOYNNzJw3Yzeltj&#10;ZlzPR4qnUIpUwj5DDVUIbSalLyqy6CeuJU7en+sshiS7UpoO+1RuGzlTaikt1pwWKmxpV1FxPd2s&#10;hlm8yjzfHeLcHC5xX/+q/mehtB6/D1+fIAIN4RV+0t8mcVO1hP836QnIz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VBpH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787" o:spid="_x0000_s1204" style="position:absolute;left:1438;top:128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9qpsIA&#10;AADdAAAADwAAAGRycy9kb3ducmV2LnhtbESP0YrCMBRE3wX/IVxh3zRRVl2rUURQ9NGuH3Bprm2x&#10;uSlN1OrXG0HwcZiZM8xi1dpK3KjxpWMNw4ECQZw5U3Ku4fS/7f+B8AHZYOWYNDzIw2rZ7SwwMe7O&#10;R7qlIRcRwj5BDUUIdSKlzwqy6AeuJo7e2TUWQ5RNLk2D9wi3lRwpNZEWS44LBda0KSi7pFerYVxX&#10;p2dqlP9Vh8e0PM92k+Nlp/VPr13PQQRqwzf8ae+NhtFQTeH9Jj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T2qm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788" o:spid="_x0000_s1205" style="position:absolute;left:3805;top:128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WK4sQA&#10;AADdAAAADwAAAGRycy9kb3ducmV2LnhtbESPwW7CMAyG75P2DpEn7TZSmDRBR0AwCWkXDmOIs9eY&#10;pqJxSuOV7u3nw6Qdrd//58/L9RhbM1Cfm8QOppMCDHGVfMO1g+Pn7mkOJguyxzYxOfihDOvV/d0S&#10;S59u/EHDQWqjEM4lOggiXWltrgJFzJPUEWt2Tn1E0bGvre/xpvDY2llRvNiIDeuFgB29Baouh++o&#10;Gpsw7L7iswid/OK6H/fzbe2de3wYN69ghEb5X/5rv3sHs2mhuvqNIs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1iu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789" o:spid="_x0000_s1206" style="position:absolute;left:5223;top:128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NRZ8QA&#10;AADdAAAADwAAAGRycy9kb3ducmV2LnhtbESPwWrDMBBE74X+g9hAbo1kB0rtRgmhJRAKPdTtByzW&#10;1jKxVsZSbeXvo0Khx2Fm3jC7Q3KDmGkKvWcNxUaBIG696bnT8PV5engCESKywcEzabhSgMP+/m6H&#10;tfELf9DcxE5kCIcaNdgYx1rK0FpyGDZ+JM7et58cxiynTpoJlwx3gyyVepQOe84LFkd6sdRemh+n&#10;oVpeVSqaU/k+zNvjWzWm8hqs1utVOj6DiJTif/ivfTYaykJV8PsmPwG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jUWf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790" o:spid="_x0000_s1207" style="position:absolute;left:6925;top:128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zTP8IA&#10;AADdAAAADwAAAGRycy9kb3ducmV2LnhtbERPz2vCMBS+D/Y/hDfwImvaMmR0RhlCwaNWPez21jzb&#10;YvNSm1jjf28Ogx0/vt/LdTC9mGh0nWUFWZKCIK6t7rhRcDyU758gnEfW2FsmBQ9ysF69viyx0PbO&#10;e5oq34gYwq5ABa33QyGlq1sy6BI7EEfubEeDPsKxkXrEeww3vczTdCENdhwbWhxo01J9qW5GwW6X&#10;h6ys5tfT70d5DtdJ/ly2UqnZW/j+AuEp+H/xn3urFeRZFvfH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fNM/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791" o:spid="_x0000_s1208" style="position:absolute;left:1438;top:1310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Ef+8UA&#10;AADdAAAADwAAAGRycy9kb3ducmV2LnhtbESPQWvCQBSE7wX/w/IEb3UTkdamriKK4Elo4sHeXrPP&#10;bDD7NmRXE/+9Wyj0OMzMN8xyPdhG3KnztWMF6TQBQVw6XXOl4FTsXxcgfEDW2DgmBQ/ysF6NXpaY&#10;adfzF93zUIkIYZ+hAhNCm0npS0MW/dS1xNG7uM5iiLKrpO6wj3DbyFmSvEmLNccFgy1tDZXX/GYV&#10;LPL3bX9ui+/5ddeYjx+Sl2MtlZqMh80niEBD+A//tQ9awSxNU/h9E5+AX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sR/7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792" o:spid="_x0000_s1209" style="position:absolute;left:3805;top:1310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wLIsYA&#10;AADdAAAADwAAAGRycy9kb3ducmV2LnhtbESP3WrCQBSE7wu+w3IKvRGzSahFYlbRUmlBlPrzAIfs&#10;MQnNno3ZraZv7wpCL4eZ+YbJ571pxIU6V1tWkEQxCOLC6ppLBcfDajQB4TyyxsYyKfgjB/PZ4CnH&#10;TNsr7+iy96UIEHYZKqi8bzMpXVGRQRfZljh4J9sZ9EF2pdQdXgPcNDKN4zdpsOawUGFL7xUVP/tf&#10;o2C8+pCnzVB/9+e1n7weHfN2+anUy3O/mILw1Pv/8KP9pRWkSZLC/U14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wLIs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793" o:spid="_x0000_s1210" style="position:absolute;left:5223;top:1310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ogQ8gA&#10;AADdAAAADwAAAGRycy9kb3ducmV2LnhtbESPQUvDQBSE7wX/w/KEXqTdpFJbYrdFpIqN9NC0eH5k&#10;n0kw+zbsrk3017sFocdhZr5hVpvBtOJMzjeWFaTTBARxaXXDlYLT8WWyBOEDssbWMin4IQ+b9c1o&#10;hZm2PR/oXIRKRAj7DBXUIXSZlL6syaCf2o44ep/WGQxRukpqh32Em1bOkuRBGmw4LtTY0XNN5Vfx&#10;bRT85jsXhrx/X8h5vtgW+/nH3etOqfHt8PQIItAQruH/9ptWMEvTe7i8iU9Ar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GiBD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794" o:spid="_x0000_s1211" style="position:absolute;left:6925;top:1310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KroMQA&#10;AADdAAAADwAAAGRycy9kb3ducmV2LnhtbESPQWvCQBSE74X+h+UJ3upuVEqJriKCoPRiNYceH9ln&#10;Esy+DdntJv57t1DocZj5Zpj1drStiNT7xrGGbKZAEJfONFxpKK6Htw8QPiAbbB2Thgd52G5eX9aY&#10;GzfwF8VLqEQqYZ+jhjqELpfSlzVZ9DPXESfv5nqLIcm+kqbHIZXbVs6VepcWG04LNXa0r6m8X36s&#10;hnm8y6LYn+PCnL/joflUw2mptJ5Oxt0KRKAx/If/6KNJXJYt4fdNeg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Sq6D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795" o:spid="_x0000_s1212" style="position:absolute;left:1438;top:1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oZ+MUA&#10;AADdAAAADwAAAGRycy9kb3ducmV2LnhtbESPQWvCQBSE7wX/w/IEb3UTsVWjq4hF6KnQ6EFvz+wz&#10;G8y+Ddmtif++Wyh4HGbmG2a16W0t7tT6yrGCdJyAIC6crrhUcDzsX+cgfEDWWDsmBQ/ysFkPXlaY&#10;adfxN93zUIoIYZ+hAhNCk0npC0MW/dg1xNG7utZiiLItpW6xi3Bby0mSvEuLFccFgw3tDBW3/Mcq&#10;mOezXXdqDufp7aM2iwvJ61cllRoN++0SRKA+PMP/7U+tYJKmb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hn4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796" o:spid="_x0000_s1213" style="position:absolute;left:3805;top:1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cNIcYA&#10;AADdAAAADwAAAGRycy9kb3ducmV2LnhtbESP0WrCQBRE3wX/YblCX6RuIlZC6iptqVQQi6Z+wCV7&#10;TUKzd9PsNol/7wqFPg4zc4ZZbQZTi45aV1lWEM8iEMS51RUXCs5f28cEhPPIGmvLpOBKDjbr8WiF&#10;qbY9n6jLfCEChF2KCkrvm1RKl5dk0M1sQxy8i20N+iDbQuoW+wA3tZxH0VIarDgslNjQW0n5d/Zr&#10;FDxt3+XlMNXH4Wfvk8XZMX++fij1MBlenkF4Gvx/+K+90wrmcbyE+5vwBOT6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cNIc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797" o:spid="_x0000_s1214" style="position:absolute;left:5223;top:1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EmQMcA&#10;AADdAAAADwAAAGRycy9kb3ducmV2LnhtbESPQUvDQBSE7wX/w/IEL8VuUmgjsZsgomIjHkyL50f2&#10;mQSzb8Pu2kR/vSsUPA4z8w2zK2cziBM531tWkK4SEMSN1T23Co6Hx+sbED4gaxwsk4Jv8lAWF4sd&#10;5tpO/EanOrQiQtjnqKALYcyl9E1HBv3KjsTR+7DOYIjStVI7nCLcDHKdJFtpsOe40OFI9x01n/WX&#10;UfBT7V2Yq+klk5sqe6hfN+/Lp71SV5fz3S2IQHP4D5/bz1rBOk0z+HsTn4As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hJkD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798" o:spid="_x0000_s1215" style="position:absolute;left:6925;top:1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+hpcIA&#10;AADdAAAADwAAAGRycy9kb3ducmV2LnhtbERPTUvDQBC9C/0Pywje7G6qSIndFikUFC+1zaHHITsm&#10;odnZkN1u4r93DoLHx/ve7Gbfq0xj7AJbKJYGFHEdXMeNhep8eFyDignZYR+YLPxQhN12cbfB0oWJ&#10;vyifUqMkhGOJFtqUhlLrWLfkMS7DQCzcdxg9JoFjo92Ik4T7Xq+MedEeO5aGFgfat1RfTzdvYZWv&#10;uqr2x/zkjpd86D7N9PFsrH24n99eQSWa07/4z/3uxFcUMlfeyBP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36Gl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799" o:spid="_x0000_s1216" style="position:absolute;left:1438;top:136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XNksUA&#10;AADdAAAADwAAAGRycy9kb3ducmV2LnhtbESP0WrCQBRE3wv9h+UW+lZ3I22q0VWk0FAfk/oBl+w1&#10;CWbvhuyqiV/vFgo+DjNzhllvR9uJCw2+dawhmSkQxJUzLdcaDr/fbwsQPiAb7ByThok8bDfPT2vM&#10;jLtyQZcy1CJC2GeooQmhz6T0VUMW/cz1xNE7usFiiHKopRnwGuG2k3OlUmmx5bjQYE9fDVWn8mw1&#10;fPTd4VYa5d/Vfvpsj8s8LU651q8v424FItAYHuH/9o/RME+SJfy9iU9Ab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Rc2S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800" o:spid="_x0000_s1217" style="position:absolute;left:3805;top:136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bahMQA&#10;AADdAAAADwAAAGRycy9kb3ducmV2LnhtbESPwU7DMAyG70i8Q2QkbixdJ6GtLJsG0qRddmBMO5vG&#10;NBWNUxrTlbfHBySO1u//8+f1doqdGWnIbWIH81kBhrhOvuXGwflt/7AEkwXZY5eYHPxQhu3m9maN&#10;lU9XfqXxJI1RCOcKHQSRvrI214Ei5lnqiTX7SENE0XForB/wqvDY2bIoHm3ElvVCwJ5eAtWfp++o&#10;Grsw7t/jQoQufvV1nI7L58Y7d3837Z7ACE3yv/zXPngH5bxUf/1GEW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22o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01" o:spid="_x0000_s1218" style="position:absolute;left:5223;top:136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ABAcQA&#10;AADdAAAADwAAAGRycy9kb3ducmV2LnhtbESPwWrDMBBE74X+g9hCb41sFUriRgmhIVAKPcTJByzW&#10;1jK1VsZSbOXvq0Igx2Fm3jDrbXK9mGgMnWcN5aIAQdx403Gr4Xw6vCxBhIhssPdMGq4UYLt5fFhj&#10;ZfzMR5rq2IoM4VChBhvjUEkZGksOw8IPxNn78aPDmOXYSjPinOGul6oo3qTDjvOCxYE+LDW/9cVp&#10;WM37IpX1QX330+vuazUkdQ1W6+entHsHESnFe/jW/jQaVKlK+H+Tn4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gAQH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802" o:spid="_x0000_s1219" style="position:absolute;left:6925;top:136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4ibsYA&#10;AADdAAAADwAAAGRycy9kb3ducmV2LnhtbESPwWrDMBBE74X+g9hALyWRLUopTpQQCoYcU7c55La1&#10;NraJtXIs1VH/vgoEehxm5g2z2kTbi4lG3znWkC8yEMS1Mx03Gr4+y/kbCB+QDfaOScMvedisHx9W&#10;WBh35Q+aqtCIBGFfoIY2hKGQ0tctWfQLNxAn7+RGiyHJsZFmxGuC216qLHuVFjtOCy0O9N5Sfa5+&#10;rIb9XsW8rJ4vh++X8hQvkzyed1Lrp1ncLkEEiuE/fG/vjAaVKwW3N+k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44ib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803" o:spid="_x0000_s1220" style="position:absolute;left:1438;top:1394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uqsUA&#10;AADdAAAADwAAAGRycy9kb3ducmV2LnhtbESPQWvCQBSE7wX/w/IEb3VjLFWjq4hF6KnQ6EFvz+wz&#10;G8y+Ddmtif++Wyh4HGbmG2a16W0t7tT6yrGCyTgBQVw4XXGp4HjYv85B+ICssXZMCh7kYbMevKww&#10;067jb7rnoRQRwj5DBSaEJpPSF4Ys+rFriKN3da3FEGVbSt1iF+G2lmmSvEuLFccFgw3tDBW3/Mcq&#10;mOezXXdqDue320dtFheS169KKjUa9tsliEB9eIb/259aQTpJp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+6q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804" o:spid="_x0000_s1221" style="position:absolute;left:3805;top:1394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X8cMYA&#10;AADdAAAADwAAAGRycy9kb3ducmV2LnhtbESP0WrCQBRE34X+w3ILfZG6SdAiqauoNLQgltb6AZfs&#10;NQnN3o3ZbZL+vSsIPg4zc4ZZrAZTi45aV1lWEE8iEMS51RUXCo4/2fMchPPIGmvLpOCfHKyWD6MF&#10;ptr2/E3dwRciQNilqKD0vkmldHlJBt3ENsTBO9nWoA+yLaRusQ9wU8skil6kwYrDQokNbUvKfw9/&#10;RsEse5On/Vh/Deedn0+Pjvlz867U0+OwfgXhafD38K39oRUkcTKF65vwBO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X8cM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805" o:spid="_x0000_s1222" style="position:absolute;left:5223;top:1394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XEccA&#10;AADdAAAADwAAAGRycy9kb3ducmV2LnhtbESPQUvDQBSE7wX/w/IEL8VuGoiV2G0R0dKmeDAtnh/Z&#10;ZxLMvg27a5P217uC0OMwM98wy/VoOnEi51vLCuazBARxZXXLtYLj4e3+EYQPyBo7y6TgTB7Wq5vJ&#10;EnNtB/6gUxlqESHsc1TQhNDnUvqqIYN+Znvi6H1ZZzBE6WqpHQ4RbjqZJsmDNNhyXGiwp5eGqu/y&#10;xyi4FDsXxmLYL2RWLF7L9+xzutkpdXc7Pj+BCDSGa/i/vdUK0nmawd+b+AT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T1xH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806" o:spid="_x0000_s1223" style="position:absolute;left:6925;top:1394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Ba8cUA&#10;AADdAAAADwAAAGRycy9kb3ducmV2LnhtbESPzWrDMBCE74W+g9hAbo0UJ4TiRgkhEGjJJT8+9LhY&#10;W9vEWhlLld23rwKBHIeZb4ZZb0fbiki9bxxrmM8UCOLSmYYrDcX18PYOwgdkg61j0vBHHrab15c1&#10;5sYNfKZ4CZVIJexz1FCH0OVS+rImi37mOuLk/bjeYkiyr6TpcUjltpWZUitpseG0UGNH+5rK2+XX&#10;asjiTRbF/hQX5vQdD81RDV9LpfV0Mu4+QAQawzP8oD9N4ubZCu5v0hOQm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YFrx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807" o:spid="_x0000_s1224" style="position:absolute;left:1438;top:142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joqcYA&#10;AADdAAAADwAAAGRycy9kb3ducmV2LnhtbESPT2vCQBTE7wW/w/KE3urGUPwTXUWUQk+CiYf29sw+&#10;s8Hs25BdTfrtu0Khx2FmfsOst4NtxIM6XztWMJ0kIIhLp2uuFJyLj7cFCB+QNTaOScEPedhuRi9r&#10;zLTr+USPPFQiQthnqMCE0GZS+tKQRT9xLXH0rq6zGKLsKqk77CPcNjJNkpm0WHNcMNjS3lB5y+9W&#10;wSKf7/uvtvh+vx0as7yQvB5rqdTreNitQAQawn/4r/2pFaTTdA7PN/EJ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3joq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808" o:spid="_x0000_s1225" style="position:absolute;left:3805;top:142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j2dcEA&#10;AADdAAAADwAAAGRycy9kb3ducmV2LnhtbERPy4rCMBTdD/gP4QpuBk0tjkg1ioqiMCi+PuDSXNti&#10;c1ObqPXvzWJglofznswaU4on1a6wrKDfi0AQp1YXnCm4nNfdEQjnkTWWlknBmxzMpq2vCSbavvhI&#10;z5PPRAhhl6CC3PsqkdKlORl0PVsRB+5qa4M+wDqTusZXCDeljKNoKA0WHBpyrGiZU3o7PYyCn/VK&#10;Xnff+tDcf/1ocHHM+8VGqU67mY9BeGr8v/jPvdUK4n4c5oY34QnI6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o9nXBAAAA3Q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809" o:spid="_x0000_s1226" style="position:absolute;left:5223;top:142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7dFMcA&#10;AADdAAAADwAAAGRycy9kb3ducmV2LnhtbESPQUvDQBSE7wX/w/IEL6XdNFBbYzdBxBYb8WAUz4/s&#10;Mwlm34bdtYn+ercgeBxm5htmV0ymFydyvrOsYLVMQBDXVnfcKHh73S+2IHxA1thbJgXf5KHIL2Y7&#10;zLQd+YVOVWhEhLDPUEEbwpBJ6euWDPqlHYij92GdwRCla6R2OEa46WWaJNfSYMdxocWB7luqP6sv&#10;o+CnPLowlePTRq7LzUP1vH6fH45KXV1Od7cgAk3hP/zXftQK0lV6A+c38QnI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e3RT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810" o:spid="_x0000_s1227" style="position:absolute;left:6925;top:142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zxw8IA&#10;AADdAAAADwAAAGRycy9kb3ducmV2LnhtbERPTWvCQBC9F/oflin0VnfVUkrqKiIIll6szaHHITsm&#10;wexsyK6b+O+dQ6HHx/tebSbfqUxDbANbmM8MKOIquJZrC+XP/uUdVEzIDrvAZOFGETbrx4cVFi6M&#10;/E35lGolIRwLtNCk1Bdax6ohj3EWemLhzmHwmAQOtXYDjhLuO70w5k17bFkaGuxp11B1OV29hUW+&#10;6LLcHfPSHX/zvv0y4+ersfb5adp+gEo0pX/xn/vgxDdfyn55I09Ar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HPHD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811" o:spid="_x0000_s1228" style="position:absolute;left:1438;top:145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RDm8UA&#10;AADdAAAADwAAAGRycy9kb3ducmV2LnhtbESPQWvCQBSE7wX/w/IEb3UTLVWjq4hF6KnQ6EFvz+wz&#10;G8y+Ddmtif++Wyh4HGbmG2a16W0t7tT6yrGCdJyAIC6crrhUcDzsX+cgfEDWWDsmBQ/ysFkPXlaY&#10;adfxN93zUIoIYZ+hAhNCk0npC0MW/dg1xNG7utZiiLItpW6xi3Bby0mSvEuLFccFgw3tDBW3/Mcq&#10;mOezXXdqDue320dtFheS169KKjUa9tsliEB9eIb/259awSSdp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EOb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812" o:spid="_x0000_s1229" style="position:absolute;left:3805;top:145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lXQsYA&#10;AADdAAAADwAAAGRycy9kb3ducmV2LnhtbESP0WrCQBRE3wX/YbkFX0rdGGsJqauoKApiaa0fcMle&#10;k2D2bsyuGv/eLRR8HGbmDDOetqYSV2pcaVnBoB+BIM6sLjlXcPhdvSUgnEfWWFkmBXdyMJ10O2NM&#10;tb3xD133PhcBwi5FBYX3dSqlywoy6Pq2Jg7e0TYGfZBNLnWDtwA3lYyj6EMaLDksFFjToqDstL8Y&#10;BaPVUh53r/q7PW998n5wzF/ztVK9l3b2CcJT65/h//ZGK4gHwxj+3oQn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lXQs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813" o:spid="_x0000_s1230" style="position:absolute;left:5223;top:145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98I8gA&#10;AADdAAAADwAAAGRycy9kb3ducmV2LnhtbESPQWvCQBSE7wX/w/KEXkrdqKgluoqUtmiKh6bi+ZF9&#10;JsHs27C7NbG/vlso9DjMzDfMatObRlzJ+dqygvEoAUFcWF1zqeD4+fr4BMIHZI2NZVJwIw+b9eBu&#10;ham2HX/QNQ+liBD2KSqoQmhTKX1RkUE/si1x9M7WGQxRulJqh12Em0ZOkmQuDdYcFyps6bmi4pJ/&#10;GQXf2d6FPuveF3KWLV7yw+z08LZX6n7Yb5cgAvXhP/zX3mkFk/F0Cr9v4hOQ6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r3wj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814" o:spid="_x0000_s1231" style="position:absolute;left:6925;top:145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f3wMUA&#10;AADdAAAADwAAAGRycy9kb3ducmV2LnhtbESPzWrDMBCE74W+g9hCbo2UH0pxI5sSCCT0kqY+9LhY&#10;W9vEWhlLkZ23jwqBHIeZb4bZFJPtRKTBt441LOYKBHHlTMu1hvJn9/oOwgdkg51j0nAlD0X+/LTB&#10;zLiRvymeQi1SCfsMNTQh9JmUvmrIop+7njh5f26wGJIcamkGHFO57eRSqTdpseW00GBP24aq8+li&#10;NSzjWZbl9hhX5vgbd+2XGg9rpfXsZfr8ABFoCo/wnd6bxC1Wa/h/k56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J/fA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815" o:spid="_x0000_s1232" style="position:absolute;left:1438;top:1478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2b98QA&#10;AADdAAAADwAAAGRycy9kb3ducmV2LnhtbESP3YrCMBSE7wXfIRxh7zTxd9dqlEVY0ctWH+DQHNti&#10;c1KarNZ9+o0geDnMzDfMetvZWtyo9ZVjDeORAkGcO1NxoeF8+hl+gfAB2WDtmDQ8yMN20++tMTHu&#10;zindslCICGGfoIYyhCaR0uclWfQj1xBH7+JaiyHKtpCmxXuE21pOlFpIixXHhRIb2pWUX7Nfq2He&#10;1Oe/zCg/U8fHZ3VZ7hfpda/1x6D7XoEI1IV3+NU+GA2T8XQOzzfxCc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9m/f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816" o:spid="_x0000_s1233" style="position:absolute;left:3805;top:1478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pxtsQA&#10;AADdAAAADwAAAGRycy9kb3ducmV2LnhtbESPQWvCQBCF7wX/wzIFb3Wjgmh0FVsQevFQK57H7JgN&#10;zc7G7DTGf98VhB4fb9735q02va9VR22sAhsYjzJQxEWwFZcGjt+7tzmoKMgW68Bk4E4RNuvBywpz&#10;G278Rd1BSpUgHHM04ESaXOtYOPIYR6EhTt4ltB4lybbUtsVbgvtaT7Jspj1WnBocNvThqPg5/Pr0&#10;xtZ1u7OfitDJLq77fj9/L60xw9d+uwQl1Mv/8TP9aQ1MxtMZPNYkBO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Kcb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17" o:spid="_x0000_s1234" style="position:absolute;left:5223;top:1478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yqM8UA&#10;AADdAAAADwAAAGRycy9kb3ducmV2LnhtbESPUWvCMBSF34X9h3AHe5tpKzitRpENQYQ9rO4HXJq7&#10;ptjclCZr4783g4GPh3POdzjbfbSdGGnwrWMF+TwDQVw73XKj4PtyfF2B8AFZY+eYFNzIw373NNti&#10;qd3EXzRWoREJwr5EBSaEvpTS14Ys+rnriZP34waLIcmhkXrAKcFtJ4ssW0qLLacFgz29G6qv1a9V&#10;sJ4+sphXx+KzGxeH87qPxc0bpV6e42EDIlAMj/B/+6QVFPniDf7epCc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3Koz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818" o:spid="_x0000_s1235" style="position:absolute;left:6925;top:1478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+DWcMA&#10;AADdAAAADwAAAGRycy9kb3ducmV2LnhtbERPz2vCMBS+D/wfwhN2GTNtJzI6o4hQ8OjqdvD21jzb&#10;YvNSm6zG/94cBI8f3+/lOphOjDS41rKCdJaAIK6sbrlW8HMo3j9BOI+ssbNMCm7kYL2avCwx1/bK&#10;3zSWvhYxhF2OChrv+1xKVzVk0M1sTxy5kx0M+giHWuoBrzHcdDJLkoU02HJsaLCnbUPVufw3Cvb7&#10;LKRF+Xb5/ZsXp3AZ5fG8k0q9TsPmC4Sn4J/ih3unFWTpR5wb38Qn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7+DW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819" o:spid="_x0000_s1236" style="position:absolute;left:1438;top:1505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JPncUA&#10;AADdAAAADwAAAGRycy9kb3ducmV2LnhtbESPQWvCQBSE74L/YXmF3nSjFaupq4hS8FQw8WBvr9ln&#10;Nph9G7KrSf99VxB6HGbmG2a16W0t7tT6yrGCyTgBQVw4XXGp4JR/jhYgfEDWWDsmBb/kYbMeDlaY&#10;atfxke5ZKEWEsE9RgQmhSaX0hSGLfuwa4uhdXGsxRNmWUrfYRbit5TRJ5tJixXHBYEM7Q8U1u1kF&#10;i+x9152b/Ht23ddm+UPy8lVJpV5f+u0HiEB9+A8/2wetYDp5W8LjTX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ck+d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820" o:spid="_x0000_s1237" style="position:absolute;left:3805;top:1505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Ef08IA&#10;AADdAAAADwAAAGRycy9kb3ducmV2LnhtbERPzYrCMBC+L/gOYQQvsqYtrkjXKCqKwqK4rg8wNGNb&#10;bCa1iVrf3hyEPX58/5NZaypxp8aVlhXEgwgEcWZ1ybmC09/6cwzCeWSNlWVS8CQHs2nnY4Kptg/+&#10;pfvR5yKEsEtRQeF9nUrpsoIMuoGtiQN3to1BH2CTS93gI4SbSiZRNJIGSw4NBda0LCi7HG9Gwdd6&#10;Jc+7vj601x8/Hp4c836xUarXbeffIDy1/l/8dm+1giQehv3hTXgCcv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wR/T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821" o:spid="_x0000_s1238" style="position:absolute;left:5223;top:1505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c0ssgA&#10;AADdAAAADwAAAGRycy9kb3ducmV2LnhtbESPQUvDQBSE7wX/w/KEXqTdpFhbYrdFpIqN9NC0eH5k&#10;n0kw+zbsrk3017sFocdhZr5hVpvBtOJMzjeWFaTTBARxaXXDlYLT8WWyBOEDssbWMin4IQ+b9c1o&#10;hZm2PR/oXIRKRAj7DBXUIXSZlL6syaCf2o44ep/WGQxRukpqh32Em1bOkuRBGmw4LtTY0XNN5Vfx&#10;bRT85jsXhrx/X8h5vtgW+/nH3etOqfHt8PQIItAQruH/9ptWMEvvU7i8iU9Ar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NzSy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822" o:spid="_x0000_s1239" style="position:absolute;left:6925;top:1505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S5UsQA&#10;AADdAAAADwAAAGRycy9kb3ducmV2LnhtbESPQWvCQBSE74X+h+UJ3uquUUqJriKCoPRiNYceH9ln&#10;Esy+DdntJv57t1DocZj5Zpj1drStiNT7xrGG+UyBIC6dabjSUFwPbx8gfEA22DomDQ/ysN28vqwx&#10;N27gL4qXUIlUwj5HDXUIXS6lL2uy6GeuI07ezfUWQ5J9JU2PQyq3rcyUepcWG04LNXa0r6m8X36s&#10;hizeZVHsz3Fhzt/x0Hyq4bRUWk8n424FItAY/sN/9NEkbr7M4PdNeg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uVL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823" o:spid="_x0000_s1240" style="position:absolute;left:143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/Is8UA&#10;AADdAAAADwAAAGRycy9kb3ducmV2LnhtbESPT0vDQBTE70K/w/IK3uwmVUTSbkJR1ODN1N4f2Zc/&#10;JPs27q5p9NO7gtDjMDO/YfbFYkYxk/O9ZQXpJgFBXFvdc6vg4/h88wDCB2SNo2VS8E0einx1tcdM&#10;2zO/01yFVkQI+wwVdCFMmZS+7sig39iJOHqNdQZDlK6V2uE5ws0ot0lyLw32HBc6nOixo3qovoyC&#10;p7eXppR4mo+paw796+dQVj+DUtfr5bADEWgJl/B/u9QKtundLfy9iU9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8izxQAAAN0AAAAPAAAAAAAAAAAAAAAAAJgCAABkcnMv&#10;ZG93bnJldi54bWxQSwUGAAAAAAQABAD1AAAAigMAAAAA&#10;" path="m,l,14757e" filled="f" strokeweight=".48pt">
                  <v:path arrowok="t" o:connecttype="custom" o:connectlocs="0,0;0,14757" o:connectangles="0,0"/>
                </v:shape>
                <v:shape id="Freeform 824" o:spid="_x0000_s1241" style="position:absolute;left:1414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ZQx8UA&#10;AADdAAAADwAAAGRycy9kb3ducmV2LnhtbESPzWrDMBCE74W+g9hCb43sEEpwo4TQ0tTkVie9L9b6&#10;B1srV1IcJ08fFQo5DjPzDbPaTKYXIznfWlaQzhIQxKXVLdcKjofPlyUIH5A19pZJwYU8bNaPDyvM&#10;tD3zN41FqEWEsM9QQRPCkEnpy4YM+pkdiKNXWWcwROlqqR2eI9z0cp4kr9Jgy3GhwYHeGyq74mQU&#10;fOx3VS7xZzykrtq2X79dXlw7pZ6fpu0biEBTuIf/27lWME8XC/h7E5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1lDHxQAAAN0AAAAPAAAAAAAAAAAAAAAAAJgCAABkcnMv&#10;ZG93bnJldi54bWxQSwUGAAAAAAQABAD1AAAAigMAAAAA&#10;" path="m,l,14757e" filled="f" strokeweight=".48pt">
                  <v:path arrowok="t" o:connecttype="custom" o:connectlocs="0,0;0,14757" o:connectangles="0,0"/>
                </v:shape>
                <v:shape id="Freeform 825" o:spid="_x0000_s1242" style="position:absolute;left:1409;top:15338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GcKcUA&#10;AADdAAAADwAAAGRycy9kb3ducmV2LnhtbESPQWvCQBSE74L/YXmCN91ErEh0FdGKnlqj8f7IPpNg&#10;9m3IbjXtr+8WCh6HmfmGWa47U4sHta6yrCAeRyCIc6srLhRkl/1oDsJ5ZI21ZVLwTQ7Wq35viYm2&#10;T07pcfaFCBB2CSoovW8SKV1ekkE3tg1x8G62NeiDbAupW3wGuKnlJIpm0mDFYaHEhrYl5ffzl1GQ&#10;vv+kp8shO5rZ/jPbXT/ibHqrlRoOus0ChKfOv8L/7aNWMImnb/D3Jj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kZwpxQAAAN0AAAAPAAAAAAAAAAAAAAAAAJgCAABkcnMv&#10;ZG93bnJldi54bWxQSwUGAAAAAAQABAD1AAAAigMAAAAA&#10;" path="m,l2386,e" filled="f" strokeweight=".48pt">
                  <v:path arrowok="t" o:connecttype="custom" o:connectlocs="0,0;2386,0" o:connectangles="0,0"/>
                </v:shape>
                <v:shape id="Freeform 826" o:spid="_x0000_s1243" style="position:absolute;left:380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EV0cUA&#10;AADdAAAADwAAAGRycy9kb3ducmV2LnhtbESP3WoCMRSE7wu+QzhC72pWWaSsRlGhYi+U+vMAh83Z&#10;H7I5WTapbvv0RhC8HGbmG2a+7G0jrtT52rGC8SgBQZw7XXOp4HL++vgE4QOyxsYxKfgjD8vF4G2O&#10;mXY3PtL1FEoRIewzVFCF0GZS+rwii37kWuLoFa6zGKLsSqk7vEW4beQkSabSYs1xocKWNhXl5vRr&#10;FRzXbExj0p99+59ui0NxKVffRqn3Yb+agQjUh1f42d5pBZNxOoXHm/g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RXRxQAAAN0AAAAPAAAAAAAAAAAAAAAAAJgCAABkcnMv&#10;ZG93bnJldi54bWxQSwUGAAAAAAQABAD1AAAAigMAAAAA&#10;" path="m,l,14776e" filled="f" strokeweight=".48pt">
                  <v:path arrowok="t" o:connecttype="custom" o:connectlocs="0,0;0,14776" o:connectangles="0,0"/>
                </v:shape>
                <v:shape id="Freeform 827" o:spid="_x0000_s1244" style="position:absolute;left:3805;top:1533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CnUMUA&#10;AADdAAAADwAAAGRycy9kb3ducmV2LnhtbESPQWvCQBCF74L/YRmhN91oS7XRVVQQevFQKz1Ps9Ns&#10;MDsbs2NM/323UOjx8eZ9b95q0/taddTGKrCB6SQDRVwEW3Fp4Px+GC9ARUG2WAcmA98UYbMeDlaY&#10;23DnN+pOUqoE4ZijASfS5FrHwpHHOAkNcfK+QutRkmxLbVu8J7iv9SzLnrXHilODw4b2jorL6ebT&#10;G1vXHT79owh92JfrsT8udqU15mHUb5eghHr5P/5Lv1oDs+nTHH7XJAT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wKdQ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828" o:spid="_x0000_s1245" style="position:absolute;left:5218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IkOMMA&#10;AADdAAAADwAAAGRycy9kb3ducmV2LnhtbERPS2rDMBDdF3oHMYXsajnBlOJECWmhIVm01I4PMFjj&#10;D7JGxlITJ6evFoUuH++/2c12EBeafO9YwTJJQRDXTvfcKqjOH8+vIHxA1jg4JgU38rDbPj5sMNfu&#10;ygVdytCKGMI+RwVdCGMupa87sugTNxJHrnGTxRDh1Eo94TWG20Gu0vRFWuw5NnQ40ntHtSl/rILi&#10;jY0ZTPb9Od6zQ/PVVO3+ZJRaPM37NYhAc/gX/7mPWsFqmcW58U1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IkOM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829" o:spid="_x0000_s1246" style="position:absolute;left:5223;top:1533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nop8UA&#10;AADdAAAADwAAAGRycy9kb3ducmV2LnhtbESPwWrDMBBE74H+g9hCb4lsN4TajRJCQ6AEeqjTD1is&#10;rWVqrYyl2MrfV4VCjsPMvGG2+2h7MdHoO8cK8lUGgrhxuuNWwdfltHwB4QOyxt4xKbiRh/3uYbHF&#10;SruZP2mqQysShH2FCkwIQyWlbwxZ9Cs3ECfv240WQ5JjK/WIc4LbXhZZtpEWO04LBgd6M9T81Fer&#10;oJyPWczrU/HRT8+HcznE4uaNUk+P8fAKIlAM9/B/+10rKPJ1CX9v0hO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Cein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830" o:spid="_x0000_s1247" style="position:absolute;left:692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2+48MA&#10;AADdAAAADwAAAGRycy9kb3ducmV2LnhtbERPyWrDMBC9F/oPYgq5NXKCW4IbxbiFhvTQku0DBmu8&#10;IGtkLMVx+/XVIZDj4+3rfLKdGGnwrWMFi3kCgrh0uuVawfn0+bwC4QOyxs4xKfglD/nm8WGNmXZX&#10;PtB4DLWIIewzVNCE0GdS+rIhi37ueuLIVW6wGCIcaqkHvMZw28llkrxKiy3HhgZ7+mioNMeLVXB4&#10;Z2M6k+6/+790W/1U57r4MkrNnqbiDUSgKdzFN/dOK1guXuL++CY+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2+48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831" o:spid="_x0000_s1248" style="position:absolute;left:6925;top:1533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PZMYA&#10;AADdAAAADwAAAGRycy9kb3ducmV2LnhtbESPQWvCQBSE7wX/w/IKXopuElopqatIIeBRUz309sw+&#10;k2D2bcxu4/rv3UKhx2FmvmGW62A6MdLgWssK0nkCgriyuuVaweGrmL2DcB5ZY2eZFNzJwXo1eVpi&#10;ru2N9zSWvhYRwi5HBY33fS6lqxoy6Oa2J47e2Q4GfZRDLfWAtwg3ncySZCENthwXGuzps6HqUv4Y&#10;BbtdFtKifLkeT6/FOVxH+X3ZSqWmz2HzAcJT8P/hv/ZWK8jStxR+38Qn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1rPZ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832" o:spid="_x0000_s1249" style="position:absolute;left:1132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79cQA&#10;AADdAAAADwAAAGRycy9kb3ducmV2LnhtbESPT0vEMBTE74LfITxhb27aworUTcuiqMWbXb0/mtc/&#10;tHmpSex299MbQfA4zMxvmH25mkks5PxgWUG6TUAQN1YP3Cn4OD7f3oPwAVnjZJkUnMlDWVxf7THX&#10;9sTvtNShExHCPkcFfQhzLqVvejLot3Ymjl5rncEQpeukdniKcDPJLEnupMGB40KPMz321Iz1t1Hw&#10;9PbSVhI/l2Pq2sPw+jVW9WVUanOzHh5ABFrDf/ivXWkFWbrL4PdNfAKy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q+/XEAAAA3QAAAA8AAAAAAAAAAAAAAAAAmAIAAGRycy9k&#10;b3ducmV2LnhtbFBLBQYAAAAABAAEAPUAAACJAwAAAAA=&#10;" path="m,l,14757e" filled="f" strokeweight=".48pt">
                  <v:path arrowok="t" o:connecttype="custom" o:connectlocs="0,0;0,14757" o:connectangles="0,0"/>
                </v:shape>
                <v:shape id="Freeform 833" o:spid="_x0000_s1250" style="position:absolute;left:1130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NTsUA&#10;AADdAAAADwAAAGRycy9kb3ducmV2LnhtbESPQWvCQBSE70L/w/IKvekmSqtEVykFwUIuxigeH9ln&#10;Epp9G3a3Gv+9WxB6HGbmG2a1GUwnruR8a1lBOklAEFdWt1wrKA/b8QKED8gaO8uk4E4eNuuX0Qoz&#10;bW+8p2sRahEh7DNU0ITQZ1L6qiGDfmJ74uhdrDMYonS11A5vEW46OU2SD2mw5bjQYE9fDVU/xa9R&#10;sJP1OT/OUz/7dse8POXJlopSqbfX4XMJItAQ/sPP9k4rmKbvM/h7E5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YE1OxQAAAN0AAAAPAAAAAAAAAAAAAAAAAJgCAABkcnMv&#10;ZG93bnJldi54bWxQSwUGAAAAAAQABAD1AAAAigMAAAAA&#10;" path="m,l,14757e" filled="f" strokeweight=".16931mm">
                  <v:path arrowok="t" o:connecttype="custom" o:connectlocs="0,0;0,14757" o:connectangles="0,0"/>
                </v:shape>
                <v:shape id="Freeform 834" o:spid="_x0000_s1251" style="position:absolute;left:11299;top:15333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ZDi8QA&#10;AADdAAAADwAAAGRycy9kb3ducmV2LnhtbESPQWsCMRSE7wX/Q3gFbzWruK1sjVIqQg+9qP0Bz81z&#10;dzF5b02ibv99Uyj0OMzMN8xyPXinbhRiJ2xgOilAEddiO24MfB22TwtQMSFbdMJk4JsirFejhyVW&#10;Vu68o9s+NSpDOFZooE2pr7SOdUse40R64uydJHhMWYZG24D3DPdOz4riWXvsOC+02NN7S/V5f/UG&#10;Snn5lFCeZb5ZlJddoOPJuaMx48fh7RVUoiH9h//aH9bAbFrO4fdNfgJ6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GQ4vEAAAA3Q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4840"/>
                <wp:effectExtent l="0" t="0" r="0" b="0"/>
                <wp:wrapNone/>
                <wp:docPr id="1928" name="Text Box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1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5" o:spid="_x0000_s1037" type="#_x0000_t202" style="position:absolute;margin-left:71.2pt;margin-top:17.75pt;width:494.5pt;height:749.2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1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96"/>
        <w:gridCol w:w="3210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146" w:type="dxa"/>
            <w:gridSpan w:val="2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9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255</w:t>
            </w: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420853.92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420855.42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420856.64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420889.64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420884.85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420955.01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420960.86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420962.47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420964.91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420991.01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420997.30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421002.50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420996.40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420996.08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420998.50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421000.00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420999.29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421000.55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420981.53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420981.07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420967.65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420966.36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420935.05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420935.34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420936.43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420937.81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420939.87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420942.29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420943.85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420947.58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420948.68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420945.12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420945.26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420945.08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420948.99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420947.72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420971.70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420970.94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420977.99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420978.75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421019.02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421018.56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421091.88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421092.20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421128.14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421163.64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421165.87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421161.56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421162.70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421163.95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421162.66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421163.35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421165.32</w:t>
            </w:r>
          </w:p>
        </w:tc>
        <w:tc>
          <w:tcPr>
            <w:tcW w:w="249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2227157.35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2227157.32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2227159.60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2227186.99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2227212.65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2227224.73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2227225.12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2227226.05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2227222.42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2227237.85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2227359.92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2227391.13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2227392.14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2227412.08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2227432.93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2227439.60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2227439.76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2227450.62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2227452.83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2227448.80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2227450.35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2227439.20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2227442.85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2227449.08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2227458.47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2227470.41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2227470.25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2227490.67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2227524.07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2227524.59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2227549.82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2227549.97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2227552.91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2227562.54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2227562.59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2227679.79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2227689.57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2227693.19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2227694.66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2227691.04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2227699.46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2227733.78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2227735.04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2227739.87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2227738.76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2227738.21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2227830.73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2227831.00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2227846.63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2227861.88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2227862.08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2227878.71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2227901.61</w:t>
            </w:r>
          </w:p>
        </w:tc>
        <w:tc>
          <w:tcPr>
            <w:tcW w:w="3210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7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16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83395"/>
                <wp:effectExtent l="0" t="0" r="0" b="0"/>
                <wp:wrapNone/>
                <wp:docPr id="1702" name="Group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83395"/>
                          <a:chOff x="1409" y="566"/>
                          <a:chExt cx="9919" cy="14777"/>
                        </a:xfrm>
                      </wpg:grpSpPr>
                      <wps:wsp>
                        <wps:cNvPr id="1703" name="Freeform 837"/>
                        <wps:cNvSpPr>
                          <a:spLocks/>
                        </wps:cNvSpPr>
                        <wps:spPr bwMode="auto">
                          <a:xfrm>
                            <a:off x="1409" y="571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4" name="Freeform 838"/>
                        <wps:cNvSpPr>
                          <a:spLocks/>
                        </wps:cNvSpPr>
                        <wps:spPr bwMode="auto">
                          <a:xfrm>
                            <a:off x="3805" y="5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5" name="Freeform 839"/>
                        <wps:cNvSpPr>
                          <a:spLocks/>
                        </wps:cNvSpPr>
                        <wps:spPr bwMode="auto">
                          <a:xfrm>
                            <a:off x="5223" y="5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6" name="Freeform 840"/>
                        <wps:cNvSpPr>
                          <a:spLocks/>
                        </wps:cNvSpPr>
                        <wps:spPr bwMode="auto">
                          <a:xfrm>
                            <a:off x="6925" y="5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7" name="Freeform 841"/>
                        <wps:cNvSpPr>
                          <a:spLocks/>
                        </wps:cNvSpPr>
                        <wps:spPr bwMode="auto">
                          <a:xfrm>
                            <a:off x="1129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8" name="Freeform 842"/>
                        <wps:cNvSpPr>
                          <a:spLocks/>
                        </wps:cNvSpPr>
                        <wps:spPr bwMode="auto">
                          <a:xfrm>
                            <a:off x="1438" y="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9" name="Freeform 843"/>
                        <wps:cNvSpPr>
                          <a:spLocks/>
                        </wps:cNvSpPr>
                        <wps:spPr bwMode="auto">
                          <a:xfrm>
                            <a:off x="3805" y="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0" name="Freeform 844"/>
                        <wps:cNvSpPr>
                          <a:spLocks/>
                        </wps:cNvSpPr>
                        <wps:spPr bwMode="auto">
                          <a:xfrm>
                            <a:off x="5223" y="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1" name="Freeform 845"/>
                        <wps:cNvSpPr>
                          <a:spLocks/>
                        </wps:cNvSpPr>
                        <wps:spPr bwMode="auto">
                          <a:xfrm>
                            <a:off x="6925" y="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2" name="Freeform 846"/>
                        <wps:cNvSpPr>
                          <a:spLocks/>
                        </wps:cNvSpPr>
                        <wps:spPr bwMode="auto">
                          <a:xfrm>
                            <a:off x="1438" y="1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3" name="Freeform 847"/>
                        <wps:cNvSpPr>
                          <a:spLocks/>
                        </wps:cNvSpPr>
                        <wps:spPr bwMode="auto">
                          <a:xfrm>
                            <a:off x="3805" y="1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4" name="Freeform 848"/>
                        <wps:cNvSpPr>
                          <a:spLocks/>
                        </wps:cNvSpPr>
                        <wps:spPr bwMode="auto">
                          <a:xfrm>
                            <a:off x="5223" y="1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5" name="Freeform 849"/>
                        <wps:cNvSpPr>
                          <a:spLocks/>
                        </wps:cNvSpPr>
                        <wps:spPr bwMode="auto">
                          <a:xfrm>
                            <a:off x="6925" y="1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6" name="Freeform 850"/>
                        <wps:cNvSpPr>
                          <a:spLocks/>
                        </wps:cNvSpPr>
                        <wps:spPr bwMode="auto">
                          <a:xfrm>
                            <a:off x="1438" y="14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7" name="Freeform 851"/>
                        <wps:cNvSpPr>
                          <a:spLocks/>
                        </wps:cNvSpPr>
                        <wps:spPr bwMode="auto">
                          <a:xfrm>
                            <a:off x="3805" y="14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8" name="Freeform 852"/>
                        <wps:cNvSpPr>
                          <a:spLocks/>
                        </wps:cNvSpPr>
                        <wps:spPr bwMode="auto">
                          <a:xfrm>
                            <a:off x="5223" y="14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9" name="Freeform 853"/>
                        <wps:cNvSpPr>
                          <a:spLocks/>
                        </wps:cNvSpPr>
                        <wps:spPr bwMode="auto">
                          <a:xfrm>
                            <a:off x="6925" y="14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0" name="Freeform 854"/>
                        <wps:cNvSpPr>
                          <a:spLocks/>
                        </wps:cNvSpPr>
                        <wps:spPr bwMode="auto">
                          <a:xfrm>
                            <a:off x="1438" y="168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1" name="Freeform 855"/>
                        <wps:cNvSpPr>
                          <a:spLocks/>
                        </wps:cNvSpPr>
                        <wps:spPr bwMode="auto">
                          <a:xfrm>
                            <a:off x="3805" y="168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2" name="Freeform 856"/>
                        <wps:cNvSpPr>
                          <a:spLocks/>
                        </wps:cNvSpPr>
                        <wps:spPr bwMode="auto">
                          <a:xfrm>
                            <a:off x="5223" y="168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" name="Freeform 857"/>
                        <wps:cNvSpPr>
                          <a:spLocks/>
                        </wps:cNvSpPr>
                        <wps:spPr bwMode="auto">
                          <a:xfrm>
                            <a:off x="6925" y="168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" name="Freeform 858"/>
                        <wps:cNvSpPr>
                          <a:spLocks/>
                        </wps:cNvSpPr>
                        <wps:spPr bwMode="auto">
                          <a:xfrm>
                            <a:off x="1438" y="1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5" name="Freeform 859"/>
                        <wps:cNvSpPr>
                          <a:spLocks/>
                        </wps:cNvSpPr>
                        <wps:spPr bwMode="auto">
                          <a:xfrm>
                            <a:off x="3805" y="1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6" name="Freeform 860"/>
                        <wps:cNvSpPr>
                          <a:spLocks/>
                        </wps:cNvSpPr>
                        <wps:spPr bwMode="auto">
                          <a:xfrm>
                            <a:off x="5223" y="1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7" name="Freeform 861"/>
                        <wps:cNvSpPr>
                          <a:spLocks/>
                        </wps:cNvSpPr>
                        <wps:spPr bwMode="auto">
                          <a:xfrm>
                            <a:off x="6925" y="1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8" name="Freeform 862"/>
                        <wps:cNvSpPr>
                          <a:spLocks/>
                        </wps:cNvSpPr>
                        <wps:spPr bwMode="auto">
                          <a:xfrm>
                            <a:off x="1438" y="22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9" name="Freeform 863"/>
                        <wps:cNvSpPr>
                          <a:spLocks/>
                        </wps:cNvSpPr>
                        <wps:spPr bwMode="auto">
                          <a:xfrm>
                            <a:off x="3805" y="22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0" name="Freeform 864"/>
                        <wps:cNvSpPr>
                          <a:spLocks/>
                        </wps:cNvSpPr>
                        <wps:spPr bwMode="auto">
                          <a:xfrm>
                            <a:off x="5223" y="22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1" name="Freeform 865"/>
                        <wps:cNvSpPr>
                          <a:spLocks/>
                        </wps:cNvSpPr>
                        <wps:spPr bwMode="auto">
                          <a:xfrm>
                            <a:off x="6925" y="22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2" name="Freeform 866"/>
                        <wps:cNvSpPr>
                          <a:spLocks/>
                        </wps:cNvSpPr>
                        <wps:spPr bwMode="auto">
                          <a:xfrm>
                            <a:off x="1438" y="25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3" name="Freeform 867"/>
                        <wps:cNvSpPr>
                          <a:spLocks/>
                        </wps:cNvSpPr>
                        <wps:spPr bwMode="auto">
                          <a:xfrm>
                            <a:off x="3805" y="2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4" name="Freeform 868"/>
                        <wps:cNvSpPr>
                          <a:spLocks/>
                        </wps:cNvSpPr>
                        <wps:spPr bwMode="auto">
                          <a:xfrm>
                            <a:off x="5223" y="2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5" name="Freeform 869"/>
                        <wps:cNvSpPr>
                          <a:spLocks/>
                        </wps:cNvSpPr>
                        <wps:spPr bwMode="auto">
                          <a:xfrm>
                            <a:off x="6925" y="2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6" name="Freeform 870"/>
                        <wps:cNvSpPr>
                          <a:spLocks/>
                        </wps:cNvSpPr>
                        <wps:spPr bwMode="auto">
                          <a:xfrm>
                            <a:off x="1438" y="28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7" name="Freeform 871"/>
                        <wps:cNvSpPr>
                          <a:spLocks/>
                        </wps:cNvSpPr>
                        <wps:spPr bwMode="auto">
                          <a:xfrm>
                            <a:off x="3805" y="28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8" name="Freeform 872"/>
                        <wps:cNvSpPr>
                          <a:spLocks/>
                        </wps:cNvSpPr>
                        <wps:spPr bwMode="auto">
                          <a:xfrm>
                            <a:off x="5223" y="28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9" name="Freeform 873"/>
                        <wps:cNvSpPr>
                          <a:spLocks/>
                        </wps:cNvSpPr>
                        <wps:spPr bwMode="auto">
                          <a:xfrm>
                            <a:off x="6925" y="28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0" name="Freeform 874"/>
                        <wps:cNvSpPr>
                          <a:spLocks/>
                        </wps:cNvSpPr>
                        <wps:spPr bwMode="auto">
                          <a:xfrm>
                            <a:off x="1438" y="3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1" name="Freeform 875"/>
                        <wps:cNvSpPr>
                          <a:spLocks/>
                        </wps:cNvSpPr>
                        <wps:spPr bwMode="auto">
                          <a:xfrm>
                            <a:off x="3805" y="3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2" name="Freeform 876"/>
                        <wps:cNvSpPr>
                          <a:spLocks/>
                        </wps:cNvSpPr>
                        <wps:spPr bwMode="auto">
                          <a:xfrm>
                            <a:off x="5223" y="3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3" name="Freeform 877"/>
                        <wps:cNvSpPr>
                          <a:spLocks/>
                        </wps:cNvSpPr>
                        <wps:spPr bwMode="auto">
                          <a:xfrm>
                            <a:off x="6925" y="3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4" name="Freeform 878"/>
                        <wps:cNvSpPr>
                          <a:spLocks/>
                        </wps:cNvSpPr>
                        <wps:spPr bwMode="auto">
                          <a:xfrm>
                            <a:off x="1438" y="335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5" name="Freeform 879"/>
                        <wps:cNvSpPr>
                          <a:spLocks/>
                        </wps:cNvSpPr>
                        <wps:spPr bwMode="auto">
                          <a:xfrm>
                            <a:off x="3805" y="335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6" name="Freeform 880"/>
                        <wps:cNvSpPr>
                          <a:spLocks/>
                        </wps:cNvSpPr>
                        <wps:spPr bwMode="auto">
                          <a:xfrm>
                            <a:off x="5223" y="335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7" name="Freeform 881"/>
                        <wps:cNvSpPr>
                          <a:spLocks/>
                        </wps:cNvSpPr>
                        <wps:spPr bwMode="auto">
                          <a:xfrm>
                            <a:off x="6925" y="335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8" name="Freeform 882"/>
                        <wps:cNvSpPr>
                          <a:spLocks/>
                        </wps:cNvSpPr>
                        <wps:spPr bwMode="auto">
                          <a:xfrm>
                            <a:off x="1438" y="36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9" name="Freeform 883"/>
                        <wps:cNvSpPr>
                          <a:spLocks/>
                        </wps:cNvSpPr>
                        <wps:spPr bwMode="auto">
                          <a:xfrm>
                            <a:off x="3805" y="36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0" name="Freeform 884"/>
                        <wps:cNvSpPr>
                          <a:spLocks/>
                        </wps:cNvSpPr>
                        <wps:spPr bwMode="auto">
                          <a:xfrm>
                            <a:off x="5223" y="36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1" name="Freeform 885"/>
                        <wps:cNvSpPr>
                          <a:spLocks/>
                        </wps:cNvSpPr>
                        <wps:spPr bwMode="auto">
                          <a:xfrm>
                            <a:off x="6925" y="36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2" name="Freeform 886"/>
                        <wps:cNvSpPr>
                          <a:spLocks/>
                        </wps:cNvSpPr>
                        <wps:spPr bwMode="auto">
                          <a:xfrm>
                            <a:off x="1438" y="391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3" name="Freeform 887"/>
                        <wps:cNvSpPr>
                          <a:spLocks/>
                        </wps:cNvSpPr>
                        <wps:spPr bwMode="auto">
                          <a:xfrm>
                            <a:off x="3805" y="391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4" name="Freeform 888"/>
                        <wps:cNvSpPr>
                          <a:spLocks/>
                        </wps:cNvSpPr>
                        <wps:spPr bwMode="auto">
                          <a:xfrm>
                            <a:off x="5223" y="391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5" name="Freeform 889"/>
                        <wps:cNvSpPr>
                          <a:spLocks/>
                        </wps:cNvSpPr>
                        <wps:spPr bwMode="auto">
                          <a:xfrm>
                            <a:off x="6925" y="391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6" name="Freeform 890"/>
                        <wps:cNvSpPr>
                          <a:spLocks/>
                        </wps:cNvSpPr>
                        <wps:spPr bwMode="auto">
                          <a:xfrm>
                            <a:off x="1438" y="41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7" name="Freeform 891"/>
                        <wps:cNvSpPr>
                          <a:spLocks/>
                        </wps:cNvSpPr>
                        <wps:spPr bwMode="auto">
                          <a:xfrm>
                            <a:off x="3805" y="41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8" name="Freeform 892"/>
                        <wps:cNvSpPr>
                          <a:spLocks/>
                        </wps:cNvSpPr>
                        <wps:spPr bwMode="auto">
                          <a:xfrm>
                            <a:off x="5223" y="41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9" name="Freeform 893"/>
                        <wps:cNvSpPr>
                          <a:spLocks/>
                        </wps:cNvSpPr>
                        <wps:spPr bwMode="auto">
                          <a:xfrm>
                            <a:off x="6925" y="41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0" name="Freeform 894"/>
                        <wps:cNvSpPr>
                          <a:spLocks/>
                        </wps:cNvSpPr>
                        <wps:spPr bwMode="auto">
                          <a:xfrm>
                            <a:off x="1438" y="44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1" name="Freeform 895"/>
                        <wps:cNvSpPr>
                          <a:spLocks/>
                        </wps:cNvSpPr>
                        <wps:spPr bwMode="auto">
                          <a:xfrm>
                            <a:off x="3805" y="44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2" name="Freeform 896"/>
                        <wps:cNvSpPr>
                          <a:spLocks/>
                        </wps:cNvSpPr>
                        <wps:spPr bwMode="auto">
                          <a:xfrm>
                            <a:off x="5223" y="44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3" name="Freeform 897"/>
                        <wps:cNvSpPr>
                          <a:spLocks/>
                        </wps:cNvSpPr>
                        <wps:spPr bwMode="auto">
                          <a:xfrm>
                            <a:off x="6925" y="44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4" name="Freeform 898"/>
                        <wps:cNvSpPr>
                          <a:spLocks/>
                        </wps:cNvSpPr>
                        <wps:spPr bwMode="auto">
                          <a:xfrm>
                            <a:off x="1438" y="47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5" name="Freeform 899"/>
                        <wps:cNvSpPr>
                          <a:spLocks/>
                        </wps:cNvSpPr>
                        <wps:spPr bwMode="auto">
                          <a:xfrm>
                            <a:off x="3805" y="47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6" name="Freeform 900"/>
                        <wps:cNvSpPr>
                          <a:spLocks/>
                        </wps:cNvSpPr>
                        <wps:spPr bwMode="auto">
                          <a:xfrm>
                            <a:off x="5223" y="47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7" name="Freeform 901"/>
                        <wps:cNvSpPr>
                          <a:spLocks/>
                        </wps:cNvSpPr>
                        <wps:spPr bwMode="auto">
                          <a:xfrm>
                            <a:off x="6925" y="47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8" name="Freeform 902"/>
                        <wps:cNvSpPr>
                          <a:spLocks/>
                        </wps:cNvSpPr>
                        <wps:spPr bwMode="auto">
                          <a:xfrm>
                            <a:off x="1438" y="50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9" name="Freeform 903"/>
                        <wps:cNvSpPr>
                          <a:spLocks/>
                        </wps:cNvSpPr>
                        <wps:spPr bwMode="auto">
                          <a:xfrm>
                            <a:off x="3805" y="50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0" name="Freeform 904"/>
                        <wps:cNvSpPr>
                          <a:spLocks/>
                        </wps:cNvSpPr>
                        <wps:spPr bwMode="auto">
                          <a:xfrm>
                            <a:off x="5223" y="50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1" name="Freeform 905"/>
                        <wps:cNvSpPr>
                          <a:spLocks/>
                        </wps:cNvSpPr>
                        <wps:spPr bwMode="auto">
                          <a:xfrm>
                            <a:off x="6925" y="50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2" name="Freeform 906"/>
                        <wps:cNvSpPr>
                          <a:spLocks/>
                        </wps:cNvSpPr>
                        <wps:spPr bwMode="auto">
                          <a:xfrm>
                            <a:off x="1438" y="53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3" name="Freeform 907"/>
                        <wps:cNvSpPr>
                          <a:spLocks/>
                        </wps:cNvSpPr>
                        <wps:spPr bwMode="auto">
                          <a:xfrm>
                            <a:off x="3805" y="53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4" name="Freeform 908"/>
                        <wps:cNvSpPr>
                          <a:spLocks/>
                        </wps:cNvSpPr>
                        <wps:spPr bwMode="auto">
                          <a:xfrm>
                            <a:off x="5223" y="53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5" name="Freeform 909"/>
                        <wps:cNvSpPr>
                          <a:spLocks/>
                        </wps:cNvSpPr>
                        <wps:spPr bwMode="auto">
                          <a:xfrm>
                            <a:off x="6925" y="53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6" name="Freeform 910"/>
                        <wps:cNvSpPr>
                          <a:spLocks/>
                        </wps:cNvSpPr>
                        <wps:spPr bwMode="auto">
                          <a:xfrm>
                            <a:off x="1438" y="55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7" name="Freeform 911"/>
                        <wps:cNvSpPr>
                          <a:spLocks/>
                        </wps:cNvSpPr>
                        <wps:spPr bwMode="auto">
                          <a:xfrm>
                            <a:off x="3805" y="55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8" name="Freeform 912"/>
                        <wps:cNvSpPr>
                          <a:spLocks/>
                        </wps:cNvSpPr>
                        <wps:spPr bwMode="auto">
                          <a:xfrm>
                            <a:off x="5223" y="55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9" name="Freeform 913"/>
                        <wps:cNvSpPr>
                          <a:spLocks/>
                        </wps:cNvSpPr>
                        <wps:spPr bwMode="auto">
                          <a:xfrm>
                            <a:off x="6925" y="55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0" name="Freeform 914"/>
                        <wps:cNvSpPr>
                          <a:spLocks/>
                        </wps:cNvSpPr>
                        <wps:spPr bwMode="auto">
                          <a:xfrm>
                            <a:off x="1438" y="58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1" name="Freeform 915"/>
                        <wps:cNvSpPr>
                          <a:spLocks/>
                        </wps:cNvSpPr>
                        <wps:spPr bwMode="auto">
                          <a:xfrm>
                            <a:off x="3805" y="58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2" name="Freeform 916"/>
                        <wps:cNvSpPr>
                          <a:spLocks/>
                        </wps:cNvSpPr>
                        <wps:spPr bwMode="auto">
                          <a:xfrm>
                            <a:off x="5223" y="58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3" name="Freeform 917"/>
                        <wps:cNvSpPr>
                          <a:spLocks/>
                        </wps:cNvSpPr>
                        <wps:spPr bwMode="auto">
                          <a:xfrm>
                            <a:off x="6925" y="58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4" name="Freeform 918"/>
                        <wps:cNvSpPr>
                          <a:spLocks/>
                        </wps:cNvSpPr>
                        <wps:spPr bwMode="auto">
                          <a:xfrm>
                            <a:off x="1438" y="61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5" name="Freeform 919"/>
                        <wps:cNvSpPr>
                          <a:spLocks/>
                        </wps:cNvSpPr>
                        <wps:spPr bwMode="auto">
                          <a:xfrm>
                            <a:off x="3805" y="61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6" name="Freeform 920"/>
                        <wps:cNvSpPr>
                          <a:spLocks/>
                        </wps:cNvSpPr>
                        <wps:spPr bwMode="auto">
                          <a:xfrm>
                            <a:off x="5223" y="61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7" name="Freeform 921"/>
                        <wps:cNvSpPr>
                          <a:spLocks/>
                        </wps:cNvSpPr>
                        <wps:spPr bwMode="auto">
                          <a:xfrm>
                            <a:off x="6925" y="61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8" name="Freeform 922"/>
                        <wps:cNvSpPr>
                          <a:spLocks/>
                        </wps:cNvSpPr>
                        <wps:spPr bwMode="auto">
                          <a:xfrm>
                            <a:off x="1438" y="64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9" name="Freeform 923"/>
                        <wps:cNvSpPr>
                          <a:spLocks/>
                        </wps:cNvSpPr>
                        <wps:spPr bwMode="auto">
                          <a:xfrm>
                            <a:off x="3805" y="64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0" name="Freeform 924"/>
                        <wps:cNvSpPr>
                          <a:spLocks/>
                        </wps:cNvSpPr>
                        <wps:spPr bwMode="auto">
                          <a:xfrm>
                            <a:off x="5223" y="64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1" name="Freeform 925"/>
                        <wps:cNvSpPr>
                          <a:spLocks/>
                        </wps:cNvSpPr>
                        <wps:spPr bwMode="auto">
                          <a:xfrm>
                            <a:off x="6925" y="64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" name="Freeform 926"/>
                        <wps:cNvSpPr>
                          <a:spLocks/>
                        </wps:cNvSpPr>
                        <wps:spPr bwMode="auto">
                          <a:xfrm>
                            <a:off x="1438" y="67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3" name="Freeform 927"/>
                        <wps:cNvSpPr>
                          <a:spLocks/>
                        </wps:cNvSpPr>
                        <wps:spPr bwMode="auto">
                          <a:xfrm>
                            <a:off x="3805" y="67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" name="Freeform 928"/>
                        <wps:cNvSpPr>
                          <a:spLocks/>
                        </wps:cNvSpPr>
                        <wps:spPr bwMode="auto">
                          <a:xfrm>
                            <a:off x="5223" y="67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5" name="Freeform 929"/>
                        <wps:cNvSpPr>
                          <a:spLocks/>
                        </wps:cNvSpPr>
                        <wps:spPr bwMode="auto">
                          <a:xfrm>
                            <a:off x="6925" y="67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6" name="Freeform 930"/>
                        <wps:cNvSpPr>
                          <a:spLocks/>
                        </wps:cNvSpPr>
                        <wps:spPr bwMode="auto">
                          <a:xfrm>
                            <a:off x="1438" y="69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7" name="Freeform 931"/>
                        <wps:cNvSpPr>
                          <a:spLocks/>
                        </wps:cNvSpPr>
                        <wps:spPr bwMode="auto">
                          <a:xfrm>
                            <a:off x="3805" y="69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8" name="Freeform 932"/>
                        <wps:cNvSpPr>
                          <a:spLocks/>
                        </wps:cNvSpPr>
                        <wps:spPr bwMode="auto">
                          <a:xfrm>
                            <a:off x="5223" y="69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9" name="Freeform 933"/>
                        <wps:cNvSpPr>
                          <a:spLocks/>
                        </wps:cNvSpPr>
                        <wps:spPr bwMode="auto">
                          <a:xfrm>
                            <a:off x="6925" y="69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0" name="Freeform 934"/>
                        <wps:cNvSpPr>
                          <a:spLocks/>
                        </wps:cNvSpPr>
                        <wps:spPr bwMode="auto">
                          <a:xfrm>
                            <a:off x="1438" y="72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" name="Freeform 935"/>
                        <wps:cNvSpPr>
                          <a:spLocks/>
                        </wps:cNvSpPr>
                        <wps:spPr bwMode="auto">
                          <a:xfrm>
                            <a:off x="3805" y="72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2" name="Freeform 936"/>
                        <wps:cNvSpPr>
                          <a:spLocks/>
                        </wps:cNvSpPr>
                        <wps:spPr bwMode="auto">
                          <a:xfrm>
                            <a:off x="5223" y="72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3" name="Freeform 937"/>
                        <wps:cNvSpPr>
                          <a:spLocks/>
                        </wps:cNvSpPr>
                        <wps:spPr bwMode="auto">
                          <a:xfrm>
                            <a:off x="6925" y="72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" name="Freeform 938"/>
                        <wps:cNvSpPr>
                          <a:spLocks/>
                        </wps:cNvSpPr>
                        <wps:spPr bwMode="auto">
                          <a:xfrm>
                            <a:off x="1438" y="75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5" name="Freeform 939"/>
                        <wps:cNvSpPr>
                          <a:spLocks/>
                        </wps:cNvSpPr>
                        <wps:spPr bwMode="auto">
                          <a:xfrm>
                            <a:off x="3805" y="75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6" name="Freeform 940"/>
                        <wps:cNvSpPr>
                          <a:spLocks/>
                        </wps:cNvSpPr>
                        <wps:spPr bwMode="auto">
                          <a:xfrm>
                            <a:off x="5223" y="75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7" name="Freeform 941"/>
                        <wps:cNvSpPr>
                          <a:spLocks/>
                        </wps:cNvSpPr>
                        <wps:spPr bwMode="auto">
                          <a:xfrm>
                            <a:off x="6925" y="75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8" name="Freeform 942"/>
                        <wps:cNvSpPr>
                          <a:spLocks/>
                        </wps:cNvSpPr>
                        <wps:spPr bwMode="auto">
                          <a:xfrm>
                            <a:off x="1438" y="781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9" name="Freeform 943"/>
                        <wps:cNvSpPr>
                          <a:spLocks/>
                        </wps:cNvSpPr>
                        <wps:spPr bwMode="auto">
                          <a:xfrm>
                            <a:off x="3805" y="781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0" name="Freeform 944"/>
                        <wps:cNvSpPr>
                          <a:spLocks/>
                        </wps:cNvSpPr>
                        <wps:spPr bwMode="auto">
                          <a:xfrm>
                            <a:off x="5223" y="781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1" name="Freeform 945"/>
                        <wps:cNvSpPr>
                          <a:spLocks/>
                        </wps:cNvSpPr>
                        <wps:spPr bwMode="auto">
                          <a:xfrm>
                            <a:off x="6925" y="781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2" name="Freeform 946"/>
                        <wps:cNvSpPr>
                          <a:spLocks/>
                        </wps:cNvSpPr>
                        <wps:spPr bwMode="auto">
                          <a:xfrm>
                            <a:off x="1438" y="80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3" name="Freeform 947"/>
                        <wps:cNvSpPr>
                          <a:spLocks/>
                        </wps:cNvSpPr>
                        <wps:spPr bwMode="auto">
                          <a:xfrm>
                            <a:off x="3805" y="80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4" name="Freeform 948"/>
                        <wps:cNvSpPr>
                          <a:spLocks/>
                        </wps:cNvSpPr>
                        <wps:spPr bwMode="auto">
                          <a:xfrm>
                            <a:off x="5223" y="80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5" name="Freeform 949"/>
                        <wps:cNvSpPr>
                          <a:spLocks/>
                        </wps:cNvSpPr>
                        <wps:spPr bwMode="auto">
                          <a:xfrm>
                            <a:off x="6925" y="80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6" name="Freeform 950"/>
                        <wps:cNvSpPr>
                          <a:spLocks/>
                        </wps:cNvSpPr>
                        <wps:spPr bwMode="auto">
                          <a:xfrm>
                            <a:off x="1438" y="83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7" name="Freeform 951"/>
                        <wps:cNvSpPr>
                          <a:spLocks/>
                        </wps:cNvSpPr>
                        <wps:spPr bwMode="auto">
                          <a:xfrm>
                            <a:off x="3805" y="83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8" name="Freeform 952"/>
                        <wps:cNvSpPr>
                          <a:spLocks/>
                        </wps:cNvSpPr>
                        <wps:spPr bwMode="auto">
                          <a:xfrm>
                            <a:off x="5223" y="83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9" name="Freeform 953"/>
                        <wps:cNvSpPr>
                          <a:spLocks/>
                        </wps:cNvSpPr>
                        <wps:spPr bwMode="auto">
                          <a:xfrm>
                            <a:off x="6925" y="83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0" name="Freeform 954"/>
                        <wps:cNvSpPr>
                          <a:spLocks/>
                        </wps:cNvSpPr>
                        <wps:spPr bwMode="auto">
                          <a:xfrm>
                            <a:off x="1438" y="86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1" name="Freeform 955"/>
                        <wps:cNvSpPr>
                          <a:spLocks/>
                        </wps:cNvSpPr>
                        <wps:spPr bwMode="auto">
                          <a:xfrm>
                            <a:off x="3805" y="86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2" name="Freeform 956"/>
                        <wps:cNvSpPr>
                          <a:spLocks/>
                        </wps:cNvSpPr>
                        <wps:spPr bwMode="auto">
                          <a:xfrm>
                            <a:off x="5223" y="86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3" name="Freeform 957"/>
                        <wps:cNvSpPr>
                          <a:spLocks/>
                        </wps:cNvSpPr>
                        <wps:spPr bwMode="auto">
                          <a:xfrm>
                            <a:off x="6925" y="86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4" name="Freeform 958"/>
                        <wps:cNvSpPr>
                          <a:spLocks/>
                        </wps:cNvSpPr>
                        <wps:spPr bwMode="auto">
                          <a:xfrm>
                            <a:off x="1438" y="89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5" name="Freeform 959"/>
                        <wps:cNvSpPr>
                          <a:spLocks/>
                        </wps:cNvSpPr>
                        <wps:spPr bwMode="auto">
                          <a:xfrm>
                            <a:off x="3805" y="89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6" name="Freeform 960"/>
                        <wps:cNvSpPr>
                          <a:spLocks/>
                        </wps:cNvSpPr>
                        <wps:spPr bwMode="auto">
                          <a:xfrm>
                            <a:off x="5223" y="89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7" name="Freeform 961"/>
                        <wps:cNvSpPr>
                          <a:spLocks/>
                        </wps:cNvSpPr>
                        <wps:spPr bwMode="auto">
                          <a:xfrm>
                            <a:off x="6925" y="89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8" name="Freeform 962"/>
                        <wps:cNvSpPr>
                          <a:spLocks/>
                        </wps:cNvSpPr>
                        <wps:spPr bwMode="auto">
                          <a:xfrm>
                            <a:off x="1438" y="92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9" name="Freeform 963"/>
                        <wps:cNvSpPr>
                          <a:spLocks/>
                        </wps:cNvSpPr>
                        <wps:spPr bwMode="auto">
                          <a:xfrm>
                            <a:off x="3805" y="92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0" name="Freeform 964"/>
                        <wps:cNvSpPr>
                          <a:spLocks/>
                        </wps:cNvSpPr>
                        <wps:spPr bwMode="auto">
                          <a:xfrm>
                            <a:off x="5223" y="92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1" name="Freeform 965"/>
                        <wps:cNvSpPr>
                          <a:spLocks/>
                        </wps:cNvSpPr>
                        <wps:spPr bwMode="auto">
                          <a:xfrm>
                            <a:off x="6925" y="92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2" name="Freeform 966"/>
                        <wps:cNvSpPr>
                          <a:spLocks/>
                        </wps:cNvSpPr>
                        <wps:spPr bwMode="auto">
                          <a:xfrm>
                            <a:off x="1438" y="94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3" name="Freeform 967"/>
                        <wps:cNvSpPr>
                          <a:spLocks/>
                        </wps:cNvSpPr>
                        <wps:spPr bwMode="auto">
                          <a:xfrm>
                            <a:off x="3805" y="94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4" name="Freeform 968"/>
                        <wps:cNvSpPr>
                          <a:spLocks/>
                        </wps:cNvSpPr>
                        <wps:spPr bwMode="auto">
                          <a:xfrm>
                            <a:off x="5223" y="94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5" name="Freeform 969"/>
                        <wps:cNvSpPr>
                          <a:spLocks/>
                        </wps:cNvSpPr>
                        <wps:spPr bwMode="auto">
                          <a:xfrm>
                            <a:off x="6925" y="94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6" name="Freeform 970"/>
                        <wps:cNvSpPr>
                          <a:spLocks/>
                        </wps:cNvSpPr>
                        <wps:spPr bwMode="auto">
                          <a:xfrm>
                            <a:off x="1438" y="97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7" name="Freeform 971"/>
                        <wps:cNvSpPr>
                          <a:spLocks/>
                        </wps:cNvSpPr>
                        <wps:spPr bwMode="auto">
                          <a:xfrm>
                            <a:off x="3805" y="97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8" name="Freeform 972"/>
                        <wps:cNvSpPr>
                          <a:spLocks/>
                        </wps:cNvSpPr>
                        <wps:spPr bwMode="auto">
                          <a:xfrm>
                            <a:off x="5223" y="97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9" name="Freeform 973"/>
                        <wps:cNvSpPr>
                          <a:spLocks/>
                        </wps:cNvSpPr>
                        <wps:spPr bwMode="auto">
                          <a:xfrm>
                            <a:off x="6925" y="97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0" name="Freeform 974"/>
                        <wps:cNvSpPr>
                          <a:spLocks/>
                        </wps:cNvSpPr>
                        <wps:spPr bwMode="auto">
                          <a:xfrm>
                            <a:off x="1438" y="100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1" name="Freeform 975"/>
                        <wps:cNvSpPr>
                          <a:spLocks/>
                        </wps:cNvSpPr>
                        <wps:spPr bwMode="auto">
                          <a:xfrm>
                            <a:off x="3805" y="100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2" name="Freeform 976"/>
                        <wps:cNvSpPr>
                          <a:spLocks/>
                        </wps:cNvSpPr>
                        <wps:spPr bwMode="auto">
                          <a:xfrm>
                            <a:off x="5223" y="100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3" name="Freeform 977"/>
                        <wps:cNvSpPr>
                          <a:spLocks/>
                        </wps:cNvSpPr>
                        <wps:spPr bwMode="auto">
                          <a:xfrm>
                            <a:off x="6925" y="100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4" name="Freeform 978"/>
                        <wps:cNvSpPr>
                          <a:spLocks/>
                        </wps:cNvSpPr>
                        <wps:spPr bwMode="auto">
                          <a:xfrm>
                            <a:off x="1438" y="103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5" name="Freeform 979"/>
                        <wps:cNvSpPr>
                          <a:spLocks/>
                        </wps:cNvSpPr>
                        <wps:spPr bwMode="auto">
                          <a:xfrm>
                            <a:off x="3805" y="103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6" name="Freeform 980"/>
                        <wps:cNvSpPr>
                          <a:spLocks/>
                        </wps:cNvSpPr>
                        <wps:spPr bwMode="auto">
                          <a:xfrm>
                            <a:off x="5223" y="103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7" name="Freeform 981"/>
                        <wps:cNvSpPr>
                          <a:spLocks/>
                        </wps:cNvSpPr>
                        <wps:spPr bwMode="auto">
                          <a:xfrm>
                            <a:off x="6925" y="103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8" name="Freeform 982"/>
                        <wps:cNvSpPr>
                          <a:spLocks/>
                        </wps:cNvSpPr>
                        <wps:spPr bwMode="auto">
                          <a:xfrm>
                            <a:off x="1438" y="1060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9" name="Freeform 983"/>
                        <wps:cNvSpPr>
                          <a:spLocks/>
                        </wps:cNvSpPr>
                        <wps:spPr bwMode="auto">
                          <a:xfrm>
                            <a:off x="3805" y="1060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0" name="Freeform 984"/>
                        <wps:cNvSpPr>
                          <a:spLocks/>
                        </wps:cNvSpPr>
                        <wps:spPr bwMode="auto">
                          <a:xfrm>
                            <a:off x="5223" y="1060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1" name="Freeform 985"/>
                        <wps:cNvSpPr>
                          <a:spLocks/>
                        </wps:cNvSpPr>
                        <wps:spPr bwMode="auto">
                          <a:xfrm>
                            <a:off x="6925" y="1060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2" name="Freeform 986"/>
                        <wps:cNvSpPr>
                          <a:spLocks/>
                        </wps:cNvSpPr>
                        <wps:spPr bwMode="auto">
                          <a:xfrm>
                            <a:off x="1438" y="10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3" name="Freeform 987"/>
                        <wps:cNvSpPr>
                          <a:spLocks/>
                        </wps:cNvSpPr>
                        <wps:spPr bwMode="auto">
                          <a:xfrm>
                            <a:off x="3805" y="10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4" name="Freeform 988"/>
                        <wps:cNvSpPr>
                          <a:spLocks/>
                        </wps:cNvSpPr>
                        <wps:spPr bwMode="auto">
                          <a:xfrm>
                            <a:off x="5223" y="10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5" name="Freeform 989"/>
                        <wps:cNvSpPr>
                          <a:spLocks/>
                        </wps:cNvSpPr>
                        <wps:spPr bwMode="auto">
                          <a:xfrm>
                            <a:off x="6925" y="10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6" name="Freeform 990"/>
                        <wps:cNvSpPr>
                          <a:spLocks/>
                        </wps:cNvSpPr>
                        <wps:spPr bwMode="auto">
                          <a:xfrm>
                            <a:off x="1438" y="111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7" name="Freeform 991"/>
                        <wps:cNvSpPr>
                          <a:spLocks/>
                        </wps:cNvSpPr>
                        <wps:spPr bwMode="auto">
                          <a:xfrm>
                            <a:off x="3805" y="111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8" name="Freeform 992"/>
                        <wps:cNvSpPr>
                          <a:spLocks/>
                        </wps:cNvSpPr>
                        <wps:spPr bwMode="auto">
                          <a:xfrm>
                            <a:off x="5223" y="111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9" name="Freeform 993"/>
                        <wps:cNvSpPr>
                          <a:spLocks/>
                        </wps:cNvSpPr>
                        <wps:spPr bwMode="auto">
                          <a:xfrm>
                            <a:off x="6925" y="111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0" name="Freeform 994"/>
                        <wps:cNvSpPr>
                          <a:spLocks/>
                        </wps:cNvSpPr>
                        <wps:spPr bwMode="auto">
                          <a:xfrm>
                            <a:off x="1438" y="11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1" name="Freeform 995"/>
                        <wps:cNvSpPr>
                          <a:spLocks/>
                        </wps:cNvSpPr>
                        <wps:spPr bwMode="auto">
                          <a:xfrm>
                            <a:off x="3805" y="11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2" name="Freeform 996"/>
                        <wps:cNvSpPr>
                          <a:spLocks/>
                        </wps:cNvSpPr>
                        <wps:spPr bwMode="auto">
                          <a:xfrm>
                            <a:off x="5223" y="11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3" name="Freeform 997"/>
                        <wps:cNvSpPr>
                          <a:spLocks/>
                        </wps:cNvSpPr>
                        <wps:spPr bwMode="auto">
                          <a:xfrm>
                            <a:off x="6925" y="11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4" name="Freeform 998"/>
                        <wps:cNvSpPr>
                          <a:spLocks/>
                        </wps:cNvSpPr>
                        <wps:spPr bwMode="auto">
                          <a:xfrm>
                            <a:off x="1438" y="117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5" name="Freeform 999"/>
                        <wps:cNvSpPr>
                          <a:spLocks/>
                        </wps:cNvSpPr>
                        <wps:spPr bwMode="auto">
                          <a:xfrm>
                            <a:off x="3805" y="117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" name="Freeform 1000"/>
                        <wps:cNvSpPr>
                          <a:spLocks/>
                        </wps:cNvSpPr>
                        <wps:spPr bwMode="auto">
                          <a:xfrm>
                            <a:off x="5223" y="117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7" name="Freeform 1001"/>
                        <wps:cNvSpPr>
                          <a:spLocks/>
                        </wps:cNvSpPr>
                        <wps:spPr bwMode="auto">
                          <a:xfrm>
                            <a:off x="6925" y="117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8" name="Freeform 1002"/>
                        <wps:cNvSpPr>
                          <a:spLocks/>
                        </wps:cNvSpPr>
                        <wps:spPr bwMode="auto">
                          <a:xfrm>
                            <a:off x="1438" y="1199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9" name="Freeform 1003"/>
                        <wps:cNvSpPr>
                          <a:spLocks/>
                        </wps:cNvSpPr>
                        <wps:spPr bwMode="auto">
                          <a:xfrm>
                            <a:off x="3805" y="1199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0" name="Freeform 1004"/>
                        <wps:cNvSpPr>
                          <a:spLocks/>
                        </wps:cNvSpPr>
                        <wps:spPr bwMode="auto">
                          <a:xfrm>
                            <a:off x="5223" y="1199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1" name="Freeform 1005"/>
                        <wps:cNvSpPr>
                          <a:spLocks/>
                        </wps:cNvSpPr>
                        <wps:spPr bwMode="auto">
                          <a:xfrm>
                            <a:off x="6925" y="1199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2" name="Freeform 1006"/>
                        <wps:cNvSpPr>
                          <a:spLocks/>
                        </wps:cNvSpPr>
                        <wps:spPr bwMode="auto">
                          <a:xfrm>
                            <a:off x="1438" y="1227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3" name="Freeform 1007"/>
                        <wps:cNvSpPr>
                          <a:spLocks/>
                        </wps:cNvSpPr>
                        <wps:spPr bwMode="auto">
                          <a:xfrm>
                            <a:off x="3805" y="1227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" name="Freeform 1008"/>
                        <wps:cNvSpPr>
                          <a:spLocks/>
                        </wps:cNvSpPr>
                        <wps:spPr bwMode="auto">
                          <a:xfrm>
                            <a:off x="5223" y="1227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" name="Freeform 1009"/>
                        <wps:cNvSpPr>
                          <a:spLocks/>
                        </wps:cNvSpPr>
                        <wps:spPr bwMode="auto">
                          <a:xfrm>
                            <a:off x="6925" y="1227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" name="Freeform 1010"/>
                        <wps:cNvSpPr>
                          <a:spLocks/>
                        </wps:cNvSpPr>
                        <wps:spPr bwMode="auto">
                          <a:xfrm>
                            <a:off x="1438" y="1255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7" name="Freeform 1011"/>
                        <wps:cNvSpPr>
                          <a:spLocks/>
                        </wps:cNvSpPr>
                        <wps:spPr bwMode="auto">
                          <a:xfrm>
                            <a:off x="3805" y="1255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8" name="Freeform 1012"/>
                        <wps:cNvSpPr>
                          <a:spLocks/>
                        </wps:cNvSpPr>
                        <wps:spPr bwMode="auto">
                          <a:xfrm>
                            <a:off x="5223" y="1255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9" name="Freeform 1013"/>
                        <wps:cNvSpPr>
                          <a:spLocks/>
                        </wps:cNvSpPr>
                        <wps:spPr bwMode="auto">
                          <a:xfrm>
                            <a:off x="6925" y="1255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0" name="Freeform 1014"/>
                        <wps:cNvSpPr>
                          <a:spLocks/>
                        </wps:cNvSpPr>
                        <wps:spPr bwMode="auto">
                          <a:xfrm>
                            <a:off x="1438" y="128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1" name="Freeform 1015"/>
                        <wps:cNvSpPr>
                          <a:spLocks/>
                        </wps:cNvSpPr>
                        <wps:spPr bwMode="auto">
                          <a:xfrm>
                            <a:off x="3805" y="128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2" name="Freeform 1016"/>
                        <wps:cNvSpPr>
                          <a:spLocks/>
                        </wps:cNvSpPr>
                        <wps:spPr bwMode="auto">
                          <a:xfrm>
                            <a:off x="5223" y="128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3" name="Freeform 1017"/>
                        <wps:cNvSpPr>
                          <a:spLocks/>
                        </wps:cNvSpPr>
                        <wps:spPr bwMode="auto">
                          <a:xfrm>
                            <a:off x="6925" y="128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4" name="Freeform 1018"/>
                        <wps:cNvSpPr>
                          <a:spLocks/>
                        </wps:cNvSpPr>
                        <wps:spPr bwMode="auto">
                          <a:xfrm>
                            <a:off x="1438" y="1310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5" name="Freeform 1019"/>
                        <wps:cNvSpPr>
                          <a:spLocks/>
                        </wps:cNvSpPr>
                        <wps:spPr bwMode="auto">
                          <a:xfrm>
                            <a:off x="3805" y="1310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" name="Freeform 1020"/>
                        <wps:cNvSpPr>
                          <a:spLocks/>
                        </wps:cNvSpPr>
                        <wps:spPr bwMode="auto">
                          <a:xfrm>
                            <a:off x="5223" y="1310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7" name="Freeform 1021"/>
                        <wps:cNvSpPr>
                          <a:spLocks/>
                        </wps:cNvSpPr>
                        <wps:spPr bwMode="auto">
                          <a:xfrm>
                            <a:off x="6925" y="1310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8" name="Freeform 1022"/>
                        <wps:cNvSpPr>
                          <a:spLocks/>
                        </wps:cNvSpPr>
                        <wps:spPr bwMode="auto">
                          <a:xfrm>
                            <a:off x="1438" y="1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9" name="Freeform 1023"/>
                        <wps:cNvSpPr>
                          <a:spLocks/>
                        </wps:cNvSpPr>
                        <wps:spPr bwMode="auto">
                          <a:xfrm>
                            <a:off x="3805" y="1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0" name="Freeform 1024"/>
                        <wps:cNvSpPr>
                          <a:spLocks/>
                        </wps:cNvSpPr>
                        <wps:spPr bwMode="auto">
                          <a:xfrm>
                            <a:off x="5223" y="1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1" name="Freeform 1025"/>
                        <wps:cNvSpPr>
                          <a:spLocks/>
                        </wps:cNvSpPr>
                        <wps:spPr bwMode="auto">
                          <a:xfrm>
                            <a:off x="6925" y="1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2" name="Freeform 1026"/>
                        <wps:cNvSpPr>
                          <a:spLocks/>
                        </wps:cNvSpPr>
                        <wps:spPr bwMode="auto">
                          <a:xfrm>
                            <a:off x="1438" y="136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3" name="Freeform 1027"/>
                        <wps:cNvSpPr>
                          <a:spLocks/>
                        </wps:cNvSpPr>
                        <wps:spPr bwMode="auto">
                          <a:xfrm>
                            <a:off x="3805" y="136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4" name="Freeform 1028"/>
                        <wps:cNvSpPr>
                          <a:spLocks/>
                        </wps:cNvSpPr>
                        <wps:spPr bwMode="auto">
                          <a:xfrm>
                            <a:off x="5223" y="136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5" name="Freeform 1029"/>
                        <wps:cNvSpPr>
                          <a:spLocks/>
                        </wps:cNvSpPr>
                        <wps:spPr bwMode="auto">
                          <a:xfrm>
                            <a:off x="6925" y="136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6" name="Freeform 1030"/>
                        <wps:cNvSpPr>
                          <a:spLocks/>
                        </wps:cNvSpPr>
                        <wps:spPr bwMode="auto">
                          <a:xfrm>
                            <a:off x="1438" y="1394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7" name="Freeform 1031"/>
                        <wps:cNvSpPr>
                          <a:spLocks/>
                        </wps:cNvSpPr>
                        <wps:spPr bwMode="auto">
                          <a:xfrm>
                            <a:off x="3805" y="1394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8" name="Freeform 1032"/>
                        <wps:cNvSpPr>
                          <a:spLocks/>
                        </wps:cNvSpPr>
                        <wps:spPr bwMode="auto">
                          <a:xfrm>
                            <a:off x="5223" y="1394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" name="Freeform 1033"/>
                        <wps:cNvSpPr>
                          <a:spLocks/>
                        </wps:cNvSpPr>
                        <wps:spPr bwMode="auto">
                          <a:xfrm>
                            <a:off x="6925" y="1394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0" name="Freeform 1034"/>
                        <wps:cNvSpPr>
                          <a:spLocks/>
                        </wps:cNvSpPr>
                        <wps:spPr bwMode="auto">
                          <a:xfrm>
                            <a:off x="1438" y="142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1" name="Freeform 1035"/>
                        <wps:cNvSpPr>
                          <a:spLocks/>
                        </wps:cNvSpPr>
                        <wps:spPr bwMode="auto">
                          <a:xfrm>
                            <a:off x="3805" y="142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2" name="Freeform 1036"/>
                        <wps:cNvSpPr>
                          <a:spLocks/>
                        </wps:cNvSpPr>
                        <wps:spPr bwMode="auto">
                          <a:xfrm>
                            <a:off x="5223" y="142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3" name="Freeform 1037"/>
                        <wps:cNvSpPr>
                          <a:spLocks/>
                        </wps:cNvSpPr>
                        <wps:spPr bwMode="auto">
                          <a:xfrm>
                            <a:off x="6925" y="142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4" name="Freeform 1038"/>
                        <wps:cNvSpPr>
                          <a:spLocks/>
                        </wps:cNvSpPr>
                        <wps:spPr bwMode="auto">
                          <a:xfrm>
                            <a:off x="1438" y="145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5" name="Freeform 1039"/>
                        <wps:cNvSpPr>
                          <a:spLocks/>
                        </wps:cNvSpPr>
                        <wps:spPr bwMode="auto">
                          <a:xfrm>
                            <a:off x="3805" y="145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6" name="Freeform 1040"/>
                        <wps:cNvSpPr>
                          <a:spLocks/>
                        </wps:cNvSpPr>
                        <wps:spPr bwMode="auto">
                          <a:xfrm>
                            <a:off x="5223" y="145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7" name="Freeform 1041"/>
                        <wps:cNvSpPr>
                          <a:spLocks/>
                        </wps:cNvSpPr>
                        <wps:spPr bwMode="auto">
                          <a:xfrm>
                            <a:off x="6925" y="145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8" name="Freeform 1042"/>
                        <wps:cNvSpPr>
                          <a:spLocks/>
                        </wps:cNvSpPr>
                        <wps:spPr bwMode="auto">
                          <a:xfrm>
                            <a:off x="1438" y="1478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9" name="Freeform 1043"/>
                        <wps:cNvSpPr>
                          <a:spLocks/>
                        </wps:cNvSpPr>
                        <wps:spPr bwMode="auto">
                          <a:xfrm>
                            <a:off x="3805" y="1478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0" name="Freeform 1044"/>
                        <wps:cNvSpPr>
                          <a:spLocks/>
                        </wps:cNvSpPr>
                        <wps:spPr bwMode="auto">
                          <a:xfrm>
                            <a:off x="5223" y="1478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1" name="Freeform 1045"/>
                        <wps:cNvSpPr>
                          <a:spLocks/>
                        </wps:cNvSpPr>
                        <wps:spPr bwMode="auto">
                          <a:xfrm>
                            <a:off x="6925" y="1478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2" name="Freeform 1046"/>
                        <wps:cNvSpPr>
                          <a:spLocks/>
                        </wps:cNvSpPr>
                        <wps:spPr bwMode="auto">
                          <a:xfrm>
                            <a:off x="1438" y="1505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3" name="Freeform 1047"/>
                        <wps:cNvSpPr>
                          <a:spLocks/>
                        </wps:cNvSpPr>
                        <wps:spPr bwMode="auto">
                          <a:xfrm>
                            <a:off x="3805" y="1505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4" name="Freeform 1048"/>
                        <wps:cNvSpPr>
                          <a:spLocks/>
                        </wps:cNvSpPr>
                        <wps:spPr bwMode="auto">
                          <a:xfrm>
                            <a:off x="5223" y="1505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5" name="Freeform 1049"/>
                        <wps:cNvSpPr>
                          <a:spLocks/>
                        </wps:cNvSpPr>
                        <wps:spPr bwMode="auto">
                          <a:xfrm>
                            <a:off x="6925" y="1505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6" name="Freeform 1050"/>
                        <wps:cNvSpPr>
                          <a:spLocks/>
                        </wps:cNvSpPr>
                        <wps:spPr bwMode="auto">
                          <a:xfrm>
                            <a:off x="143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7" name="Freeform 1051"/>
                        <wps:cNvSpPr>
                          <a:spLocks/>
                        </wps:cNvSpPr>
                        <wps:spPr bwMode="auto">
                          <a:xfrm>
                            <a:off x="1414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8" name="Freeform 1052"/>
                        <wps:cNvSpPr>
                          <a:spLocks/>
                        </wps:cNvSpPr>
                        <wps:spPr bwMode="auto">
                          <a:xfrm>
                            <a:off x="1409" y="15338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9" name="Freeform 1053"/>
                        <wps:cNvSpPr>
                          <a:spLocks/>
                        </wps:cNvSpPr>
                        <wps:spPr bwMode="auto">
                          <a:xfrm>
                            <a:off x="380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" name="Freeform 1054"/>
                        <wps:cNvSpPr>
                          <a:spLocks/>
                        </wps:cNvSpPr>
                        <wps:spPr bwMode="auto">
                          <a:xfrm>
                            <a:off x="3805" y="1533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1" name="Freeform 1055"/>
                        <wps:cNvSpPr>
                          <a:spLocks/>
                        </wps:cNvSpPr>
                        <wps:spPr bwMode="auto">
                          <a:xfrm>
                            <a:off x="5218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2" name="Freeform 1056"/>
                        <wps:cNvSpPr>
                          <a:spLocks/>
                        </wps:cNvSpPr>
                        <wps:spPr bwMode="auto">
                          <a:xfrm>
                            <a:off x="5223" y="1533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3" name="Freeform 1057"/>
                        <wps:cNvSpPr>
                          <a:spLocks/>
                        </wps:cNvSpPr>
                        <wps:spPr bwMode="auto">
                          <a:xfrm>
                            <a:off x="692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4" name="Freeform 1058"/>
                        <wps:cNvSpPr>
                          <a:spLocks/>
                        </wps:cNvSpPr>
                        <wps:spPr bwMode="auto">
                          <a:xfrm>
                            <a:off x="6925" y="1533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5" name="Freeform 1059"/>
                        <wps:cNvSpPr>
                          <a:spLocks/>
                        </wps:cNvSpPr>
                        <wps:spPr bwMode="auto">
                          <a:xfrm>
                            <a:off x="1132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6" name="Freeform 1060"/>
                        <wps:cNvSpPr>
                          <a:spLocks/>
                        </wps:cNvSpPr>
                        <wps:spPr bwMode="auto">
                          <a:xfrm>
                            <a:off x="1130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7" name="Freeform 1061"/>
                        <wps:cNvSpPr>
                          <a:spLocks/>
                        </wps:cNvSpPr>
                        <wps:spPr bwMode="auto">
                          <a:xfrm>
                            <a:off x="11299" y="15333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6" o:spid="_x0000_s1026" style="position:absolute;margin-left:70.45pt;margin-top:28.3pt;width:495.95pt;height:738.85pt;z-index:-251660800;mso-position-horizontal-relative:page;mso-position-vertical-relative:page" coordorigin="1409,566" coordsize="9919,14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" o:allowincell="f">
                <v:shape id="Freeform 837" o:spid="_x0000_s1027" style="position:absolute;left:1409;top:571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+n78QA&#10;AADdAAAADwAAAGRycy9kb3ducmV2LnhtbERPTWvCQBC9F/oflhF6041WbEmzSrENerJNTO9DdkyC&#10;2dmQXTX213cFobd5vM9JVoNpxZl611hWMJ1EIIhLqxuuFBT7dPwKwnlkja1lUnAlB6vl40OCsbYX&#10;zuic+0qEEHYxKqi972IpXVmTQTexHXHgDrY36APsK6l7vIRw08pZFC2kwYZDQ40drWsqj/nJKMg+&#10;f7Pv/abYmkX6VXz87KbF/NAq9TQa3t9AeBr8v/ju3uow/yV6hts34QS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9/p+/EAAAA3QAAAA8AAAAAAAAAAAAAAAAAmAIAAGRycy9k&#10;b3ducmV2LnhtbFBLBQYAAAAABAAEAPUAAACJAwAAAAA=&#10;" path="m,l2386,e" filled="f" strokeweight=".48pt">
                  <v:path arrowok="t" o:connecttype="custom" o:connectlocs="0,0;2386,0" o:connectangles="0,0"/>
                </v:shape>
                <v:shape id="Freeform 838" o:spid="_x0000_s1028" style="position:absolute;left:3805;top:5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k/DsQA&#10;AADdAAAADwAAAGRycy9kb3ducmV2LnhtbESPQW/CMAyF75P4D5EncRvpBtqgIyCGhLQLh8G0s9eY&#10;plrjlMaU7t8TJCRutt77np/ny97XqqM2VoENPI8yUMRFsBWXBr73m6cpqCjIFuvAZOCfIiwXg4c5&#10;5jac+Yu6nZQqhXDM0YATaXKtY+HIYxyFhjhph9B6lLS2pbYtnlO4r/VLlr1qjxWnCw4bWjsq/nYn&#10;n2qsXLf59WMR+rGz47bfTj9Ka8zwsV+9gxLq5W6+0Z82cW/ZBK7fpBH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ZPw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39" o:spid="_x0000_s1029" style="position:absolute;left:5223;top:5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/ki8MA&#10;AADdAAAADwAAAGRycy9kb3ducmV2LnhtbERP3UrDMBS+F3yHcITduWSVqavLxlAGY+CF1Qc4NMem&#10;2JyUJrbZ2y+Dwe7Ox/d71tvkOjHSEFrPGhZzBYK49qblRsPP9/7xFUSIyAY7z6ThRAG2m/u7NZbG&#10;T/xFYxUbkUM4lKjBxtiXUobaksMw9z1x5n794DBmODTSDDjlcNfJQqln6bDl3GCxp3dL9V/17zSs&#10;pg+VFtW++OzGp91x1afiFKzWs4e0ewMRKcWb+Oo+mDz/RS3h8k0+QW7O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/ki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40" o:spid="_x0000_s1030" style="position:absolute;left:6925;top:5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HH5MMA&#10;AADdAAAADwAAAGRycy9kb3ducmV2LnhtbERPTYvCMBC9C/sfwix4kTVVFnfpGkWEgke36mFvs83Y&#10;FptJbWKN/94Igrd5vM+ZL4NpRE+dqy0rmIwTEMSF1TWXCva77OMbhPPIGhvLpOBGDpaLt8EcU22v&#10;/Et97ksRQ9ilqKDyvk2ldEVFBt3YtsSRO9rOoI+wK6Xu8BrDTSOnSTKTBmuODRW2tK6oOOUXo2C7&#10;nYZJlo/Oh//P7BjOvfw7baRSw/ew+gHhKfiX+One6Dj/K5nB45t4gl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CHH5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841" o:spid="_x0000_s1031" style="position:absolute;left:1129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ZNCMIA&#10;AADdAAAADwAAAGRycy9kb3ducmV2LnhtbERPzU4CMRC+m/gOzZB4ky7EdclKIUZC4sEL4AMM22F3&#10;QzuztgXWt7cmJt7my/c7y/XonbpSiL2wgdm0AEXciO25NfB52D4uQMWEbNEJk4FvirBe3d8tsbZy&#10;4x1d96lVOYRjjQa6lIZa69h05DFOZSDO3EmCx5RhaLUNeMvh3ul5UTxrjz3nhg4HeuuoOe8v3kAp&#10;1YeE8ixPm0X5tQt0PDl3NOZhMr6+gEo0pn/xn/vd5vlVUcHvN/kEv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Bk0IwgAAAN0AAAAPAAAAAAAAAAAAAAAAAJgCAABkcnMvZG93&#10;bnJldi54bWxQSwUGAAAAAAQABAD1AAAAhwMAAAAA&#10;" path="m28,l,,,9r28,l28,xe" fillcolor="black" stroked="f">
                  <v:path arrowok="t" o:connecttype="custom" o:connectlocs="28,0;0,0;0,9;28,9;28,0" o:connectangles="0,0,0,0,0"/>
                </v:shape>
                <v:shape id="Freeform 842" o:spid="_x0000_s1032" style="position:absolute;left:1438;top: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FBPcUA&#10;AADdAAAADwAAAGRycy9kb3ducmV2LnhtbESPzW7CQAyE75X6DitX4lZ2QS0/IRuEKhW1RwIPYGVN&#10;EpH1RtktBJ6+PlTqzdaMZz7n29F36kpDbANbmE0NKOIquJZrC6fj5+sKVEzIDrvAZOFOEbbF81OO&#10;mQs3PtC1TLWSEI4ZWmhS6jOtY9WQxzgNPbFo5zB4TLIOtXYD3iTcd3puzEJ7bFkaGuzpo6HqUv54&#10;C+99d3qUzsQ3831ftuf1fnG47K2dvIy7DahEY/o3/11/OcFfGsGVb2QEX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8UE9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843" o:spid="_x0000_s1033" style="position:absolute;left:3805;top: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iQkMQA&#10;AADdAAAADwAAAGRycy9kb3ducmV2LnhtbESPQWvCQBCF7wX/wzJCb3VjhVajq2hB6MVDbfE8Zsds&#10;MDsbs2OM/94tFHqb4b3vzZvFqve16qiNVWAD41EGirgItuLSwM/39mUKKgqyxTowGbhThNVy8LTA&#10;3IYbf1G3l1KlEI45GnAiTa51LBx5jKPQECftFFqPkta21LbFWwr3tX7NsjftseJ0wWFDH46K8/7q&#10;U42167ZHPxGhg51ddv1uuimtMc/Dfj0HJdTLv/mP/rSJe89m8PtNGkE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YkJ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44" o:spid="_x0000_s1034" style="position:absolute;left:5223;top: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HRzsUA&#10;AADdAAAADwAAAGRycy9kb3ducmV2LnhtbESPQUvDQBCF74L/YRnBm90kgrax21KUQil4MPUHDNkx&#10;G8zOhuyabP+9cxC8zfDevPfNdp/9oGaaYh/YQLkqQBG3wfbcGfi8HB/WoGJCtjgEJgNXirDf3d5s&#10;sbZh4Q+am9QpCeFYowGX0lhrHVtHHuMqjMSifYXJY5J16rSdcJFwP+iqKJ60x56lweFIr47a7+bH&#10;G9gsb0Uum2P1PsyPh/NmzNU1OmPu7/LhBVSinP7Nf9cnK/jPpfDLNzKC3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odHO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845" o:spid="_x0000_s1035" style="position:absolute;left:6925;top: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HJTcQA&#10;AADdAAAADwAAAGRycy9kb3ducmV2LnhtbERPTWvCQBC9F/oflil4KXUTkVpSN6EUAh411UNv0+yY&#10;BLOzMbuN6793hUJv83ifsy6C6cVEo+ssK0jnCQji2uqOGwX7r/LlDYTzyBp7y6TgSg6K/PFhjZm2&#10;F97RVPlGxBB2GSpovR8yKV3dkkE3twNx5I52NOgjHBupR7zEcNPLRZK8SoMdx4YWB/psqT5Vv0bB&#10;drsIaVk9nw8/y/IYzpP8Pm2kUrOn8PEOwlPw/+I/90bH+as0hfs38QS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RyU3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46" o:spid="_x0000_s1036" style="position:absolute;left:1438;top:1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DgCsAA&#10;AADdAAAADwAAAGRycy9kb3ducmV2LnhtbERPzYrCMBC+C75DGGFvmiirrtUoIih6tOsDDM3YFptJ&#10;aaJWn94Igrf5+H5nsWptJW7U+NKxhuFAgSDOnCk513D63/b/QPiAbLByTBoe5GG17HYWmBh35yPd&#10;0pCLGMI+QQ1FCHUipc8KsugHriaO3Nk1FkOETS5Ng/cYbis5UmoiLZYcGwqsaVNQdkmvVsO4rk7P&#10;1Cj/qw6PaXme7SbHy07rn167noMI1Iav+OPemzh/OhzB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MDgC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847" o:spid="_x0000_s1037" style="position:absolute;left:3805;top:1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kxp8QA&#10;AADdAAAADwAAAGRycy9kb3ducmV2LnhtbESPQWvCQBCF74X+h2UK3urGCq1GV7GC4MVDVTyP2TEb&#10;mp1Ns2OM/94tFHqb4b3vzZv5sve16qiNVWADo2EGirgItuLSwPGweZ2AioJssQ5MBu4UYbl4fppj&#10;bsONv6jbS6lSCMccDTiRJtc6Fo48xmFoiJN2Ca1HSWtbatviLYX7Wr9l2bv2WHG64LChtaPie3/1&#10;qcbKdZuzH4vQyU5/dv1u8llaYwYv/WoGSqiXf/MfvbWJ+xiN4febNIJe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pMa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48" o:spid="_x0000_s1038" style="position:absolute;left:5223;top:1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rXzcMA&#10;AADdAAAADwAAAGRycy9kb3ducmV2LnhtbERP3WrCMBS+H+wdwhl4N9NW2bQzikwEGexi3R7g0Byb&#10;suakNFkb394Iwu7Ox/d7NrtoOzHS4FvHCvJ5BoK4drrlRsHP9/F5BcIHZI2dY1JwIQ+77ePDBkvt&#10;Jv6isQqNSCHsS1RgQuhLKX1tyKKfu544cWc3WAwJDo3UA04p3HayyLIXabHl1GCwp3dD9W/1ZxWs&#10;p0MW8+pYfHbjYv+x7mNx8Uap2VPcv4EIFMO/+O4+6TT/NV/C7Zt0gt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rXz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49" o:spid="_x0000_s1039" style="position:absolute;left:6925;top:1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rPTsQA&#10;AADdAAAADwAAAGRycy9kb3ducmV2LnhtbERPTWvCQBC9F/oflin0UnQTabWkriJCwKOm9eBtzI5J&#10;MDsbs9u4/feuIPQ2j/c582UwrRiod41lBek4AUFcWt1wpeDnOx99gnAeWWNrmRT8kYPl4vlpjpm2&#10;V97RUPhKxBB2GSqove8yKV1Zk0E3th1x5E62N+gj7Cupe7zGcNPKSZJMpcGGY0ONHa1rKs/Fr1Gw&#10;3U5Cmhdvl/3xPT+FyyAP541U6vUlrL5AeAr+X/xwb3ScP0s/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qz0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50" o:spid="_x0000_s1040" style="position:absolute;left:1438;top:14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vmCcAA&#10;AADdAAAADwAAAGRycy9kb3ducmV2LnhtbERPzYrCMBC+L/gOYQRva6K4VatRRFB2j1YfYGjGtthM&#10;ShO1+vRGEPY2H9/vLNedrcWNWl851jAaKhDEuTMVFxpOx933DIQPyAZrx6ThQR7Wq97XElPj7nyg&#10;WxYKEUPYp6ihDKFJpfR5SRb90DXEkTu71mKIsC2kafEew20tx0ol0mLFsaHEhrYl5ZfsajX8NPXp&#10;mRnlJ+rvMa3O831yuOy1HvS7zQJEoC78iz/uXxPnT0cJvL+JJ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/vmCc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851" o:spid="_x0000_s1041" style="position:absolute;left:3805;top:14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I3pMQA&#10;AADdAAAADwAAAGRycy9kb3ducmV2LnhtbESPQWvCQBCF74X+h2UK3upGhZqmrqKC4MVDVTxPs9Ns&#10;aHY2zY4x/vtuodDbDO99b94sVoNvVE9drAMbmIwzUMRlsDVXBs6n3XMOKgqyxSYwGbhThNXy8WGB&#10;hQ03fqf+KJVKIRwLNOBE2kLrWDryGMehJU7aZ+g8Slq7StsObyncN3qaZS/aY83pgsOWto7Kr+PV&#10;pxpr1+8+/EyELvb1+zAc8k1ljRk9Des3UEKD/Jv/6L1N3Hwyh99v0gh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SN6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52" o:spid="_x0000_s1042" style="position:absolute;left:5223;top:14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fdyMUA&#10;AADdAAAADwAAAGRycy9kb3ducmV2LnhtbESPQUvDQBCF74L/YRnBm90kgrax21KUQil4MPUHDNkx&#10;G8zOhuyabP+9cxC8zfDevPfNdp/9oGaaYh/YQLkqQBG3wfbcGfi8HB/WoGJCtjgEJgNXirDf3d5s&#10;sbZh4Q+am9QpCeFYowGX0lhrHVtHHuMqjMSifYXJY5J16rSdcJFwP+iqKJ60x56lweFIr47a7+bH&#10;G9gsb0Uum2P1PsyPh/NmzNU1OmPu7/LhBVSinP7Nf9cnK/jPpeDKNzKC3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193I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853" o:spid="_x0000_s1043" style="position:absolute;left:6925;top:14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fFS8QA&#10;AADdAAAADwAAAGRycy9kb3ducmV2LnhtbERPTWvCQBC9F/oflin0UnQTKdWmriJCwKOm9eBtzI5J&#10;MDsbs9u4/feuIPQ2j/c582UwrRiod41lBek4AUFcWt1wpeDnOx/NQDiPrLG1TAr+yMFy8fw0x0zb&#10;K+9oKHwlYgi7DBXU3neZlK6syaAb2444cifbG/QR9pXUPV5juGnlJEk+pMGGY0ONHa1rKs/Fr1Gw&#10;3U5Cmhdvl/3xPT+FyyAP541U6vUlrL5AeAr+X/xwb3ScP00/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nxU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54" o:spid="_x0000_s1044" style="position:absolute;left:1438;top:168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IRW8QA&#10;AADdAAAADwAAAGRycy9kb3ducmV2LnhtbESPQW/CMAyF75P4D5GRuI0ExGAUAkKTQOxIxw+wGtNW&#10;NE7VZFD49fgwaTdb7/m9z+tt7xt1oy7WgS1MxgYUcRFczaWF88/+/RNUTMgOm8Bk4UERtpvB2xoz&#10;F+58olueSiUhHDO0UKXUZlrHoiKPcRxaYtEuofOYZO1K7Tq8S7hv9NSYufZYszRU2NJXRcU1//UW&#10;Ptrm/MydiTPz/VjUl+VhfroerB0N+90KVKI+/Zv/ro9O8BdT4Zd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yEVv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855" o:spid="_x0000_s1045" style="position:absolute;left:3805;top:168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vA9sQA&#10;AADdAAAADwAAAGRycy9kb3ducmV2LnhtbESPQWvCQBCF7wX/wzJCb3WjgrWpq6gg9OKhKp6n2Wk2&#10;mJ2N2TGm/74rFHqb4b3vzZvFqve16qiNVWAD41EGirgItuLSwOm4e5mDioJssQ5MBn4owmo5eFpg&#10;bsOdP6k7SKlSCMccDTiRJtc6Fo48xlFoiJP2HVqPkta21LbFewr3tZ5k2Ux7rDhdcNjQ1lFxOdx8&#10;qrF23e7LT0XobN+u+34/35TWmOdhv34HJdTLv/mP/rCJe52M4fFNGkE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bwP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56" o:spid="_x0000_s1046" style="position:absolute;left:5223;top:168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Mgn8IA&#10;AADdAAAADwAAAGRycy9kb3ducmV2LnhtbERP3WrCMBS+F/YO4Qx2p6kZ6OyMIhNhCLtY3QMcmrOm&#10;rDkpTWzj2y+DgXfn4/s9231ynRhpCK1nDctFAYK49qblRsPX5TR/AREissHOM2m4UYD97mG2xdL4&#10;iT9prGIjcgiHEjXYGPtSylBbchgWvifO3LcfHMYMh0aaAacc7jqpimIlHbacGyz29Gap/qmuTsNm&#10;OhZpWZ3URzc+H86bPqlbsFo/PabDK4hIKd7F/+53k+evlYK/b/IJ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UyCf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857" o:spid="_x0000_s1047" style="position:absolute;left:6925;top:168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M4HMQA&#10;AADdAAAADwAAAGRycy9kb3ducmV2LnhtbERPTWvCQBC9F/oflin0UnRjWrSkriJCwKOm9eBtzI5J&#10;MDsbs9u4/feuIPQ2j/c582UwrRiod41lBZNxAoK4tLrhSsHPdz76BOE8ssbWMin4IwfLxfPTHDNt&#10;r7yjofCViCHsMlRQe99lUrqyJoNubDviyJ1sb9BH2FdS93iN4aaVaZJMpcGGY0ONHa1rKs/Fr1Gw&#10;3aZhkhdvl/3xIz+FyyAP541U6vUlrL5AeAr+X/xwb3ScP0vf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jOBz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58" o:spid="_x0000_s1048" style="position:absolute;left:1438;top:1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kXWMEA&#10;AADdAAAADwAAAGRycy9kb3ducmV2LnhtbERP24rCMBB9F/Yfwgi+aaJ4226jLILiPlr9gKEZ29Jm&#10;Upqodb9+Iwj7NodznXTb20bcqfOVYw3TiQJBnDtTcaHhct6P1yB8QDbYOCYNT/Kw3XwMUkyMe/CJ&#10;7lkoRAxhn6CGMoQ2kdLnJVn0E9cSR+7qOoshwq6QpsNHDLeNnCm1lBYrjg0ltrQrKa+zm9WwaJvL&#10;b2aUn6uf56q6fh6Wp/qg9WjYf3+BCNSHf/HbfTRx/mo2h9c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JF1j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859" o:spid="_x0000_s1049" style="position:absolute;left:3805;top:1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DG9cUA&#10;AADdAAAADwAAAGRycy9kb3ducmV2LnhtbESPT2/CMAzF75P2HSJP4jbSgfizjoBgEtIuHIBpZ6/x&#10;mmqNUxqvdN+eICFxs/Xe7/l5sep9rTpqYxXYwMswA0VcBFtxaeDzuH2eg4qCbLEOTAb+KcJq+fiw&#10;wNyGM++pO0ipUgjHHA04kSbXOhaOPMZhaIiT9hNaj5LWttS2xXMK97UeZdlUe6w4XXDY0Luj4vfw&#10;51ONteu2334sQl/29bTrd/NNaY0ZPPXrN1BCvdzNN/rDJm42msD1mzSC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oMb1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860" o:spid="_x0000_s1050" style="position:absolute;left:5223;top:1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gmnMMA&#10;AADdAAAADwAAAGRycy9kb3ducmV2LnhtbERPS2rDMBDdF3oHMYXsGjkupI1jOYSWQCh0UTcHGKyJ&#10;ZWKNjKXayu2jQKG7ebzvlLtoezHR6DvHClbLDARx43THrYLTz+H5DYQPyBp7x6TgSh521eNDiYV2&#10;M3/TVIdWpBD2BSowIQyFlL4xZNEv3UCcuLMbLYYEx1bqEecUbnuZZ9laWuw4NRgc6N1Qc6l/rYLN&#10;/JHFVX3Iv/rpZf+5GWJ+9UapxVPcb0EEiuFf/Oc+6jT/NV/D/Zt0gq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2gmn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61" o:spid="_x0000_s1051" style="position:absolute;left:6925;top:1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g+H8MA&#10;AADdAAAADwAAAGRycy9kb3ducmV2LnhtbERPTWvCQBC9F/wPyxS8lLoxSJXUVaQQ8Khpe/A2zY5J&#10;MDsbs9u4/ntXELzN433Och1MKwbqXWNZwXSSgCAurW64UvDznb8vQDiPrLG1TAqu5GC9Gr0sMdP2&#10;wnsaCl+JGMIuQwW1910mpStrMugmtiOO3NH2Bn2EfSV1j5cYblqZJsmHNNhwbKixo6+aylPxbxTs&#10;dmmY5sXb+fdvlh/DeZCH01YqNX4Nm08QnoJ/ih/urY7z5+kc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Ng+H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862" o:spid="_x0000_s1052" style="position:absolute;left:1438;top:22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QdXcQA&#10;AADdAAAADwAAAGRycy9kb3ducmV2LnhtbESPQW/CMAyF75P4D5GRuI0ExGAUAkKTQOxIxw+wGtNW&#10;NE7VZFD49fgwaTdb7/m9z+tt7xt1oy7WgS1MxgYUcRFczaWF88/+/RNUTMgOm8Bk4UERtpvB2xoz&#10;F+58olueSiUhHDO0UKXUZlrHoiKPcRxaYtEuofOYZO1K7Tq8S7hv9NSYufZYszRU2NJXRcU1//UW&#10;Ptrm/MydiTPz/VjUl+VhfroerB0N+90KVKI+/Zv/ro9O8BdTwZV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EHV3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863" o:spid="_x0000_s1053" style="position:absolute;left:3805;top:22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3M8MQA&#10;AADdAAAADwAAAGRycy9kb3ducmV2LnhtbESPQWvCQBCF7wX/wzJCb3WjgtXUVVQQevFQFc/T7DQb&#10;mp2N2TGm/74rFHqb4b3vzZvluve16qiNVWAD41EGirgItuLSwPm0f5mDioJssQ5MBn4owno1eFpi&#10;bsOdP6g7SqlSCMccDTiRJtc6Fo48xlFoiJP2FVqPkta21LbFewr3tZ5k2Ux7rDhdcNjQzlHxfbz5&#10;VGPjuv2nn4rQxS6uh/4w35bWmOdhv3kDJdTLv/mPfreJe50s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P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64" o:spid="_x0000_s1054" style="position:absolute;left:5223;top:22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SNrsUA&#10;AADdAAAADwAAAGRycy9kb3ducmV2LnhtbESPQWvDMAyF74P9B6NBb6vTFLY1q1vKRqEUdli6HyBi&#10;LQ6L5RB7ifvvq8NgN4n39N6n7T77Xk00xi6wgdWyAEXcBNtxa+Drcnx8ARUTssU+MBm4UoT97v5u&#10;i5UNM3/SVKdWSQjHCg24lIZK69g48hiXYSAW7TuMHpOsY6vtiLOE+16XRfGkPXYsDQ4HenPU/NS/&#10;3sBmfi/yqj6WH/20Ppw3Qy6v0RmzeMiHV1CJcvo3/12frOA/r4VfvpER9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FI2u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865" o:spid="_x0000_s1055" style="position:absolute;left:6925;top:22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SVLcQA&#10;AADdAAAADwAAAGRycy9kb3ducmV2LnhtbERPTWvCQBC9F/oflin0UnQTW7SkriJCwKOm9eBtzI5J&#10;MDsbs9u4/feuIPQ2j/c582UwrRiod41lBek4AUFcWt1wpeDnOx99gnAeWWNrmRT8kYPl4vlpjpm2&#10;V97RUPhKxBB2GSqove8yKV1Zk0E3th1x5E62N+gj7Cupe7zGcNPKSZJMpcGGY0ONHa1rKs/Fr1Gw&#10;3U5Cmhdvl/3xIz+FyyAP541U6vUlrL5AeAr+X/xwb3ScP3tP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klS3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66" o:spid="_x0000_s1056" style="position:absolute;left:1438;top:25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W8asEA&#10;AADdAAAADwAAAGRycy9kb3ducmV2LnhtbERP24rCMBB9F/yHMAu+abLerUZZFlb0sdUPGJqxLTaT&#10;0kSt+/VGWNi3OZzrbHadrcWdWl851vA5UiCIc2cqLjScTz/DJQgfkA3WjknDkzzstv3eBhPjHpzS&#10;PQuFiCHsE9RQhtAkUvq8JIt+5BriyF1cazFE2BbStPiI4baWY6Xm0mLFsaHEhr5Lyq/ZzWqYNfX5&#10;NzPKT9Xxuaguq/08ve61Hnx0X2sQgbrwL/5zH0ycv5iM4f1NPEF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1vGr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867" o:spid="_x0000_s1057" style="position:absolute;left:3805;top:2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xtx8QA&#10;AADdAAAADwAAAGRycy9kb3ducmV2LnhtbESPQWvCQBCF74L/YZmCN920gdamrmIFwYuHqvQ8zU6z&#10;odnZmB1j/PduodDbDO99b94sVoNvVE9drAMbeJxloIjLYGuuDJyO2+kcVBRki01gMnCjCKvleLTA&#10;woYrf1B/kEqlEI4FGnAibaF1LB15jLPQEiftO3QeJa1dpW2H1xTuG/2UZc/aY83pgsOWNo7Kn8PF&#10;pxpr12+/fC5Cn/b1vB/28/fKGjN5GNZvoIQG+Tf/0TubuJc8h99v0gh6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cbc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68" o:spid="_x0000_s1058" style="position:absolute;left:5223;top:2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+LrcMA&#10;AADdAAAADwAAAGRycy9kb3ducmV2LnhtbERP3WrCMBS+H+wdwhl4N1OrbLMaRTYEEXZhtwc4NMem&#10;rDkpTdbGtzeC4N35+H7PehttKwbqfeNYwWyagSCunG64VvD7s3/9AOEDssbWMSm4kIft5vlpjYV2&#10;I59oKEMtUgj7AhWYELpCSl8ZsuinriNO3Nn1FkOCfS11j2MKt63Ms+xNWmw4NRjs6NNQ9Vf+WwXL&#10;8SuLs3Kff7fDfHdcdjG/eKPU5CXuViACxfAQ390Hnea/zxdw+yadID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+Lr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69" o:spid="_x0000_s1059" style="position:absolute;left:6925;top:2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+TLsQA&#10;AADdAAAADwAAAGRycy9kb3ducmV2LnhtbERPTWvCQBC9C/6HZQQvUjdabUt0FRECHm1sD71Ns2MS&#10;zM7G7DZu/323IHibx/uc9TaYRvTUudqygtk0AUFcWF1zqeDjlD29gXAeWWNjmRT8koPtZjhYY6rt&#10;jd+pz30pYgi7FBVU3replK6oyKCb2pY4cmfbGfQRdqXUHd5iuGnkPElepMGaY0OFLe0rKi75j1Fw&#10;PM7DLMsn18/vRXYO115+XQ5SqfEo7FYgPAX/EN/dBx3nvz4v4f+beIL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fky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70" o:spid="_x0000_s1060" style="position:absolute;left:1438;top:28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66acEA&#10;AADdAAAADwAAAGRycy9kb3ducmV2LnhtbERPzYrCMBC+L/gOYQRva7LqVu0aRYQV92j1AYZmbIvN&#10;pDRR6z69EQRv8/H9zmLV2VpcqfWVYw1fQwWCOHem4kLD8fD7OQPhA7LB2jFpuJOH1bL3scDUuBvv&#10;6ZqFQsQQ9ilqKENoUil9XpJFP3QNceROrrUYImwLaVq8xXBby5FSibRYcWwosaFNSfk5u1gN3019&#10;/M+M8hP1d59Wp/k22Z+3Wg/63foHRKAuvMUv987E+dNxAs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Oumn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871" o:spid="_x0000_s1061" style="position:absolute;left:3805;top:28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drxMQA&#10;AADdAAAADwAAAGRycy9kb3ducmV2LnhtbESPQWvCQBCF70L/wzKF3nRTBbWpq6ggePFQLT1Ps9Ns&#10;aHY2Zqcx/nu3IHib4b3vzZvFqve16qiNVWADr6MMFHERbMWlgc/TbjgHFQXZYh2YDFwpwmr5NFhg&#10;bsOFP6g7SqlSCMccDTiRJtc6Fo48xlFoiJP2E1qPkta21LbFSwr3tR5n2VR7rDhdcNjQ1lHxe/zz&#10;qcbadbtvPxGhL/t2PvSH+aa0xrw89+t3UEK9PMx3em8TN5vM4P+bNIJe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na8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72" o:spid="_x0000_s1062" style="position:absolute;left:5223;top:28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BqMUA&#10;AADdAAAADwAAAGRycy9kb3ducmV2LnhtbESPQWvDMAyF74P9B6NBb6vTFLY1q1vKRqEUdli6HyBi&#10;LQ6L5RB7ifvvq8NgN4n39N6n7T77Xk00xi6wgdWyAEXcBNtxa+Drcnx8ARUTssU+MBm4UoT97v5u&#10;i5UNM3/SVKdWSQjHCg24lIZK69g48hiXYSAW7TuMHpOsY6vtiLOE+16XRfGkPXYsDQ4HenPU/NS/&#10;3sBmfi/yqj6WH/20Ppw3Qy6v0RmzeMiHV1CJcvo3/12frOA/rwVXvpER9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YoGo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873" o:spid="_x0000_s1063" style="position:absolute;left:6925;top:28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KZK8QA&#10;AADdAAAADwAAAGRycy9kb3ducmV2LnhtbERPTWvCQBC9C/6HZQQvUjdasW10FRECHm1sD71Ns2MS&#10;zM7G7DZu/323IHibx/uc9TaYRvTUudqygtk0AUFcWF1zqeDjlD29gnAeWWNjmRT8koPtZjhYY6rt&#10;jd+pz30pYgi7FBVU3replK6oyKCb2pY4cmfbGfQRdqXUHd5iuGnkPEmW0mDNsaHClvYVFZf8xyg4&#10;HudhluWT6+f3IjuHay+/Lgep1HgUdisQnoJ/iO/ug47zX57f4P+beIL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SmS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74" o:spid="_x0000_s1064" style="position:absolute;left:1438;top:3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30+8QA&#10;AADdAAAADwAAAGRycy9kb3ducmV2LnhtbESPzW7CQAyE70h9h5UrcYPdVvw1ZUEVEqgcCTyAlTVJ&#10;RNYbZbcQePr6gMTN1oxnPi/XvW/UlbpYB7bwMTagiIvgai4tnI7b0QJUTMgOm8Bk4U4R1qu3wRIz&#10;F258oGueSiUhHDO0UKXUZlrHoiKPcRxaYtHOofOYZO1K7Tq8Sbhv9KcxM+2xZmmosKVNRcUl//MW&#10;pm1zeuTOxInZ3+f1+Ws3O1x21g7f+59vUIn69DI/r3+d4M8nwi/fyAh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t9Pv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875" o:spid="_x0000_s1065" style="position:absolute;left:3805;top:3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QlVsQA&#10;AADdAAAADwAAAGRycy9kb3ducmV2LnhtbESPQW/CMAyF75P2HyIjcRspAw3WERCbhMSFw2Da2Wu8&#10;pqJxusYr5d8TJCRutt77np8Xq97XqqM2VoENjEcZKOIi2IpLA1+HzdMcVBRki3VgMnCmCKvl48MC&#10;cxtO/EndXkqVQjjmaMCJNLnWsXDkMY5CQ5y039B6lLS2pbYtnlK4r/Vzlr1ojxWnCw4b+nBUHPf/&#10;PtVYu27z4yci9G1f/3b9bv5eWmOGg379Bkqol7v5Rm9t4mbTMVy/SSPo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EJV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76" o:spid="_x0000_s1066" style="position:absolute;left:5223;top:3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zFP8MA&#10;AADdAAAADwAAAGRycy9kb3ducmV2LnhtbERP3WrCMBS+H+wdwhnsbqbWsWk1iijCEHaxbg9waI5N&#10;sTkpTWzj2y+C4N35+H7PahNtKwbqfeNYwXSSgSCunG64VvD3e3ibg/ABWWPrmBRcycNm/fy0wkK7&#10;kX9oKEMtUgj7AhWYELpCSl8ZsugnriNO3Mn1FkOCfS11j2MKt63Ms+xDWmw4NRjsaGeoOpcXq2Ax&#10;7rM4LQ/5dzvMtsdFF/OrN0q9vsTtEkSgGB7iu/tLp/mf7zncvk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zFP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77" o:spid="_x0000_s1067" style="position:absolute;left:6925;top:3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zdvMQA&#10;AADdAAAADwAAAGRycy9kb3ducmV2LnhtbERPTWvCQBC9C/6HZYReim60Ukt0FRECHjW2h96m2TEJ&#10;Zmdjdo3bf98VCt7m8T5ntQmmET11rrasYDpJQBAXVtdcKvg8ZeMPEM4ja2wsk4JfcrBZDwcrTLW9&#10;85H63JcihrBLUUHlfZtK6YqKDLqJbYkjd7adQR9hV0rd4T2Gm0bOkuRdGqw5NlTY0q6i4pLfjILD&#10;YRamWf56/fqZZ+dw7eX3ZS+VehmF7RKEp+Cf4n/3Xsf5i/kbPL6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83bz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78" o:spid="_x0000_s1068" style="position:absolute;left:1438;top:335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by+MMA&#10;AADdAAAADwAAAGRycy9kb3ducmV2LnhtbERPS2rDMBDdF3IHMYHuGqnBzceNEkKhplnayQEGa2Kb&#10;WCNjqbHd01eFQnbzeN/ZHUbbijv1vnGs4XWhQBCXzjRcabicP182IHxANtg6Jg0TeTjsZ087TI0b&#10;OKd7ESoRQ9inqKEOoUul9GVNFv3CdcSRu7reYoiwr6TpcYjhtpVLpVbSYsOxocaOPmoqb8W31fDW&#10;tZefwiifqNO0bq7bbJXfMq2f5+PxHUSgMTzE/+4vE+evkwT+vokn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by+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879" o:spid="_x0000_s1069" style="position:absolute;left:3805;top:335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8jVcUA&#10;AADdAAAADwAAAGRycy9kb3ducmV2LnhtbESPQW/CMAyF75P4D5GRuI0U2BjrCAgmIXHhAEw7e43X&#10;VGuc0nil+/dk0qTdbL33PT8v172vVUdtrAIbmIwzUMRFsBWXBt7Ou/sFqCjIFuvAZOCHIqxXg7sl&#10;5jZc+UjdSUqVQjjmaMCJNLnWsXDkMY5DQ5y0z9B6lLS2pbYtXlO4r/U0y+baY8XpgsOGXh0VX6dv&#10;n2psXLf78DMRerfPl0N/WGxLa8xo2G9eQAn18m/+o/c2cU8Pj/D7TRpBr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fyNV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880" o:spid="_x0000_s1070" style="position:absolute;left:5223;top:335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fDPMMA&#10;AADdAAAADwAAAGRycy9kb3ducmV2LnhtbERP3WrCMBS+H+wdwhl4N1PrcLMaRRRBhF3Y7QEOzbEp&#10;a05Kk7Xx7c1A2N35+H7PehttKwbqfeNYwWyagSCunG64VvD9dXz9AOEDssbWMSm4kYft5vlpjYV2&#10;I19oKEMtUgj7AhWYELpCSl8ZsuinriNO3NX1FkOCfS11j2MKt63Ms2whLTacGgx2tDdU/ZS/VsFy&#10;PGRxVh7zz3aY787LLuY3b5SavMTdCkSgGP7FD/dJp/nvbwv4+yadI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fDP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81" o:spid="_x0000_s1071" style="position:absolute;left:6925;top:335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fbv8QA&#10;AADdAAAADwAAAGRycy9kb3ducmV2LnhtbERPTWvCQBC9F/oflil4KXWjSC1pVimFgEdN9eBtmh2T&#10;kOxszK5x/feuUOhtHu9zsnUwnRhpcI1lBbNpAoK4tLrhSsH+J3/7AOE8ssbOMim4kYP16vkpw1Tb&#10;K+9oLHwlYgi7FBXU3veplK6syaCb2p44cic7GPQRDpXUA15juOnkPEnepcGGY0ONPX3XVLbFxSjY&#10;budhlhev58PvIj+F8yiP7UYqNXkJX58gPAX/L/5zb3Scv1ws4fFNPEG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H27/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82" o:spid="_x0000_s1072" style="position:absolute;left:1438;top:36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v4/cQA&#10;AADdAAAADwAAAGRycy9kb3ducmV2LnhtbESPzW7CQAyE70h9h5UrcYPdVvw1ZUEVEqgcCTyAlTVJ&#10;RNYbZbcQePr6gMTN1oxnPi/XvW/UlbpYB7bwMTagiIvgai4tnI7b0QJUTMgOm8Bk4U4R1qu3wRIz&#10;F258oGueSiUhHDO0UKXUZlrHoiKPcRxaYtHOofOYZO1K7Tq8Sbhv9KcxM+2xZmmosKVNRcUl//MW&#10;pm1zeuTOxInZ3+f1+Ws3O1x21g7f+59vUIn69DI/r3+d4M8ngivfyAh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b+P3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883" o:spid="_x0000_s1073" style="position:absolute;left:3805;top:36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IpUMQA&#10;AADdAAAADwAAAGRycy9kb3ducmV2LnhtbESPQW/CMAyF70j8h8hIu0HKNg0oBMSQkHbhMJh29hqv&#10;qWic0pjS/ftl0iRutt77np9Xm97XqqM2VoENTCcZKOIi2IpLAx+n/XgOKgqyxTowGfihCJv1cLDC&#10;3IYbv1N3lFKlEI45GnAiTa51LBx5jJPQECftO7QeJa1tqW2LtxTua/2YZS/aY8XpgsOGdo6K8/Hq&#10;U42t6/Zf/kmEPu3icugP89fSGvMw6rdLUEK93M3/9JtN3Ox5AX/fpBH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yKV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84" o:spid="_x0000_s1074" style="position:absolute;left:5223;top:36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toDsYA&#10;AADdAAAADwAAAGRycy9kb3ducmV2LnhtbESPzWrDMBCE74W8g9hAb40cl/7EjRJCS6AUeojbB1is&#10;rWVirYyl2Mrbdw+F3naZ2Zlvt/vsezXRGLvABtarAhRxE2zHrYHvr+PdM6iYkC32gcnAlSLsd4ub&#10;LVY2zHyiqU6tkhCOFRpwKQ2V1rFx5DGuwkAs2k8YPSZZx1bbEWcJ970ui+JRe+xYGhwO9OqoOdcX&#10;b2AzvxV5XR/Lz366P3xshlxeozPmdpkPL6AS5fRv/rt+t4L/9CD88o2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8toDsYAAADdAAAADwAAAAAAAAAAAAAAAACYAgAAZHJz&#10;L2Rvd25yZXYueG1sUEsFBgAAAAAEAAQA9QAAAIsDAAAAAA==&#10;" path="m,l1692,e" filled="f" strokeweight=".48pt">
                  <v:path arrowok="t" o:connecttype="custom" o:connectlocs="0,0;1692,0" o:connectangles="0,0"/>
                </v:shape>
                <v:shape id="Freeform 885" o:spid="_x0000_s1075" style="position:absolute;left:6925;top:36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twjcQA&#10;AADdAAAADwAAAGRycy9kb3ducmV2LnhtbERPTWvCQBC9F/oflin0UnQTabWkriJCwKOm9eBtzI5J&#10;MDsbs9u4/feuIPQ2j/c582UwrRiod41lBek4AUFcWt1wpeDnOx99gnAeWWNrmRT8kYPl4vlpjpm2&#10;V97RUPhKxBB2GSqove8yKV1Zk0E3th1x5E62N+gj7Cupe7zGcNPKSZJMpcGGY0ONHa1rKs/Fr1Gw&#10;3U5Cmhdvl/3xPT+FyyAP541U6vUlrL5AeAr+X/xwb3ScP/tI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7cI3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86" o:spid="_x0000_s1076" style="position:absolute;left:1438;top:391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pZysAA&#10;AADdAAAADwAAAGRycy9kb3ducmV2LnhtbERPy6rCMBDdX/Afwgjuroni41qNIoKiS3v9gKEZ22Iz&#10;KU3U6tcbQXA3h/Ocxaq1lbhR40vHGgZ9BYI4c6bkXMPpf/v7B8IHZIOVY9LwIA+rZedngYlxdz7S&#10;LQ25iCHsE9RQhFAnUvqsIIu+72riyJ1dYzFE2OTSNHiP4baSQ6Um0mLJsaHAmjYFZZf0ajWM6+r0&#10;TI3yI3V4TMvzbDc5XnZa97rteg4iUBu+4o97b+L86XgI72/iCX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qpZy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887" o:spid="_x0000_s1077" style="position:absolute;left:3805;top:391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OIZ8UA&#10;AADdAAAADwAAAGRycy9kb3ducmV2LnhtbESPT2/CMAzF75P2HSJP2m2kA/FnHQHBJKRdOADTzl7j&#10;NdUapzSmdN+eICFxs/Xe7/l5vux9rTpqYxXYwOsgA0VcBFtxaeDrsHmZgYqCbLEOTAb+KcJy8fgw&#10;x9yGM++o20upUgjHHA04kSbXOhaOPMZBaIiT9htaj5LWttS2xXMK97UeZtlEe6w4XXDY0Iej4m9/&#10;8qnGynWbHz8SoW/7dtz229m6tMY8P/Wrd1BCvdzNN/rTJm46HsH1mzSC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4hn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888" o:spid="_x0000_s1078" style="position:absolute;left:5223;top:391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BuDcMA&#10;AADdAAAADwAAAGRycy9kb3ducmV2LnhtbERP3WrCMBS+H/gO4Qi7m6ndj1qNIhvCGHix6gMcmmNT&#10;bE5KE9v49stgsLvz8f2ezS7aVgzU+8axgvksA0FcOd1wreB8OjwtQfiArLF1TAru5GG3nTxssNBu&#10;5G8aylCLFMK+QAUmhK6Q0leGLPqZ64gTd3G9xZBgX0vd45jCbSvzLHuTFhtODQY7ejdUXcubVbAa&#10;P7I4Lw/5sR2e91+rLuZ3b5R6nMb9GkSgGP7Ff+5PneYvXl/g95t0gt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BuD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89" o:spid="_x0000_s1079" style="position:absolute;left:6925;top:391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B2jsQA&#10;AADdAAAADwAAAGRycy9kb3ducmV2LnhtbERPTWvCQBC9C/6HZYReim6UWkt0FRECHjW2h96m2TEJ&#10;Zmdjdo3bf98VCt7m8T5ntQmmET11rrasYDpJQBAXVtdcKvg8ZeMPEM4ja2wsk4JfcrBZDwcrTLW9&#10;85H63JcihrBLUUHlfZtK6YqKDLqJbYkjd7adQR9hV0rd4T2Gm0bOkuRdGqw5NlTY0q6i4pLfjILD&#10;YRamWf56/fp5y87h2svvy14q9TIK2yUIT8E/xf/uvY7zF/M5PL6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Ado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90" o:spid="_x0000_s1080" style="position:absolute;left:1438;top:41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FfycEA&#10;AADdAAAADwAAAGRycy9kb3ducmV2LnhtbERPzYrCMBC+C75DGMGbJsraajWKLKysR6sPMDRjW2wm&#10;pclq9ek3Cwve5uP7nc2ut424U+drxxpmUwWCuHCm5lLD5fw1WYLwAdlg45g0PMnDbjscbDAz7sEn&#10;uuehFDGEfYYaqhDaTEpfVGTRT11LHLmr6yyGCLtSmg4fMdw2cq5UIi3WHBsqbOmzouKW/1gNi7a5&#10;vHKj/Ic6PtP6ujokp9tB6/Go369BBOrDW/zv/jZxfrpI4O+beIL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RX8n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891" o:spid="_x0000_s1081" style="position:absolute;left:3805;top:41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iOZMQA&#10;AADdAAAADwAAAGRycy9kb3ducmV2LnhtbESPQW/CMAyF70j8h8hIu0HKpg1WCIghIe3CYYB29hqv&#10;qWic0pjS/ftl0iRutt77np+X697XqqM2VoENTCcZKOIi2IpLA6fjbjwHFQXZYh2YDPxQhPVqOFhi&#10;bsONP6g7SKlSCMccDTiRJtc6Fo48xkloiJP2HVqPkta21LbFWwr3tX7MshftseJ0wWFDW0fF+XD1&#10;qcbGdbsv/yRCn/b1su/387fSGvMw6jcLUEK93M3/9LtN3Ox5Bn/fpBH0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4jm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92" o:spid="_x0000_s1082" style="position:absolute;left:5223;top:41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1kCMYA&#10;AADdAAAADwAAAGRycy9kb3ducmV2LnhtbESPzWrDMBCE74W8g9hAb40cl/7EjRJCS6AUeojbB1is&#10;rWVirYyl2Mrbdw+F3naZ2Zlvt/vsezXRGLvABtarAhRxE2zHrYHvr+PdM6iYkC32gcnAlSLsd4ub&#10;LVY2zHyiqU6tkhCOFRpwKQ2V1rFx5DGuwkAs2k8YPSZZx1bbEWcJ970ui+JRe+xYGhwO9OqoOdcX&#10;b2AzvxV5XR/Lz366P3xshlxeozPmdpkPL6AS5fRv/rt+t4L/9CC48o2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b1kCMYAAADdAAAADwAAAAAAAAAAAAAAAACYAgAAZHJz&#10;L2Rvd25yZXYueG1sUEsFBgAAAAAEAAQA9QAAAIsDAAAAAA==&#10;" path="m,l1692,e" filled="f" strokeweight=".48pt">
                  <v:path arrowok="t" o:connecttype="custom" o:connectlocs="0,0;1692,0" o:connectangles="0,0"/>
                </v:shape>
                <v:shape id="Freeform 893" o:spid="_x0000_s1083" style="position:absolute;left:6925;top:41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18i8QA&#10;AADdAAAADwAAAGRycy9kb3ducmV2LnhtbERPTWvCQBC9C/6HZQQvUjdKtW10FRECHm1sD71Ns2MS&#10;zM7G7DZu/323IHibx/uc9TaYRvTUudqygtk0AUFcWF1zqeDjlD29gnAeWWNjmRT8koPtZjhYY6rt&#10;jd+pz30pYgi7FBVU3replK6oyKCb2pY4cmfbGfQRdqXUHd5iuGnkPEmW0mDNsaHClvYVFZf8xyg4&#10;HudhluWT6+f3c3YO115+XQ5SqfEo7FYgPAX/EN/dBx3nvyze4P+beIL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NfI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94" o:spid="_x0000_s1084" style="position:absolute;left:1438;top:44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iom8QA&#10;AADdAAAADwAAAGRycy9kb3ducmV2LnhtbESPQW/CMAyF75P2HyJP4jYSplGgENA0aYgdKfwAqzFt&#10;ReNUTQaFX48PSLvZes/vfV5tBt+qC/WxCWxhMjagiMvgGq4sHA8/73NQMSE7bAOThRtF2KxfX1aY&#10;u3DlPV2KVCkJ4ZijhTqlLtc6ljV5jOPQEYt2Cr3HJGtfadfjVcJ9qz+MybTHhqWhxo6+ayrPxZ+3&#10;MO3a471wJn6a39usOS222f68tXb0NnwtQSUa0r/5eb1zgj/LhF++kRH0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YqJv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895" o:spid="_x0000_s1085" style="position:absolute;left:3805;top:44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F5NsQA&#10;AADdAAAADwAAAGRycy9kb3ducmV2LnhtbESPQWvCQBCF74X+h2UK3urGCjZNXcUKghcPVfE8zU6z&#10;odnZNDvG+O9dodDbDO99b97Ml4NvVE9drAMbmIwzUMRlsDVXBo6HzXMOKgqyxSYwGbhShOXi8WGO&#10;hQ0X/qR+L5VKIRwLNOBE2kLrWDryGMehJU7ad+g8Slq7StsOLyncN/oly2baY83pgsOW1o7Kn/3Z&#10;pxor12++/FSETvbtdzfs8o/KGjN6GlbvoIQG+Tf/0VubuNfZBO7fpBH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xeT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896" o:spid="_x0000_s1086" style="position:absolute;left:5223;top:44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ZX8MA&#10;AADdAAAADwAAAGRycy9kb3ducmV2LnhtbERPS2rDMBDdF3oHMYXsGjkupI1jOYSWQCh0UTcHGKyJ&#10;ZWKNjKXayu2jQKG7ebzvlLtoezHR6DvHClbLDARx43THrYLTz+H5DYQPyBp7x6TgSh521eNDiYV2&#10;M3/TVIdWpBD2BSowIQyFlL4xZNEv3UCcuLMbLYYEx1bqEecUbnuZZ9laWuw4NRgc6N1Qc6l/rYLN&#10;/JHFVX3Iv/rpZf+5GWJ+9UapxVPcb0EEiuFf/Oc+6jT/dZ3D/Zt0gq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mZX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897" o:spid="_x0000_s1087" style="position:absolute;left:6925;top:44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mB3MQA&#10;AADdAAAADwAAAGRycy9kb3ducmV2LnhtbERPTWvCQBC9F/wPywheSt2oxUp0FRECHm3UQ2/T7JgE&#10;s7Mxu8b133cLhd7m8T5ntQmmET11rrasYDJOQBAXVtdcKjgds7cFCOeRNTaWScGTHGzWg5cVpto+&#10;+JP63JcihrBLUUHlfZtK6YqKDLqxbYkjd7GdQR9hV0rd4SOGm0ZOk2QuDdYcGypsaVdRcc3vRsHh&#10;MA2TLH+9nb/fs0u49fLrupdKjYZhuwThKfh/8Z97r+P8j/kMfr+JJ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Jgdz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898" o:spid="_x0000_s1088" style="position:absolute;left:1438;top:47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OumMEA&#10;AADdAAAADwAAAGRycy9kb3ducmV2LnhtbERPzYrCMBC+C/sOYRa8aeKi7W41yiIoerT6AEMztsVm&#10;Upqo1ac3Cwve5uP7ncWqt424UedrxxomYwWCuHCm5lLD6bgZfYPwAdlg45g0PMjDavkxWGBm3J0P&#10;dMtDKWII+ww1VCG0mZS+qMiiH7uWOHJn11kMEXalNB3eY7ht5JdSibRYc2yosKV1RcUlv1oNs7Y5&#10;PXOj/FTtH2l9/tkmh8tW6+Fn/zsHEagPb/G/e2fi/DSZwt838QS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jrpj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899" o:spid="_x0000_s1089" style="position:absolute;left:3805;top:47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p/NcUA&#10;AADdAAAADwAAAGRycy9kb3ducmV2LnhtbESPT2/CMAzF70j7DpEn7QbpmPizjoDYJCQuHIBpZ6/x&#10;mmqNUxqvdN+eICFxs/Xe7/l5sep9rTpqYxXYwPMoA0VcBFtxaeDzuBnOQUVBtlgHJgP/FGG1fBgs&#10;MLfhzHvqDlKqFMIxRwNOpMm1joUjj3EUGuKk/YTWo6S1LbVt8ZzCfa3HWTbVHitOFxw29OGo+D38&#10;+VRj7brNt38RoS/7etr1u/l7aY15euzXb6CEermbb/TWJm42ncD1mzSC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yn81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900" o:spid="_x0000_s1090" style="position:absolute;left:5223;top:47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KfXMIA&#10;AADdAAAADwAAAGRycy9kb3ducmV2LnhtbERP3WrCMBS+F/YO4Qx2N1MrdLMaRSbCELyw2wMcmrOm&#10;2JyUJmvj2y8Dwbvz8f2ezS7aTow0+NaxgsU8A0FcO91yo+D76/j6DsIHZI2dY1JwIw+77dNsg6V2&#10;E19orEIjUgj7EhWYEPpSSl8bsujnridO3I8bLIYEh0bqAacUbjuZZ1khLbacGgz29GGovla/VsFq&#10;OmRxUR3zczcu96dVH/ObN0q9PMf9GkSgGB7iu/tTp/lvRQH/36QT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Ap9c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901" o:spid="_x0000_s1091" style="position:absolute;left:6925;top:47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KH38MA&#10;AADdAAAADwAAAGRycy9kb3ducmV2LnhtbERPTYvCMBC9L/gfwgheFk2VRaVrFBEKHt2uHrzNNmNb&#10;bCa1iTX+e7OwsLd5vM9ZbYJpRE+dqy0rmE4SEMSF1TWXCo7f2XgJwnlkjY1lUvAkB5v14G2FqbYP&#10;/qI+96WIIexSVFB536ZSuqIig25iW+LIXWxn0EfYlVJ3+IjhppGzJJlLgzXHhgpb2lVUXPO7UXA4&#10;zMI0y99vp5+P7BJuvTxf91Kp0TBsP0F4Cv5f/Ofe6zh/MV/A7zfxBL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KH3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02" o:spid="_x0000_s1092" style="position:absolute;left:1438;top:50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6kncQA&#10;AADdAAAADwAAAGRycy9kb3ducmV2LnhtbESPQW/CMAyF75P2HyJP4jYSplGgENA0aYgdKfwAqzFt&#10;ReNUTQaFX48PSLvZes/vfV5tBt+qC/WxCWxhMjagiMvgGq4sHA8/73NQMSE7bAOThRtF2KxfX1aY&#10;u3DlPV2KVCkJ4ZijhTqlLtc6ljV5jOPQEYt2Cr3HJGtfadfjVcJ9qz+MybTHhqWhxo6+ayrPxZ+3&#10;MO3a471wJn6a39usOS222f68tXb0NnwtQSUa0r/5eb1zgj/LBFe+kRH0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upJ3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903" o:spid="_x0000_s1093" style="position:absolute;left:3805;top:50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d1MMQA&#10;AADdAAAADwAAAGRycy9kb3ducmV2LnhtbESPT2vCQBDF7wW/wzJCb3WjBaupq6gg9OLBP3ieZqfZ&#10;0OxszI4x/fbdgtDbDO/93rxZrHpfq47aWAU2MB5loIiLYCsuDZxPu5cZqCjIFuvAZOCHIqyWg6cF&#10;5jbc+UDdUUqVQjjmaMCJNLnWsXDkMY5CQ5y0r9B6lLS2pbYt3lO4r/Uky6baY8XpgsOGto6K7+PN&#10;pxpr1+0+/asIXez8uu/3s01pjXke9ut3UEK9/Jsf9IdN3Nt0Dn/fpBH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HdT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04" o:spid="_x0000_s1094" style="position:absolute;left:5223;top:50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40bsUA&#10;AADdAAAADwAAAGRycy9kb3ducmV2LnhtbESPQWvDMAyF74P+B6PBbqvTDNY2q1tKR2EMdljaHyBi&#10;LQ6L5RB7ifvvp8NgN4n39N6n3SH7Xk00xi6wgdWyAEXcBNtxa+B6OT9uQMWEbLEPTAZuFOGwX9zt&#10;sLJh5k+a6tQqCeFYoQGX0lBpHRtHHuMyDMSifYXRY5J1bLUdcZZw3+uyKJ61x46lweFAJ0fNd/3j&#10;DWzn1yKv6nP50U9Px/ftkMtbdMY83OfjC6hEOf2b/67frOCv18Iv38gIe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fjRu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05" o:spid="_x0000_s1095" style="position:absolute;left:6925;top:50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4s7cMA&#10;AADdAAAADwAAAGRycy9kb3ducmV2LnhtbERPTWvCQBC9F/wPywheim4ipUp0FSkEPGraHryN2TEJ&#10;ZmdjdhvXf+8WCr3N433OehtMKwbqXWNZQTpLQBCXVjdcKfj6zKdLEM4ja2wtk4IHOdhuRi9rzLS9&#10;85GGwlcihrDLUEHtfZdJ6cqaDLqZ7Ygjd7G9QR9hX0nd4z2Gm1bOk+RdGmw4NtTY0UdN5bX4MQoO&#10;h3lI8+L19n1+yy/hNsjTdS+VmozDbgXCU/D/4j/3Xsf5i0UK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84s7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06" o:spid="_x0000_s1096" style="position:absolute;left:1438;top:53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8FqsEA&#10;AADdAAAADwAAAGRycy9kb3ducmV2LnhtbERPzYrCMBC+C75DGMGbJora3WqURVDco7UPMDRjW2wm&#10;pclq3affCMLe5uP7nc2ut424U+drxxpmUwWCuHCm5lJDfjlMPkD4gGywcUwanuRhtx0ONpga9+Az&#10;3bNQihjCPkUNVQhtKqUvKrLop64ljtzVdRZDhF0pTYePGG4bOVdqJS3WHBsqbGlfUXHLfqyGZdvk&#10;v5lRfqG+n0l9/Tyuzrej1uNR/7UGEagP/+K3+2Ti/CSZw+ubeIL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fBar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07" o:spid="_x0000_s1097" style="position:absolute;left:3805;top:53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bUB8QA&#10;AADdAAAADwAAAGRycy9kb3ducmV2LnhtbESPQWvCQBCF70L/wzKF3nRTBbWpq6ggePFQLT1Ps9Ns&#10;aHY2Zqcx/nu3IHib4b3vzZvFqve16qiNVWADr6MMFHERbMWlgc/TbjgHFQXZYh2YDFwpwmr5NFhg&#10;bsOFP6g7SqlSCMccDTiRJtc6Fo48xlFoiJP2E1qPkta21LbFSwr3tR5n2VR7rDhdcNjQ1lHxe/zz&#10;qcbadbtvPxGhL/t2PvSH+aa0xrw89+t3UEK9PMx3em8TN5tN4P+bNIJe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21A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08" o:spid="_x0000_s1098" style="position:absolute;left:5223;top:53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UybcMA&#10;AADdAAAADwAAAGRycy9kb3ducmV2LnhtbERP3WrCMBS+H+wdwhl4N1OrzFmNIhNBBruw2wMcmrOm&#10;2JyUJmvj2xtB2N35+H7PZhdtKwbqfeNYwWyagSCunG64VvDzfXx9B+EDssbWMSm4kofd9vlpg4V2&#10;I59pKEMtUgj7AhWYELpCSl8ZsuinriNO3K/rLYYE+1rqHscUbluZZ9mbtNhwajDY0Yeh6lL+WQWr&#10;8ZDFWXnMv9phvv9cdTG/eqPU5CXu1yACxfAvfrhPOs1fLhdw/yadIL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0Uyb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909" o:spid="_x0000_s1099" style="position:absolute;left:6925;top:53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Uq7sQA&#10;AADdAAAADwAAAGRycy9kb3ducmV2LnhtbERPTWvCQBC9F/wPywheSt0oVkvqKiIEPNqoB2/T7JgE&#10;s7Mxu8b133cLhd7m8T5nuQ6mET11rrasYDJOQBAXVtdcKjgesrcPEM4ja2wsk4InOVivBi9LTLV9&#10;8Bf1uS9FDGGXooLK+zaV0hUVGXRj2xJH7mI7gz7CrpS6w0cMN42cJslcGqw5NlTY0rai4prfjYL9&#10;fhomWf56O33Psku49fJ83UmlRsOw+QThKfh/8Z97p+P8xeId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1Ku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10" o:spid="_x0000_s1100" style="position:absolute;left:1438;top:55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QDqcEA&#10;AADdAAAADwAAAGRycy9kb3ducmV2LnhtbERPzYrCMBC+C/sOYQRvmijaul2jLAsrerT6AEMztsVm&#10;Upqo1ac3Cwve5uP7ndWmt424UedrxxqmEwWCuHCm5lLD6fg7XoLwAdlg45g0PMjDZv0xWGFm3J0P&#10;dMtDKWII+ww1VCG0mZS+qMiin7iWOHJn11kMEXalNB3eY7ht5EypRFqsOTZU2NJPRcUlv1oNi7Y5&#10;PXOj/FztH2l9/twmh8tW69Gw//4CEagPb/G/e2fi/DRN4O+beIJ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kA6n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11" o:spid="_x0000_s1101" style="position:absolute;left:3805;top:55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3SBMQA&#10;AADdAAAADwAAAGRycy9kb3ducmV2LnhtbESPQWvCQBCF7wX/wzJCb3WjhcamrqKC0IsHbel5mh2z&#10;wexszI4x/fddodDbDO99b94sVoNvVE9drAMbmE4yUMRlsDVXBj4/dk9zUFGQLTaBycAPRVgtRw8L&#10;LGy48YH6o1QqhXAs0IATaQutY+nIY5yEljhpp9B5lLR2lbYd3lK4b/Qsy160x5rTBYctbR2V5+PV&#10;pxpr1+++/bMIfdnXy37YzzeVNeZxPKzfQAkN8m/+o99t4vI8h/s3aQS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N0g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12" o:spid="_x0000_s1102" style="position:absolute;left:5223;top:55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g4aMUA&#10;AADdAAAADwAAAGRycy9kb3ducmV2LnhtbESPQWvDMAyF74P+B6PBbqvTDNY2q1tKR2EMdljaHyBi&#10;LQ6L5RB7ifvvp8NgN4n39N6n3SH7Xk00xi6wgdWyAEXcBNtxa+B6OT9uQMWEbLEPTAZuFOGwX9zt&#10;sLJh5k+a6tQqCeFYoQGX0lBpHRtHHuMyDMSifYXRY5J1bLUdcZZw3+uyKJ61x46lweFAJ0fNd/3j&#10;DWzn1yKv6nP50U9Px/ftkMtbdMY83OfjC6hEOf2b/67frOCv14Ir38gIe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CDho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13" o:spid="_x0000_s1103" style="position:absolute;left:6925;top:55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gg68QA&#10;AADdAAAADwAAAGRycy9kb3ducmV2LnhtbERPTWvCQBC9F/wPywheSt0oUmt0FRECHm3UQ2/T7JgE&#10;s7Mxu8b133cLhd7m8T5ntQmmET11rrasYDJOQBAXVtdcKjgds7cPEM4ja2wsk4InOdisBy8rTLV9&#10;8Cf1uS9FDGGXooLK+zaV0hUVGXRj2xJH7mI7gz7CrpS6w0cMN42cJsm7NFhzbKiwpV1FxTW/GwWH&#10;wzRMsvz1dv6eZZdw6+XXdS+VGg3DdgnCU/D/4j/3Xsf58/kCfr+JJ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4IO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14" o:spid="_x0000_s1104" style="position:absolute;left:1438;top:58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aQDsYA&#10;AADdAAAADwAAAGRycy9kb3ducmV2LnhtbESPQWvCQBCF70L/wzKF3nTTUjSNrlIsBU8FYw/tbcyO&#10;2WB2NmS3Jv77zkHwNsN78943q83oW3WhPjaBDTzPMlDEVbAN1wa+D5/THFRMyBbbwGTgShE264fJ&#10;CgsbBt7TpUy1khCOBRpwKXWF1rFy5DHOQkcs2in0HpOsfa1tj4OE+1a/ZNlce2xYGhx2tHVUncs/&#10;byAvF9vhpzv8vp4/Wvd2JH36arQxT4/j+xJUojHdzbfrnRX8RS788o2Mo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aQD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15" o:spid="_x0000_s1105" style="position:absolute;left:3805;top:58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W/O8QA&#10;AADdAAAADwAAAGRycy9kb3ducmV2LnhtbERP22rCQBB9F/oPyxR8Ed1Y1IY0q9iitFAqNfUDhuzk&#10;gtnZNLtq+vddQfBtDuc66ao3jThT52rLCqaTCARxbnXNpYLDz3Ycg3AeWWNjmRT8kYPV8mGQYqLt&#10;hfd0znwpQgi7BBVU3reJlC6vyKCb2JY4cIXtDPoAu1LqDi8h3DTyKYoW0mDNoaHClt4qyo/ZySiY&#10;bzey+Brp7/7308ezg2Pevb4rNXzs1y8gPPX+Lr65P3SY/xxP4fpNOEE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Vvzv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916" o:spid="_x0000_s1106" style="position:absolute;left:5223;top:58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2vtsUA&#10;AADdAAAADwAAAGRycy9kb3ducmV2LnhtbERPTWvCQBC9F/wPywheSt1UsJHoKlLaUlM8mJaeh+yY&#10;BLOzYXc1aX+9KxR6m8f7nNVmMK24kPONZQWP0wQEcWl1w5WCr8/XhwUIH5A1tpZJwQ952KxHdyvM&#10;tO35QJciVCKGsM9QQR1Cl0npy5oM+qntiCN3tM5giNBVUjvsY7hp5SxJnqTBhmNDjR0911SeirNR&#10;8JvvXBjy/iOV8zx9Kfbz7/u3nVKT8bBdggg0hH/xn/tdx/npYga3b+IJ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fa+2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917" o:spid="_x0000_s1107" style="position:absolute;left:6925;top:58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AZusMA&#10;AADdAAAADwAAAGRycy9kb3ducmV2LnhtbERPTWsCMRC9F/wPYQRvNalKla1RRBCUXqzuocdhM91d&#10;3EyWTcyu/74RCr3N433OejvYRkTqfO1Yw9tUgSAunKm51JBfD68rED4gG2wck4YHedhuRi9rzIzr&#10;+YviJZQihbDPUEMVQptJ6YuKLPqpa4kT9+M6iyHBrpSmwz6F20bOlHqXFmtODRW2tK+ouF3uVsMs&#10;3mSe789xbs7f8VB/qv60UFpPxsPuA0SgIfyL/9xHk+YvV3N4fpNO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FAZu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18" o:spid="_x0000_s1108" style="position:absolute;left:1438;top:61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9IYsIA&#10;AADdAAAADwAAAGRycy9kb3ducmV2LnhtbERPyWrDMBC9F/oPYgq9NVKLm8WNEkqgpj3GyQcM1njB&#10;1shYSmzn66NCobd5vHW2+8l24kqDbxxreF0oEMSFMw1XGs6nr5c1CB+QDXaOScNMHva7x4ctpsaN&#10;fKRrHioRQ9inqKEOoU+l9EVNFv3C9cSRK91gMUQ4VNIMOMZw28k3pZbSYsOxocaeDjUVbX6xGt77&#10;7nzLjfKJ+plXTbnJlsc20/r5afr8ABFoCv/iP/e3ifNX6wR+v4kny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b0hi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919" o:spid="_x0000_s1109" style="position:absolute;left:3805;top:61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aZz8UA&#10;AADdAAAADwAAAGRycy9kb3ducmV2LnhtbESPQW/CMAyF70j8h8hIu0HKpo2uEBBDQtqFwxja2Wu8&#10;pqJxSmNK9++XSZN2s/Xe9/y82gy+UT11sQ5sYD7LQBGXwdZcGTi976c5qCjIFpvAZOCbImzW49EK&#10;Cxtu/Eb9USqVQjgWaMCJtIXWsXTkMc5CS5y0r9B5lLR2lbYd3lK4b/R9lj1pjzWnCw5b2jkqz8er&#10;TzW2rt9/+gcR+rDPl8NwyF8qa8zdZNguQQkN8m/+o19t4hb5I/x+k0b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xpnP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920" o:spid="_x0000_s1110" style="position:absolute;left:5223;top:61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55psIA&#10;AADdAAAADwAAAGRycy9kb3ducmV2LnhtbERP3WrCMBS+H+wdwhl4N1MrOK1GkYkwBC+se4BDc9YU&#10;m5PSZG18ezMQdnc+vt+z2UXbioF63zhWMJtmIIgrpxuuFXxfj+9LED4ga2wdk4I7edhtX182WGg3&#10;8oWGMtQihbAvUIEJoSuk9JUhi37qOuLE/bjeYkiwr6XucUzhtpV5li2kxYZTg8GOPg1Vt/LXKliN&#10;hyzOymN+bof5/rTqYn73RqnJW9yvQQSK4V/8dH/pNP9juYC/b9IJc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Dnmm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921" o:spid="_x0000_s1111" style="position:absolute;left:6925;top:61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5hJcMA&#10;AADdAAAADwAAAGRycy9kb3ducmV2LnhtbERPTYvCMBC9L/gfwgheFk2VZZVqFFkoeNSuHryNzdgW&#10;m0ltsjX+e7OwsLd5vM9ZbYJpRE+dqy0rmE4SEMSF1TWXCo7f2XgBwnlkjY1lUvAkB5v14G2FqbYP&#10;PlCf+1LEEHYpKqi8b1MpXVGRQTexLXHkrrYz6CPsSqk7fMRw08hZknxKgzXHhgpb+qqouOU/RsF+&#10;PwvTLH+/ny4f2TXce3m+7aRSo2HYLkF4Cv5f/Ofe6Th/vpjD7zfxBL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5hJ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22" o:spid="_x0000_s1112" style="position:absolute;left:1438;top:64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CcCMYA&#10;AADdAAAADwAAAGRycy9kb3ducmV2LnhtbESPQWvCQBCF70L/wzKF3nTTUjSNrlIsBU8FYw/tbcyO&#10;2WB2NmS3Jv77zkHwNsN78943q83oW3WhPjaBDTzPMlDEVbAN1wa+D5/THFRMyBbbwGTgShE264fJ&#10;CgsbBt7TpUy1khCOBRpwKXWF1rFy5DHOQkcs2in0HpOsfa1tj4OE+1a/ZNlce2xYGhx2tHVUncs/&#10;byAvF9vhpzv8vp4/Wvd2JH36arQxT4/j+xJUojHdzbfrnRX8RS648o2Mo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6CcC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23" o:spid="_x0000_s1113" style="position:absolute;left:3805;top:64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OzPcQA&#10;AADdAAAADwAAAGRycy9kb3ducmV2LnhtbERP22rCQBB9L/gPywh9KbpRWo3RVbQ0tFAUbx8wZMck&#10;mJ2N2a1J/75bKPRtDuc6i1VnKnGnxpWWFYyGEQjizOqScwXnUzqIQTiPrLGyTAq+ycFq2XtYYKJt&#10;ywe6H30uQgi7BBUU3teJlC4ryKAb2po4cBfbGPQBNrnUDbYh3FRyHEUTabDk0FBgTa8FZdfjl1Hw&#10;kr7Jy/ZJ77vbp4+fz455t3lX6rHfrecgPHX+X/zn/tBh/jSewe834QS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jsz3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924" o:spid="_x0000_s1114" style="position:absolute;left:5223;top:64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oCh8cA&#10;AADdAAAADwAAAGRycy9kb3ducmV2LnhtbESPQUvDQBCF70L/wzKCF2k3CjUauy0iKjalB1PxPGTH&#10;JDQ7G3bXJvrrnYPgbYb35r1vVpvJ9epEIXaeDVwtMlDEtbcdNwbeD8/zW1AxIVvsPZOBb4qwWc/O&#10;VlhYP/IbnarUKAnhWKCBNqWh0DrWLTmMCz8Qi/bpg8Mka2i0DThKuOv1dZbdaIcdS0OLAz22VB+r&#10;L2fgp9yGNJXjLtfLMn+q9suPy5etMRfn08M9qERT+jf/Xb9awc/vhF++kRH0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6Aof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925" o:spid="_x0000_s1115" style="position:absolute;left:6925;top:64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e0i8MA&#10;AADdAAAADwAAAGRycy9kb3ducmV2LnhtbERPTWsCMRC9C/6HMII3TdSi7dYoRRAsvajdQ4/DZrq7&#10;uJksmzS7/vumUPA2j/c52/1gGxGp87VjDYu5AkFcOFNzqSH/PM6eQfiAbLBxTBru5GG/G4+2mBnX&#10;84XiNZQihbDPUEMVQptJ6YuKLPq5a4kT9+06iyHBrpSmwz6F20YulVpLizWnhgpbOlRU3K4/VsMy&#10;3mSeH85xZc5f8Vh/qP79SWk9nQxvryACDeEh/nefTJq/eVnA3zfp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he0i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26" o:spid="_x0000_s1116" style="position:absolute;left:1438;top:67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PjUMAA&#10;AADdAAAADwAAAGRycy9kb3ducmV2LnhtbERPzYrCMBC+C75DGGFvmiirrtUoIih6tOsDDM3YFptJ&#10;aaJWn94Igrf5+H5nsWptJW7U+NKxhuFAgSDOnCk513D63/b/QPiAbLByTBoe5GG17HYWmBh35yPd&#10;0pCLGMI+QQ1FCHUipc8KsugHriaO3Nk1FkOETS5Ng/cYbis5UmoiLZYcGwqsaVNQdkmvVsO4rk7P&#10;1Cj/qw6PaXme7SbHy07rn167noMI1Iav+OPemzh/OhvB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RPjU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927" o:spid="_x0000_s1117" style="position:absolute;left:3805;top:67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oy/cQA&#10;AADdAAAADwAAAGRycy9kb3ducmV2LnhtbESPQWvCQBCF7wX/wzJCb3WjgtXUVVQQevFQFc/T7DQb&#10;mp2N2TGm/74rFHqb4b3vzZvluve16qiNVWAD41EGirgItuLSwPm0f5mDioJssQ5MBn4owno1eFpi&#10;bsOdP6g7SqlSCMccDTiRJtc6Fo48xlFoiJP2FVqPkta21LbFewr3tZ5k2Ux7rDhdcNjQzlHxfbz5&#10;VGPjuv2nn4rQxS6uh/4w35bWmOdhv3kDJdTLv/mPfreJe11M4f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6Mv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28" o:spid="_x0000_s1118" style="position:absolute;left:5223;top:67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nUl8MA&#10;AADdAAAADwAAAGRycy9kb3ducmV2LnhtbERP3WrCMBS+F/YO4Qx2p6ndUNsZRTaEIXhhtwc4NMem&#10;rDkpTdbGt18GA+/Ox/d7tvtoOzHS4FvHCpaLDARx7XTLjYKvz+N8A8IHZI2dY1JwIw/73cNsi6V2&#10;E19orEIjUgj7EhWYEPpSSl8bsugXridO3NUNFkOCQyP1gFMKt53Ms2wlLbacGgz29Gao/q5+rIJi&#10;es/isjrm5258PpyKPuY3b5R6eoyHVxCBYriL/90fOs1fFy/w9006Q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0nUl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929" o:spid="_x0000_s1119" style="position:absolute;left:6925;top:67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nMFMQA&#10;AADdAAAADwAAAGRycy9kb3ducmV2LnhtbERPTWvCQBC9C/6HZQQvUjdKtW10FRECHm1sD71Ns2MS&#10;zM7G7DZu/323IHibx/uc9TaYRvTUudqygtk0AUFcWF1zqeDjlD29gnAeWWNjmRT8koPtZjhYY6rt&#10;jd+pz30pYgi7FBVU3replK6oyKCb2pY4cmfbGfQRdqXUHd5iuGnkPEmW0mDNsaHClvYVFZf8xyg4&#10;HudhluWT6+f3c3YO115+XQ5SqfEo7FYgPAX/EN/dBx3nv7wt4P+beIL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5zBT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30" o:spid="_x0000_s1120" style="position:absolute;left:1438;top:69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jlU8AA&#10;AADdAAAADwAAAGRycy9kb3ducmV2LnhtbERPzYrCMBC+L/gOYQRva6K4VatRRFB2j1YfYGjGtthM&#10;ShO1+vRGEPY2H9/vLNedrcWNWl851jAaKhDEuTMVFxpOx933DIQPyAZrx6ThQR7Wq97XElPj7nyg&#10;WxYKEUPYp6ihDKFJpfR5SRb90DXEkTu71mKIsC2kafEew20tx0ol0mLFsaHEhrYl5ZfsajX8NPXp&#10;mRnlJ+rvMa3O831yuOy1HvS7zQJEoC78iz/uXxPnT+cJvL+JJ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ijlU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931" o:spid="_x0000_s1121" style="position:absolute;left:3805;top:69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E0/sQA&#10;AADdAAAADwAAAGRycy9kb3ducmV2LnhtbESPT2vCQBDF7wW/wzJCb3VjC1VTV7GC0IsH/+B5mp1m&#10;Q7OzMTvG9Nt3BcHbDO/93ryZL3tfq47aWAU2MB5loIiLYCsuDRwPm5cpqCjIFuvAZOCPIiwXg6c5&#10;5jZceUfdXkqVQjjmaMCJNLnWsXDkMY5CQ5y0n9B6lLS2pbYtXlO4r/Vrlr1rjxWnCw4bWjsqfvcX&#10;n2qsXLf59m8idLKz87bfTj9La8zzsF99gBLq5WG+0182cZPZBG7fpBH0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BNP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32" o:spid="_x0000_s1122" style="position:absolute;left:5223;top:69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TeksUA&#10;AADdAAAADwAAAGRycy9kb3ducmV2LnhtbESPQUvDQBCF74L/YRnBm900gjax21KUQil4MPUHDNkx&#10;G8zOhuyabP+9cxC8zfDevPfNdp/9oGaaYh/YwHpVgCJug+25M/B5OT5sQMWEbHEITAauFGG/u73Z&#10;Ym3Dwh80N6lTEsKxRgMupbHWOraOPMZVGIlF+wqTxyTr1Gk74SLhftBlUTxpjz1Lg8ORXh21382P&#10;N1Atb0VeN8fyfZgfD+dqzOU1OmPu7/LhBVSinP7Nf9cnK/jPleDKNzKC3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BN6S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33" o:spid="_x0000_s1123" style="position:absolute;left:6925;top:69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TGEcQA&#10;AADdAAAADwAAAGRycy9kb3ducmV2LnhtbERPTWvCQBC9F/wPywi9FN0opWrqKiIEPGq0h96m2TEJ&#10;Zmdjdhu3/94VhN7m8T5nuQ6mET11rrasYDJOQBAXVtdcKjgds9EchPPIGhvLpOCPHKxXg5clptre&#10;+EB97ksRQ9ilqKDyvk2ldEVFBt3YtsSRO9vOoI+wK6Xu8BbDTSOnSfIhDdYcGypsaVtRccl/jYL9&#10;fhomWf52/fp5z87h2svvy04q9ToMm08QnoL/Fz/dOx3nzxYLeHwTT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0xhH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34" o:spid="_x0000_s1124" style="position:absolute;left:1438;top:72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ZbcUA&#10;AADdAAAADwAAAGRycy9kb3ducmV2LnhtbESPzW7CQAyE75X6DitX4lZ2QS0/IRuEKhW1RwIPYGVN&#10;EpH1RtktBJ6+PlTqzdaMZz7n29F36kpDbANbmE0NKOIquJZrC6fj5+sKVEzIDrvAZOFOEbbF81OO&#10;mQs3PtC1TLWSEI4ZWmhS6jOtY9WQxzgNPbFo5zB4TLIOtXYD3iTcd3puzEJ7bFkaGuzpo6HqUv54&#10;C+99d3qUzsQ3831ftuf1fnG47K2dvIy7DahEY/o3/11/OcFfGeGXb2QEX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9lt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935" o:spid="_x0000_s1125" style="position:absolute;left:3805;top:72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oIwMQA&#10;AADdAAAADwAAAGRycy9kb3ducmV2LnhtbESPQWvCQBCF7wX/wzKCt7qxQompq2hB8OKhVjxPs9Ns&#10;aHY2ZscY/71bKPQ2w3vfmzfL9eAb1VMX68AGZtMMFHEZbM2VgdPn7jkHFQXZYhOYDNwpwno1elpi&#10;YcONP6g/SqVSCMcCDTiRttA6lo48xmloiZP2HTqPktau0rbDWwr3jX7JslftseZ0wWFL747Kn+PV&#10;pxob1+++/FyEznZxOQyHfFtZYybjYfMGSmiQf/MfvbeJy7MZ/H6TRt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aCM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36" o:spid="_x0000_s1126" style="position:absolute;left:5223;top:72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LoqcIA&#10;AADdAAAADwAAAGRycy9kb3ducmV2LnhtbERP3WrCMBS+H+wdwhnsbiZ2INoZRSaCCF5Y9wCH5qwp&#10;a05Kk7Xx7c1g4N35+H7PeptcJ0YaQutZw3ymQBDX3rTcaPi6Ht6WIEJENth5Jg03CrDdPD+tsTR+&#10;4guNVWxEDuFQogYbY19KGWpLDsPM98SZ+/aDw5jh0Egz4JTDXScLpRbSYcu5wWJPn5bqn+rXaVhN&#10;e5Xm1aE4d+P77rTqU3ELVuvXl7T7ABEpxYf43300ef5SFfD3TT5Bb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Uuip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937" o:spid="_x0000_s1127" style="position:absolute;left:6925;top:72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LwKsMA&#10;AADdAAAADwAAAGRycy9kb3ducmV2LnhtbERPTYvCMBC9L/gfwgheFk11F5FqFBEKHt3u7sHb2Ixt&#10;sZnUJtb47zcLgrd5vM9ZbYJpRE+dqy0rmE4SEMSF1TWXCn6+s/EChPPIGhvLpOBBDjbrwdsKU23v&#10;/EV97ksRQ9ilqKDyvk2ldEVFBt3EtsSRO9vOoI+wK6Xu8B7DTSNnSTKXBmuODRW2tKuouOQ3o+Bw&#10;mIVplr9ff0+f2Tlce3m87KVSo2HYLkF4Cv4lfrr3Os5fJB/w/008Qa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LwK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38" o:spid="_x0000_s1128" style="position:absolute;left:1438;top:75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fbsEA&#10;AADdAAAADwAAAGRycy9kb3ducmV2LnhtbERPzYrCMBC+C/sOYRa8aeKirlsbZREUPVp9gKEZ29Jm&#10;Upqo1ac3Cwve5uP7nXTd20bcqPOVYw2TsQJBnDtTcaHhfNqOFiB8QDbYOCYND/KwXn0MUkyMu/OR&#10;blkoRAxhn6CGMoQ2kdLnJVn0Y9cSR+7iOoshwq6QpsN7DLeN/FJqLi1WHBtKbGlTUl5nV6th1jbn&#10;Z2aUn6rD47u6/Ozmx3qn9fCz/12CCNSHt/jfvTdx/kJN4e+beIJ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I32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39" o:spid="_x0000_s1129" style="position:absolute;left:3805;top:75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EOw8QA&#10;AADdAAAADwAAAGRycy9kb3ducmV2LnhtbESPQWvCQBCF70L/wzKF3nTTFkuMrqIFoRcP1dLzmB2z&#10;odnZmJ3G+O9dodDbDO99b94sVoNvVE9drAMbeJ5koIjLYGuuDHwdtuMcVBRki01gMnClCKvlw2iB&#10;hQ0X/qR+L5VKIRwLNOBE2kLrWDryGCehJU7aKXQeJa1dpW2HlxTuG/2SZW/aY83pgsOW3h2VP/tf&#10;n2qsXb89+lcR+raz827Y5ZvKGvP0OKznoIQG+Tf/0R82cXk2hfs3aQS9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hDs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40" o:spid="_x0000_s1130" style="position:absolute;left:5223;top:75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nuqsIA&#10;AADdAAAADwAAAGRycy9kb3ducmV2LnhtbERPS2rDMBDdF3oHMYXsaikOhMSNEkJLIBS6qJMDDNbU&#10;MrVGxlJt5fZRodDdPN53dofkejHRGDrPGpaFAkHceNNxq+F6OT1vQISIbLD3TBpuFOCwf3zYYWX8&#10;zJ801bEVOYRDhRpsjEMlZWgsOQyFH4gz9+VHhzHDsZVmxDmHu16WSq2lw45zg8WBXi013/WP07Cd&#10;31Ra1qfyo59Wx/ftkMpbsFovntLxBUSkFP/Ff+6zyfM3ag2/3+QT5P4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ae6q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941" o:spid="_x0000_s1131" style="position:absolute;left:6925;top:75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2KcMA&#10;AADdAAAADwAAAGRycy9kb3ducmV2LnhtbERPTYvCMBC9L/gfwgheFk2VZZVqFBEKHt3u7sHb2Ixt&#10;sZnUJtb47zcLgrd5vM9ZbYJpRE+dqy0rmE4SEMSF1TWXCn6+s/EChPPIGhvLpOBBDjbrwdsKU23v&#10;/EV97ksRQ9ilqKDyvk2ldEVFBt3EtsSRO9vOoI+wK6Xu8B7DTSNnSfIpDdYcGypsaVdRcclvRsHh&#10;MAvTLH+//p4+snO49vJ42UulRsOwXYLwFPxL/HTvdZy/SObw/008Qa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n2K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42" o:spid="_x0000_s1132" style="position:absolute;left:1438;top:781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cLBMYA&#10;AADdAAAADwAAAGRycy9kb3ducmV2LnhtbESPQWvCQBCF74X+h2UK3upGkTaNriIWwVOh0YPeptkx&#10;G8zOhuzWpP++cyj0NsN78943q83oW3WnPjaBDcymGSjiKtiGawOn4/45BxUTssU2MBn4oQib9ePD&#10;CgsbBv6ke5lqJSEcCzTgUuoKrWPlyGOcho5YtGvoPSZZ+1rbHgcJ962eZ9mL9tiwNDjsaOeoupXf&#10;3kBevu6Gc3e8LG7vrXv7In39aLQxk6dxuwSVaEz/5r/rgxX8PBNc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cLB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43" o:spid="_x0000_s1133" style="position:absolute;left:3805;top:781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QkMcQA&#10;AADdAAAADwAAAGRycy9kb3ducmV2LnhtbERP22rCQBB9F/oPywi+iG5aakljVmmLoiAtNfUDhuzk&#10;QrOzaXar8e9dQfBtDuc66bI3jThS52rLCh6nEQji3OqaSwWHn/UkBuE8ssbGMik4k4Pl4mGQYqLt&#10;ifd0zHwpQgi7BBVU3reJlC6vyKCb2pY4cIXtDPoAu1LqDk8h3DTyKYpepMGaQ0OFLX1UlP9m/0bB&#10;bL2SxedYf/d/Ox8/Hxzz1/tGqdGwf5uD8NT7u/jm3uowP45e4fpNOEE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EJDH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944" o:spid="_x0000_s1134" style="position:absolute;left:5223;top:781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2Vi8gA&#10;AADdAAAADwAAAGRycy9kb3ducmV2LnhtbESPQUvDQBCF70L/wzKCF7GbCrUl7bYUUbEpHoyl5yE7&#10;TYLZ2bC7NtFf7xwEbzO8N+99s96OrlMXCrH1bGA2zUARV962XBs4fjzfLUHFhGyx80wGvinCdjO5&#10;WmNu/cDvdClTrSSEY44GmpT6XOtYNeQwTn1PLNrZB4dJ1lBrG3CQcNfp+yx70A5bloYGe3psqPos&#10;v5yBn2If0lgMh4WeF4un8m1+un3ZG3NzPe5WoBKN6d/8d/1qBX85E375RkbQm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XZWL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945" o:spid="_x0000_s1135" style="position:absolute;left:6925;top:781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Ajh8MA&#10;AADdAAAADwAAAGRycy9kb3ducmV2LnhtbERPS2vCQBC+F/wPywi91d3YIpK6ighCixcfOfQ4ZMck&#10;mJ0N2e0m/fduQfA2H99zVpvRtiJS7xvHGrKZAkFcOtNwpaG47N+WIHxANtg6Jg1/5GGznrysMDdu&#10;4BPFc6hECmGfo4Y6hC6X0pc1WfQz1xEn7up6iyHBvpKmxyGF21bOlVpIiw2nhho72tVU3s6/VsM8&#10;3mRR7I7x3Rx/4r45qOH7Q2n9Oh23nyACjeEpfri/TJq/zDL4/yad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Ajh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46" o:spid="_x0000_s1136" style="position:absolute;left:1438;top:80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R0XMAA&#10;AADdAAAADwAAAGRycy9kb3ducmV2LnhtbERPzYrCMBC+C75DGGFvmiirq9UoIih6tOsDDM3YFptJ&#10;aaJWn94Igrf5+H5nsWptJW7U+NKxhuFAgSDOnCk513D63/anIHxANlg5Jg0P8rBadjsLTIy785Fu&#10;achFDGGfoIYihDqR0mcFWfQDVxNH7uwaiyHCJpemwXsMt5UcKTWRFkuODQXWtCkou6RXq2FcV6dn&#10;apT/VYfHX3me7SbHy07rn167noMI1Iav+OPemzh/OhzB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nR0X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947" o:spid="_x0000_s1137" style="position:absolute;left:3805;top:80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2l8cQA&#10;AADdAAAADwAAAGRycy9kb3ducmV2LnhtbESPQWvCQBCF7wX/wzIFb3WjQompq6ggePFQLT2P2Wk2&#10;NDsbs2NM/323UPA2w3vfmzfL9eAb1VMX68AGppMMFHEZbM2VgY/z/iUHFQXZYhOYDPxQhPVq9LTE&#10;woY7v1N/kkqlEI4FGnAibaF1LB15jJPQEiftK3QeJa1dpW2H9xTuGz3LslftseZ0wWFLO0fl9+nm&#10;U42N6/cXPxehT7u4Hodjvq2sMePnYfMGSmiQh/mfPtjE5dM5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dpf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48" o:spid="_x0000_s1138" style="position:absolute;left:5223;top:80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5Dm8MA&#10;AADdAAAADwAAAGRycy9kb3ducmV2LnhtbERPS2rDMBDdB3oHMYHuEtluCY4bJYSGQCl0UbcHGKyp&#10;ZWKNjKXYyu2rQiG7ebzv7A7R9mKi0XeOFeTrDARx43THrYLvr/OqBOEDssbeMSm4kYfD/mGxw0q7&#10;mT9pqkMrUgj7ChWYEIZKSt8YsujXbiBO3I8bLYYEx1bqEecUbntZZNlGWuw4NRgc6NVQc6mvVsF2&#10;PmUxr8/FRz89Hd+3Qyxu3ij1uIzHFxCBYriL/91vOs0v82f4+yadIP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5Dm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949" o:spid="_x0000_s1139" style="position:absolute;left:6925;top:80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bGMMA&#10;AADdAAAADwAAAGRycy9kb3ducmV2LnhtbERPTWvCQBC9F/wPywheim4irUh0FSkEPGraHryN2TEJ&#10;ZmdjdhvXf+8WCr3N433OehtMKwbqXWNZQTpLQBCXVjdcKfj6zKdLEM4ja2wtk4IHOdhuRi9rzLS9&#10;85GGwlcihrDLUEHtfZdJ6cqaDLqZ7Ygjd7G9QR9hX0nd4z2Gm1bOk2QhDTYcG2rs6KOm8lr8GAWH&#10;wzykefF6+z6/5ZdwG+TpupdKTcZhtwLhKfh/8Z97r+P8ZfoO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55bG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50" o:spid="_x0000_s1140" style="position:absolute;left:1438;top:83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9yX8AA&#10;AADdAAAADwAAAGRycy9kb3ducmV2LnhtbERPzYrCMBC+L/gOYQRva6K4VatRRFB2j1YfYGjGtthM&#10;ShO1+vRGEPY2H9/vLNedrcWNWl851jAaKhDEuTMVFxpOx933DIQPyAZrx6ThQR7Wq97XElPj7nyg&#10;WxYKEUPYp6ihDKFJpfR5SRb90DXEkTu71mKIsC2kafEew20tx0ol0mLFsaHEhrYl5ZfsajX8NPXp&#10;mRnlJ+rvMa3O831yuOy1HvS7zQJEoC78iz/uXxPnz0YJvL+JJ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U9yX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951" o:spid="_x0000_s1141" style="position:absolute;left:3805;top:83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aj8sQA&#10;AADdAAAADwAAAGRycy9kb3ducmV2LnhtbESPQWvCQBCF7wX/wzJCb3WjBZtGV1FB6MVDbel5zI7Z&#10;YHY2Zqcx/fddodDbDO99b94s14NvVE9drAMbmE4yUMRlsDVXBj4/9k85qCjIFpvAZOCHIqxXo4cl&#10;Fjbc+J36o1QqhXAs0IATaQutY+nIY5yEljhp59B5lLR2lbYd3lK4b/Qsy+baY83pgsOWdo7Ky/Hb&#10;pxob1+9P/lmEvuzr9TAc8m1ljXkcD5sFKKFB/s1/9JtNXD59gfs3aQS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mo/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52" o:spid="_x0000_s1142" style="position:absolute;left:5223;top:83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NJnsUA&#10;AADdAAAADwAAAGRycy9kb3ducmV2LnhtbESPQWvDMAyF74P+B6NBb6uTDEab1S2lozAGOyzbDxCx&#10;FofFcoi9xP331WGwm8R7eu/T/pj9oGaaYh/YQLkpQBG3wfbcGfj6vDxsQcWEbHEITAauFOF4WN3t&#10;sbZh4Q+am9QpCeFYowGX0lhrHVtHHuMmjMSifYfJY5J16rSdcJFwP+iqKJ60x56lweFIZ0ftT/Pr&#10;DeyWlyKXzaV6H+bH09tuzNU1OmPW9/n0DCpRTv/mv+tXK/jbUnDlGxlBH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0me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53" o:spid="_x0000_s1143" style="position:absolute;left:6925;top:83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NRHcMA&#10;AADdAAAADwAAAGRycy9kb3ducmV2LnhtbERPTWvCQBC9F/wPywheim4ipWh0FSkEPGraHryN2TEJ&#10;ZmdjdhvXf+8WCr3N433OehtMKwbqXWNZQTpLQBCXVjdcKfj6zKcLEM4ja2wtk4IHOdhuRi9rzLS9&#10;85GGwlcihrDLUEHtfZdJ6cqaDLqZ7Ygjd7G9QR9hX0nd4z2Gm1bOk+RdGmw4NtTY0UdN5bX4MQoO&#10;h3lI8+L19n1+yy/hNsjTdS+VmozDbgXCU/D/4j/3Xsf5i3QJ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NRH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54" o:spid="_x0000_s1144" style="position:absolute;left:1438;top:86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RbYsYA&#10;AADdAAAADwAAAGRycy9kb3ducmV2LnhtbESPQWvCQBCF70L/wzKF3nRTEZtGVykWoSeh0YO9jdkx&#10;G8zOhuzWpP++cyj0NsN789436+3oW3WnPjaBDTzPMlDEVbAN1wZOx/00BxUTssU2MBn4oQjbzcNk&#10;jYUNA3/SvUy1khCOBRpwKXWF1rFy5DHOQkcs2jX0HpOsfa1tj4OE+1bPs2ypPTYsDQ472jmqbuW3&#10;N5CXL7vh3B2/Frf31r1eSF8PjTbm6XF8W4FKNKZ/89/1hxX8fC788o2M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RbY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55" o:spid="_x0000_s1145" style="position:absolute;left:3805;top:86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d0V8QA&#10;AADdAAAADwAAAGRycy9kb3ducmV2LnhtbERP22rCQBB9F/oPyxT6InUTqSVE19CK0oIorfoBQ3ZM&#10;QrOzaXabpH/vCoJvczjXWWSDqUVHrassK4gnEQji3OqKCwWn4+Y5AeE8ssbaMin4JwfZ8mG0wFTb&#10;nr+pO/hChBB2KSoovW9SKV1ekkE3sQ1x4M62NegDbAupW+xDuKnlNIpepcGKQ0OJDa1Kyn8Of0bB&#10;bLOW591Yfw2/W5+8nBzz/v1DqafH4W0OwtPg7+Kb+1OH+ck0hus34QS5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HdFf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956" o:spid="_x0000_s1146" style="position:absolute;left:5223;top:86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9k2sUA&#10;AADdAAAADwAAAGRycy9kb3ducmV2LnhtbERPTWvCQBC9C/0PyxR6kbppwCrRVUppRSMeTEvPQ3ZM&#10;QrOzYXdror++Wyh4m8f7nOV6MK04k/ONZQVPkwQEcWl1w5WCz4/3xzkIH5A1tpZJwYU8rFd3oyVm&#10;2vZ8pHMRKhFD2GeooA6hy6T0ZU0G/cR2xJE7WWcwROgqqR32Mdy0Mk2SZ2mw4dhQY0evNZXfxY9R&#10;cM13Lgx5v5/JaT57Kw7Tr/Fmp9TD/fCyABFoCDfxv3ur4/x5msLfN/EE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r2Ta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957" o:spid="_x0000_s1147" style="position:absolute;left:6925;top:86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LS1sMA&#10;AADdAAAADwAAAGRycy9kb3ducmV2LnhtbERPS2vCQBC+F/oflhF6q7tGEUldRQShxYuPHHocsmMS&#10;zM6G7HaT/ntXKPQ2H99z1tvRtiJS7xvHGmZTBYK4dKbhSkNxPbyvQPiAbLB1TBp+ycN28/qyxty4&#10;gc8UL6ESKYR9jhrqELpcSl/WZNFPXUecuJvrLYYE+0qaHocUbluZKbWUFhtODTV2tK+pvF9+rIYs&#10;3mVR7E9xbk7f8dAc1fC1UFq/TcbdB4hAY/gX/7k/TZq/yubw/Cad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LS1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58" o:spid="_x0000_s1148" style="position:absolute;left:1438;top:89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2DDsEA&#10;AADdAAAADwAAAGRycy9kb3ducmV2LnhtbERP24rCMBB9F/Yfwgi+aaJ4226jLILiPlr9gKEZ29Jm&#10;Upqodb9+Iwj7NodznXTb20bcqfOVYw3TiQJBnDtTcaHhct6P1yB8QDbYOCYNT/Kw3XwMUkyMe/CJ&#10;7lkoRAxhn6CGMoQ2kdLnJVn0E9cSR+7qOoshwq6QpsNHDLeNnCm1lBYrjg0ltrQrKa+zm9WwaJvL&#10;b2aUn6uf56q6fh6Wp/qg9WjYf3+BCNSHf/HbfTRx/no2h9c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9gw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59" o:spid="_x0000_s1149" style="position:absolute;left:3805;top:89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RSo8QA&#10;AADdAAAADwAAAGRycy9kb3ducmV2LnhtbESPQWvCQBCF7wX/wzJCb3WjYompq6gg9OKhtnieZqfZ&#10;0OxszI4x/fddodDbDO99b96sNoNvVE9drAMbmE4yUMRlsDVXBj7eD085qCjIFpvAZOCHImzWo4cV&#10;Fjbc+I36k1QqhXAs0IATaQutY+nIY5yEljhpX6HzKGntKm07vKVw3+hZlj1rjzWnCw5b2jsqv09X&#10;n2psXX/49HMROtvl5Tgc811ljXkcD9sXUEKD/Jv/6FebuHy2gPs3aQS9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Uq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60" o:spid="_x0000_s1150" style="position:absolute;left:5223;top:89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yyysIA&#10;AADdAAAADwAAAGRycy9kb3ducmV2LnhtbERPzYrCMBC+C75DmIW9aWoXRLtGEUVYBA929wGGZrYp&#10;20xKE9v49htB8DYf3+9sdtG2YqDeN44VLOYZCOLK6YZrBT/fp9kKhA/IGlvHpOBOHnbb6WSDhXYj&#10;X2koQy1SCPsCFZgQukJKXxmy6OeuI07cr+sthgT7WuoexxRuW5ln2VJabDg1GOzoYKj6K29WwXo8&#10;ZnFRnvJLO3zsz+su5ndvlHp/i/tPEIFieImf7i+d5q/yJTy+SS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LLK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961" o:spid="_x0000_s1151" style="position:absolute;left:6925;top:89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qScMA&#10;AADdAAAADwAAAGRycy9kb3ducmV2LnhtbERPTWvCQBC9F/wPyxS8lLoxSJXUVaQQ8Khpe/A2zY5J&#10;MDsbs9u4/ntXELzN433Och1MKwbqXWNZwXSSgCAurW64UvDznb8vQDiPrLG1TAqu5GC9Gr0sMdP2&#10;wnsaCl+JGMIuQwW1910mpStrMugmtiOO3NH2Bn2EfSV1j5cYblqZJsmHNNhwbKixo6+aylPxbxTs&#10;dmmY5sXb+fdvlh/DeZCH01YqNX4Nm08QnoJ/ih/urY7zF+kc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yqS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62" o:spid="_x0000_s1152" style="position:absolute;left:1438;top:92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CJC8QA&#10;AADdAAAADwAAAGRycy9kb3ducmV2LnhtbESPQW/CMAyF75P4D5GRuI0ExBgUAkKTQOxIxw+wGtNW&#10;NE7VZFD49fgwaTdb7/m9z+tt7xt1oy7WgS1MxgYUcRFczaWF88/+fQEqJmSHTWCy8KAI283gbY2Z&#10;C3c+0S1PpZIQjhlaqFJqM61jUZHHOA4tsWiX0HlMsnaldh3eJdw3emrMXHusWRoqbOmrouKa/3oL&#10;H21zfubOxJn5fnzWl+VhfroerB0N+90KVKI+/Zv/ro9O8BdTwZV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wiQv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963" o:spid="_x0000_s1153" style="position:absolute;left:3805;top:92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lYpsQA&#10;AADdAAAADwAAAGRycy9kb3ducmV2LnhtbESPQWvCQBCF70L/wzIFb7qpgiSpq9iC4MWDVjxPs9Ns&#10;aHY2zY4x/ffdQqG3Gd773rxZb0ffqoH62AQ28DTPQBFXwTZcG7i87Wc5qCjIFtvAZOCbImw3D5M1&#10;ljbc+UTDWWqVQjiWaMCJdKXWsXLkMc5DR5y0j9B7lLT2tbY93lO4b/Uiy1baY8PpgsOOXh1Vn+eb&#10;TzV2bti/+6UIXW3xdRyP+UttjZk+jrtnUEKj/Jv/6INNXL4o4PebNILe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ZWK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64" o:spid="_x0000_s1154" style="position:absolute;left:5223;top:92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AZ+MUA&#10;AADdAAAADwAAAGRycy9kb3ducmV2LnhtbESPQWvDMAyF74P9B6PBbqvTFEab1i2lozAGOyztDxCx&#10;FofFcojdxP3302Gwm8R7eu/T7pB9ryYaYxfYwHJRgCJugu24NXC9nF/WoGJCttgHJgN3inDYPz7s&#10;sLJh5i+a6tQqCeFYoQGX0lBpHRtHHuMiDMSifYfRY5J1bLUdcZZw3+uyKF61x46lweFAJ0fNT33z&#10;BjbzW5GX9bn87KfV8WMz5PIenTHPT/m4BZUop3/z3/W7Ffz1SvjlGxlB7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oBn4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65" o:spid="_x0000_s1155" style="position:absolute;left:6925;top:92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ABe8MA&#10;AADdAAAADwAAAGRycy9kb3ducmV2LnhtbERPTWvCQBC9F/wPywheim5ii0h0FSkEPGraHryN2TEJ&#10;ZmdjdhvXf+8WCr3N433OehtMKwbqXWNZQTpLQBCXVjdcKfj6zKdLEM4ja2wtk4IHOdhuRi9rzLS9&#10;85GGwlcihrDLUEHtfZdJ6cqaDLqZ7Ygjd7G9QR9hX0nd4z2Gm1bOk2QhDTYcG2rs6KOm8lr8GAWH&#10;wzykefF6+z6/55dwG+TpupdKTcZhtwLhKfh/8Z97r+P85VsK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ABe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66" o:spid="_x0000_s1156" style="position:absolute;left:1438;top:94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EoPMEA&#10;AADdAAAADwAAAGRycy9kb3ducmV2LnhtbERP24rCMBB9F/yHMAu+abLet2uUZUHRx1Y/YGjGtthM&#10;ShO1+vVGWNi3OZzrrDadrcWNWl851vA5UiCIc2cqLjScjtvhEoQPyAZrx6ThQR42635vhYlxd07p&#10;loVCxBD2CWooQ2gSKX1ekkU/cg1x5M6utRgibAtpWrzHcFvLsVJzabHi2FBiQ78l5ZfsajXMmvr0&#10;zIzyU3V4LKrz126eXnZaDz66n28QgbrwL/5z702cv5yM4f1NPEG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3BKDz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67" o:spid="_x0000_s1157" style="position:absolute;left:3805;top:94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j5kcQA&#10;AADdAAAADwAAAGRycy9kb3ducmV2LnhtbESPQWvCQBCF74X+h2WE3urGBkoaXUUFoRcPVel5zI7Z&#10;YHY2zU5j+u+7hYK3Gd773rxZrEbfqoH62AQ2MJtmoIirYBuuDZyOu+cCVBRki21gMvBDEVbLx4cF&#10;ljbc+IOGg9QqhXAs0YAT6UqtY+XIY5yGjjhpl9B7lLT2tbY93lK4b/VLlr1qjw2nCw472jqqrodv&#10;n2qs3bA7+1yEPu3b137cF5vaGvM0GddzUEKj3M3/9LtNXJHn8PdNGkE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o+Z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68" o:spid="_x0000_s1158" style="position:absolute;left:5223;top:94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sf+8IA&#10;AADdAAAADwAAAGRycy9kb3ducmV2LnhtbERP3WrCMBS+F/YO4Qx2p6lVRKtRZEMYwi6se4BDc9YU&#10;m5PSZG18+0UYeHc+vt+zO0TbioF63zhWMJ9lIIgrpxuuFXxfT9M1CB+QNbaOScGdPBz2L5MdFtqN&#10;fKGhDLVIIewLVGBC6AopfWXIop+5jjhxP663GBLsa6l7HFO4bWWeZStpseHUYLCjd0PVrfy1Cjbj&#10;Rxbn5Sn/aofF8bzpYn73Rqm313jcgggUw1P87/7Uaf56sYTHN+kEu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mx/7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969" o:spid="_x0000_s1159" style="position:absolute;left:6925;top:94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HeMQA&#10;AADdAAAADwAAAGRycy9kb3ducmV2LnhtbERPTWvCQBC9F/wPywi9FN1oq0jqKiIEPGq0h96m2TEJ&#10;Zmdjdhu3/94VhN7m8T5nuQ6mET11rrasYDJOQBAXVtdcKjgds9EChPPIGhvLpOCPHKxXg5clptre&#10;+EB97ksRQ9ilqKDyvk2ldEVFBt3YtsSRO9vOoI+wK6Xu8BbDTSOnSTKXBmuODRW2tK2ouOS/RsF+&#10;Pw2TLH+7fv18ZOdw7eX3ZSeVeh2GzScIT8H/i5/unY7zF+8zeHwTT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rB3j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70" o:spid="_x0000_s1160" style="position:absolute;left:1438;top:97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uP8EA&#10;AADdAAAADwAAAGRycy9kb3ducmV2LnhtbERPzYrCMBC+L/gOYQRva7LqVu0aRYQV92j1AYZmbIvN&#10;pDRR6z69EQRv8/H9zmLV2VpcqfWVYw1fQwWCOHem4kLD8fD7OQPhA7LB2jFpuJOH1bL3scDUuBvv&#10;6ZqFQsQQ9ilqKENoUil9XpJFP3QNceROrrUYImwLaVq8xXBby5FSibRYcWwosaFNSfk5u1gN3019&#10;/M+M8hP1d59Wp/k22Z+3Wg/63foHRKAuvMUv987E+bNxAs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6Lj/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71" o:spid="_x0000_s1161" style="position:absolute;left:3805;top:97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P/ksQA&#10;AADdAAAADwAAAGRycy9kb3ducmV2LnhtbESPQWvCQBCF74L/YZmCN920QpumrmIFwYuHqvQ8zU6z&#10;odnZmB1j/PduodDbDO99b94sVoNvVE9drAMbeJxloIjLYGuuDJyO22kOKgqyxSYwGbhRhNVyPFpg&#10;YcOVP6g/SKVSCMcCDTiRttA6lo48xlloiZP2HTqPktau0rbDawr3jX7KsmftseZ0wWFLG0flz+Hi&#10;U42167dffi5Cn/b1vB/2+XtljZk8DOs3UEKD/Jv/6J1NXD5/gd9v0gh6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T/5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72" o:spid="_x0000_s1162" style="position:absolute;left:5223;top:97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YV/sUA&#10;AADdAAAADwAAAGRycy9kb3ducmV2LnhtbESPQWvDMAyF74P9B6PBbqvTFEab1i2lozAGOyztDxCx&#10;FofFcojdxP3302Gwm8R7eu/T7pB9ryYaYxfYwHJRgCJugu24NXC9nF/WoGJCttgHJgN3inDYPz7s&#10;sLJh5i+a6tQqCeFYoQGX0lBpHRtHHuMiDMSifYfRY5J1bLUdcZZw3+uyKF61x46lweFAJ0fNT33z&#10;BjbzW5GX9bn87KfV8WMz5PIenTHPT/m4BZUop3/z3/W7Ffz1SnDlGxlB7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1hX+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73" o:spid="_x0000_s1163" style="position:absolute;left:6925;top:97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YNfcQA&#10;AADdAAAADwAAAGRycy9kb3ducmV2LnhtbERPTWvCQBC9F/wPywheSt2oRWzqKiIEPNqoB2/T7JgE&#10;s7Mxu8b133cLhd7m8T5nuQ6mET11rrasYDJOQBAXVtdcKjgesrcFCOeRNTaWScGTHKxXg5clpto+&#10;+Iv63JcihrBLUUHlfZtK6YqKDLqxbYkjd7GdQR9hV0rd4SOGm0ZOk2QuDdYcGypsaVtRcc3vRsF+&#10;Pw2TLH+9nb7fs0u49fJ83UmlRsOw+QThKfh/8Z97p+P8xewD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mDX3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74" o:spid="_x0000_s1164" style="position:absolute;left:1438;top:100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u+wsYA&#10;AADdAAAADwAAAGRycy9kb3ducmV2LnhtbESPQWvCQBCF7wX/wzIFb3XTIm0aXUUsgqdCowd7G7Nj&#10;NpidDdnVpP++cyj0NsN78943y/XoW3WnPjaBDTzPMlDEVbAN1waOh91TDiomZIttYDLwQxHWq8nD&#10;EgsbBv6ie5lqJSEcCzTgUuoKrWPlyGOchY5YtEvoPSZZ+1rbHgcJ961+ybJX7bFhaXDY0dZRdS1v&#10;3kBevm2HU3f4nl8/Wvd+Jn35bLQx08dxswCVaEz/5r/rvRX8fC788o2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u+w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75" o:spid="_x0000_s1165" style="position:absolute;left:3805;top:100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iR98IA&#10;AADdAAAADwAAAGRycy9kb3ducmV2LnhtbERP24rCMBB9X/Afwgi+iKaKK6UaRUXZBVG8fcDQjG2x&#10;mdQmq92/NwvCvs3hXGc6b0wpHlS7wrKCQT8CQZxaXXCm4HLe9GIQziNrLC2Tgl9yMJ+1PqaYaPvk&#10;Iz1OPhMhhF2CCnLvq0RKl+Zk0PVtRRy4q60N+gDrTOoanyHclHIYRWNpsODQkGNFq5zS2+nHKPjc&#10;rOV119WH5r718ejimPfLL6U67WYxAeGp8f/it/tbh/nxaAB/34QT5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GJH3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976" o:spid="_x0000_s1166" style="position:absolute;left:5223;top:100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CBesYA&#10;AADdAAAADwAAAGRycy9kb3ducmV2LnhtbERPS2vCQBC+F/oflin0Irqp1Aepq0hpS4300Cieh+w0&#10;CWZnw+7WpP56VxB6m4/vOYtVbxpxIudrywqeRgkI4sLqmksF+937cA7CB2SNjWVS8EceVsv7uwWm&#10;2nb8Tac8lCKGsE9RQRVCm0rpi4oM+pFtiSP3Y53BEKErpXbYxXDTyHGSTKXBmmNDhS29VlQc81+j&#10;4JxtXOizbjuTk2z2ln9NDoOPjVKPD/36BUSgPvyLb+5PHefPn8dw/SaeI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3CBe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977" o:spid="_x0000_s1167" style="position:absolute;left:6925;top:100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03dsMA&#10;AADdAAAADwAAAGRycy9kb3ducmV2LnhtbERPTWvCQBC9F/wPywje6m5ViqRupAhCpRdrc+hxyE6T&#10;kOxsyG438d+7BcHbPN7n7PaT7USkwTeONbwsFQji0pmGKw3F9/F5C8IHZIOdY9JwJQ/7fPa0w8y4&#10;kb8oXkIlUgj7DDXUIfSZlL6syaJfup44cb9usBgSHCppBhxTuO3kSqlXabHh1FBjT4eayvbyZzWs&#10;YiuL4nCOa3P+icfmU42njdJ6MZ/e30AEmsJDfHd/mDR/u1nD/zfpBJ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03d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78" o:spid="_x0000_s1168" style="position:absolute;left:1438;top:103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C4wcMA&#10;AADdAAAADwAAAGRycy9kb3ducmV2LnhtbERPTWvCQBC9C/0PyxR6040SbBpdRZRCTwWjB71Ns2M2&#10;mJ0N2dWk/74rCL3N433Ocj3YRtyp87VjBdNJAoK4dLrmSsHx8DnOQPiArLFxTAp+ycN69TJaYq5d&#10;z3u6F6ESMYR9jgpMCG0upS8NWfQT1xJH7uI6iyHCrpK6wz6G20bOkmQuLdYcGwy2tDVUXoubVZAV&#10;79v+1B7O6XXXmI8fkpfvWir19jpsFiACDeFf/HR/6Tg/S1N4fBNP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+C4wc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979" o:spid="_x0000_s1169" style="position:absolute;left:3805;top:103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OX9MIA&#10;AADdAAAADwAAAGRycy9kb3ducmV2LnhtbERP24rCMBB9F/yHMIIvi6YuKqUaRZcVhUXx9gFDM7bF&#10;ZtJtota/NwsLvs3hXGc6b0wp7lS7wrKCQT8CQZxaXXCm4Hxa9WIQziNrLC2Tgic5mM/arSkm2j74&#10;QPejz0QIYZeggtz7KpHSpTkZdH1bEQfuYmuDPsA6k7rGRwg3pfyMorE0WHBoyLGir5zS6/FmFIxW&#10;3/Ky/dD75vfHx8OzY94t10p1O81iAsJT49/if/dGh/nxcAR/34QT5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5f0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980" o:spid="_x0000_s1170" style="position:absolute;left:5223;top:103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uHecUA&#10;AADdAAAADwAAAGRycy9kb3ducmV2LnhtbERPS2vCQBC+F/oflin0UnTT4ovUVaS0RSM9NIrnITtN&#10;gtnZsLs10V/fFQre5uN7znzZm0acyPnasoLnYQKCuLC65lLBfvcxmIHwAVljY5kUnMnDcnF/N8dU&#10;246/6ZSHUsQQ9ikqqEJoUyl9UZFBP7QtceR+rDMYInSl1A67GG4a+ZIkE2mw5thQYUtvFRXH/Nco&#10;uGQbF/qs207lOJu+51/jw9PnRqnHh371CiJQH27if/dax/mz0QSu38QT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S4d5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981" o:spid="_x0000_s1171" style="position:absolute;left:6925;top:103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YxdcMA&#10;AADdAAAADwAAAGRycy9kb3ducmV2LnhtbERPTWsCMRC9F/wPYQRvNalKK1ujiCAovVi7hx6HzXR3&#10;cTNZNjG7/ntTELzN433OajPYRkTqfO1Yw9tUgSAunKm51JD/7F+XIHxANtg4Jg038rBZj15WmBnX&#10;8zfFcyhFCmGfoYYqhDaT0hcVWfRT1xIn7s91FkOCXSlNh30Kt42cKfUuLdacGipsaVdRcTlfrYZZ&#10;vMg8353i3Jx+477+Uv1xobSejIftJ4hAQ3iKH+6DSfOXiw/4/yad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Yxd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82" o:spid="_x0000_s1172" style="position:absolute;left:1438;top:1060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2yxMYA&#10;AADdAAAADwAAAGRycy9kb3ducmV2LnhtbESPQWvCQBCF7wX/wzIFb3XTIm0aXUUsgqdCowd7G7Nj&#10;NpidDdnVpP++cyj0NsN78943y/XoW3WnPjaBDTzPMlDEVbAN1waOh91TDiomZIttYDLwQxHWq8nD&#10;EgsbBv6ie5lqJSEcCzTgUuoKrWPlyGOchY5YtEvoPSZZ+1rbHgcJ961+ybJX7bFhaXDY0dZRdS1v&#10;3kBevm2HU3f4nl8/Wvd+Jn35bLQx08dxswCVaEz/5r/rvRX8fC648o2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2yx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83" o:spid="_x0000_s1173" style="position:absolute;left:3805;top:1060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6d8cQA&#10;AADdAAAADwAAAGRycy9kb3ducmV2LnhtbERP22rCQBB9F/oPyxR8kbqpqKRpVrFFsVAqbeoHDNnJ&#10;BbOzaXbV+PddQfBtDuc66bI3jThR52rLCp7HEQji3OqaSwX7381TDMJ5ZI2NZVJwIQfLxcMgxUTb&#10;M//QKfOlCCHsElRQed8mUrq8IoNubFviwBW2M+gD7EqpOzyHcNPISRTNpcGaQ0OFLb1XlB+yo1Ew&#10;26xl8TXS3/3fp4+ne8e8e9sqNXzsV68gPPX+Lr65P3SYH09f4PpNOEE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unfH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984" o:spid="_x0000_s1174" style="position:absolute;left:5223;top:1060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sS8cA&#10;AADdAAAADwAAAGRycy9kb3ducmV2LnhtbESPQUvDQBCF70L/wzIFL9JuFGJL7LaIqNiIh6bF85Ad&#10;k2B2NuyuTfTXOwfB2wzvzXvfbHaT69WZQuw8G7heZqCIa287bgycjk+LNaiYkC32nsnAN0XYbWcX&#10;GyysH/lA5yo1SkI4FmigTWkotI51Sw7j0g/Eon344DDJGhptA44S7np9k2W32mHH0tDiQA8t1Z/V&#10;lzPwU+5DmsrxdaXzcvVYveXvV897Yy7n0/0dqERT+jf/Xb9YwV/nwi/fyAh6+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k3LEv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985" o:spid="_x0000_s1175" style="position:absolute;left:6925;top:1060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qaR8MA&#10;AADdAAAADwAAAGRycy9kb3ducmV2LnhtbERPTWsCMRC9F/wPYYTeaqK1IqtRRBBaerG6B4/DZtxd&#10;3EyWTZrd/vtGELzN433OejvYRkTqfO1Yw3SiQBAXztRcasjPh7clCB+QDTaOScMfedhuRi9rzIzr&#10;+YfiKZQihbDPUEMVQptJ6YuKLPqJa4kTd3WdxZBgV0rTYZ/CbSNnSi2kxZpTQ4Ut7Ssqbqdfq2EW&#10;bzLP98f4bo6XeKi/Vf81V1q/jofdCkSgITzFD/enSfOXH1O4f5NO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qaR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86" o:spid="_x0000_s1176" style="position:absolute;left:1438;top:10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7NnMAA&#10;AADdAAAADwAAAGRycy9kb3ducmV2LnhtbERPzYrCMBC+L/gOYQRva6Koq9UoIih6tOsDDM3YFptJ&#10;aaJWn94Igrf5+H5nsWptJW7U+NKxhkFfgSDOnCk513D63/5OQfiAbLByTBoe5GG17PwsMDHuzke6&#10;pSEXMYR9ghqKEOpESp8VZNH3XU0cubNrLIYIm1yaBu8x3FZyqNREWiw5NhRY06ag7JJerYZxXZ2e&#10;qVF+pA6Pv/I8202Ol53WvW67noMI1Iav+OPemzh/Oh7C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B7Nn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987" o:spid="_x0000_s1177" style="position:absolute;left:3805;top:10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ccMcQA&#10;AADdAAAADwAAAGRycy9kb3ducmV2LnhtbESPQWvCQBCF74L/YZmCN9200pKmrmIFwYuHqvQ8zU6z&#10;odnZmB1j/PduodDbDO99b94sVoNvVE9drAMbeJxloIjLYGuuDJyO22kOKgqyxSYwGbhRhNVyPFpg&#10;YcOVP6g/SKVSCMcCDTiRttA6lo48xlloiZP2HTqPktau0rbDawr3jX7KshftseZ0wWFLG0flz+Hi&#10;U42167dffi5Cn/b1vB/2+XtljZk8DOs3UEKD/Jv/6J1NXP48h99v0gh6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3HD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988" o:spid="_x0000_s1178" style="position:absolute;left:5223;top:10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T6W8MA&#10;AADdAAAADwAAAGRycy9kb3ducmV2LnhtbERP3WrCMBS+H+wdwhl4N1OrG1qNIhNBBruw2wMcmrOm&#10;2JyUJmvj2xtB2N35+H7PZhdtKwbqfeNYwWyagSCunG64VvDzfXxdgvABWWPrmBRcycNu+/y0wUK7&#10;kc80lKEWKYR9gQpMCF0hpa8MWfRT1xEn7tf1FkOCfS11j2MKt63Ms+xdWmw4NRjs6MNQdSn/rILV&#10;eMjirDzmX+0w33+uuphfvVFq8hL3axCBYvgXP9wnneYv3xZw/yadIL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T6W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989" o:spid="_x0000_s1179" style="position:absolute;left:6925;top:10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i2MMA&#10;AADdAAAADwAAAGRycy9kb3ducmV2LnhtbERPTYvCMBC9L/gfwgheFk2VVaRrFBEKHt2uHrzNNmNb&#10;bCa1iTX+e7OwsLd5vM9ZbYJpRE+dqy0rmE4SEMSF1TWXCo7f2XgJwnlkjY1lUvAkB5v14G2FqbYP&#10;/qI+96WIIexSVFB536ZSuqIig25iW+LIXWxn0EfYlVJ3+IjhppGzJFlIgzXHhgpb2lVUXPO7UXA4&#10;zMI0y99vp5+P7BJuvTxf91Kp0TBsP0F4Cv5f/Ofe6zh/OZ/D7zfxBL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Ti2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990" o:spid="_x0000_s1180" style="position:absolute;left:1438;top:111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XLn8EA&#10;AADdAAAADwAAAGRycy9kb3ducmV2LnhtbERPzYrCMBC+C75DGMGbTZS1ajWKLKysR6sPMDRjW2wm&#10;pclq9ek3Cwve5uP7nc2ut424U+drxxqmiQJBXDhTc6nhcv6aLEH4gGywcUwanuRhtx0ONpgZ9+AT&#10;3fNQihjCPkMNVQhtJqUvKrLoE9cSR+7qOoshwq6UpsNHDLeNnCmVSos1x4YKW/qsqLjlP1bDvG0u&#10;r9wo/6GOz0V9XR3S0+2g9XjU79cgAvXhLf53f5s4fzlP4e+beIL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ly5/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91" o:spid="_x0000_s1181" style="position:absolute;left:3805;top:111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waMsUA&#10;AADdAAAADwAAAGRycy9kb3ducmV2LnhtbESPQW/CMAyF70j8h8hIu0HKpo2uEBBDQtqFwxja2Wu8&#10;pqJxSmNK9++XSZN2s/Xe9/y82gy+UT11sQ5sYD7LQBGXwdZcGTi976c5qCjIFpvAZOCbImzW49EK&#10;Cxtu/Eb9USqVQjgWaMCJtIXWsXTkMc5CS5y0r9B5lLR2lbYd3lK4b/R9lj1pjzWnCw5b2jkqz8er&#10;TzW2rt9/+gcR+rDPl8NwyF8qa8zdZNguQQkN8m/+o19t4vLHBfx+k0b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jBoy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992" o:spid="_x0000_s1182" style="position:absolute;left:5223;top:111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nwXsUA&#10;AADdAAAADwAAAGRycy9kb3ducmV2LnhtbESPQWvDMAyF74P9B6PBbqvTjI02q1tKR2EMdljaHyBi&#10;NQ6L5RC7ifvvp8NgN4n39N6nzS77Xk00xi6wgeWiAEXcBNtxa+B8Oj6tQMWEbLEPTAZuFGG3vb/b&#10;YGXDzN801alVEsKxQgMupaHSOjaOPMZFGIhFu4TRY5J1bLUdcZZw3+uyKF61x46lweFAB0fNT331&#10;Btbze5GX9bH86qfn/ed6yOUtOmMeH/L+DVSinP7Nf9cfVvBXL4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CfBe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993" o:spid="_x0000_s1183" style="position:absolute;left:6925;top:111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no3cQA&#10;AADdAAAADwAAAGRycy9kb3ducmV2LnhtbERPTWvCQBC9F/wPywheSt0oVmzqKiIEPNqoB2/T7JgE&#10;s7Mxu8b133cLhd7m8T5nuQ6mET11rrasYDJOQBAXVtdcKjgesrcFCOeRNTaWScGTHKxXg5clpto+&#10;+Iv63JcihrBLUUHlfZtK6YqKDLqxbYkjd7GdQR9hV0rd4SOGm0ZOk2QuDdYcGypsaVtRcc3vRsF+&#10;Pw2TLH+9nb5n2SXcenm+7qRSo2HYfILwFPy/+M+903H+4v0D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56N3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994" o:spid="_x0000_s1184" style="position:absolute;left:1438;top:11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7iosYA&#10;AADdAAAADwAAAGRycy9kb3ducmV2LnhtbESPQWvCQBCF74X+h2UKvdVNS9E0ukqxFDwJxh7a25gd&#10;s8HsbMhuTfz3zkHwNsN78943i9XoW3WmPjaBDbxOMlDEVbAN1wZ+9t8vOaiYkC22gcnAhSKslo8P&#10;CyxsGHhH5zLVSkI4FmjApdQVWsfKkcc4CR2xaMfQe0yy9rW2PQ4S7lv9lmVT7bFhaXDY0dpRdSr/&#10;vYG8nK2H327/9376at3HgfRx22hjnp/GzzmoRGO6m2/XGyv4+VT45RsZQS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7io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995" o:spid="_x0000_s1185" style="position:absolute;left:3805;top:11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3Nl8IA&#10;AADdAAAADwAAAGRycy9kb3ducmV2LnhtbERP24rCMBB9X/Afwgi+LJoqq5RqFBVlhUXx9gFDM7bF&#10;ZlKbrHb/3iwIvs3hXGcya0wp7lS7wrKCfi8CQZxaXXCm4Hxad2MQziNrLC2Tgj9yMJu2PiaYaPvg&#10;A92PPhMhhF2CCnLvq0RKl+Zk0PVsRRy4i60N+gDrTOoaHyHclHIQRSNpsODQkGNFy5zS6/HXKBiu&#10;V/Ky/dT75vbj46+zY94tvpXqtJv5GISnxr/FL/dGh/nxqA//34QT5P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rc2X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996" o:spid="_x0000_s1186" style="position:absolute;left:5223;top:11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XdGsUA&#10;AADdAAAADwAAAGRycy9kb3ducmV2LnhtbERPS2vCQBC+C/0PyxS8SN0o+CB1lVK01IiHpqXnITsm&#10;wexs2N2atL/eLQje5uN7zmrTm0ZcyPnasoLJOAFBXFhdc6ng63P3tAThA7LGxjIp+CUPm/XDYIWp&#10;th1/0CUPpYgh7FNUUIXQplL6oiKDfmxb4sidrDMYInSl1A67GG4aOU2SuTRYc2yosKXXiopz/mMU&#10;/GV7F/qsOyzkLFts8+Pse/S2V2r42L88gwjUh7v45n7Xcf5yPoX/b+IJ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xd0a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997" o:spid="_x0000_s1187" style="position:absolute;left:6925;top:11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hrFsMA&#10;AADdAAAADwAAAGRycy9kb3ducmV2LnhtbERPPWvDMBDdA/kP4gLdEqlJCcaNHEog0NIlTT10PKyr&#10;bWydjKXKzr+PCoVu93ifdzjOtheRRt861vC4USCIK2darjWUn+d1BsIHZIO9Y9JwIw/HYrk4YG7c&#10;xB8Ur6EWKYR9jhqaEIZcSl81ZNFv3ECcuG83WgwJjrU0I04p3PZyq9ReWmw5NTQ40Kmhqrv+WA3b&#10;2MmyPF3izly+4rl9V9Pbk9L6YTW/PIMINId/8Z/71aT52X4Hv9+kE2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hrF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998" o:spid="_x0000_s1188" style="position:absolute;left:1438;top:117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c6zsEA&#10;AADdAAAADwAAAGRycy9kb3ducmV2LnhtbERPzYrCMBC+C/sOYRa82cRFu241yiIoerT6AEMztsVm&#10;Upqo1ac3Cwve5uP7ncWqt424UedrxxrGiQJBXDhTc6nhdNyMZiB8QDbYOCYND/KwWn4MFpgZd+cD&#10;3fJQihjCPkMNVQhtJqUvKrLoE9cSR+7sOoshwq6UpsN7DLeN/FIqlRZrjg0VtrSuqLjkV6th2jan&#10;Z26Un6j947s+/2zTw2Wr9fCz/52DCNSHt/jfvTNx/iydwN838QS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7XOs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999" o:spid="_x0000_s1189" style="position:absolute;left:3805;top:117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7rY8QA&#10;AADdAAAADwAAAGRycy9kb3ducmV2LnhtbESPQWvCQBCF7wX/wzIFb3VTRUlTV1FB8OKhtvQ8zU6z&#10;odnZmB1j/PduodDbDO99b94s14NvVE9drAMbeJ5koIjLYGuuDHy8759yUFGQLTaBycCNIqxXo4cl&#10;FjZc+Y36k1QqhXAs0IATaQutY+nIY5yEljhp36HzKGntKm07vKZw3+hpli20x5rTBYct7RyVP6eL&#10;TzU2rt9/+ZkIfdqX83E45tvKGjN+HDavoIQG+Tf/0QebuHwxh99v0gh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+62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00" o:spid="_x0000_s1190" style="position:absolute;left:5223;top:117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YLCsIA&#10;AADdAAAADwAAAGRycy9kb3ducmV2LnhtbERP3WrCMBS+F/YO4Qi709QOinZGkQ1hCLuw+gCH5qwp&#10;Nielydr49osw8O58fL9nu4+2EyMNvnWsYLXMQBDXTrfcKLhejos1CB+QNXaOScGdPOx3L7MtltpN&#10;fKaxCo1IIexLVGBC6EspfW3Iol+6njhxP26wGBIcGqkHnFK47WSeZYW02HJqMNjTh6H6Vv1aBZvp&#10;M4ur6ph/d+Pb4bTpY373RqnXeTy8gwgUw1P87/7Saf66KODxTTpB7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tgsK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001" o:spid="_x0000_s1191" style="position:absolute;left:6925;top:117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YTicMA&#10;AADdAAAADwAAAGRycy9kb3ducmV2LnhtbERPTYvCMBC9L/gfwgheFk2VRaVrFBEKHt2uHrzNNmNb&#10;bCa1iTX+e7OwsLd5vM9ZbYJpRE+dqy0rmE4SEMSF1TWXCo7f2XgJwnlkjY1lUvAkB5v14G2FqbYP&#10;/qI+96WIIexSVFB536ZSuqIig25iW+LIXWxn0EfYlVJ3+IjhppGzJJlLgzXHhgpb2lVUXPO7UXA4&#10;zMI0y99vp5+P7BJuvTxf91Kp0TBsP0F4Cv5f/Ofe6zh/OV/A7zfxBL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YTi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02" o:spid="_x0000_s1192" style="position:absolute;left:1438;top:1199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jupMYA&#10;AADdAAAADwAAAGRycy9kb3ducmV2LnhtbESPQWvCQBCF74X+h2UKvdVNS9E0ukqxFDwJxh7a25gd&#10;s8HsbMhuTfz3zkHwNsN78943i9XoW3WmPjaBDbxOMlDEVbAN1wZ+9t8vOaiYkC22gcnAhSKslo8P&#10;CyxsGHhH5zLVSkI4FmjApdQVWsfKkcc4CR2xaMfQe0yy9rW2PQ4S7lv9lmVT7bFhaXDY0dpRdSr/&#10;vYG8nK2H327/9376at3HgfRx22hjnp/GzzmoRGO6m2/XGyv4+VRw5RsZQS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jup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003" o:spid="_x0000_s1193" style="position:absolute;left:3805;top:1199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vBkcMA&#10;AADdAAAADwAAAGRycy9kb3ducmV2LnhtbERP22rCQBB9F/yHZQRfRDeVKjG6ipVKC0Xx9gFDdkyC&#10;2dmY3Wr8e7cg9G0O5zqzRWNKcaPaFZYVvA0iEMSp1QVnCk7HdT8G4TyyxtIyKXiQg8W83Zphou2d&#10;93Q7+EyEEHYJKsi9rxIpXZqTQTewFXHgzrY26AOsM6lrvIdwU8phFI2lwYJDQ44VrXJKL4dfo2C0&#10;/pTnTU/vmuuPj99Pjnn78aVUt9MspyA8Nf5f/HJ/6zA/Hk/g7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vBkc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004" o:spid="_x0000_s1194" style="position:absolute;left:5223;top:1199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wK8cA&#10;AADdAAAADwAAAGRycy9kb3ducmV2LnhtbESPQUvDQBCF70L/wzIFL9JuFGpK7LaIqNiIh6bF85Ad&#10;k2B2NuyuTfTXOwfB2wzvzXvfbHaT69WZQuw8G7heZqCIa287bgycjk+LNaiYkC32nsnAN0XYbWcX&#10;GyysH/lA5yo1SkI4FmigTWkotI51Sw7j0g/Eon344DDJGhptA44S7np9k2W32mHH0tDiQA8t1Z/V&#10;lzPwU+5DmsrxNderMn+s3lbvV897Yy7n0/0dqERT+jf/Xb9YwV/nwi/fyAh6+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CcCv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005" o:spid="_x0000_s1195" style="position:absolute;left:6925;top:1199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/GJ8MA&#10;AADdAAAADwAAAGRycy9kb3ducmV2LnhtbERPTWsCMRC9F/wPYYTeaqKVKqtRRBBaerG6B4/DZtxd&#10;3EyWTZrd/vtGELzN433OejvYRkTqfO1Yw3SiQBAXztRcasjPh7clCB+QDTaOScMfedhuRi9rzIzr&#10;+YfiKZQihbDPUEMVQptJ6YuKLPqJa4kTd3WdxZBgV0rTYZ/CbSNnSn1IizWnhgpb2ldU3E6/VsMs&#10;3mSe74/x3Rwv8VB/q/5rrrR+HQ+7FYhAQ3iKH+5Pk+YvF1O4f5NO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/GJ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06" o:spid="_x0000_s1196" style="position:absolute;left:1438;top:1227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lPk8QA&#10;AADdAAAADwAAAGRycy9kb3ducmV2LnhtbERPTWvCQBC9C/0PyxS86aZSappmlaIUPBWa9NDeptkx&#10;G5KdDdnVxH/vFgRv83ifk28n24kzDb5xrOBpmYAgrpxuuFbwXX4sUhA+IGvsHJOCC3nYbh5mOWba&#10;jfxF5yLUIoawz1CBCaHPpPSVIYt+6XriyB3dYDFEONRSDzjGcNvJVZK8SIsNxwaDPe0MVW1xsgrS&#10;Yr0bf/ry97ndd+b1j+Txs5FKzR+n9zcQgaZwF9/cBx3np+sV/H8TT5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pT5P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007" o:spid="_x0000_s1197" style="position:absolute;left:3805;top:1227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pgpsQA&#10;AADdAAAADwAAAGRycy9kb3ducmV2LnhtbERP22rCQBB9L/gPywh9KbrRVg3RVbQ0tFAUbx8wZMck&#10;mJ2N2a1J/75bKPRtDuc6i1VnKnGnxpWWFYyGEQjizOqScwXnUzqIQTiPrLGyTAq+ycFq2XtYYKJt&#10;ywe6H30uQgi7BBUU3teJlC4ryKAb2po4cBfbGPQBNrnUDbYh3FRyHEVTabDk0FBgTa8FZdfjl1Ew&#10;Sd/kZfuk993t08cvZ8e827wr9djv1nMQnjr/L/5zf+gwP549w+834QS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YK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008" o:spid="_x0000_s1198" style="position:absolute;left:5223;top:1227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l2KMYA&#10;AADdAAAADwAAAGRycy9kb3ducmV2LnhtbERPTWvCQBC9F/wPyxR6KbppqUZSVymlLZriwSg9D9lp&#10;EszOht2tif56t1DobR7vcxarwbTiRM43lhU8TBIQxKXVDVcKDvv38RyED8gaW8uk4EweVsvRzQIz&#10;bXve0akIlYgh7DNUUIfQZVL6siaDfmI74sh9W2cwROgqqR32Mdy08jFJZtJgw7Ghxo5eayqPxY9R&#10;cMk3Lgx5/5nKaZ6+Fdvp1/3HRqm72+HlGUSgIfyL/9xrHefP0yf4/SaeI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bl2KM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009" o:spid="_x0000_s1199" style="position:absolute;left:6925;top:1227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TAJMMA&#10;AADdAAAADwAAAGRycy9kb3ducmV2LnhtbERPTWsCMRC9C/0PYQreNKlWK1ujiCBYelG7hx6HzXR3&#10;cTNZNjG7/vumUPA2j/c56+1gGxGp87VjDS9TBYK4cKbmUkP+dZisQPiAbLBxTBru5GG7eRqtMTOu&#10;5zPFSyhFCmGfoYYqhDaT0hcVWfRT1xIn7sd1FkOCXSlNh30Kt42cKbWUFmtODRW2tK+ouF5uVsMs&#10;XmWe709xbk7f8VB/qv7jVWk9fh527yACDeEh/ncfTZq/elvA3zfpB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TAJ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10" o:spid="_x0000_s1200" style="position:absolute;left:1438;top:1255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JkMMA&#10;AADdAAAADwAAAGRycy9kb3ducmV2LnhtbERPTWvCQBC9F/wPywi91Y2laIxZRSyCp0JjD/U2Zsds&#10;SHY2ZFcT/323UOhtHu9z8u1oW3Gn3teOFcxnCQji0umaKwVfp8NLCsIHZI2tY1LwIA/bzeQpx0y7&#10;gT/pXoRKxBD2GSowIXSZlL40ZNHPXEccuavrLYYI+0rqHocYblv5miQLabHm2GCwo72hsiluVkFa&#10;LPfDd3c6vzXvrVldSF4/aqnU83TcrUEEGsO/+M991HF+ulzA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JJk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011" o:spid="_x0000_s1201" style="position:absolute;left:3805;top:1255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FmpcMA&#10;AADdAAAADwAAAGRycy9kb3ducmV2LnhtbERP22rCQBB9L/gPywi+FN1YrIboKlqUCqJ4+4AhOybB&#10;7GzMrpr+vVso9G0O5zqTWWNK8aDaFZYV9HsRCOLU6oIzBefTqhuDcB5ZY2mZFPyQg9m09TbBRNsn&#10;H+hx9JkIIewSVJB7XyVSujQng65nK+LAXWxt0AdYZ1LX+AzhppQfUTSUBgsODTlW9JVTej3ejYLP&#10;1VJetu9639w2Ph6cHfNu8a1Up93MxyA8Nf5f/Ode6zA/Ho3g95twgp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Fmpc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012" o:spid="_x0000_s1202" style="position:absolute;left:5223;top:1255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R8LccA&#10;AADdAAAADwAAAGRycy9kb3ducmV2LnhtbESPQUvDQBCF70L/wzIFL9JuFGpK7LaIqNiIh6bF85Ad&#10;k2B2NuyuTfTXOwfB2wzvzXvfbHaT69WZQuw8G7heZqCIa287bgycjk+LNaiYkC32nsnAN0XYbWcX&#10;GyysH/lA5yo1SkI4FmigTWkotI51Sw7j0g/Eon344DDJGhptA44S7np9k2W32mHH0tDiQA8t1Z/V&#10;lzPwU+5DmsrxNderMn+s3lbvV897Yy7n0/0dqERT+jf/Xb9YwV/ngivfyAh6+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0fC3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013" o:spid="_x0000_s1203" style="position:absolute;left:6925;top:1255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nKIcMA&#10;AADdAAAADwAAAGRycy9kb3ducmV2LnhtbERPTWsCMRC9C/0PYQreNKkWtVujiCBYelG7hx6HzXR3&#10;cTNZNjG7/vumUPA2j/c56+1gGxGp87VjDS9TBYK4cKbmUkP+dZisQPiAbLBxTBru5GG7eRqtMTOu&#10;5zPFSyhFCmGfoYYqhDaT0hcVWfRT1xIn7sd1FkOCXSlNh30Kt42cKbWQFmtODRW2tK+ouF5uVsMs&#10;XmWe709xbk7f8VB/qv7jVWk9fh527yACDeEh/ncfTZq/Wr7B3zfpB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nKI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14" o:spid="_x0000_s1204" style="position:absolute;left:1438;top:128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DaN8QA&#10;AADdAAAADwAAAGRycy9kb3ducmV2LnhtbESPQW/CMAyF75P2HyJP4jYSpgGlENA0aWgcKfwAqzFt&#10;ReNUTQaFXz8fkLjZes/vfV5tBt+qC/WxCWxhMjagiMvgGq4sHA8/7xmomJAdtoHJwo0ibNavLyvM&#10;Xbjyni5FqpSEcMzRQp1Sl2sdy5o8xnHoiEU7hd5jkrWvtOvxKuG+1R/GzLTHhqWhxo6+ayrPxZ+3&#10;MO3a471wJn6a3W3enBbb2f68tXb0NnwtQSUa0tP8uP51gp9lwi/fyAh6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g2jf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015" o:spid="_x0000_s1205" style="position:absolute;left:3805;top:128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LmsQA&#10;AADdAAAADwAAAGRycy9kb3ducmV2LnhtbESPQWvCQBCF7wX/wzKCt7qxQompq2hB8OKhVjxPs9Ns&#10;aHY2ZscY/71bKPQ2w3vfmzfL9eAb1VMX68AGZtMMFHEZbM2VgdPn7jkHFQXZYhOYDNwpwno1elpi&#10;YcONP6g/SqVSCMcCDTiRttA6lo48xmloiZP2HTqPktau0rbDWwr3jX7JslftseZ0wWFL747Kn+PV&#10;pxob1+++/FyEznZxOQyHfFtZYybjYfMGSmiQf/MfvbeJy/MZ/H6TRt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JC5r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16" o:spid="_x0000_s1206" style="position:absolute;left:5223;top:128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Hr88IA&#10;AADdAAAADwAAAGRycy9kb3ducmV2LnhtbERPS2rDMBDdB3oHMYXuEjkuFMeNYkxDIBS6qNMDDNbE&#10;MrFGxlJt5fZVodDdPN539lW0g5hp8r1jBdtNBoK4dbrnTsHX5bQuQPiArHFwTAru5KE6PKz2WGq3&#10;8CfNTehECmFfogITwlhK6VtDFv3GjcSJu7rJYkhw6qSecEnhdpB5lr1Iiz2nBoMjvRlqb823VbBb&#10;jlncNqf8Y5if6/fdGPO7N0o9Pcb6FUSgGP7Ff+6zTvOLIoffb9IJ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gevz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017" o:spid="_x0000_s1207" style="position:absolute;left:6925;top:128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HzcMMA&#10;AADdAAAADwAAAGRycy9kb3ducmV2LnhtbERPTWvCQBC9F/wPywheim60RUJ0FSkEPGraHryN2TEJ&#10;ZmdjdhvXf+8WCr3N433OehtMKwbqXWNZwXyWgCAurW64UvD1mU9TEM4ja2wtk4IHOdhuRi9rzLS9&#10;85GGwlcihrDLUEHtfZdJ6cqaDLqZ7Ygjd7G9QR9hX0nd4z2Gm1YukmQpDTYcG2rs6KOm8lr8GAWH&#10;wyLM8+L19n1+zy/hNsjTdS+VmozDbgXCU/D/4j/3Xsf5afoG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Hzc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18" o:spid="_x0000_s1208" style="position:absolute;left:1438;top:1310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kCW8MA&#10;AADdAAAADwAAAGRycy9kb3ducmV2LnhtbERPTWvCQBC9F/wPywi91Y1F2hizSlEKngqNHvQ2Zsds&#10;SHY2ZFcT/323UOhtHu9z8s1oW3Gn3teOFcxnCQji0umaKwXHw+dLCsIHZI2tY1LwIA+b9eQpx0y7&#10;gb/pXoRKxBD2GSowIXSZlL40ZNHPXEccuavrLYYI+0rqHocYblv5miRv0mLNscFgR1tDZVPcrIK0&#10;eN8Op+5wXjS71iwvJK9ftVTqeTp+rEAEGsO/+M+913F+mi7g95t4gl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kCW8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019" o:spid="_x0000_s1209" style="position:absolute;left:3805;top:1310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otbsIA&#10;AADdAAAADwAAAGRycy9kb3ducmV2LnhtbERP24rCMBB9F/Yfwiz4IpoqKqVrlF1RFETZVT9gaMa2&#10;bDOpTdT690YQfJvDuc5k1phSXKl2hWUF/V4Egji1uuBMwfGw7MYgnEfWWFomBXdyMJt+tCaYaHvj&#10;P7rufSZCCLsEFeTeV4mULs3JoOvZijhwJ1sb9AHWmdQ13kK4KeUgisbSYMGhIceK5jml//uLUTBa&#10;LuRp29G/zXnj4+HRMe9+Vkq1P5vvLxCeGv8Wv9xrHebH8Qie34QT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mi1u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020" o:spid="_x0000_s1210" style="position:absolute;left:5223;top:1310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I948UA&#10;AADdAAAADwAAAGRycy9kb3ducmV2LnhtbERPTWvCQBC9F/wPywi9lLppQQ3RVaS0paZ4MC09D9kx&#10;CWZnw+7WpP56VxB6m8f7nOV6MK04kfONZQVPkwQEcWl1w5WC76+3xxSED8gaW8uk4I88rFejuyVm&#10;2va8p1MRKhFD2GeooA6hy6T0ZU0G/cR2xJE7WGcwROgqqR32Mdy08jlJZtJgw7Ghxo5eaiqPxa9R&#10;cM63Lgx5/zmX03z+WuymPw/vW6Xux8NmASLQEP7FN/eHjvPTdAbXb+IJ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8j3j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021" o:spid="_x0000_s1211" style="position:absolute;left:6925;top:1310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+L78MA&#10;AADdAAAADwAAAGRycy9kb3ducmV2LnhtbERPTWvCQBC9C/0Pywi96a5W2pC6ShGESi9Wc+hxyE6T&#10;YHY2ZLeb+O+7guBtHu9z1tvRtiJS7xvHGhZzBYK4dKbhSkNx3s8yED4gG2wdk4YredhuniZrzI0b&#10;+JviKVQihbDPUUMdQpdL6cuaLPq564gT9+t6iyHBvpKmxyGF21YulXqVFhtODTV2tKupvJz+rIZl&#10;vMii2B3jizn+xH3zpYbDSmn9PB0/3kEEGsNDfHd/mjQ/y97g9k06QW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+L7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22" o:spid="_x0000_s1212" style="position:absolute;left:1438;top:1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QIXsYA&#10;AADdAAAADwAAAGRycy9kb3ducmV2LnhtbESPQWvCQBCF74X+h2UK3upGkTaNriIWwVOh0YPeptkx&#10;G8zOhuzWpP++cyj0NsN78943q83oW3WnPjaBDcymGSjiKtiGawOn4/45BxUTssU2MBn4oQib9ePD&#10;CgsbBv6ke5lqJSEcCzTgUuoKrWPlyGOcho5YtGvoPSZZ+1rbHgcJ962eZ9mL9tiwNDjsaOeoupXf&#10;3kBevu6Gc3e8LG7vrXv7In39aLQxk6dxuwSVaEz/5r/rgxX8PBdc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QIX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023" o:spid="_x0000_s1213" style="position:absolute;left:3805;top:1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cna8QA&#10;AADdAAAADwAAAGRycy9kb3ducmV2LnhtbERP22rCQBB9F/oPywi+iG5aakljVmmLoiAtNfUDhuzk&#10;QrOzaXar8e9dQfBtDuc66bI3jThS52rLCh6nEQji3OqaSwWHn/UkBuE8ssbGMik4k4Pl4mGQYqLt&#10;ifd0zHwpQgi7BBVU3reJlC6vyKCb2pY4cIXtDPoAu1LqDk8h3DTyKYpepMGaQ0OFLX1UlP9m/0bB&#10;bL2SxedYf/d/Ox8/Hxzz1/tGqdGwf5uD8NT7u/jm3uowP45f4fpNOEE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XJ2v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024" o:spid="_x0000_s1214" style="position:absolute;left:5223;top:1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6W0cgA&#10;AADdAAAADwAAAGRycy9kb3ducmV2LnhtbESPQUvDQBCF74L/YZmCF2k3CrU17baIqNiIB1PpechO&#10;k2B2NuyuTfTXO4eCtxnem/e+WW9H16kThdh6NnAzy0ARV962XBv43D9Pl6BiQrbYeSYDPxRhu7m8&#10;WGNu/cAfdCpTrSSEY44GmpT6XOtYNeQwznxPLNrRB4dJ1lBrG3CQcNfp2yy70w5bloYGe3psqPoq&#10;v52B32IX0lgMbws9LxZP5fv8cP2yM+ZqMj6sQCUa07/5fP1qBX95L/z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jpbR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025" o:spid="_x0000_s1215" style="position:absolute;left:6925;top:1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Mg3cMA&#10;AADdAAAADwAAAGRycy9kb3ducmV2LnhtbERPTWsCMRC9F/wPYYTeaqKVoqtRRBBaerG6B4/DZtxd&#10;3EyWTZrd/vtGELzN433OejvYRkTqfO1Yw3SiQBAXztRcasjPh7cFCB+QDTaOScMfedhuRi9rzIzr&#10;+YfiKZQihbDPUEMVQptJ6YuKLPqJa4kTd3WdxZBgV0rTYZ/CbSNnSn1IizWnhgpb2ldU3E6/VsMs&#10;3mSe74/x3Rwv8VB/q/5rrrR+HQ+7FYhAQ3iKH+5Pk+YvllO4f5NO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Mg3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26" o:spid="_x0000_s1216" style="position:absolute;left:1438;top:136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d3BsAA&#10;AADdAAAADwAAAGRycy9kb3ducmV2LnhtbERPzYrCMBC+C75DGGFvmiirq9UoIih6tOsDDM3YFptJ&#10;aaJWn94Igrf5+H5nsWptJW7U+NKxhuFAgSDOnCk513D63/anIHxANlg5Jg0P8rBadjsLTIy785Fu&#10;achFDGGfoIYihDqR0mcFWfQDVxNH7uwaiyHCJpemwXsMt5UcKTWRFkuODQXWtCkou6RXq2FcV6dn&#10;apT/VYfHX3me7SbHy07rn167noMI1Iav+OPemzh/OhvB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6d3B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027" o:spid="_x0000_s1217" style="position:absolute;left:3805;top:136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6mq8QA&#10;AADdAAAADwAAAGRycy9kb3ducmV2LnhtbESPQWvCQBCF7wX/wzIFb3VThRKjq6ggePFQLT2P2Wk2&#10;NDsbs2NM/323UPA2w3vfmzfL9eAb1VMX68AGXicZKOIy2JorAx/n/UsOKgqyxSYwGfihCOvV6GmJ&#10;hQ13fqf+JJVKIRwLNOBE2kLrWDryGCehJU7aV+g8Slq7StsO7yncN3qaZW/aY83pgsOWdo7K79PN&#10;pxob1+8vfiZCn3Z+PQ7HfFtZY8bPw2YBSmiQh/mfPtjE5fMZ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Opq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28" o:spid="_x0000_s1218" style="position:absolute;left:5223;top:136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1AwcIA&#10;AADdAAAADwAAAGRycy9kb3ducmV2LnhtbERP3WrCMBS+H+wdwhF2N1M7GbYzimwIInhhtwc4NGdN&#10;sTkpTdbGtzeCsLvz8f2e9TbaTow0+NaxgsU8A0FcO91yo+Dne/+6AuEDssbOMSm4koft5vlpjaV2&#10;E59prEIjUgj7EhWYEPpSSl8bsujnridO3K8bLIYEh0bqAacUbjuZZ9m7tNhyajDY06eh+lL9WQXF&#10;9JXFRbXPT934tjsWfcyv3ij1Mou7DxCBYvgXP9wHneaviiXcv0kn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/UDB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029" o:spid="_x0000_s1219" style="position:absolute;left:6925;top:136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1YQsQA&#10;AADdAAAADwAAAGRycy9kb3ducmV2LnhtbERPTWvCQBC9F/wPywheSt0oVmzqKiIEPNqoB2/T7JgE&#10;s7Mxu8b133cLhd7m8T5nuQ6mET11rrasYDJOQBAXVtdcKjgesrcFCOeRNTaWScGTHKxXg5clpto+&#10;+Iv63JcihrBLUUHlfZtK6YqKDLqxbYkjd7GdQR9hV0rd4SOGm0ZOk2QuDdYcGypsaVtRcc3vRsF+&#10;Pw2TLH+9nb5n2SXcenm+7qRSo2HYfILwFPy/+M+903H+4uMd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NWEL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030" o:spid="_x0000_s1220" style="position:absolute;left:1438;top:1394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6vasQA&#10;AADdAAAADwAAAGRycy9kb3ducmV2LnhtbERPTWvCQBC9C/0PyxR6042laIxZpVgKPRVMeqi3MTvJ&#10;BrOzIbs16b/vFgRv83ifk+8n24krDb51rGC5SEAQV0633Cj4Kt/nKQgfkDV2jknBL3nY7x5mOWba&#10;jXykaxEaEUPYZ6jAhNBnUvrKkEW/cD1x5Go3WAwRDo3UA44x3HbyOUlW0mLLscFgTwdD1aX4sQrS&#10;Yn0Yv/vy9HJ568zmTLL+bKVST4/T6xZEoCncxTf3h47z080K/r+JJ8jd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er2r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031" o:spid="_x0000_s1221" style="position:absolute;left:3805;top:1394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2AX8QA&#10;AADdAAAADwAAAGRycy9kb3ducmV2LnhtbERP22rCQBB9L/gPywh9KbpRWo3RVbQ0tFAUbx8wZMck&#10;mJ2N2a1J/75bKPRtDuc6i1VnKnGnxpWWFYyGEQjizOqScwXnUzqIQTiPrLGyTAq+ycFq2XtYYKJt&#10;ywe6H30uQgi7BBUU3teJlC4ryKAb2po4cBfbGPQBNrnUDbYh3FRyHEUTabDk0FBgTa8FZdfjl1Hw&#10;kr7Jy/ZJ77vbp4+fz455t3lX6rHfrecgPHX+X/zn/tBhfjybwu834QS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dgF/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032" o:spid="_x0000_s1222" style="position:absolute;left:5223;top:1394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ia18gA&#10;AADdAAAADwAAAGRycy9kb3ducmV2LnhtbESPQUvDQBCF74L/YZmCF2k3CrU17baIqNiIB1PpechO&#10;k2B2NuyuTfTXO4eCtxnem/e+WW9H16kThdh6NnAzy0ARV962XBv43D9Pl6BiQrbYeSYDPxRhu7m8&#10;WGNu/cAfdCpTrSSEY44GmpT6XOtYNeQwznxPLNrRB4dJ1lBrG3CQcNfp2yy70w5bloYGe3psqPoq&#10;v52B32IX0lgMbws9LxZP5fv8cP2yM+ZqMj6sQCUa07/5fP1qBX95L7j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+JrX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033" o:spid="_x0000_s1223" style="position:absolute;left:6925;top:1394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Us28MA&#10;AADdAAAADwAAAGRycy9kb3ducmV2LnhtbERPTWsCMRC9F/wPYYTeaqKVoqtRRBBaerG6B4/DZtxd&#10;3EyWTZrd/vtGELzN433OejvYRkTqfO1Yw3SiQBAXztRcasjPh7cFCB+QDTaOScMfedhuRi9rzIzr&#10;+YfiKZQihbDPUEMVQptJ6YuKLPqJa4kTd3WdxZBgV0rTYZ/CbSNnSn1IizWnhgpb2ldU3E6/VsMs&#10;3mSe74/x3Rwv8VB/q/5rrrR+HQ+7FYhAQ3iKH+5Pk+Yvlku4f5NO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tUs2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34" o:spid="_x0000_s1224" style="position:absolute;left:1438;top:142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AIn8UA&#10;AADdAAAADwAAAGRycy9kb3ducmV2LnhtbESPQWvCQBCF7wX/wzKCt7qpSKupq4gieCo09tDeptkx&#10;G8zOhuxq4r93DoXeZnhv3vtmtRl8o27UxTqwgZdpBoq4DLbmysDX6fC8ABUTssUmMBm4U4TNevS0&#10;wtyGnj/pVqRKSQjHHA24lNpc61g68hinoSUW7Rw6j0nWrtK2w17CfaNnWfaqPdYsDQ5b2jkqL8XV&#10;G1gUb7v+uz39zC/7xi1/SZ8/am3MZDxs30ElGtK/+e/6aAV/mQm/fCMj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UAif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035" o:spid="_x0000_s1225" style="position:absolute;left:3805;top:142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MnqsQA&#10;AADdAAAADwAAAGRycy9kb3ducmV2LnhtbERP22rCQBB9L/gPywh9KbpRWtHoJqhUWigVbx8wZMck&#10;mJ2N2W2S/n23UOjbHM51VmlvKtFS40rLCibjCARxZnXJuYLLeTeag3AeWWNlmRR8k4M0GTysMNa2&#10;4yO1J5+LEMIuRgWF93UspcsKMujGtiYO3NU2Bn2ATS51g10IN5WcRtFMGiw5NBRY07ag7Hb6Mgpe&#10;dq/y+vmkD/39w8+fL455v3lT6nHYr5cgPPX+X/znftdh/iKawO834QS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TJ6r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036" o:spid="_x0000_s1226" style="position:absolute;left:5223;top:142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s3J8UA&#10;AADdAAAADwAAAGRycy9kb3ducmV2LnhtbERPTWvCQBC9C/0PyxS8iG4qWDV1lSK21IgHo/Q8ZKdJ&#10;aHY27K4m7a/vFgq9zeN9zmrTm0bcyPnasoKHSQKCuLC65lLB5fwyXoDwAVljY5kUfJGHzfpusMJU&#10;245PdMtDKWII+xQVVCG0qZS+qMign9iWOHIf1hkMEbpSaoddDDeNnCbJozRYc2yosKVtRcVnfjUK&#10;vrO9C33WHeZyls13+XH2PnrdKzW875+fQATqw7/4z/2m4/xlMoXfb+IJ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+zcn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037" o:spid="_x0000_s1227" style="position:absolute;left:6925;top:142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aBK8MA&#10;AADdAAAADwAAAGRycy9kb3ducmV2LnhtbERPyWrDMBC9F/IPYgK9NVKTElLXSiiBQEsuWXzIcbCm&#10;trE1MpYqu38fFQq9zeOtk+8m24lIg28ca3heKBDEpTMNVxqK6+FpA8IHZIOdY9LwQx5229lDjplx&#10;I58pXkIlUgj7DDXUIfSZlL6syaJfuJ44cV9usBgSHCppBhxTuO3kUqm1tNhwaqixp31NZXv5thqW&#10;sZVFsT/FlTnd4qE5qvHzRWn9OJ/e30AEmsK/+M/9YdL8V7WC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aBK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38" o:spid="_x0000_s1228" style="position:absolute;left:1438;top:145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sOnMIA&#10;AADdAAAADwAAAGRycy9kb3ducmV2LnhtbERPTYvCMBC9C/6HMII3TRVxtRpFFGFPC9Y9rLexGZti&#10;MylNtN1/vxGEvc3jfc5629lKPKnxpWMFk3ECgjh3uuRCwff5OFqA8AFZY+WYFPySh+2m31tjql3L&#10;J3pmoRAxhH2KCkwIdSqlzw1Z9GNXE0fu5hqLIcKmkLrBNobbSk6TZC4tlhwbDNa0N5Tfs4dVsMg+&#10;9u1Pfb7M7ofKLK8kb1+lVGo46HYrEIG68C9+uz91nL9MZvD6Jp4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aw6c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039" o:spid="_x0000_s1229" style="position:absolute;left:3805;top:145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ghqcQA&#10;AADdAAAADwAAAGRycy9kb3ducmV2LnhtbERP22rCQBB9L/Qflin4InWjmJKmrlJFsSCWNvUDhuyY&#10;hGZnY3Y18e/dgtC3OZzrzBa9qcWFWldZVjAeRSCIc6srLhQcfjbPCQjnkTXWlknBlRws5o8PM0y1&#10;7fibLpkvRAhhl6KC0vsmldLlJRl0I9sQB+5oW4M+wLaQusUuhJtaTqLoRRqsODSU2NCqpPw3OxsF&#10;8WYtj/uh/upPO59MD475c7lVavDUv7+B8NT7f/Hd/aHD/Ncohr9vwgl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oIan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040" o:spid="_x0000_s1230" style="position:absolute;left:5223;top:145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AxJMUA&#10;AADdAAAADwAAAGRycy9kb3ducmV2LnhtbERPS2vCQBC+C/0PyxR6Ed204Ct1lVLaohEPRul5yE6T&#10;0Oxs2N2a1F/vFoTe5uN7znLdm0acyfnasoLHcQKCuLC65lLB6fg+moPwAVljY5kU/JKH9epusMRU&#10;244PdM5DKWII+xQVVCG0qZS+qMigH9uWOHJf1hkMEbpSaoddDDeNfEqSqTRYc2yosKXXiorv/Mco&#10;uGRbF/qs283kJJu95fvJ5/Bjq9TDff/yDCJQH/7FN/dGx/mLZAp/38QT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wDEk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041" o:spid="_x0000_s1231" style="position:absolute;left:6925;top:145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2HKMMA&#10;AADdAAAADwAAAGRycy9kb3ducmV2LnhtbERPS2sCMRC+F/ofwhR6q0mtVN0aRQShxYuPPXgcNuPu&#10;4maybGJ2++8bQehtPr7nLFaDbUSkzteONbyPFAjiwpmaSw35afs2A+EDssHGMWn4JQ+r5fPTAjPj&#10;ej5QPIZSpBD2GWqoQmgzKX1RkUU/ci1x4i6usxgS7EppOuxTuG3kWKlPabHm1FBhS5uKiuvxZjWM&#10;41Xm+WYfP8z+HLf1TvU/E6X168uw/gIRaAj/4of726T5czWF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2HK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42" o:spid="_x0000_s1232" style="position:absolute;left:1438;top:1478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Ta9sQA&#10;AADdAAAADwAAAGRycy9kb3ducmV2LnhtbESPzW7CQAyE70i8w8pIvcFuEeUnZUGoEqgcCTyAlTVJ&#10;RNYbZbcQ+vT1oRI3WzOe+bze9r5Rd+piHdjC+8SAIi6Cq7m0cDnvx0tQMSE7bAKThSdF2G6GgzVm&#10;Ljz4RPc8lUpCOGZooUqpzbSORUUe4yS0xKJdQ+cxydqV2nX4kHDf6Kkxc+2xZmmosKWviopb/uMt&#10;fLTN5Td3Js7M8bmor6vD/HQ7WPs26nefoBL16WX+v/52gr8ygivfyAh6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k2vb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043" o:spid="_x0000_s1233" style="position:absolute;left:3805;top:1478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0LW8QA&#10;AADdAAAADwAAAGRycy9kb3ducmV2LnhtbESPQWvCQBCF7wX/wzKCt7pphWJSV9GC4MVDrXges9Ns&#10;aHY2ZscY/71bKPQ2w3vfmzeL1eAb1VMX68AGXqYZKOIy2JorA8ev7fMcVBRki01gMnCnCKvl6GmB&#10;hQ03/qT+IJVKIRwLNOBE2kLrWDryGKehJU7ad+g8Slq7StsObyncN/o1y960x5rTBYctfTgqfw5X&#10;n2qsXb89+5kInWx+2Q/7+aayxkzGw/odlNAg/+Y/emcTl2c5/H6TRt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NC1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44" o:spid="_x0000_s1234" style="position:absolute;left:5223;top:1478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RKBcUA&#10;AADdAAAADwAAAGRycy9kb3ducmV2LnhtbESPQUvEMBCF74L/IYzgzU1bQWzd7LIoCyJ4sOsPGJrZ&#10;pmwzKU1ss//eOQjeZnhv3vtmu89+VAvNcQhsoNwUoIi7YAfuDXyfjg/PoGJCtjgGJgNXirDf3d5s&#10;sbFh5S9a2tQrCeHYoAGX0tRoHTtHHuMmTMSincPsMck699rOuEq4H3VVFE/a48DS4HCiV0fdpf3x&#10;Bur1rchle6w+x+Xx8FFPubpGZ8z9XT68gEqU07/57/rdCn5dCr98Iy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9EoF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045" o:spid="_x0000_s1235" style="position:absolute;left:6925;top:1478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RShsQA&#10;AADdAAAADwAAAGRycy9kb3ducmV2LnhtbERPTWvCQBC9F/oflil4KXUTkWJTN6EUAh411UNv0+yY&#10;BLOzMbuN6793hUJv83ifsy6C6cVEo+ssK0jnCQji2uqOGwX7r/JlBcJ5ZI29ZVJwJQdF/viwxkzb&#10;C+9oqnwjYgi7DBW03g+ZlK5uyaCb24E4ckc7GvQRjo3UI15iuOnlIklepcGOY0OLA322VJ+qX6Ng&#10;u12EtKyez4efZXkM50l+nzZSqdlT+HgH4Sn4f/Gfe6Pj/Lc0hfs38QS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EUob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046" o:spid="_x0000_s1236" style="position:absolute;left:1438;top:1505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elrsQA&#10;AADdAAAADwAAAGRycy9kb3ducmV2LnhtbERPTWvCQBC9F/oflil4azaKtCbNKqIUPBUaPehtmp1k&#10;g9nZkN2a+O+7hUJv83ifU2wm24kbDb51rGCepCCIK6dbbhScju/PKxA+IGvsHJOCO3nYrB8fCsy1&#10;G/mTbmVoRAxhn6MCE0KfS+krQxZ94nriyNVusBgiHBqpBxxjuO3kIk1fpMWWY4PBnnaGqmv5bRWs&#10;ytfdeO6Pl+V135nsi2T90UqlZk/T9g1EoCn8i//cBx3nZ/MF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Xpa7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047" o:spid="_x0000_s1237" style="position:absolute;left:3805;top:1505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SKm8MA&#10;AADdAAAADwAAAGRycy9kb3ducmV2LnhtbERP22rCQBB9L/gPywi+iG60VTS6ShWlgijePmDIjkkw&#10;O5tmV03/vlsQ+jaHc53pvDaFeFDlcssKet0IBHFidc6pgst53RmBcB5ZY2GZFPyQg/ms8TbFWNsn&#10;H+lx8qkIIexiVJB5X8ZSuiQjg65rS+LAXW1l0AdYpVJX+AzhppD9KBpKgzmHhgxLWmaU3E53o2Cw&#10;Xsnrrq0P9ffWjz4ujnm/+FKq1aw/JyA81f5f/HJvdJg/7r3D3zfhBD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SKm8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048" o:spid="_x0000_s1238" style="position:absolute;left:5223;top:1505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cFcYA&#10;AADdAAAADwAAAGRycy9kb3ducmV2LnhtbERPTWvCQBC9F/oflil4KXWjVK2pq4i0UlN6aCo9D9lp&#10;EpqdDbtbE/31riD0No/3OYtVbxpxIOdrywpGwwQEcWF1zaWC/dfrwxMIH5A1NpZJwZE8rJa3NwtM&#10;te34kw55KEUMYZ+igiqENpXSFxUZ9EPbEkfuxzqDIUJXSu2wi+GmkeMkmUqDNceGClvaVFT85n9G&#10;wSnbudBn3ftMTrLZS/4x+b7f7pQa3PXrZxCB+vAvvrrfdJw/Hz3C5Zt4gly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ecF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049" o:spid="_x0000_s1239" style="position:absolute;left:6925;top:1505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oqGcMA&#10;AADdAAAADwAAAGRycy9kb3ducmV2LnhtbERPTWsCMRC9C/6HMII3TdQq7dYoRRAsvajdQ4/DZrq7&#10;uJksmzS7/vumUPA2j/c52/1gGxGp87VjDYu5AkFcOFNzqSH/PM6eQfiAbLBxTBru5GG/G4+2mBnX&#10;84XiNZQihbDPUEMVQptJ6YuKLPq5a4kT9+06iyHBrpSmwz6F20YuldpIizWnhgpbOlRU3K4/VsMy&#10;3mSeH85xZc5f8Vh/qP79SWk9nQxvryACDeEh/nefTJr/sljD3zfp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oqG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050" o:spid="_x0000_s1240" style="position:absolute;left:143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9gFMMA&#10;AADdAAAADwAAAGRycy9kb3ducmV2LnhtbERPS2vCQBC+C/6HZYTedJMexKauIi1tQ29GvQ/ZyYNk&#10;Z9PdbUz767uC0Nt8fM/Z7ifTi5Gcby0rSFcJCOLS6pZrBefT23IDwgdkjb1lUvBDHva7+WyLmbZX&#10;PtJYhFrEEPYZKmhCGDIpfdmQQb+yA3HkKusMhghdLbXDaww3vXxMkrU02HJsaHCgl4bKrvg2Cl4/&#10;36tc4mU8pa46tB9fXV78dko9LKbDM4hAU/gX3925jvOf0jXcvokn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9gFMMAAADdAAAADwAAAAAAAAAAAAAAAACYAgAAZHJzL2Rv&#10;d25yZXYueG1sUEsFBgAAAAAEAAQA9QAAAIgDAAAAAA==&#10;" path="m,l,14757e" filled="f" strokeweight=".48pt">
                  <v:path arrowok="t" o:connecttype="custom" o:connectlocs="0,0;0,14757" o:connectangles="0,0"/>
                </v:shape>
                <v:shape id="Freeform 1051" o:spid="_x0000_s1241" style="position:absolute;left:1414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PFj8MA&#10;AADdAAAADwAAAGRycy9kb3ducmV2LnhtbERPyW7CMBC9V+IfrEHqrTjh0CVgEKKCRr01wH0UTxYl&#10;Hqe2CWm/vq5Uqbd5euust5PpxUjOt5YVpIsEBHFpdcu1gvPp8PAMwgdkjb1lUvBFHrab2d0aM21v&#10;/EFjEWoRQ9hnqKAJYcik9GVDBv3CDsSRq6wzGCJ0tdQObzHc9HKZJI/SYMuxocGB9g2VXXE1Cl7f&#10;j1Uu8TKeUlft2rfPLi++O6Xu59NuBSLQFP7Ff+5cx/kv6RP8fhNP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8PFj8MAAADdAAAADwAAAAAAAAAAAAAAAACYAgAAZHJzL2Rv&#10;d25yZXYueG1sUEsFBgAAAAAEAAQA9QAAAIgDAAAAAA==&#10;" path="m,l,14757e" filled="f" strokeweight=".48pt">
                  <v:path arrowok="t" o:connecttype="custom" o:connectlocs="0,0;0,14757" o:connectangles="0,0"/>
                </v:shape>
                <v:shape id="Freeform 1052" o:spid="_x0000_s1242" style="position:absolute;left:1409;top:15338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c4iMYA&#10;AADdAAAADwAAAGRycy9kb3ducmV2LnhtbESPQW/CMAyF70j7D5En7QZp0YS2QkDTGBonRqG7W41p&#10;KxqnajLo9uvnAxI3W+/5vc+L1eBadaE+NJ4NpJMEFHHpbcOVgeK4Gb+AChHZYuuZDPxSgNXyYbTA&#10;zPor53Q5xEpJCIcMDdQxdpnWoazJYZj4jli0k+8dRln7StserxLuWj1Nkpl22LA01NjRe03l+fDj&#10;DOQff/n++Fls3WzzVay/d2nxfGqNeXoc3uagIg3xbr5db63gv6aCK9/ICH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c4iMYAAADdAAAADwAAAAAAAAAAAAAAAACYAgAAZHJz&#10;L2Rvd25yZXYueG1sUEsFBgAAAAAEAAQA9QAAAIsDAAAAAA==&#10;" path="m,l2386,e" filled="f" strokeweight=".48pt">
                  <v:path arrowok="t" o:connecttype="custom" o:connectlocs="0,0;2386,0" o:connectangles="0,0"/>
                </v:shape>
                <v:shape id="Freeform 1053" o:spid="_x0000_s1243" style="position:absolute;left:380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mKnMQA&#10;AADdAAAADwAAAGRycy9kb3ducmV2LnhtbERP22oCMRB9L/gPYQTfalaRUteNooJiH1qq7gcMm9kL&#10;2UyWTdRtv74pFPo2h3OdbDPYVtyp941jBbNpAoK4cLrhSkF+PTy/gvABWWPrmBR8kYfNevSUYard&#10;g890v4RKxBD2KSqoQ+hSKX1Rk0U/dR1x5ErXWwwR9pXUPT5iuG3lPElepMWGY0ONHe1rKszlZhWc&#10;d2xMaxaf79334lh+lHm1fTNKTcbDdgUi0BD+xX/uk47zl7Ml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pipzEAAAA3QAAAA8AAAAAAAAAAAAAAAAAmAIAAGRycy9k&#10;b3ducmV2LnhtbFBLBQYAAAAABAAEAPUAAACJAwAAAAA=&#10;" path="m,l,14776e" filled="f" strokeweight=".48pt">
                  <v:path arrowok="t" o:connecttype="custom" o:connectlocs="0,0;0,14776" o:connectangles="0,0"/>
                </v:shape>
                <v:shape id="Freeform 1054" o:spid="_x0000_s1244" style="position:absolute;left:3805;top:1533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L+psQA&#10;AADdAAAADwAAAGRycy9kb3ducmV2LnhtbESPQW/CMAyF75P2HyJP2m2kMGmCjoBgEtIuHMYQZ9N4&#10;TUXjlMYr3b+fD5N285Pf9/y8XI+xNQP1uUnsYDopwBBXyTdcOzh+7p7mYLIge2wTk4MfyrBe3d8t&#10;sfTpxh80HKQ2GsK5RAdBpCutzVWgiHmSOmLdfaU+oqjsa+t7vGl4bO2sKF5sxIb1QsCO3gJVl8N3&#10;1BqbMOzO8VmETn5x3Y/7+bb2zj0+jJtXMEKj/Jv/6Hev3GKm/fUbHc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C/q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55" o:spid="_x0000_s1245" style="position:absolute;left:5218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NMJ8MA&#10;AADdAAAADwAAAGRycy9kb3ducmV2LnhtbERP22oCMRB9F/oPYQp906wioluj2EJLfVBc6wcMm9kL&#10;2UyWTapbv94Igm9zONdZrnvbiDN1vnasYDxKQBDnTtdcKjj9fg3nIHxA1tg4JgX/5GG9ehksMdXu&#10;whmdj6EUMYR9igqqENpUSp9XZNGPXEscucJ1FkOEXSl1h5cYbhs5SZKZtFhzbKiwpc+KcnP8swqy&#10;DzamMdPDrr1Ov4t9cSo3W6PU22u/eQcRqA9P8cP9o+P8xWQM92/iC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NMJ8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1056" o:spid="_x0000_s1246" style="position:absolute;left:5223;top:1533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7VMIA&#10;AADdAAAADwAAAGRycy9kb3ducmV2LnhtbERPS2rDMBDdF3oHMYXuGjkqlNiNEkJDoBS6iJMDDNbU&#10;MrVGxlJs5fZVIZDdPN531tvkejHRGDrPGpaLAgRx403HrYbz6fCyAhEissHeM2m4UoDt5vFhjZXx&#10;Mx9pqmMrcgiHCjXYGIdKytBYchgWfiDO3I8fHcYMx1aaEecc7nqpiuJNOuw4N1gc6MNS81tfnIZy&#10;3hdpWR/Udz+97r7KIalrsFo/P6XdO4hIKd7FN/enyfNLpeD/m3yC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BrtU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057" o:spid="_x0000_s1247" style="position:absolute;left:692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13y8MA&#10;AADdAAAADwAAAGRycy9kb3ducmV2LnhtbERP22oCMRB9L/gPYYS+adYLRVejqGCpDy318gHDZvZC&#10;NpNlE3Xbr28EoW9zONdZrjtbixu1vnKsYDRMQBBnTldcKLic94MZCB+QNdaOScEPeVivei9LTLW7&#10;85Fup1CIGMI+RQVlCE0qpc9KsuiHriGOXO5aiyHCtpC6xXsMt7UcJ8mbtFhxbCixoV1JmTldrYLj&#10;lo2pzfT7s/mdvudf+aXYHIxSr/1uswARqAv/4qf7Q8f58/EEHt/EE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13y8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1058" o:spid="_x0000_s1248" style="position:absolute;left:6925;top:1533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87o8MA&#10;AADdAAAADwAAAGRycy9kb3ducmV2LnhtbERPTWvCQBC9F/wPywi9lLoxSLGpq4gQ8GhTPXibZsck&#10;mJ2N2W1c/71bELzN433OYhVMKwbqXWNZwXSSgCAurW64UrD/yd/nIJxH1thaJgU3crBajl4WmGl7&#10;5W8aCl+JGMIuQwW1910mpStrMugmtiOO3Mn2Bn2EfSV1j9cYblqZJsmHNNhwbKixo01N5bn4Mwp2&#10;uzRM8+Ltcvid5adwGeTxvJVKvY7D+guEp+Cf4od7q+P8z3QG/9/EE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87o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59" o:spid="_x0000_s1249" style="position:absolute;left:1132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E03sMA&#10;AADdAAAADwAAAGRycy9kb3ducmV2LnhtbERPS2vCQBC+F/wPywje6kZBaVNXkZa2wVtjex+ykwfJ&#10;zqa725j6611B8DYf33M2u9F0YiDnG8sKFvMEBHFhdcOVgu/j++MTCB+QNXaWScE/edhtJw8bTLU9&#10;8RcNeahEDGGfooI6hD6V0hc1GfRz2xNHrrTOYIjQVVI7PMVw08llkqylwYZjQ409vdZUtPmfUfB2&#10;+CgziT/DceHKffP522b5uVVqNh33LyACjeEuvrkzHec/L1dw/SaeIL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E03sMAAADdAAAADwAAAAAAAAAAAAAAAACYAgAAZHJzL2Rv&#10;d25yZXYueG1sUEsFBgAAAAAEAAQA9QAAAIgDAAAAAA==&#10;" path="m,l,14757e" filled="f" strokeweight=".48pt">
                  <v:path arrowok="t" o:connecttype="custom" o:connectlocs="0,0;0,14757" o:connectangles="0,0"/>
                </v:shape>
                <v:shape id="Freeform 1060" o:spid="_x0000_s1250" style="position:absolute;left:1130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W5icIA&#10;AADdAAAADwAAAGRycy9kb3ducmV2LnhtbERPTYvCMBC9L/gfwgje1lQFV6tRZEFwoRdrFY9DM7bF&#10;ZlKSrHb//WZB2Ns83uest71pxYOcbywrmIwTEMSl1Q1XCorT/n0Bwgdkja1lUvBDHrabwdsaU22f&#10;fKRHHioRQ9inqKAOoUul9GVNBv3YdsSRu1lnMEToKqkdPmO4aeU0SebSYMOxocaOPmsq7/m3UXCQ&#10;1TU7f0z87Muds+KSJXvKC6VGw363AhGoD//il/ug4/zldA5/38QT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ZbmJwgAAAN0AAAAPAAAAAAAAAAAAAAAAAJgCAABkcnMvZG93&#10;bnJldi54bWxQSwUGAAAAAAQABAD1AAAAhwMAAAAA&#10;" path="m,l,14757e" filled="f" strokeweight=".16931mm">
                  <v:path arrowok="t" o:connecttype="custom" o:connectlocs="0,0;0,14757" o:connectangles="0,0"/>
                </v:shape>
                <v:shape id="Freeform 1061" o:spid="_x0000_s1251" style="position:absolute;left:11299;top:15333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aKo8IA&#10;AADdAAAADwAAAGRycy9kb3ducmV2LnhtbERPzU4CMRC+m/AOzZB4ky7EFVwohGhMPHgBfIBhO+xu&#10;aGeWtsL69tbExNt8+X5ntRm8U1cKsRM2MJ0UoIhrsR03Bj4Pbw8LUDEhW3TCZOCbImzWo7sVVlZu&#10;vKPrPjUqh3Cs0ECbUl9pHeuWPMaJ9MSZO0nwmDIMjbYBbzncOz0riiftsePc0GJPLy3V5/2XN1DK&#10;/ENCeZbH10V52QU6npw7GnM/HrZLUImG9C/+c7/bPP95Noffb/IJ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5oqjwgAAAN0AAAAPAAAAAAAAAAAAAAAAAJgCAABkcnMvZG93&#10;bnJldi54bWxQSwUGAAAAAAQABAD1AAAAhwMAAAAA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4840"/>
                <wp:effectExtent l="0" t="0" r="0" b="0"/>
                <wp:wrapNone/>
                <wp:docPr id="1701" name="Text Box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1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2" o:spid="_x0000_s1038" type="#_x0000_t202" style="position:absolute;margin-left:71.2pt;margin-top:17.75pt;width:494.5pt;height:749.2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AcrtQ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1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96"/>
        <w:gridCol w:w="3210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146" w:type="dxa"/>
            <w:gridSpan w:val="2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9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308</w:t>
            </w: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421165.43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421166.73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421166.79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421162.86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421158.13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421153.17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421153.95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421152.95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421153.40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421153.94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421154.24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421155.53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421162.01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421191.29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421191.24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421198.62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421197.74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421190.62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421190.49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421176.84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421177.12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421176.32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421176.10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421168.91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421169.13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421167.29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421163.64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421161.63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421161.22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421160.57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421160.10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421160.33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421160.11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421160.28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421160.51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421162.08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421161.82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421162.00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421165.64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421173.98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421171.86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421168.20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421174.21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421170.76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421173.98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421173.65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421172.09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421170.65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421144.31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421099.57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421099.35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421093.77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421060.17</w:t>
            </w:r>
          </w:p>
        </w:tc>
        <w:tc>
          <w:tcPr>
            <w:tcW w:w="249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2227903.15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2227924.86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2227925.91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2227926.11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2227926.36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2228181.12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2228222.34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2228265.43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2228291.67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2228314.04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2228331.73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2228340.32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2228361.79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2228360.27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2228361.19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2228360.73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2228346.78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2228347.20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2228348.24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2228349.03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2228353.68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2228353.73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2228350.03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2228350.46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2228354.15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2228354.26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2228342.00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2228339.99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2228332.82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2228330.63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2228225.00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2228213.18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2228213.18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2228204.18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2228204.18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2228122.75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2228106.63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2228090.89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2227930.04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2227929.70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2227894.96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2227837.90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2227837.24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2227767.69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2227767.58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2227759.79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2227759.79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2227731.75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2227732.47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2227733.22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2227728.93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2227728.73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2227728.08</w:t>
            </w:r>
          </w:p>
        </w:tc>
        <w:tc>
          <w:tcPr>
            <w:tcW w:w="3210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7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17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83395"/>
                <wp:effectExtent l="0" t="0" r="0" b="0"/>
                <wp:wrapNone/>
                <wp:docPr id="1475" name="Group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83395"/>
                          <a:chOff x="1409" y="566"/>
                          <a:chExt cx="9919" cy="14777"/>
                        </a:xfrm>
                      </wpg:grpSpPr>
                      <wps:wsp>
                        <wps:cNvPr id="1476" name="Freeform 1064"/>
                        <wps:cNvSpPr>
                          <a:spLocks/>
                        </wps:cNvSpPr>
                        <wps:spPr bwMode="auto">
                          <a:xfrm>
                            <a:off x="1409" y="571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7" name="Freeform 1065"/>
                        <wps:cNvSpPr>
                          <a:spLocks/>
                        </wps:cNvSpPr>
                        <wps:spPr bwMode="auto">
                          <a:xfrm>
                            <a:off x="3805" y="5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8" name="Freeform 1066"/>
                        <wps:cNvSpPr>
                          <a:spLocks/>
                        </wps:cNvSpPr>
                        <wps:spPr bwMode="auto">
                          <a:xfrm>
                            <a:off x="5223" y="5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9" name="Freeform 1067"/>
                        <wps:cNvSpPr>
                          <a:spLocks/>
                        </wps:cNvSpPr>
                        <wps:spPr bwMode="auto">
                          <a:xfrm>
                            <a:off x="6925" y="5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0" name="Freeform 1068"/>
                        <wps:cNvSpPr>
                          <a:spLocks/>
                        </wps:cNvSpPr>
                        <wps:spPr bwMode="auto">
                          <a:xfrm>
                            <a:off x="1129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1" name="Freeform 1069"/>
                        <wps:cNvSpPr>
                          <a:spLocks/>
                        </wps:cNvSpPr>
                        <wps:spPr bwMode="auto">
                          <a:xfrm>
                            <a:off x="1438" y="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" name="Freeform 1070"/>
                        <wps:cNvSpPr>
                          <a:spLocks/>
                        </wps:cNvSpPr>
                        <wps:spPr bwMode="auto">
                          <a:xfrm>
                            <a:off x="3805" y="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3" name="Freeform 1071"/>
                        <wps:cNvSpPr>
                          <a:spLocks/>
                        </wps:cNvSpPr>
                        <wps:spPr bwMode="auto">
                          <a:xfrm>
                            <a:off x="5223" y="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4" name="Freeform 1072"/>
                        <wps:cNvSpPr>
                          <a:spLocks/>
                        </wps:cNvSpPr>
                        <wps:spPr bwMode="auto">
                          <a:xfrm>
                            <a:off x="6925" y="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5" name="Freeform 1073"/>
                        <wps:cNvSpPr>
                          <a:spLocks/>
                        </wps:cNvSpPr>
                        <wps:spPr bwMode="auto">
                          <a:xfrm>
                            <a:off x="1438" y="1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6" name="Freeform 1074"/>
                        <wps:cNvSpPr>
                          <a:spLocks/>
                        </wps:cNvSpPr>
                        <wps:spPr bwMode="auto">
                          <a:xfrm>
                            <a:off x="3805" y="1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7" name="Freeform 1075"/>
                        <wps:cNvSpPr>
                          <a:spLocks/>
                        </wps:cNvSpPr>
                        <wps:spPr bwMode="auto">
                          <a:xfrm>
                            <a:off x="5223" y="1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8" name="Freeform 1076"/>
                        <wps:cNvSpPr>
                          <a:spLocks/>
                        </wps:cNvSpPr>
                        <wps:spPr bwMode="auto">
                          <a:xfrm>
                            <a:off x="6925" y="1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9" name="Freeform 1077"/>
                        <wps:cNvSpPr>
                          <a:spLocks/>
                        </wps:cNvSpPr>
                        <wps:spPr bwMode="auto">
                          <a:xfrm>
                            <a:off x="1438" y="14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0" name="Freeform 1078"/>
                        <wps:cNvSpPr>
                          <a:spLocks/>
                        </wps:cNvSpPr>
                        <wps:spPr bwMode="auto">
                          <a:xfrm>
                            <a:off x="3805" y="14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1" name="Freeform 1079"/>
                        <wps:cNvSpPr>
                          <a:spLocks/>
                        </wps:cNvSpPr>
                        <wps:spPr bwMode="auto">
                          <a:xfrm>
                            <a:off x="5223" y="14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2" name="Freeform 1080"/>
                        <wps:cNvSpPr>
                          <a:spLocks/>
                        </wps:cNvSpPr>
                        <wps:spPr bwMode="auto">
                          <a:xfrm>
                            <a:off x="6925" y="14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3" name="Freeform 1081"/>
                        <wps:cNvSpPr>
                          <a:spLocks/>
                        </wps:cNvSpPr>
                        <wps:spPr bwMode="auto">
                          <a:xfrm>
                            <a:off x="1438" y="168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4" name="Freeform 1082"/>
                        <wps:cNvSpPr>
                          <a:spLocks/>
                        </wps:cNvSpPr>
                        <wps:spPr bwMode="auto">
                          <a:xfrm>
                            <a:off x="3805" y="168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5" name="Freeform 1083"/>
                        <wps:cNvSpPr>
                          <a:spLocks/>
                        </wps:cNvSpPr>
                        <wps:spPr bwMode="auto">
                          <a:xfrm>
                            <a:off x="5223" y="168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6" name="Freeform 1084"/>
                        <wps:cNvSpPr>
                          <a:spLocks/>
                        </wps:cNvSpPr>
                        <wps:spPr bwMode="auto">
                          <a:xfrm>
                            <a:off x="6925" y="168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7" name="Freeform 1085"/>
                        <wps:cNvSpPr>
                          <a:spLocks/>
                        </wps:cNvSpPr>
                        <wps:spPr bwMode="auto">
                          <a:xfrm>
                            <a:off x="1438" y="1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8" name="Freeform 1086"/>
                        <wps:cNvSpPr>
                          <a:spLocks/>
                        </wps:cNvSpPr>
                        <wps:spPr bwMode="auto">
                          <a:xfrm>
                            <a:off x="3805" y="1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9" name="Freeform 1087"/>
                        <wps:cNvSpPr>
                          <a:spLocks/>
                        </wps:cNvSpPr>
                        <wps:spPr bwMode="auto">
                          <a:xfrm>
                            <a:off x="5223" y="1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0" name="Freeform 1088"/>
                        <wps:cNvSpPr>
                          <a:spLocks/>
                        </wps:cNvSpPr>
                        <wps:spPr bwMode="auto">
                          <a:xfrm>
                            <a:off x="6925" y="1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1" name="Freeform 1089"/>
                        <wps:cNvSpPr>
                          <a:spLocks/>
                        </wps:cNvSpPr>
                        <wps:spPr bwMode="auto">
                          <a:xfrm>
                            <a:off x="1438" y="22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2" name="Freeform 1090"/>
                        <wps:cNvSpPr>
                          <a:spLocks/>
                        </wps:cNvSpPr>
                        <wps:spPr bwMode="auto">
                          <a:xfrm>
                            <a:off x="3805" y="22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3" name="Freeform 1091"/>
                        <wps:cNvSpPr>
                          <a:spLocks/>
                        </wps:cNvSpPr>
                        <wps:spPr bwMode="auto">
                          <a:xfrm>
                            <a:off x="5223" y="22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4" name="Freeform 1092"/>
                        <wps:cNvSpPr>
                          <a:spLocks/>
                        </wps:cNvSpPr>
                        <wps:spPr bwMode="auto">
                          <a:xfrm>
                            <a:off x="6925" y="22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5" name="Freeform 1093"/>
                        <wps:cNvSpPr>
                          <a:spLocks/>
                        </wps:cNvSpPr>
                        <wps:spPr bwMode="auto">
                          <a:xfrm>
                            <a:off x="1438" y="25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" name="Freeform 1094"/>
                        <wps:cNvSpPr>
                          <a:spLocks/>
                        </wps:cNvSpPr>
                        <wps:spPr bwMode="auto">
                          <a:xfrm>
                            <a:off x="3805" y="2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7" name="Freeform 1095"/>
                        <wps:cNvSpPr>
                          <a:spLocks/>
                        </wps:cNvSpPr>
                        <wps:spPr bwMode="auto">
                          <a:xfrm>
                            <a:off x="5223" y="2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8" name="Freeform 1096"/>
                        <wps:cNvSpPr>
                          <a:spLocks/>
                        </wps:cNvSpPr>
                        <wps:spPr bwMode="auto">
                          <a:xfrm>
                            <a:off x="6925" y="2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9" name="Freeform 1097"/>
                        <wps:cNvSpPr>
                          <a:spLocks/>
                        </wps:cNvSpPr>
                        <wps:spPr bwMode="auto">
                          <a:xfrm>
                            <a:off x="1438" y="28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0" name="Freeform 1098"/>
                        <wps:cNvSpPr>
                          <a:spLocks/>
                        </wps:cNvSpPr>
                        <wps:spPr bwMode="auto">
                          <a:xfrm>
                            <a:off x="3805" y="28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1" name="Freeform 1099"/>
                        <wps:cNvSpPr>
                          <a:spLocks/>
                        </wps:cNvSpPr>
                        <wps:spPr bwMode="auto">
                          <a:xfrm>
                            <a:off x="5223" y="28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2" name="Freeform 1100"/>
                        <wps:cNvSpPr>
                          <a:spLocks/>
                        </wps:cNvSpPr>
                        <wps:spPr bwMode="auto">
                          <a:xfrm>
                            <a:off x="6925" y="28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3" name="Freeform 1101"/>
                        <wps:cNvSpPr>
                          <a:spLocks/>
                        </wps:cNvSpPr>
                        <wps:spPr bwMode="auto">
                          <a:xfrm>
                            <a:off x="1438" y="3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4" name="Freeform 1102"/>
                        <wps:cNvSpPr>
                          <a:spLocks/>
                        </wps:cNvSpPr>
                        <wps:spPr bwMode="auto">
                          <a:xfrm>
                            <a:off x="3805" y="3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5" name="Freeform 1103"/>
                        <wps:cNvSpPr>
                          <a:spLocks/>
                        </wps:cNvSpPr>
                        <wps:spPr bwMode="auto">
                          <a:xfrm>
                            <a:off x="5223" y="3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6" name="Freeform 1104"/>
                        <wps:cNvSpPr>
                          <a:spLocks/>
                        </wps:cNvSpPr>
                        <wps:spPr bwMode="auto">
                          <a:xfrm>
                            <a:off x="6925" y="3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7" name="Freeform 1105"/>
                        <wps:cNvSpPr>
                          <a:spLocks/>
                        </wps:cNvSpPr>
                        <wps:spPr bwMode="auto">
                          <a:xfrm>
                            <a:off x="1438" y="335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8" name="Freeform 1106"/>
                        <wps:cNvSpPr>
                          <a:spLocks/>
                        </wps:cNvSpPr>
                        <wps:spPr bwMode="auto">
                          <a:xfrm>
                            <a:off x="3805" y="335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9" name="Freeform 1107"/>
                        <wps:cNvSpPr>
                          <a:spLocks/>
                        </wps:cNvSpPr>
                        <wps:spPr bwMode="auto">
                          <a:xfrm>
                            <a:off x="5223" y="335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0" name="Freeform 1108"/>
                        <wps:cNvSpPr>
                          <a:spLocks/>
                        </wps:cNvSpPr>
                        <wps:spPr bwMode="auto">
                          <a:xfrm>
                            <a:off x="6925" y="335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1" name="Freeform 1109"/>
                        <wps:cNvSpPr>
                          <a:spLocks/>
                        </wps:cNvSpPr>
                        <wps:spPr bwMode="auto">
                          <a:xfrm>
                            <a:off x="1438" y="36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2" name="Freeform 1110"/>
                        <wps:cNvSpPr>
                          <a:spLocks/>
                        </wps:cNvSpPr>
                        <wps:spPr bwMode="auto">
                          <a:xfrm>
                            <a:off x="3805" y="36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3" name="Freeform 1111"/>
                        <wps:cNvSpPr>
                          <a:spLocks/>
                        </wps:cNvSpPr>
                        <wps:spPr bwMode="auto">
                          <a:xfrm>
                            <a:off x="5223" y="36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4" name="Freeform 1112"/>
                        <wps:cNvSpPr>
                          <a:spLocks/>
                        </wps:cNvSpPr>
                        <wps:spPr bwMode="auto">
                          <a:xfrm>
                            <a:off x="6925" y="36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5" name="Freeform 1113"/>
                        <wps:cNvSpPr>
                          <a:spLocks/>
                        </wps:cNvSpPr>
                        <wps:spPr bwMode="auto">
                          <a:xfrm>
                            <a:off x="1438" y="391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6" name="Freeform 1114"/>
                        <wps:cNvSpPr>
                          <a:spLocks/>
                        </wps:cNvSpPr>
                        <wps:spPr bwMode="auto">
                          <a:xfrm>
                            <a:off x="3805" y="391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7" name="Freeform 1115"/>
                        <wps:cNvSpPr>
                          <a:spLocks/>
                        </wps:cNvSpPr>
                        <wps:spPr bwMode="auto">
                          <a:xfrm>
                            <a:off x="5223" y="391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8" name="Freeform 1116"/>
                        <wps:cNvSpPr>
                          <a:spLocks/>
                        </wps:cNvSpPr>
                        <wps:spPr bwMode="auto">
                          <a:xfrm>
                            <a:off x="6925" y="391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9" name="Freeform 1117"/>
                        <wps:cNvSpPr>
                          <a:spLocks/>
                        </wps:cNvSpPr>
                        <wps:spPr bwMode="auto">
                          <a:xfrm>
                            <a:off x="1438" y="41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0" name="Freeform 1118"/>
                        <wps:cNvSpPr>
                          <a:spLocks/>
                        </wps:cNvSpPr>
                        <wps:spPr bwMode="auto">
                          <a:xfrm>
                            <a:off x="3805" y="41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1" name="Freeform 1119"/>
                        <wps:cNvSpPr>
                          <a:spLocks/>
                        </wps:cNvSpPr>
                        <wps:spPr bwMode="auto">
                          <a:xfrm>
                            <a:off x="5223" y="41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2" name="Freeform 1120"/>
                        <wps:cNvSpPr>
                          <a:spLocks/>
                        </wps:cNvSpPr>
                        <wps:spPr bwMode="auto">
                          <a:xfrm>
                            <a:off x="6925" y="41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3" name="Freeform 1121"/>
                        <wps:cNvSpPr>
                          <a:spLocks/>
                        </wps:cNvSpPr>
                        <wps:spPr bwMode="auto">
                          <a:xfrm>
                            <a:off x="1438" y="44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4" name="Freeform 1122"/>
                        <wps:cNvSpPr>
                          <a:spLocks/>
                        </wps:cNvSpPr>
                        <wps:spPr bwMode="auto">
                          <a:xfrm>
                            <a:off x="3805" y="44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5" name="Freeform 1123"/>
                        <wps:cNvSpPr>
                          <a:spLocks/>
                        </wps:cNvSpPr>
                        <wps:spPr bwMode="auto">
                          <a:xfrm>
                            <a:off x="5223" y="44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6" name="Freeform 1124"/>
                        <wps:cNvSpPr>
                          <a:spLocks/>
                        </wps:cNvSpPr>
                        <wps:spPr bwMode="auto">
                          <a:xfrm>
                            <a:off x="6925" y="44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7" name="Freeform 1125"/>
                        <wps:cNvSpPr>
                          <a:spLocks/>
                        </wps:cNvSpPr>
                        <wps:spPr bwMode="auto">
                          <a:xfrm>
                            <a:off x="1438" y="47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8" name="Freeform 1126"/>
                        <wps:cNvSpPr>
                          <a:spLocks/>
                        </wps:cNvSpPr>
                        <wps:spPr bwMode="auto">
                          <a:xfrm>
                            <a:off x="3805" y="47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9" name="Freeform 1127"/>
                        <wps:cNvSpPr>
                          <a:spLocks/>
                        </wps:cNvSpPr>
                        <wps:spPr bwMode="auto">
                          <a:xfrm>
                            <a:off x="5223" y="47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0" name="Freeform 1128"/>
                        <wps:cNvSpPr>
                          <a:spLocks/>
                        </wps:cNvSpPr>
                        <wps:spPr bwMode="auto">
                          <a:xfrm>
                            <a:off x="6925" y="47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1" name="Freeform 1129"/>
                        <wps:cNvSpPr>
                          <a:spLocks/>
                        </wps:cNvSpPr>
                        <wps:spPr bwMode="auto">
                          <a:xfrm>
                            <a:off x="1438" y="50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2" name="Freeform 1130"/>
                        <wps:cNvSpPr>
                          <a:spLocks/>
                        </wps:cNvSpPr>
                        <wps:spPr bwMode="auto">
                          <a:xfrm>
                            <a:off x="3805" y="50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3" name="Freeform 1131"/>
                        <wps:cNvSpPr>
                          <a:spLocks/>
                        </wps:cNvSpPr>
                        <wps:spPr bwMode="auto">
                          <a:xfrm>
                            <a:off x="5223" y="50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4" name="Freeform 1132"/>
                        <wps:cNvSpPr>
                          <a:spLocks/>
                        </wps:cNvSpPr>
                        <wps:spPr bwMode="auto">
                          <a:xfrm>
                            <a:off x="6925" y="50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5" name="Freeform 1133"/>
                        <wps:cNvSpPr>
                          <a:spLocks/>
                        </wps:cNvSpPr>
                        <wps:spPr bwMode="auto">
                          <a:xfrm>
                            <a:off x="1438" y="53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6" name="Freeform 1134"/>
                        <wps:cNvSpPr>
                          <a:spLocks/>
                        </wps:cNvSpPr>
                        <wps:spPr bwMode="auto">
                          <a:xfrm>
                            <a:off x="3805" y="53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7" name="Freeform 1135"/>
                        <wps:cNvSpPr>
                          <a:spLocks/>
                        </wps:cNvSpPr>
                        <wps:spPr bwMode="auto">
                          <a:xfrm>
                            <a:off x="5223" y="53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8" name="Freeform 1136"/>
                        <wps:cNvSpPr>
                          <a:spLocks/>
                        </wps:cNvSpPr>
                        <wps:spPr bwMode="auto">
                          <a:xfrm>
                            <a:off x="6925" y="53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9" name="Freeform 1137"/>
                        <wps:cNvSpPr>
                          <a:spLocks/>
                        </wps:cNvSpPr>
                        <wps:spPr bwMode="auto">
                          <a:xfrm>
                            <a:off x="1438" y="55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0" name="Freeform 1138"/>
                        <wps:cNvSpPr>
                          <a:spLocks/>
                        </wps:cNvSpPr>
                        <wps:spPr bwMode="auto">
                          <a:xfrm>
                            <a:off x="3805" y="55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1" name="Freeform 1139"/>
                        <wps:cNvSpPr>
                          <a:spLocks/>
                        </wps:cNvSpPr>
                        <wps:spPr bwMode="auto">
                          <a:xfrm>
                            <a:off x="5223" y="55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2" name="Freeform 1140"/>
                        <wps:cNvSpPr>
                          <a:spLocks/>
                        </wps:cNvSpPr>
                        <wps:spPr bwMode="auto">
                          <a:xfrm>
                            <a:off x="6925" y="55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3" name="Freeform 1141"/>
                        <wps:cNvSpPr>
                          <a:spLocks/>
                        </wps:cNvSpPr>
                        <wps:spPr bwMode="auto">
                          <a:xfrm>
                            <a:off x="1438" y="58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4" name="Freeform 1142"/>
                        <wps:cNvSpPr>
                          <a:spLocks/>
                        </wps:cNvSpPr>
                        <wps:spPr bwMode="auto">
                          <a:xfrm>
                            <a:off x="3805" y="58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5" name="Freeform 1143"/>
                        <wps:cNvSpPr>
                          <a:spLocks/>
                        </wps:cNvSpPr>
                        <wps:spPr bwMode="auto">
                          <a:xfrm>
                            <a:off x="5223" y="58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6" name="Freeform 1144"/>
                        <wps:cNvSpPr>
                          <a:spLocks/>
                        </wps:cNvSpPr>
                        <wps:spPr bwMode="auto">
                          <a:xfrm>
                            <a:off x="6925" y="58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7" name="Freeform 1145"/>
                        <wps:cNvSpPr>
                          <a:spLocks/>
                        </wps:cNvSpPr>
                        <wps:spPr bwMode="auto">
                          <a:xfrm>
                            <a:off x="1438" y="61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8" name="Freeform 1146"/>
                        <wps:cNvSpPr>
                          <a:spLocks/>
                        </wps:cNvSpPr>
                        <wps:spPr bwMode="auto">
                          <a:xfrm>
                            <a:off x="3805" y="61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9" name="Freeform 1147"/>
                        <wps:cNvSpPr>
                          <a:spLocks/>
                        </wps:cNvSpPr>
                        <wps:spPr bwMode="auto">
                          <a:xfrm>
                            <a:off x="5223" y="61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0" name="Freeform 1148"/>
                        <wps:cNvSpPr>
                          <a:spLocks/>
                        </wps:cNvSpPr>
                        <wps:spPr bwMode="auto">
                          <a:xfrm>
                            <a:off x="6925" y="61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1" name="Freeform 1149"/>
                        <wps:cNvSpPr>
                          <a:spLocks/>
                        </wps:cNvSpPr>
                        <wps:spPr bwMode="auto">
                          <a:xfrm>
                            <a:off x="1438" y="64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2" name="Freeform 1150"/>
                        <wps:cNvSpPr>
                          <a:spLocks/>
                        </wps:cNvSpPr>
                        <wps:spPr bwMode="auto">
                          <a:xfrm>
                            <a:off x="3805" y="64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3" name="Freeform 1151"/>
                        <wps:cNvSpPr>
                          <a:spLocks/>
                        </wps:cNvSpPr>
                        <wps:spPr bwMode="auto">
                          <a:xfrm>
                            <a:off x="5223" y="64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4" name="Freeform 1152"/>
                        <wps:cNvSpPr>
                          <a:spLocks/>
                        </wps:cNvSpPr>
                        <wps:spPr bwMode="auto">
                          <a:xfrm>
                            <a:off x="6925" y="64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5" name="Freeform 1153"/>
                        <wps:cNvSpPr>
                          <a:spLocks/>
                        </wps:cNvSpPr>
                        <wps:spPr bwMode="auto">
                          <a:xfrm>
                            <a:off x="1438" y="67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6" name="Freeform 1154"/>
                        <wps:cNvSpPr>
                          <a:spLocks/>
                        </wps:cNvSpPr>
                        <wps:spPr bwMode="auto">
                          <a:xfrm>
                            <a:off x="3805" y="67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7" name="Freeform 1155"/>
                        <wps:cNvSpPr>
                          <a:spLocks/>
                        </wps:cNvSpPr>
                        <wps:spPr bwMode="auto">
                          <a:xfrm>
                            <a:off x="5223" y="67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8" name="Freeform 1156"/>
                        <wps:cNvSpPr>
                          <a:spLocks/>
                        </wps:cNvSpPr>
                        <wps:spPr bwMode="auto">
                          <a:xfrm>
                            <a:off x="6925" y="67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9" name="Freeform 1157"/>
                        <wps:cNvSpPr>
                          <a:spLocks/>
                        </wps:cNvSpPr>
                        <wps:spPr bwMode="auto">
                          <a:xfrm>
                            <a:off x="1438" y="69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0" name="Freeform 1158"/>
                        <wps:cNvSpPr>
                          <a:spLocks/>
                        </wps:cNvSpPr>
                        <wps:spPr bwMode="auto">
                          <a:xfrm>
                            <a:off x="3805" y="69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1" name="Freeform 1159"/>
                        <wps:cNvSpPr>
                          <a:spLocks/>
                        </wps:cNvSpPr>
                        <wps:spPr bwMode="auto">
                          <a:xfrm>
                            <a:off x="5223" y="69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2" name="Freeform 1160"/>
                        <wps:cNvSpPr>
                          <a:spLocks/>
                        </wps:cNvSpPr>
                        <wps:spPr bwMode="auto">
                          <a:xfrm>
                            <a:off x="6925" y="69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3" name="Freeform 1161"/>
                        <wps:cNvSpPr>
                          <a:spLocks/>
                        </wps:cNvSpPr>
                        <wps:spPr bwMode="auto">
                          <a:xfrm>
                            <a:off x="1438" y="72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4" name="Freeform 1162"/>
                        <wps:cNvSpPr>
                          <a:spLocks/>
                        </wps:cNvSpPr>
                        <wps:spPr bwMode="auto">
                          <a:xfrm>
                            <a:off x="3805" y="72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5" name="Freeform 1163"/>
                        <wps:cNvSpPr>
                          <a:spLocks/>
                        </wps:cNvSpPr>
                        <wps:spPr bwMode="auto">
                          <a:xfrm>
                            <a:off x="5223" y="72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6" name="Freeform 1164"/>
                        <wps:cNvSpPr>
                          <a:spLocks/>
                        </wps:cNvSpPr>
                        <wps:spPr bwMode="auto">
                          <a:xfrm>
                            <a:off x="6925" y="72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7" name="Freeform 1165"/>
                        <wps:cNvSpPr>
                          <a:spLocks/>
                        </wps:cNvSpPr>
                        <wps:spPr bwMode="auto">
                          <a:xfrm>
                            <a:off x="1438" y="75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8" name="Freeform 1166"/>
                        <wps:cNvSpPr>
                          <a:spLocks/>
                        </wps:cNvSpPr>
                        <wps:spPr bwMode="auto">
                          <a:xfrm>
                            <a:off x="3805" y="75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9" name="Freeform 1167"/>
                        <wps:cNvSpPr>
                          <a:spLocks/>
                        </wps:cNvSpPr>
                        <wps:spPr bwMode="auto">
                          <a:xfrm>
                            <a:off x="5223" y="75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0" name="Freeform 1168"/>
                        <wps:cNvSpPr>
                          <a:spLocks/>
                        </wps:cNvSpPr>
                        <wps:spPr bwMode="auto">
                          <a:xfrm>
                            <a:off x="6925" y="75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1" name="Freeform 1169"/>
                        <wps:cNvSpPr>
                          <a:spLocks/>
                        </wps:cNvSpPr>
                        <wps:spPr bwMode="auto">
                          <a:xfrm>
                            <a:off x="1438" y="781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2" name="Freeform 1170"/>
                        <wps:cNvSpPr>
                          <a:spLocks/>
                        </wps:cNvSpPr>
                        <wps:spPr bwMode="auto">
                          <a:xfrm>
                            <a:off x="3805" y="781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3" name="Freeform 1171"/>
                        <wps:cNvSpPr>
                          <a:spLocks/>
                        </wps:cNvSpPr>
                        <wps:spPr bwMode="auto">
                          <a:xfrm>
                            <a:off x="5223" y="781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4" name="Freeform 1172"/>
                        <wps:cNvSpPr>
                          <a:spLocks/>
                        </wps:cNvSpPr>
                        <wps:spPr bwMode="auto">
                          <a:xfrm>
                            <a:off x="6925" y="781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5" name="Freeform 1173"/>
                        <wps:cNvSpPr>
                          <a:spLocks/>
                        </wps:cNvSpPr>
                        <wps:spPr bwMode="auto">
                          <a:xfrm>
                            <a:off x="1438" y="80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6" name="Freeform 1174"/>
                        <wps:cNvSpPr>
                          <a:spLocks/>
                        </wps:cNvSpPr>
                        <wps:spPr bwMode="auto">
                          <a:xfrm>
                            <a:off x="3805" y="80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7" name="Freeform 1175"/>
                        <wps:cNvSpPr>
                          <a:spLocks/>
                        </wps:cNvSpPr>
                        <wps:spPr bwMode="auto">
                          <a:xfrm>
                            <a:off x="5223" y="80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8" name="Freeform 1176"/>
                        <wps:cNvSpPr>
                          <a:spLocks/>
                        </wps:cNvSpPr>
                        <wps:spPr bwMode="auto">
                          <a:xfrm>
                            <a:off x="6925" y="80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9" name="Freeform 1177"/>
                        <wps:cNvSpPr>
                          <a:spLocks/>
                        </wps:cNvSpPr>
                        <wps:spPr bwMode="auto">
                          <a:xfrm>
                            <a:off x="1438" y="83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0" name="Freeform 1178"/>
                        <wps:cNvSpPr>
                          <a:spLocks/>
                        </wps:cNvSpPr>
                        <wps:spPr bwMode="auto">
                          <a:xfrm>
                            <a:off x="3805" y="83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1" name="Freeform 1179"/>
                        <wps:cNvSpPr>
                          <a:spLocks/>
                        </wps:cNvSpPr>
                        <wps:spPr bwMode="auto">
                          <a:xfrm>
                            <a:off x="5223" y="83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2" name="Freeform 1180"/>
                        <wps:cNvSpPr>
                          <a:spLocks/>
                        </wps:cNvSpPr>
                        <wps:spPr bwMode="auto">
                          <a:xfrm>
                            <a:off x="6925" y="83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3" name="Freeform 1181"/>
                        <wps:cNvSpPr>
                          <a:spLocks/>
                        </wps:cNvSpPr>
                        <wps:spPr bwMode="auto">
                          <a:xfrm>
                            <a:off x="1438" y="86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4" name="Freeform 1182"/>
                        <wps:cNvSpPr>
                          <a:spLocks/>
                        </wps:cNvSpPr>
                        <wps:spPr bwMode="auto">
                          <a:xfrm>
                            <a:off x="3805" y="86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5" name="Freeform 1183"/>
                        <wps:cNvSpPr>
                          <a:spLocks/>
                        </wps:cNvSpPr>
                        <wps:spPr bwMode="auto">
                          <a:xfrm>
                            <a:off x="5223" y="86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6" name="Freeform 1184"/>
                        <wps:cNvSpPr>
                          <a:spLocks/>
                        </wps:cNvSpPr>
                        <wps:spPr bwMode="auto">
                          <a:xfrm>
                            <a:off x="6925" y="86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7" name="Freeform 1185"/>
                        <wps:cNvSpPr>
                          <a:spLocks/>
                        </wps:cNvSpPr>
                        <wps:spPr bwMode="auto">
                          <a:xfrm>
                            <a:off x="1438" y="89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8" name="Freeform 1186"/>
                        <wps:cNvSpPr>
                          <a:spLocks/>
                        </wps:cNvSpPr>
                        <wps:spPr bwMode="auto">
                          <a:xfrm>
                            <a:off x="3805" y="89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9" name="Freeform 1187"/>
                        <wps:cNvSpPr>
                          <a:spLocks/>
                        </wps:cNvSpPr>
                        <wps:spPr bwMode="auto">
                          <a:xfrm>
                            <a:off x="5223" y="89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0" name="Freeform 1188"/>
                        <wps:cNvSpPr>
                          <a:spLocks/>
                        </wps:cNvSpPr>
                        <wps:spPr bwMode="auto">
                          <a:xfrm>
                            <a:off x="6925" y="89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1" name="Freeform 1189"/>
                        <wps:cNvSpPr>
                          <a:spLocks/>
                        </wps:cNvSpPr>
                        <wps:spPr bwMode="auto">
                          <a:xfrm>
                            <a:off x="1438" y="92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2" name="Freeform 1190"/>
                        <wps:cNvSpPr>
                          <a:spLocks/>
                        </wps:cNvSpPr>
                        <wps:spPr bwMode="auto">
                          <a:xfrm>
                            <a:off x="3805" y="92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3" name="Freeform 1191"/>
                        <wps:cNvSpPr>
                          <a:spLocks/>
                        </wps:cNvSpPr>
                        <wps:spPr bwMode="auto">
                          <a:xfrm>
                            <a:off x="5223" y="92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4" name="Freeform 1192"/>
                        <wps:cNvSpPr>
                          <a:spLocks/>
                        </wps:cNvSpPr>
                        <wps:spPr bwMode="auto">
                          <a:xfrm>
                            <a:off x="6925" y="92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5" name="Freeform 1193"/>
                        <wps:cNvSpPr>
                          <a:spLocks/>
                        </wps:cNvSpPr>
                        <wps:spPr bwMode="auto">
                          <a:xfrm>
                            <a:off x="1438" y="94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6" name="Freeform 1194"/>
                        <wps:cNvSpPr>
                          <a:spLocks/>
                        </wps:cNvSpPr>
                        <wps:spPr bwMode="auto">
                          <a:xfrm>
                            <a:off x="3805" y="94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7" name="Freeform 1195"/>
                        <wps:cNvSpPr>
                          <a:spLocks/>
                        </wps:cNvSpPr>
                        <wps:spPr bwMode="auto">
                          <a:xfrm>
                            <a:off x="5223" y="94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8" name="Freeform 1196"/>
                        <wps:cNvSpPr>
                          <a:spLocks/>
                        </wps:cNvSpPr>
                        <wps:spPr bwMode="auto">
                          <a:xfrm>
                            <a:off x="6925" y="94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9" name="Freeform 1197"/>
                        <wps:cNvSpPr>
                          <a:spLocks/>
                        </wps:cNvSpPr>
                        <wps:spPr bwMode="auto">
                          <a:xfrm>
                            <a:off x="1438" y="97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0" name="Freeform 1198"/>
                        <wps:cNvSpPr>
                          <a:spLocks/>
                        </wps:cNvSpPr>
                        <wps:spPr bwMode="auto">
                          <a:xfrm>
                            <a:off x="3805" y="97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1" name="Freeform 1199"/>
                        <wps:cNvSpPr>
                          <a:spLocks/>
                        </wps:cNvSpPr>
                        <wps:spPr bwMode="auto">
                          <a:xfrm>
                            <a:off x="5223" y="97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2" name="Freeform 1200"/>
                        <wps:cNvSpPr>
                          <a:spLocks/>
                        </wps:cNvSpPr>
                        <wps:spPr bwMode="auto">
                          <a:xfrm>
                            <a:off x="6925" y="97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3" name="Freeform 1201"/>
                        <wps:cNvSpPr>
                          <a:spLocks/>
                        </wps:cNvSpPr>
                        <wps:spPr bwMode="auto">
                          <a:xfrm>
                            <a:off x="1438" y="100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4" name="Freeform 1202"/>
                        <wps:cNvSpPr>
                          <a:spLocks/>
                        </wps:cNvSpPr>
                        <wps:spPr bwMode="auto">
                          <a:xfrm>
                            <a:off x="3805" y="100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5" name="Freeform 1203"/>
                        <wps:cNvSpPr>
                          <a:spLocks/>
                        </wps:cNvSpPr>
                        <wps:spPr bwMode="auto">
                          <a:xfrm>
                            <a:off x="5223" y="100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6" name="Freeform 1204"/>
                        <wps:cNvSpPr>
                          <a:spLocks/>
                        </wps:cNvSpPr>
                        <wps:spPr bwMode="auto">
                          <a:xfrm>
                            <a:off x="6925" y="100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7" name="Freeform 1205"/>
                        <wps:cNvSpPr>
                          <a:spLocks/>
                        </wps:cNvSpPr>
                        <wps:spPr bwMode="auto">
                          <a:xfrm>
                            <a:off x="1438" y="103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8" name="Freeform 1206"/>
                        <wps:cNvSpPr>
                          <a:spLocks/>
                        </wps:cNvSpPr>
                        <wps:spPr bwMode="auto">
                          <a:xfrm>
                            <a:off x="3805" y="103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9" name="Freeform 1207"/>
                        <wps:cNvSpPr>
                          <a:spLocks/>
                        </wps:cNvSpPr>
                        <wps:spPr bwMode="auto">
                          <a:xfrm>
                            <a:off x="5223" y="103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0" name="Freeform 1208"/>
                        <wps:cNvSpPr>
                          <a:spLocks/>
                        </wps:cNvSpPr>
                        <wps:spPr bwMode="auto">
                          <a:xfrm>
                            <a:off x="6925" y="103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1" name="Freeform 1209"/>
                        <wps:cNvSpPr>
                          <a:spLocks/>
                        </wps:cNvSpPr>
                        <wps:spPr bwMode="auto">
                          <a:xfrm>
                            <a:off x="1438" y="1060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2" name="Freeform 1210"/>
                        <wps:cNvSpPr>
                          <a:spLocks/>
                        </wps:cNvSpPr>
                        <wps:spPr bwMode="auto">
                          <a:xfrm>
                            <a:off x="3805" y="1060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3" name="Freeform 1211"/>
                        <wps:cNvSpPr>
                          <a:spLocks/>
                        </wps:cNvSpPr>
                        <wps:spPr bwMode="auto">
                          <a:xfrm>
                            <a:off x="5223" y="1060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4" name="Freeform 1212"/>
                        <wps:cNvSpPr>
                          <a:spLocks/>
                        </wps:cNvSpPr>
                        <wps:spPr bwMode="auto">
                          <a:xfrm>
                            <a:off x="6925" y="1060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5" name="Freeform 1213"/>
                        <wps:cNvSpPr>
                          <a:spLocks/>
                        </wps:cNvSpPr>
                        <wps:spPr bwMode="auto">
                          <a:xfrm>
                            <a:off x="1438" y="10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6" name="Freeform 1214"/>
                        <wps:cNvSpPr>
                          <a:spLocks/>
                        </wps:cNvSpPr>
                        <wps:spPr bwMode="auto">
                          <a:xfrm>
                            <a:off x="3805" y="10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7" name="Freeform 1215"/>
                        <wps:cNvSpPr>
                          <a:spLocks/>
                        </wps:cNvSpPr>
                        <wps:spPr bwMode="auto">
                          <a:xfrm>
                            <a:off x="5223" y="10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8" name="Freeform 1216"/>
                        <wps:cNvSpPr>
                          <a:spLocks/>
                        </wps:cNvSpPr>
                        <wps:spPr bwMode="auto">
                          <a:xfrm>
                            <a:off x="6925" y="10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9" name="Freeform 1217"/>
                        <wps:cNvSpPr>
                          <a:spLocks/>
                        </wps:cNvSpPr>
                        <wps:spPr bwMode="auto">
                          <a:xfrm>
                            <a:off x="1438" y="111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0" name="Freeform 1218"/>
                        <wps:cNvSpPr>
                          <a:spLocks/>
                        </wps:cNvSpPr>
                        <wps:spPr bwMode="auto">
                          <a:xfrm>
                            <a:off x="3805" y="111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1" name="Freeform 1219"/>
                        <wps:cNvSpPr>
                          <a:spLocks/>
                        </wps:cNvSpPr>
                        <wps:spPr bwMode="auto">
                          <a:xfrm>
                            <a:off x="5223" y="111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2" name="Freeform 1220"/>
                        <wps:cNvSpPr>
                          <a:spLocks/>
                        </wps:cNvSpPr>
                        <wps:spPr bwMode="auto">
                          <a:xfrm>
                            <a:off x="6925" y="111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3" name="Freeform 1221"/>
                        <wps:cNvSpPr>
                          <a:spLocks/>
                        </wps:cNvSpPr>
                        <wps:spPr bwMode="auto">
                          <a:xfrm>
                            <a:off x="1438" y="11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4" name="Freeform 1222"/>
                        <wps:cNvSpPr>
                          <a:spLocks/>
                        </wps:cNvSpPr>
                        <wps:spPr bwMode="auto">
                          <a:xfrm>
                            <a:off x="3805" y="11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5" name="Freeform 1223"/>
                        <wps:cNvSpPr>
                          <a:spLocks/>
                        </wps:cNvSpPr>
                        <wps:spPr bwMode="auto">
                          <a:xfrm>
                            <a:off x="5223" y="11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6" name="Freeform 1224"/>
                        <wps:cNvSpPr>
                          <a:spLocks/>
                        </wps:cNvSpPr>
                        <wps:spPr bwMode="auto">
                          <a:xfrm>
                            <a:off x="6925" y="11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7" name="Freeform 1225"/>
                        <wps:cNvSpPr>
                          <a:spLocks/>
                        </wps:cNvSpPr>
                        <wps:spPr bwMode="auto">
                          <a:xfrm>
                            <a:off x="1438" y="117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8" name="Freeform 1226"/>
                        <wps:cNvSpPr>
                          <a:spLocks/>
                        </wps:cNvSpPr>
                        <wps:spPr bwMode="auto">
                          <a:xfrm>
                            <a:off x="3805" y="117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9" name="Freeform 1227"/>
                        <wps:cNvSpPr>
                          <a:spLocks/>
                        </wps:cNvSpPr>
                        <wps:spPr bwMode="auto">
                          <a:xfrm>
                            <a:off x="5223" y="117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0" name="Freeform 1228"/>
                        <wps:cNvSpPr>
                          <a:spLocks/>
                        </wps:cNvSpPr>
                        <wps:spPr bwMode="auto">
                          <a:xfrm>
                            <a:off x="6925" y="117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1" name="Freeform 1229"/>
                        <wps:cNvSpPr>
                          <a:spLocks/>
                        </wps:cNvSpPr>
                        <wps:spPr bwMode="auto">
                          <a:xfrm>
                            <a:off x="1438" y="1199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2" name="Freeform 1230"/>
                        <wps:cNvSpPr>
                          <a:spLocks/>
                        </wps:cNvSpPr>
                        <wps:spPr bwMode="auto">
                          <a:xfrm>
                            <a:off x="3805" y="1199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3" name="Freeform 1231"/>
                        <wps:cNvSpPr>
                          <a:spLocks/>
                        </wps:cNvSpPr>
                        <wps:spPr bwMode="auto">
                          <a:xfrm>
                            <a:off x="5223" y="1199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4" name="Freeform 1232"/>
                        <wps:cNvSpPr>
                          <a:spLocks/>
                        </wps:cNvSpPr>
                        <wps:spPr bwMode="auto">
                          <a:xfrm>
                            <a:off x="6925" y="1199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5" name="Freeform 1233"/>
                        <wps:cNvSpPr>
                          <a:spLocks/>
                        </wps:cNvSpPr>
                        <wps:spPr bwMode="auto">
                          <a:xfrm>
                            <a:off x="1438" y="1227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6" name="Freeform 1234"/>
                        <wps:cNvSpPr>
                          <a:spLocks/>
                        </wps:cNvSpPr>
                        <wps:spPr bwMode="auto">
                          <a:xfrm>
                            <a:off x="3805" y="1227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7" name="Freeform 1235"/>
                        <wps:cNvSpPr>
                          <a:spLocks/>
                        </wps:cNvSpPr>
                        <wps:spPr bwMode="auto">
                          <a:xfrm>
                            <a:off x="5223" y="1227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8" name="Freeform 1236"/>
                        <wps:cNvSpPr>
                          <a:spLocks/>
                        </wps:cNvSpPr>
                        <wps:spPr bwMode="auto">
                          <a:xfrm>
                            <a:off x="6925" y="1227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9" name="Freeform 1237"/>
                        <wps:cNvSpPr>
                          <a:spLocks/>
                        </wps:cNvSpPr>
                        <wps:spPr bwMode="auto">
                          <a:xfrm>
                            <a:off x="1438" y="1255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0" name="Freeform 1238"/>
                        <wps:cNvSpPr>
                          <a:spLocks/>
                        </wps:cNvSpPr>
                        <wps:spPr bwMode="auto">
                          <a:xfrm>
                            <a:off x="3805" y="1255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1" name="Freeform 1239"/>
                        <wps:cNvSpPr>
                          <a:spLocks/>
                        </wps:cNvSpPr>
                        <wps:spPr bwMode="auto">
                          <a:xfrm>
                            <a:off x="5223" y="1255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2" name="Freeform 1240"/>
                        <wps:cNvSpPr>
                          <a:spLocks/>
                        </wps:cNvSpPr>
                        <wps:spPr bwMode="auto">
                          <a:xfrm>
                            <a:off x="6925" y="1255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3" name="Freeform 1241"/>
                        <wps:cNvSpPr>
                          <a:spLocks/>
                        </wps:cNvSpPr>
                        <wps:spPr bwMode="auto">
                          <a:xfrm>
                            <a:off x="1438" y="128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4" name="Freeform 1242"/>
                        <wps:cNvSpPr>
                          <a:spLocks/>
                        </wps:cNvSpPr>
                        <wps:spPr bwMode="auto">
                          <a:xfrm>
                            <a:off x="3805" y="128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5" name="Freeform 1243"/>
                        <wps:cNvSpPr>
                          <a:spLocks/>
                        </wps:cNvSpPr>
                        <wps:spPr bwMode="auto">
                          <a:xfrm>
                            <a:off x="5223" y="128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6" name="Freeform 1244"/>
                        <wps:cNvSpPr>
                          <a:spLocks/>
                        </wps:cNvSpPr>
                        <wps:spPr bwMode="auto">
                          <a:xfrm>
                            <a:off x="6925" y="128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7" name="Freeform 1245"/>
                        <wps:cNvSpPr>
                          <a:spLocks/>
                        </wps:cNvSpPr>
                        <wps:spPr bwMode="auto">
                          <a:xfrm>
                            <a:off x="1438" y="1310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8" name="Freeform 1246"/>
                        <wps:cNvSpPr>
                          <a:spLocks/>
                        </wps:cNvSpPr>
                        <wps:spPr bwMode="auto">
                          <a:xfrm>
                            <a:off x="3805" y="1310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9" name="Freeform 1247"/>
                        <wps:cNvSpPr>
                          <a:spLocks/>
                        </wps:cNvSpPr>
                        <wps:spPr bwMode="auto">
                          <a:xfrm>
                            <a:off x="5223" y="1310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0" name="Freeform 1248"/>
                        <wps:cNvSpPr>
                          <a:spLocks/>
                        </wps:cNvSpPr>
                        <wps:spPr bwMode="auto">
                          <a:xfrm>
                            <a:off x="6925" y="1310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1" name="Freeform 1249"/>
                        <wps:cNvSpPr>
                          <a:spLocks/>
                        </wps:cNvSpPr>
                        <wps:spPr bwMode="auto">
                          <a:xfrm>
                            <a:off x="1438" y="1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2" name="Freeform 1250"/>
                        <wps:cNvSpPr>
                          <a:spLocks/>
                        </wps:cNvSpPr>
                        <wps:spPr bwMode="auto">
                          <a:xfrm>
                            <a:off x="3805" y="1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3" name="Freeform 1251"/>
                        <wps:cNvSpPr>
                          <a:spLocks/>
                        </wps:cNvSpPr>
                        <wps:spPr bwMode="auto">
                          <a:xfrm>
                            <a:off x="5223" y="1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4" name="Freeform 1252"/>
                        <wps:cNvSpPr>
                          <a:spLocks/>
                        </wps:cNvSpPr>
                        <wps:spPr bwMode="auto">
                          <a:xfrm>
                            <a:off x="6925" y="1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5" name="Freeform 1253"/>
                        <wps:cNvSpPr>
                          <a:spLocks/>
                        </wps:cNvSpPr>
                        <wps:spPr bwMode="auto">
                          <a:xfrm>
                            <a:off x="1438" y="136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6" name="Freeform 1254"/>
                        <wps:cNvSpPr>
                          <a:spLocks/>
                        </wps:cNvSpPr>
                        <wps:spPr bwMode="auto">
                          <a:xfrm>
                            <a:off x="3805" y="136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7" name="Freeform 1255"/>
                        <wps:cNvSpPr>
                          <a:spLocks/>
                        </wps:cNvSpPr>
                        <wps:spPr bwMode="auto">
                          <a:xfrm>
                            <a:off x="5223" y="136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8" name="Freeform 1256"/>
                        <wps:cNvSpPr>
                          <a:spLocks/>
                        </wps:cNvSpPr>
                        <wps:spPr bwMode="auto">
                          <a:xfrm>
                            <a:off x="6925" y="136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9" name="Freeform 1257"/>
                        <wps:cNvSpPr>
                          <a:spLocks/>
                        </wps:cNvSpPr>
                        <wps:spPr bwMode="auto">
                          <a:xfrm>
                            <a:off x="1438" y="1394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0" name="Freeform 1258"/>
                        <wps:cNvSpPr>
                          <a:spLocks/>
                        </wps:cNvSpPr>
                        <wps:spPr bwMode="auto">
                          <a:xfrm>
                            <a:off x="3805" y="1394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1" name="Freeform 1259"/>
                        <wps:cNvSpPr>
                          <a:spLocks/>
                        </wps:cNvSpPr>
                        <wps:spPr bwMode="auto">
                          <a:xfrm>
                            <a:off x="5223" y="1394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2" name="Freeform 1260"/>
                        <wps:cNvSpPr>
                          <a:spLocks/>
                        </wps:cNvSpPr>
                        <wps:spPr bwMode="auto">
                          <a:xfrm>
                            <a:off x="6925" y="1394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3" name="Freeform 1261"/>
                        <wps:cNvSpPr>
                          <a:spLocks/>
                        </wps:cNvSpPr>
                        <wps:spPr bwMode="auto">
                          <a:xfrm>
                            <a:off x="1438" y="142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4" name="Freeform 1262"/>
                        <wps:cNvSpPr>
                          <a:spLocks/>
                        </wps:cNvSpPr>
                        <wps:spPr bwMode="auto">
                          <a:xfrm>
                            <a:off x="3805" y="142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5" name="Freeform 1263"/>
                        <wps:cNvSpPr>
                          <a:spLocks/>
                        </wps:cNvSpPr>
                        <wps:spPr bwMode="auto">
                          <a:xfrm>
                            <a:off x="5223" y="142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" name="Freeform 1264"/>
                        <wps:cNvSpPr>
                          <a:spLocks/>
                        </wps:cNvSpPr>
                        <wps:spPr bwMode="auto">
                          <a:xfrm>
                            <a:off x="6925" y="142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7" name="Freeform 1265"/>
                        <wps:cNvSpPr>
                          <a:spLocks/>
                        </wps:cNvSpPr>
                        <wps:spPr bwMode="auto">
                          <a:xfrm>
                            <a:off x="1438" y="145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8" name="Freeform 1266"/>
                        <wps:cNvSpPr>
                          <a:spLocks/>
                        </wps:cNvSpPr>
                        <wps:spPr bwMode="auto">
                          <a:xfrm>
                            <a:off x="3805" y="145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9" name="Freeform 1267"/>
                        <wps:cNvSpPr>
                          <a:spLocks/>
                        </wps:cNvSpPr>
                        <wps:spPr bwMode="auto">
                          <a:xfrm>
                            <a:off x="5223" y="145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0" name="Freeform 1268"/>
                        <wps:cNvSpPr>
                          <a:spLocks/>
                        </wps:cNvSpPr>
                        <wps:spPr bwMode="auto">
                          <a:xfrm>
                            <a:off x="6925" y="145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1" name="Freeform 1269"/>
                        <wps:cNvSpPr>
                          <a:spLocks/>
                        </wps:cNvSpPr>
                        <wps:spPr bwMode="auto">
                          <a:xfrm>
                            <a:off x="1438" y="1478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2" name="Freeform 1270"/>
                        <wps:cNvSpPr>
                          <a:spLocks/>
                        </wps:cNvSpPr>
                        <wps:spPr bwMode="auto">
                          <a:xfrm>
                            <a:off x="3805" y="1478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3" name="Freeform 1271"/>
                        <wps:cNvSpPr>
                          <a:spLocks/>
                        </wps:cNvSpPr>
                        <wps:spPr bwMode="auto">
                          <a:xfrm>
                            <a:off x="5223" y="1478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4" name="Freeform 1272"/>
                        <wps:cNvSpPr>
                          <a:spLocks/>
                        </wps:cNvSpPr>
                        <wps:spPr bwMode="auto">
                          <a:xfrm>
                            <a:off x="6925" y="1478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5" name="Freeform 1273"/>
                        <wps:cNvSpPr>
                          <a:spLocks/>
                        </wps:cNvSpPr>
                        <wps:spPr bwMode="auto">
                          <a:xfrm>
                            <a:off x="1438" y="1505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6" name="Freeform 1274"/>
                        <wps:cNvSpPr>
                          <a:spLocks/>
                        </wps:cNvSpPr>
                        <wps:spPr bwMode="auto">
                          <a:xfrm>
                            <a:off x="3805" y="1505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7" name="Freeform 1275"/>
                        <wps:cNvSpPr>
                          <a:spLocks/>
                        </wps:cNvSpPr>
                        <wps:spPr bwMode="auto">
                          <a:xfrm>
                            <a:off x="5223" y="1505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8" name="Freeform 1276"/>
                        <wps:cNvSpPr>
                          <a:spLocks/>
                        </wps:cNvSpPr>
                        <wps:spPr bwMode="auto">
                          <a:xfrm>
                            <a:off x="6925" y="1505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9" name="Freeform 1277"/>
                        <wps:cNvSpPr>
                          <a:spLocks/>
                        </wps:cNvSpPr>
                        <wps:spPr bwMode="auto">
                          <a:xfrm>
                            <a:off x="143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0" name="Freeform 1278"/>
                        <wps:cNvSpPr>
                          <a:spLocks/>
                        </wps:cNvSpPr>
                        <wps:spPr bwMode="auto">
                          <a:xfrm>
                            <a:off x="1414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1" name="Freeform 1279"/>
                        <wps:cNvSpPr>
                          <a:spLocks/>
                        </wps:cNvSpPr>
                        <wps:spPr bwMode="auto">
                          <a:xfrm>
                            <a:off x="1409" y="15338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2" name="Freeform 1280"/>
                        <wps:cNvSpPr>
                          <a:spLocks/>
                        </wps:cNvSpPr>
                        <wps:spPr bwMode="auto">
                          <a:xfrm>
                            <a:off x="380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3" name="Freeform 1281"/>
                        <wps:cNvSpPr>
                          <a:spLocks/>
                        </wps:cNvSpPr>
                        <wps:spPr bwMode="auto">
                          <a:xfrm>
                            <a:off x="3805" y="1533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4" name="Freeform 1282"/>
                        <wps:cNvSpPr>
                          <a:spLocks/>
                        </wps:cNvSpPr>
                        <wps:spPr bwMode="auto">
                          <a:xfrm>
                            <a:off x="5218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5" name="Freeform 1283"/>
                        <wps:cNvSpPr>
                          <a:spLocks/>
                        </wps:cNvSpPr>
                        <wps:spPr bwMode="auto">
                          <a:xfrm>
                            <a:off x="5223" y="1533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6" name="Freeform 1284"/>
                        <wps:cNvSpPr>
                          <a:spLocks/>
                        </wps:cNvSpPr>
                        <wps:spPr bwMode="auto">
                          <a:xfrm>
                            <a:off x="692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7" name="Freeform 1285"/>
                        <wps:cNvSpPr>
                          <a:spLocks/>
                        </wps:cNvSpPr>
                        <wps:spPr bwMode="auto">
                          <a:xfrm>
                            <a:off x="6925" y="1533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8" name="Freeform 1286"/>
                        <wps:cNvSpPr>
                          <a:spLocks/>
                        </wps:cNvSpPr>
                        <wps:spPr bwMode="auto">
                          <a:xfrm>
                            <a:off x="1132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9" name="Freeform 1287"/>
                        <wps:cNvSpPr>
                          <a:spLocks/>
                        </wps:cNvSpPr>
                        <wps:spPr bwMode="auto">
                          <a:xfrm>
                            <a:off x="1130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0" name="Freeform 1288"/>
                        <wps:cNvSpPr>
                          <a:spLocks/>
                        </wps:cNvSpPr>
                        <wps:spPr bwMode="auto">
                          <a:xfrm>
                            <a:off x="11299" y="15333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3" o:spid="_x0000_s1026" style="position:absolute;margin-left:70.45pt;margin-top:28.3pt;width:495.95pt;height:738.85pt;z-index:-251658752;mso-position-horizontal-relative:page;mso-position-vertical-relative:page" coordorigin="1409,566" coordsize="9919,14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" o:allowincell="f">
                <v:shape id="Freeform 1064" o:spid="_x0000_s1027" style="position:absolute;left:1409;top:571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sWdsQA&#10;AADdAAAADwAAAGRycy9kb3ducmV2LnhtbERPS2vCQBC+F/wPyxS81Y0iqaRupGhFT7WJ8T5kJw+a&#10;nQ3Zrab99V2h0Nt8fM9Zb0bTiSsNrrWsYD6LQBCXVrdcKyjO+6cVCOeRNXaWScE3Odikk4c1Jtre&#10;OKNr7msRQtglqKDxvk+kdGVDBt3M9sSBq+xg0Ac41FIPeAvhppOLKIqlwZZDQ4M9bRsqP/MvoyB7&#10;+8k+zofiaOL9qdhd3ufFsuqUmj6Ory8gPI3+X/znPuowf/kcw/2bcIJ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rFnbEAAAA3QAAAA8AAAAAAAAAAAAAAAAAmAIAAGRycy9k&#10;b3ducmV2LnhtbFBLBQYAAAAABAAEAPUAAACJAwAAAAA=&#10;" path="m,l2386,e" filled="f" strokeweight=".48pt">
                  <v:path arrowok="t" o:connecttype="custom" o:connectlocs="0,0;2386,0" o:connectangles="0,0"/>
                </v:shape>
                <v:shape id="Freeform 1065" o:spid="_x0000_s1028" style="position:absolute;left:3805;top:5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izeMQA&#10;AADdAAAADwAAAGRycy9kb3ducmV2LnhtbESPQW/CMAyF70j8h8hIu0HKNg1WCIghIe3CYYB29hqv&#10;qWic0pjS/ftl0iRutt77np+X697XqqM2VoENTCcZKOIi2IpLA6fjbjwHFQXZYh2YDPxQhPVqOFhi&#10;bsONP6g7SKlSCMccDTiRJtc6Fo48xkloiJP2HVqPkta21LbFWwr3tX7MshftseJ0wWFDW0fF+XD1&#10;qcbGdbsv/yRCn/b1su/387fSGvMw6jcLUEK93M3/9LtN3PNsBn/fpBH0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os3j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66" o:spid="_x0000_s1029" style="position:absolute;left:5223;top:5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1ZFMYA&#10;AADdAAAADwAAAGRycy9kb3ducmV2LnhtbESPQUvDQBCF70L/wzIFb3bTKGpjt6UoBRE8NPoDhuyY&#10;Dc3Ohuw22f575yB4m+G9ee+b7T77Xk00xi6wgfWqAEXcBNtxa+D763j3DComZIt9YDJwpQj73eJm&#10;i5UNM59oqlOrJIRjhQZcSkOldWwceYyrMBCL9hNGj0nWsdV2xFnCfa/LonjUHjuWBocDvTpqzvXF&#10;G9jMb0Ve18fys5/uDx+bIZfX6Iy5XebDC6hEOf2b/67freA/PAmufCMj6N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1ZFMYAAADdAAAADwAAAAAAAAAAAAAAAACYAgAAZHJz&#10;L2Rvd25yZXYueG1sUEsFBgAAAAAEAAQA9QAAAIsDAAAAAA==&#10;" path="m,l1692,e" filled="f" strokeweight=".48pt">
                  <v:path arrowok="t" o:connecttype="custom" o:connectlocs="0,0;1692,0" o:connectangles="0,0"/>
                </v:shape>
                <v:shape id="Freeform 1067" o:spid="_x0000_s1030" style="position:absolute;left:6925;top:5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1Bl8QA&#10;AADdAAAADwAAAGRycy9kb3ducmV2LnhtbERPTWvCQBC9F/wPywi9iG4UsTa6iggBjza2h96m2TEJ&#10;Zmdjdo3bf98VhN7m8T5nvQ2mET11rrasYDpJQBAXVtdcKvg8ZeMlCOeRNTaWScEvOdhuBi9rTLW9&#10;8wf1uS9FDGGXooLK+zaV0hUVGXQT2xJH7mw7gz7CrpS6w3sMN42cJclCGqw5NlTY0r6i4pLfjILj&#10;cRamWT66fv3Ms3O49vL7cpBKvQ7DbgXCU/D/4qf7oOP8+ds7PL6JJ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dQZf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068" o:spid="_x0000_s1031" style="position:absolute;left:1129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m3WsQA&#10;AADdAAAADwAAAGRycy9kb3ducmV2LnhtbESPQU/DMAyF70j8h8hI3FgKWqEqyyYEQuLAZYMf4DVe&#10;Wy2xSxK28u/xAYmbrff83ufVZo7BnCjlUdjB7aICQ9yJH7l38PnxetOAyQXZYxAmBz+UYbO+vFhh&#10;6+XMWzrtSm80hHOLDoZSptba3A0UMS9kIlbtICli0TX11ic8a3gM9q6q7m3EkbVhwImeB+qOu+/o&#10;oJaHd0n1UZYvTf21TbQ/hLB37vpqfnoEU2gu/+a/6zev+MtG+fUbHcG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Zt1rEAAAA3Q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v:shape id="Freeform 1069" o:spid="_x0000_s1032" style="position:absolute;left:1438;top: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2KhsMA&#10;AADdAAAADwAAAGRycy9kb3ducmV2LnhtbERPS2rDMBDdF3IHMYHuGinFTVLXSiiBmnYZJwcYrIlt&#10;bI2MpcR2T18VCt3N430nO0y2E3cafONYw3qlQBCXzjRcabicP552IHxANtg5Jg0zeTjsFw8ZpsaN&#10;fKJ7ESoRQ9inqKEOoU+l9GVNFv3K9cSRu7rBYohwqKQZcIzhtpPPSm2kxYZjQ409HWsq2+JmNbz0&#10;3eW7MMon6mveNtfXfHNqc60fl9P7G4hAU/gX/7k/TZyf7Nbw+008Qe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2Kh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070" o:spid="_x0000_s1033" style="position:absolute;left:3805;top: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pgx8UA&#10;AADdAAAADwAAAGRycy9kb3ducmV2LnhtbESPT2vCQBDF7wW/wzJCb3XjH0pMXUUFoRcPtcXzNDvN&#10;hmZnY3aM6bfvCoXeZnjv9+bNajP4RvXUxTqwgekkA0VcBltzZeDj/fCUg4qCbLEJTAZ+KMJmPXpY&#10;YWHDjd+oP0mlUgjHAg04kbbQOpaOPMZJaImT9hU6j5LWrtK2w1sK942eZdmz9lhzuuCwpb2j8vt0&#10;9anG1vWHTz8XobNdXo7DMd9V1pjH8bB9ASU0yL/5j361iVvkM7h/k0b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CmDH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071" o:spid="_x0000_s1034" style="position:absolute;left:5223;top: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y7QsIA&#10;AADdAAAADwAAAGRycy9kb3ducmV2LnhtbERP3WrCMBS+F/YO4Qx2p6lVRKtRZEMYwi6se4BDc9YU&#10;m5PSZG18+0UYeHc+vt+zO0TbioF63zhWMJ9lIIgrpxuuFXxfT9M1CB+QNbaOScGdPBz2L5MdFtqN&#10;fKGhDLVIIewLVGBC6AopfWXIop+5jjhxP663GBLsa6l7HFO4bWWeZStpseHUYLCjd0PVrfy1Cjbj&#10;Rxbn5Sn/aofF8bzpYn73Rqm313jcgggUw1P87/7Uaf5yvYDHN+kEu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XLtC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072" o:spid="_x0000_s1035" style="position:absolute;left:6925;top: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meLsMA&#10;AADdAAAADwAAAGRycy9kb3ducmV2LnhtbERPTYvCMBC9L+x/CLOwl0VTpYh0jbIIBY/a1YO3sRnb&#10;YjOpTazZf28EYW/zeJ+zWAXTioF611hWMBknIIhLqxuuFOx/89EchPPIGlvLpOCPHKyW728LzLS9&#10;846GwlcihrDLUEHtfZdJ6cqaDLqx7Ygjd7a9QR9hX0nd4z2Gm1ZOk2QmDTYcG2rsaF1TeSluRsF2&#10;Ow2TvPi6Hk5pfg7XQR4vG6nU50f4+QbhKfh/8cu90XF+Ok/h+U08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meL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73" o:spid="_x0000_s1036" style="position:absolute;left:1438;top:1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aMhcAA&#10;AADdAAAADwAAAGRycy9kb3ducmV2LnhtbERPzYrCMBC+L/gOYQRva6Koq9UoIih6tOsDDM3YFptJ&#10;aaJWn94Igrf5+H5nsWptJW7U+NKxhkFfgSDOnCk513D63/5OQfiAbLByTBoe5GG17PwsMDHuzke6&#10;pSEXMYR9ghqKEOpESp8VZNH3XU0cubNrLIYIm1yaBu8x3FZyqNREWiw5NhRY06ag7JJerYZxXZ2e&#10;qVF+pA6Pv/I8202Ol53WvW67noMI1Iav+OPemzh/NB3D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AaMhc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074" o:spid="_x0000_s1037" style="position:absolute;left:3805;top:1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FmxMQA&#10;AADdAAAADwAAAGRycy9kb3ducmV2LnhtbESPQWvCQBCF7wX/wzIFb3VTFUlTV1FB8OKhtvQ8zU6z&#10;odnZmB1j/PduodDbDO99b94s14NvVE9drAMbeJ5koIjLYGuuDHy8759yUFGQLTaBycCNIqxXo4cl&#10;FjZc+Y36k1QqhXAs0IATaQutY+nIY5yEljhp36HzKGntKm07vKZw3+hpli20x5rTBYct7RyVP6eL&#10;TzU2rt9/+ZkIfdqX83E45tvKGjN+HDavoIQG+Tf/0QebuHm+gN9v0gh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xZs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75" o:spid="_x0000_s1038" style="position:absolute;left:5223;top:1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e9QcMA&#10;AADdAAAADwAAAGRycy9kb3ducmV2LnhtbERP3WrCMBS+H+wdwhl4N1OrbFqNIhNBBruw2wMcmrOm&#10;2JyUJmvj2xtB2N35+H7PZhdtKwbqfeNYwWyagSCunG64VvDzfXxdgvABWWPrmBRcycNu+/y0wUK7&#10;kc80lKEWKYR9gQpMCF0hpa8MWfRT1xEn7tf1FkOCfS11j2MKt63Ms+xNWmw4NRjs6MNQdSn/rILV&#10;eMjirDzmX+0w33+uuphfvVFq8hL3axCBYvgXP9wnneYvlu9w/yadIL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e9Q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076" o:spid="_x0000_s1039" style="position:absolute;left:6925;top:1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SUK8YA&#10;AADdAAAADwAAAGRycy9kb3ducmV2LnhtbESPQWvCQBCF7wX/wzJCL6VuFCmSuooIAY+a1kNv0+yY&#10;BLOzMbuN67/vHAq9zfDevPfNeptcp0YaQuvZwHyWgSKuvG25NvD5UbyuQIWIbLHzTAYeFGC7mTyt&#10;Mbf+zicay1grCeGQo4Emxj7XOlQNOQwz3xOLdvGDwyjrUGs74F3CXacXWfamHbYsDQ32tG+oupY/&#10;zsDxuEjzony5nb+XxSXdRv11PWhjnqdp9w4qUor/5r/rgxX85Upw5RsZQW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SUK8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077" o:spid="_x0000_s1040" style="position:absolute;left:1438;top:14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uGgMAA&#10;AADdAAAADwAAAGRycy9kb3ducmV2LnhtbERPzYrCMBC+C75DGMGbJoq6Wo0iC4oe7foAQzO2xWZS&#10;mqxWn94Igrf5+H5ntWltJW7U+NKxhtFQgSDOnCk513D+2w3mIHxANlg5Jg0P8rBZdzsrTIy784lu&#10;achFDGGfoIYihDqR0mcFWfRDVxNH7uIaiyHCJpemwXsMt5UcKzWTFkuODQXW9FtQdk3/rYZpXZ2f&#10;qVF+oo6Pn/Ky2M9O173W/V67XYII1Iav+OM+mDh/Ml/A+5t4gl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UuGg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078" o:spid="_x0000_s1041" style="position:absolute;left:3805;top:14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3N9sQA&#10;AADdAAAADwAAAGRycy9kb3ducmV2LnhtbESPQU/DMAyF70j7D5EncWPpAKGtLJsG0iQuO7Ahzqbx&#10;mmqN0zWmK/8eH5C4+cnve35ebcbYmoH63CR2MJ8VYIir5BuuHXwcd3cLMFmQPbaJycEPZdisJzcr&#10;LH268jsNB6mNhnAu0UEQ6UprcxUoYp6ljlh3p9RHFJV9bX2PVw2Prb0viicbsWG9ELCj10DV+fAd&#10;tcY2DLuv+CBCn3552Y/7xUvtnbudjttnMEKj/Jv/6Dev3ONS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Nzf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79" o:spid="_x0000_s1042" style="position:absolute;left:5223;top:14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sWc8MA&#10;AADdAAAADwAAAGRycy9kb3ducmV2LnhtbERPS2rDMBDdF3oHMYHuGtluKbUTJYSWQClkEacHGKyJ&#10;ZWKNjKXayu2rQKC7ebzvrLfR9mKi0XeOFeTLDARx43THrYKf0/75HYQPyBp7x6TgSh62m8eHNVba&#10;zXykqQ6tSCHsK1RgQhgqKX1jyKJfuoE4cWc3WgwJjq3UI84p3PayyLI3abHj1GBwoA9DzaX+tQrK&#10;+TOLeb0vDv30svsuh1hcvVHqaRF3KxCBYvgX391fOs1/LXO4fZNO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BsWc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080" o:spid="_x0000_s1043" style="position:absolute;left:6925;top:14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U1HMMA&#10;AADdAAAADwAAAGRycy9kb3ducmV2LnhtbERPTWvCQBC9F/wPywi9lLoxSLGpq4gQ8GhTPXibZsck&#10;mJ2N2W1c/71bELzN433OYhVMKwbqXWNZwXSSgCAurW64UrD/yd/nIJxH1thaJgU3crBajl4WmGl7&#10;5W8aCl+JGMIuQwW1910mpStrMugmtiOO3Mn2Bn2EfSV1j9cYblqZJsmHNNhwbKixo01N5bn4Mwp2&#10;uzRM8+Ltcvid5adwGeTxvJVKvY7D+guEp+Cf4od7q+P82WcK/9/EE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U1H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81" o:spid="_x0000_s1044" style="position:absolute;left:1438;top:168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ont8MA&#10;AADdAAAADwAAAGRycy9kb3ducmV2LnhtbERPzWrCQBC+F/oOywi91V3b1Gp0FSk02KOpDzBkxySY&#10;nQ3Z1SR9+q4geJuP73fW28E24kqdrx1rmE0VCOLCmZpLDcff79cFCB+QDTaOScNIHrab56c1psb1&#10;fKBrHkoRQ9inqKEKoU2l9EVFFv3UtcSRO7nOYoiwK6XpsI/htpFvSs2lxZpjQ4UtfVVUnPOL1fDR&#10;Nse/3CifqJ/xsz4ts/nhnGn9Mhl2KxCBhvAQ3917E+cny3e4fR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ont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082" o:spid="_x0000_s1045" style="position:absolute;left:3805;top:168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bL9cQA&#10;AADdAAAADwAAAGRycy9kb3ducmV2LnhtbESPT2vCQBDF7wW/wzJCb3WjlaKpq6gg9OLBP3ieZqfZ&#10;0OxszI4x/fbdgtDbDO/93rxZrHpfq47aWAU2MB5loIiLYCsuDZxPu5cZqCjIFuvAZOCHIqyWg6cF&#10;5jbc+UDdUUqVQjjmaMCJNLnWsXDkMY5CQ5y0r9B6lLS2pbYt3lO4r/Uky960x4rTBYcNbR0V38eb&#10;TzXWrtt9+lcRutj5dd/vZ5vSGvM87NfvoIR6+Tc/6A+buOl8Cn/fpBH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2y/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83" o:spid="_x0000_s1046" style="position:absolute;left:5223;top:168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AQcMMA&#10;AADdAAAADwAAAGRycy9kb3ducmV2LnhtbERP3WrCMBS+F/YO4Qx2p6ndFNsZRTaEIXhhtwc4NMem&#10;rDkpTdbGt18GA+/Ox/d7tvtoOzHS4FvHCpaLDARx7XTLjYKvz+N8A8IHZI2dY1JwIw/73cNsi6V2&#10;E19orEIjUgj7EhWYEPpSSl8bsugXridO3NUNFkOCQyP1gFMKt53Ms2wtLbacGgz29Gao/q5+rIJi&#10;es/isjrm5258PpyKPuY3b5R6eoyHVxCBYriL/90fOs1/KVbw9006Q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AQc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084" o:spid="_x0000_s1047" style="position:absolute;left:6925;top:168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4zH8MA&#10;AADdAAAADwAAAGRycy9kb3ducmV2LnhtbERPTWvCQBC9C/6HZQq9iNkoIjV1FSkEPGpqD97G7JgE&#10;s7Mxu43bf+8WCr3N433OehtMKwbqXWNZwSxJQRCXVjdcKTh95tM3EM4ja2wtk4IfcrDdjEdrzLR9&#10;8JGGwlcihrDLUEHtfZdJ6cqaDLrEdsSRu9reoI+wr6Tu8RHDTSvnabqUBhuODTV29FFTeSu+jYLD&#10;YR5meTG5f10W+TXcB3m+7aVSry9h9w7CU/D/4j/3Xsf5i9USfr+JJ8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4zH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85" o:spid="_x0000_s1048" style="position:absolute;left:1438;top:1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EhtMAA&#10;AADdAAAADwAAAGRycy9kb3ducmV2LnhtbERPy6rCMBDdC/5DGMGdJoqPazWKXFB0aa8fMDRjW2wm&#10;pcnV6tcbQXA3h/Oc1aa1lbhR40vHGkZDBYI4c6bkXMP5bzf4AeEDssHKMWl4kIfNuttZYWLcnU90&#10;S0MuYgj7BDUUIdSJlD4ryKIfupo4chfXWAwRNrk0Dd5juK3kWKmZtFhybCiwpt+Csmv6bzVM6+r8&#10;TI3yE3V8zMvLYj87Xfda93vtdgkiUBu+4o/7YOL8yWIO72/iCXL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kEht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086" o:spid="_x0000_s1049" style="position:absolute;left:3805;top:1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vB8MQA&#10;AADdAAAADwAAAGRycy9kb3ducmV2LnhtbESPQU/DMAyF70j7D5EncWPpAKGtLJsG0iQuO7Ahzqbx&#10;mmqN0zWmK/8eH5C4+cnve35ebcbYmoH63CR2MJ8VYIir5BuuHXwcd3cLMFmQPbaJycEPZdisJzcr&#10;LH268jsNB6mNhnAu0UEQ6UprcxUoYp6ljlh3p9RHFJV9bX2PVw2Prb0viicbsWG9ELCj10DV+fAd&#10;tcY2DLuv+CBCn3552Y/7xUvtnbudjttnMEKj/Jv/6Dev3ONS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7wf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87" o:spid="_x0000_s1050" style="position:absolute;left:5223;top:1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0adcMA&#10;AADdAAAADwAAAGRycy9kb3ducmV2LnhtbERPS2rDMBDdB3oHMYHuYjluCbUbJYSGQCl0UacHGKyp&#10;ZWKNjKXYyu2rQiG7ebzvbPfR9mKi0XeOFayzHARx43THrYLv82n1AsIHZI29Y1JwIw/73cNii5V2&#10;M3/RVIdWpBD2FSowIQyVlL4xZNFnbiBO3I8bLYYEx1bqEecUbntZ5PlGWuw4NRgc6M1Qc6mvVkE5&#10;H/O4rk/FZz89HT7KIRY3b5R6XMbDK4hAMdzF/+53neY/lyX8fZNO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0ad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088" o:spid="_x0000_s1051" style="position:absolute;left:6925;top:1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CU6sYA&#10;AADdAAAADwAAAGRycy9kb3ducmV2LnhtbESPQWvCQBCF74X+h2UKvRTdKLVIdJVSCHi0sT30NmbH&#10;JJidjdlt3P77zkHwNsN78943621ynRppCK1nA7NpBoq48rbl2sDXoZgsQYWIbLHzTAb+KMB28/iw&#10;xtz6K3/SWMZaSQiHHA00Mfa51qFqyGGY+p5YtJMfHEZZh1rbAa8S7jo9z7I37bBlaWiwp4+GqnP5&#10;6wzs9/M0K8qXy/fxtTily6h/zjttzPNTel+BipTi3Xy73lnBX2TCL9/ICHrz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CU6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089" o:spid="_x0000_s1052" style="position:absolute;left:1438;top:22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+GQcIA&#10;AADdAAAADwAAAGRycy9kb3ducmV2LnhtbERP22rCQBB9L/gPywh9q7tKvTR1FSk06KPRDxiykwvJ&#10;zobs1sR+vVso+DaHc53tfrStuFHva8ca5jMFgjh3puZSw/Xy/bYB4QOywdYxabiTh/1u8rLFxLiB&#10;z3TLQiliCPsENVQhdImUPq/Iop+5jjhyhesthgj7UpoehxhuW7lQaiUt1hwbKuzoq6K8yX6shmXX&#10;Xn8zo/y7Ot3XdfGRrs5NqvXrdDx8ggg0hqf43300cf5SzeHvm3iC3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D4ZB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090" o:spid="_x0000_s1053" style="position:absolute;left:3805;top:22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hsAMQA&#10;AADdAAAADwAAAGRycy9kb3ducmV2LnhtbESPQWvCQBCF74L/YRmhN91oqaTRVWxB6MWDtvQ8ZqfZ&#10;0OxszE5j+u+7BcHbDO99b96st4NvVE9drAMbmM8yUMRlsDVXBj7e99McVBRki01gMvBLEbab8WiN&#10;hQ1XPlJ/kkqlEI4FGnAibaF1LB15jLPQEiftK3QeJa1dpW2H1xTuG73IsqX2WHO64LClV0fl9+nH&#10;pxo71+/P/lGEPu3z5TAc8pfKGvMwGXYrUEKD3M03+s0m7ilbwP83aQS9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4bA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91" o:spid="_x0000_s1054" style="position:absolute;left:5223;top:22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63hcIA&#10;AADdAAAADwAAAGRycy9kb3ducmV2LnhtbERP3WrCMBS+H+wdwhnsbiZWNrQaRTaEMfBi1Qc4NMem&#10;2JyUJmvj2y8DYXfn4/s9m11ynRhpCK1nDfOZAkFce9Nyo+F8OrwsQYSIbLDzTBpuFGC3fXzYYGn8&#10;xN80VrEROYRDiRpsjH0pZagtOQwz3xNn7uIHhzHDoZFmwCmHu04WSr1Jhy3nBos9vVuqr9WP07Ca&#10;PlSaV4fi2I2L/deqT8UtWK2fn9J+DSJSiv/iu/vT5PmvagF/3+QT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breF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092" o:spid="_x0000_s1055" style="position:absolute;left:6925;top:22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uS6cMA&#10;AADdAAAADwAAAGRycy9kb3ducmV2LnhtbERPTWvCQBC9F/oflil4Kc1G0VKiq5RCwKPG9tDbmB2T&#10;YHY2Zte4/ntXELzN433OYhVMKwbqXWNZwThJQRCXVjdcKfjd5R9fIJxH1thaJgVXcrBavr4sMNP2&#10;wlsaCl+JGMIuQwW1910mpStrMugS2xFH7mB7gz7CvpK6x0sMN62cpOmnNNhwbKixo5+aymNxNgo2&#10;m0kY58X76W8/zQ/hNMj/41oqNXoL33MQnoJ/ih/utY7zZ+kU7t/EE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nuS6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093" o:spid="_x0000_s1056" style="position:absolute;left:1438;top:25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SAQsAA&#10;AADdAAAADwAAAGRycy9kb3ducmV2LnhtbERP24rCMBB9F/yHMIJvmihbL9UosrDiPlr9gKEZ22Iz&#10;KU1Wq19vBGHf5nCus952thY3an3lWMNkrEAQ585UXGg4n35GCxA+IBusHZOGB3nYbvq9NabG3flI&#10;tywUIoawT1FDGUKTSunzkiz6sWuII3dxrcUQYVtI0+I9httaTpWaSYsVx4YSG/ouKb9mf1ZD0tTn&#10;Z2aU/1K/j3l1We5nx+te6+Gg261ABOrCv/jjPpg4P1EJvL+JJ8jN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zSAQs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094" o:spid="_x0000_s1057" style="position:absolute;left:3805;top:2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NqA8QA&#10;AADdAAAADwAAAGRycy9kb3ducmV2LnhtbESPQWvCQBCF7wX/wzKCt7qxUtHoKlYQevFQWzyP2TEb&#10;zM7G7BjTf98tFHqb4b3vzZvVpve16qiNVWADk3EGirgItuLSwNfn/nkOKgqyxTowGfimCJv14GmF&#10;uQ0P/qDuKKVKIRxzNOBEmlzrWDjyGMehIU7aJbQeJa1tqW2LjxTua/2SZTPtseJ0wWFDO0fF9Xj3&#10;qcbWdfuzn4rQyS5uh/4wfyutMaNhv12CEurl3/xHv9vEvWYz+P0mja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Dag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95" o:spid="_x0000_s1058" style="position:absolute;left:5223;top:2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WxhsMA&#10;AADdAAAADwAAAGRycy9kb3ducmV2LnhtbERP3UrDMBS+F3yHcITduWSVqavLxlAGY+CF1Qc4NMem&#10;2JyUJrbZ2y+Dwe7Ox/d71tvkOjHSEFrPGhZzBYK49qblRsPP9/7xFUSIyAY7z6ThRAG2m/u7NZbG&#10;T/xFYxUbkUM4lKjBxtiXUobaksMw9z1x5n794DBmODTSDDjlcNfJQqln6bDl3GCxp3dL9V/17zSs&#10;pg+VFtW++OzGp91x1afiFKzWs4e0ewMRKcWb+Oo+mDx/qV7g8k0+QW7O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Wxh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096" o:spid="_x0000_s1059" style="position:absolute;left:6925;top:2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Y7MYA&#10;AADdAAAADwAAAGRycy9kb3ducmV2LnhtbESPQWvCQBCF74X+h2UKvRTdKLVIdJVSCHi0sT30NmbH&#10;JJidjdlt3P77zkHwNsN78943621ynRppCK1nA7NpBoq48rbl2sDXoZgsQYWIbLHzTAb+KMB28/iw&#10;xtz6K3/SWMZaSQiHHA00Mfa51qFqyGGY+p5YtJMfHEZZh1rbAa8S7jo9z7I37bBlaWiwp4+GqnP5&#10;6wzs9/M0K8qXy/fxtTily6h/zjttzPNTel+BipTi3Xy73lnBX2SCK9/ICHrz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aY7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097" o:spid="_x0000_s1060" style="position:absolute;left:1438;top:28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mKR8IA&#10;AADdAAAADwAAAGRycy9kb3ducmV2LnhtbERP22rCQBB9L/gPywi+NbuVektdRQoN9tGYDxiyYxLM&#10;zobs1kS/3i0U+jaHc53tfrStuFHvG8ca3hIFgrh0puFKQ3H+el2D8AHZYOuYNNzJw343edliatzA&#10;J7rloRIxhH2KGuoQulRKX9Zk0SeuI47cxfUWQ4R9JU2PQwy3rZwrtZQWG44NNXb0WVN5zX+shkXX&#10;Fo/cKP+uvu+r5rLJlqdrpvVsOh4+QAQaw7/4z300cf5CbeD3m3iC3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eYpH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098" o:spid="_x0000_s1061" style="position:absolute;left:3805;top:28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/BMcQA&#10;AADdAAAADwAAAGRycy9kb3ducmV2LnhtbESPQU/DMAyF70j7D5EncWPpQKDRLZsG0iQuO7Ahzqbx&#10;mmqN0zWmK/8eH5C4+cnve35ebcbYmoH63CR2MJ8VYIir5BuuHXwcd3cLMFmQPbaJycEPZdisJzcr&#10;LH268jsNB6mNhnAu0UEQ6UprcxUoYp6ljlh3p9RHFJV9bX2PVw2Prb0viicbsWG9ELCj10DV+fAd&#10;tcY2DLuv+CBCn/75sh/3i5faO3c7HbdLMEKj/Jv/6Dev3ONc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/wT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099" o:spid="_x0000_s1062" style="position:absolute;left:5223;top:28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katMIA&#10;AADdAAAADwAAAGRycy9kb3ducmV2LnhtbERP3WrCMBS+H/gO4QjezbSVDa1GEYcwBrtY9QEOzbEp&#10;Nielydr49stgsLvz8f2e3SHaTow0+NaxgnyZgSCunW65UXC9nJ/XIHxA1tg5JgUP8nDYz552WGo3&#10;8ReNVWhECmFfogITQl9K6WtDFv3S9cSJu7nBYkhwaKQecErhtpNFlr1Kiy2nBoM9nQzV9+rbKthM&#10;b1nMq3Px2Y2r48emj8XDG6UW83jcgggUw7/4z/2u0/yXPIffb9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KRq0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100" o:spid="_x0000_s1063" style="position:absolute;left:6925;top:28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c528QA&#10;AADdAAAADwAAAGRycy9kb3ducmV2LnhtbERPTWvCQBC9F/oflhF6KbpJsEWiq5RCwKNN7cHbmB2T&#10;YHY2Zrdx+++7guBtHu9zVptgOjHS4FrLCtJZAoK4srrlWsH+u5guQDiPrLGzTAr+yMFm/fy0wlzb&#10;K3/RWPpaxBB2OSpovO9zKV3VkEE3sz1x5E52MOgjHGqpB7zGcNPJLEnepcGWY0ODPX02VJ3LX6Ng&#10;t8tCWpSvl5/jvDiFyygP561U6mUSPpYgPAX/EN/dWx3nv6UZ3L6JJ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HOd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101" o:spid="_x0000_s1064" style="position:absolute;left:1438;top:3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grcMAA&#10;AADdAAAADwAAAGRycy9kb3ducmV2LnhtbERP24rCMBB9X/Afwgi+rYl3rUYRQdl9tPoBQzO2xWZS&#10;mqjVrzfCwr7N4VxntWltJe7U+NKxhkFfgSDOnCk513A+7b/nIHxANlg5Jg1P8rBZd75WmBj34CPd&#10;05CLGMI+QQ1FCHUipc8Ksuj7riaO3MU1FkOETS5Ng48Ybis5VGoqLZYcGwqsaVdQdk1vVsOkrs6v&#10;1Cg/Vr/PWXlZHKbH60HrXrfdLkEEasO/+M/9Y+L8yWAEn2/iCXL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kgrcM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102" o:spid="_x0000_s1065" style="position:absolute;left:3805;top:3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THMsQA&#10;AADdAAAADwAAAGRycy9kb3ducmV2LnhtbESPQW/CMAyF75P2HyIjcRspgyHWERCbhMSFw2Da2Wu8&#10;pqJxusYr5d8TJCRutt77np8Xq97XqqM2VoENjEcZKOIi2IpLA1+HzdMcVBRki3VgMnCmCKvl48MC&#10;cxtO/EndXkqVQjjmaMCJNLnWsXDkMY5CQ5y039B6lLS2pbYtnlK4r/Vzls20x4rTBYcNfTgqjvt/&#10;n2qsXbf58RMR+ravf7t+N38vrTHDQb9+AyXUy918o7c2cS/jKVy/SSPo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Exz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03" o:spid="_x0000_s1066" style="position:absolute;left:5223;top:3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Ict8MA&#10;AADdAAAADwAAAGRycy9kb3ducmV2LnhtbERPS2rDMBDdF3oHMYXuGtkuKbETJYSWQAlkEacHGKyp&#10;ZWKNjKXayu2rQqC7ebzvbHbR9mKi0XeOFeSLDARx43THrYKvy+FlBcIHZI29Y1JwIw+77ePDBivt&#10;Zj7TVIdWpBD2FSowIQyVlL4xZNEv3ECcuG83WgwJjq3UI84p3PayyLI3abHj1GBwoHdDzbX+sQrK&#10;+SOLeX0oTv30uj+WQyxu3ij1/BT3axCBYvgX392fOs1f5kv4+yad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Ict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04" o:spid="_x0000_s1067" style="position:absolute;left:6925;top:3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w/2MMA&#10;AADdAAAADwAAAGRycy9kb3ducmV2LnhtbERPTWvCQBC9F/wPywheim4irUh0FSkEPGraHryN2TEJ&#10;ZmdjdhvXf+8WCr3N433OehtMKwbqXWNZQTpLQBCXVjdcKfj6zKdLEM4ja2wtk4IHOdhuRi9rzLS9&#10;85GGwlcihrDLUEHtfZdJ6cqaDLqZ7Ygjd7G9QR9hX0nd4z2Gm1bOk2QhDTYcG2rs6KOm8lr8GAWH&#10;wzykefF6+z6/5ZdwG+TpupdKTcZhtwLhKfh/8Z97r+P893QB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w/2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105" o:spid="_x0000_s1068" style="position:absolute;left:1438;top:335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Mtc8MA&#10;AADdAAAADwAAAGRycy9kb3ducmV2LnhtbERPS2rDMBDdB3IHMYHuEimlTlrXSiiBmnYZNwcYrIlt&#10;bI2MpdhOT18VCt3N430nO862EyMNvnGsYbtRIIhLZxquNFy+3tfPIHxANtg5Jg138nA8LBcZpsZN&#10;fKaxCJWIIexT1FCH0KdS+rImi37jeuLIXd1gMUQ4VNIMOMVw28lHpXbSYsOxocaeTjWVbXGzGpK+&#10;u3wXRvkn9XnfN9eXfHduc60fVvPbK4hAc/gX/7k/TJyfbPfw+008QR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Mtc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106" o:spid="_x0000_s1069" style="position:absolute;left:3805;top:335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NN8QA&#10;AADdAAAADwAAAGRycy9kb3ducmV2LnhtbESPQU/DMAyF70j7D5EncWPpQKDRLZsG0iQuO7Ahzqbx&#10;mmqN0zWmK/8eH5C4+cnve35ebcbYmoH63CR2MJ8VYIir5BuuHXwcd3cLMFmQPbaJycEPZdisJzcr&#10;LH268jsNB6mNhnAu0UEQ6UprcxUoYp6ljlh3p9RHFJV9bX2PVw2Prb0viicbsWG9ELCj10DV+fAd&#10;tcY2DLuv+CBCn/75sh/3i5faO3c7HbdLMEKj/Jv/6Dev3ONc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JzT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07" o:spid="_x0000_s1070" style="position:absolute;left:5223;top:335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8WssMA&#10;AADdAAAADwAAAGRycy9kb3ducmV2LnhtbERPS2rDMBDdF3oHMYHuGtkuLbUTJYSWQClkEacHGKyJ&#10;ZWKNjKXayu2rQKC7ebzvrLfR9mKi0XeOFeTLDARx43THrYKf0/75HYQPyBp7x6TgSh62m8eHNVba&#10;zXykqQ6tSCHsK1RgQhgqKX1jyKJfuoE4cWc3WgwJjq3UI84p3PayyLI3abHj1GBwoA9DzaX+tQrK&#10;+TOLeb0vDv30svsuh1hcvVHqaRF3KxCBYvgX391fOs1/zUu4fZNO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8Ws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08" o:spid="_x0000_s1071" style="position:absolute;left:6925;top:335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XIiscA&#10;AADdAAAADwAAAGRycy9kb3ducmV2LnhtbESPQWvDMAyF74P9B6NBL2N1GrYx0rplDAI9dtl22E2N&#10;1SQ0ltPYTd1/Xx0Gu0m8p/c+rTbJ9WqiMXSeDSzmGSji2tuOGwPfX+XTG6gQkS32nsnAlQJs1vd3&#10;Kyysv/AnTVVslIRwKNBAG+NQaB3qlhyGuR+IRTv40WGUdWy0HfEi4a7XeZa9aocdS0OLA320VB+r&#10;szOw2+VpUVaPp5/9c3lIp0n/HrfamNlDel+CipTiv/nvemsF/yUXfv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71yIr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1109" o:spid="_x0000_s1072" style="position:absolute;left:1438;top:36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raIcAA&#10;AADdAAAADwAAAGRycy9kb3ducmV2LnhtbERPzYrCMBC+L/gOYQRva6Koq9UoIih6tOsDDM3YFptJ&#10;aaJWn94Igrf5+H5nsWptJW7U+NKxhkFfgSDOnCk513D63/5OQfiAbLByTBoe5GG17PwsMDHuzke6&#10;pSEXMYR9ghqKEOpESp8VZNH3XU0cubNrLIYIm1yaBu8x3FZyqNREWiw5NhRY06ag7JJerYZxXZ2e&#10;qVF+pA6Pv/I8202Ol53WvW67noMI1Iav+OPemzh/PBzA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7raIc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110" o:spid="_x0000_s1073" style="position:absolute;left:3805;top:36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0wYMQA&#10;AADdAAAADwAAAGRycy9kb3ducmV2LnhtbESPQWvCQBCF7wX/wzKF3uqmEcWmrqKC0IsHbel5mp1m&#10;Q7OzMTvG9N93BcHbDO99b94sVoNvVE9drAMbeBlnoIjLYGuuDHx+7J7noKIgW2wCk4E/irBajh4W&#10;WNhw4QP1R6lUCuFYoAEn0hZax9KRxzgOLXHSfkLnUdLaVdp2eEnhvtF5ls20x5rTBYctbR2Vv8ez&#10;TzXWrt99+4kIfdnX037YzzeVNebpcVi/gRIa5G6+0e82cdM8h+s3aQS9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NMG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11" o:spid="_x0000_s1074" style="position:absolute;left:5223;top:36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vr5cIA&#10;AADdAAAADwAAAGRycy9kb3ducmV2LnhtbERP3WrCMBS+H/gO4QjezdTKhnZGEUWQgRere4BDc9aU&#10;NSeliW18ezMQdnc+vt+z2UXbioF63zhWsJhnIIgrpxuuFXxfT68rED4ga2wdk4I7edhtJy8bLLQb&#10;+YuGMtQihbAvUIEJoSuk9JUhi37uOuLE/bjeYkiwr6XucUzhtpV5lr1Liw2nBoMdHQxVv+XNKliP&#10;xywuylN+aYfl/nPdxfzujVKzadx/gAgUw7/46T7rNP8tX8LfN+k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2+vl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112" o:spid="_x0000_s1075" style="position:absolute;left:6925;top:36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7OicMA&#10;AADdAAAADwAAAGRycy9kb3ducmV2LnhtbERPTWvCQBC9F/wPywi9lLoxWCmpq4gQ8GhTPXibZsck&#10;mJ2N2W1c/71bELzN433OYhVMKwbqXWNZwXSSgCAurW64UrD/yd8/QTiPrLG1TApu5GC1HL0sMNP2&#10;yt80FL4SMYRdhgpq77tMSlfWZNBNbEccuZPtDfoI+0rqHq8x3LQyTZK5NNhwbKixo01N5bn4Mwp2&#10;uzRM8+Ltcvid5adwGeTxvJVKvY7D+guEp+Cf4od7q+P8j3QG/9/EE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7Oi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113" o:spid="_x0000_s1076" style="position:absolute;left:1438;top:391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HcIsEA&#10;AADdAAAADwAAAGRycy9kb3ducmV2LnhtbERP24rCMBB9X/Afwgi+rYlivVSjyILiPlr9gKEZ22Iz&#10;KU1Wq19vBGHf5nCus9p0thY3an3lWMNoqEAQ585UXGg4n3bfcxA+IBusHZOGB3nYrHtfK0yNu/OR&#10;blkoRAxhn6KGMoQmldLnJVn0Q9cQR+7iWoshwraQpsV7DLe1HCs1lRYrjg0lNvRTUn7N/qyGpKnP&#10;z8woP1G/j1l1Weynx+te60G/2y5BBOrCv/jjPpg4Pxkn8P4mni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B3CL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14" o:spid="_x0000_s1077" style="position:absolute;left:3805;top:391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Y2Y8QA&#10;AADdAAAADwAAAGRycy9kb3ducmV2LnhtbESPQWvCQBCF70L/wzKF3nRTi2JTV1FB6MVDVTxPs9Ns&#10;aHY2ZseY/nu3IHib4b3vzZv5sve16qiNVWADr6MMFHERbMWlgeNhO5yBioJssQ5MBv4ownLxNJhj&#10;bsOVv6jbS6lSCMccDTiRJtc6Fo48xlFoiJP2E1qPkta21LbFawr3tR5n2VR7rDhdcNjQxlHxu7/4&#10;VGPluu23fxOhk30/7/rdbF1aY16e+9UHKKFeHuY7/WkTNxlP4f+bNIJ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2Nm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15" o:spid="_x0000_s1078" style="position:absolute;left:5223;top:391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Dt5sMA&#10;AADdAAAADwAAAGRycy9kb3ducmV2LnhtbERP3WrCMBS+H+wdwhnsbqZWtmk1iijCEHaxbg9waI5N&#10;sTkpTWzj2y+C4N35+H7PahNtKwbqfeNYwXSSgSCunG64VvD3e3ibg/ABWWPrmBRcycNm/fy0wkK7&#10;kX9oKEMtUgj7AhWYELpCSl8ZsugnriNO3Mn1FkOCfS11j2MKt63Ms+xDWmw4NRjsaGeoOpcXq2Ax&#10;7rM4LQ/5dzvMtsdFF/OrN0q9vsTtEkSgGB7iu/tLp/nv+Sfcvk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Dt5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16" o:spid="_x0000_s1079" style="position:absolute;left:6925;top:391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PEjMcA&#10;AADdAAAADwAAAGRycy9kb3ducmV2LnhtbESPQWvDMAyF74P9B6NBL2N1GrYx0rplDAI9dtl22E2N&#10;1SQ0ltPYTd1/Xx0Gu0m8p/c+rTbJ9WqiMXSeDSzmGSji2tuOGwPfX+XTG6gQkS32nsnAlQJs1vd3&#10;Kyysv/AnTVVslIRwKNBAG+NQaB3qlhyGuR+IRTv40WGUdWy0HfEi4a7XeZa9aocdS0OLA320VB+r&#10;szOw2+VpUVaPp5/9c3lIp0n/HrfamNlDel+CipTiv/nvemsF/yUX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DxIz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1117" o:spid="_x0000_s1080" style="position:absolute;left:1438;top:41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zWJ8AA&#10;AADdAAAADwAAAGRycy9kb3ducmV2LnhtbERPzYrCMBC+L/gOYQRva6Koq9UoIih6tOsDDM3YFptJ&#10;aaJWn94Igrf5+H5nsWptJW7U+NKxhkFfgSDOnCk513D63/5OQfiAbLByTBoe5GG17PwsMDHuzke6&#10;pSEXMYR9ghqKEOpESp8VZNH3XU0cubNrLIYIm1yaBu8x3FZyqNREWiw5NhRY06ag7JJerYZxXZ2e&#10;qVF+pA6Pv/I8202Ol53WvW67noMI1Iav+OPemzh/PJzB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czWJ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118" o:spid="_x0000_s1081" style="position:absolute;left:3805;top:41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qdUcQA&#10;AADdAAAADwAAAGRycy9kb3ducmV2LnhtbESPQU/DMAyF70j7D5EncWMpTKDRLZs2pElcdmBDnE3j&#10;NRWN0zWmK/8eH5C4+cnve35ebcbYmoH63CR2cD8rwBBXyTdcO3g/7e8WYLIge2wTk4MfyrBZT25W&#10;WPp05TcajlIbDeFcooMg0pXW5ipQxDxLHbHuzqmPKCr72voerxoeW/tQFE82YsN6IWBHL4Gqr+N3&#10;1BrbMOw/41yEPvzz5TAeFrvaO3c7HbdLMEKj/Jv/6Fev3ONc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KnV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19" o:spid="_x0000_s1082" style="position:absolute;left:5223;top:41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xG1MMA&#10;AADdAAAADwAAAGRycy9kb3ducmV2LnhtbERPS2rDMBDdF3oHMYXuEtkODbUTJYSWQClkEbcHGKyp&#10;ZWKNjKXayu2rQKC7ebzvbPfR9mKi0XeOFeTLDARx43THrYLvr+PiFYQPyBp7x6TgSh72u8eHLVba&#10;zXymqQ6tSCHsK1RgQhgqKX1jyKJfuoE4cT9utBgSHFupR5xTuO1lkWVrabHj1GBwoDdDzaX+tQrK&#10;+T2LeX0sTv20OnyWQyyu3ij1/BQPGxCBYvgX390fOs1/WeVw+yad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xG1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20" o:spid="_x0000_s1083" style="position:absolute;left:6925;top:41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Jlu8QA&#10;AADdAAAADwAAAGRycy9kb3ducmV2LnhtbERPTWvCQBC9F/oflin0UnRjWqWkriJCwKOm9eBtzI5J&#10;MDsbs9u4/feuIPQ2j/c582UwrRiod41lBZNxAoK4tLrhSsHPdz76BOE8ssbWMin4IwfLxfPTHDNt&#10;r7yjofCViCHsMlRQe99lUrqyJoNubDviyJ1sb9BH2FdS93iN4aaVaZLMpMGGY0ONHa1rKs/Fr1Gw&#10;3aZhkhdvl/3xIz+FyyAP541U6vUlrL5AeAr+X/xwb3ScP31P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yZb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121" o:spid="_x0000_s1084" style="position:absolute;left:1438;top:44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3EMEA&#10;AADdAAAADwAAAGRycy9kb3ducmV2LnhtbERPzYrCMBC+L/gOYQRva6KurlajiKC4x3Z9gKEZ22Iz&#10;KU3U6tObBWFv8/H9zmrT2VrcqPWVYw2joQJBnDtTcaHh9Lv/nIPwAdlg7Zg0PMjDZt37WGFi3J1T&#10;umWhEDGEfYIayhCaREqfl2TRD11DHLmzay2GCNtCmhbvMdzWcqzUTFqsODaU2NCupPySXa2GaVOf&#10;nplR/kv9PL6r8+IwSy8HrQf9brsEEagL/+K3+2ji/OlkAn/fxBP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dxD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22" o:spid="_x0000_s1085" style="position:absolute;left:3805;top:44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GbUsUA&#10;AADdAAAADwAAAGRycy9kb3ducmV2LnhtbESPT2/CMAzF75P2HSJP2m2k459YR0AwCWkXDsC0s9d4&#10;TbXGKY0p3bcnSEjcbL33e36eL3tfq47aWAU28DrIQBEXwVZcGvg6bF5moKIgW6wDk4F/irBcPD7M&#10;MbfhzDvq9lKqFMIxRwNOpMm1joUjj3EQGuKk/YbWo6S1LbVt8ZzCfa2HWTbVHitOFxw29OGo+Nuf&#10;fKqxct3mx49E6Nu+Hbf9drYurTHPT/3qHZRQL3fzjf60iZuMxnD9Jo2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8ZtS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123" o:spid="_x0000_s1086" style="position:absolute;left:5223;top:44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dA18IA&#10;AADdAAAADwAAAGRycy9kb3ducmV2LnhtbERP3WrCMBS+H+wdwhF2N1MrjtkZRSaCCF5Y9wCH5qwp&#10;NieliW18+0UQdnc+vt+z2kTbioF63zhWMJtmIIgrpxuuFfxc9u+fIHxA1tg6JgV38rBZv76ssNBu&#10;5DMNZahFCmFfoAITQldI6StDFv3UdcSJ+3W9xZBgX0vd45jCbSvzLPuQFhtODQY7+jZUXcubVbAc&#10;d1mclfv81A7z7XHZxfzujVJvk7j9AhEohn/x033Qaf5ivoDHN+kE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p0DX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124" o:spid="_x0000_s1087" style="position:absolute;left:6925;top:44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ljuMQA&#10;AADdAAAADwAAAGRycy9kb3ducmV2LnhtbERPTWvCQBC9F/wPywheSt2oVUrqKiIEPNqoB2/T7JgE&#10;s7Mxu8b133cLhd7m8T5nuQ6mET11rrasYDJOQBAXVtdcKjgesrcPEM4ja2wsk4InOVivBi9LTLV9&#10;8Bf1uS9FDGGXooLK+zaV0hUVGXRj2xJH7mI7gz7CrpS6w0cMN42cJslCGqw5NlTY0rai4prfjYL9&#10;fhomWf56O32/Z5dw6+X5upNKjYZh8wnCU/D/4j/3Tsf589kC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JY7j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125" o:spid="_x0000_s1088" style="position:absolute;left:1438;top:47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xE8MA&#10;AADdAAAADwAAAGRycy9kb3ducmV2LnhtbERPzWrCQBC+F3yHZQRvdVetSY2uUgSlPZr6AEN2TILZ&#10;2ZDdmqRP3y0UepuP73d2h8E24kGdrx1rWMwVCOLCmZpLDdfP0/MrCB+QDTaOScNIHg77ydMOM+N6&#10;vtAjD6WIIewz1FCF0GZS+qIii37uWuLI3VxnMUTYldJ02Mdw28ilUom0WHNsqLClY0XFPf+yGtZt&#10;c/3OjfIv6mNM69vmnFzuZ61n0+FtCyLQEP7Ff+53E+evVyn8fhNPkP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xE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126" o:spid="_x0000_s1089" style="position:absolute;left:3805;top:47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yRV8QA&#10;AADdAAAADwAAAGRycy9kb3ducmV2LnhtbESPQU/DMAyF70j7D5EncWMpTKDRLZs2pElcdmBDnE3j&#10;NRWN0zWmK/8eH5C4+cnve35ebcbYmoH63CR2cD8rwBBXyTdcO3g/7e8WYLIge2wTk4MfyrBZT25W&#10;WPp05TcajlIbDeFcooMg0pXW5ipQxDxLHbHuzqmPKCr72voerxoeW/tQFE82YsN6IWBHL4Gqr+N3&#10;1BrbMOw/41yEPvzz5TAeFrvaO3c7HbdLMEKj/Jv/6Fev3ONc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8kV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27" o:spid="_x0000_s1090" style="position:absolute;left:5223;top:47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K0sMA&#10;AADdAAAADwAAAGRycy9kb3ducmV2LnhtbERPS2rDMBDdF3oHMYXuYjkODbUTJYSWQClkEbcHGKyp&#10;ZWKNjKXayu2rQKC7ebzvbPfR9mKi0XeOFSyzHARx43THrYLvr+PiFYQPyBp7x6TgSh72u8eHLVba&#10;zXymqQ6tSCHsK1RgQhgqKX1jyKLP3ECcuB83WgwJjq3UI84p3PayyPO1tNhxajA40Juh5lL/WgXl&#10;/J7HZX0sTv20OnyWQyyu3ij1/BQPGxCBYvgX390fOs1/WZVw+yad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pK0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28" o:spid="_x0000_s1091" style="position:absolute;left:6925;top:47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otKsYA&#10;AADdAAAADwAAAGRycy9kb3ducmV2LnhtbESPQWvCQBCF74X+h2UKvRTdKFpK6iqlEPCo0R56G7Nj&#10;EszOxuw2bv+9cyj0NsN78943q01ynRppCK1nA7NpBoq48rbl2sDxUEzeQIWIbLHzTAZ+KcBm/fiw&#10;wtz6G+9pLGOtJIRDjgaaGPtc61A15DBMfU8s2tkPDqOsQ63tgDcJd52eZ9mrdtiyNDTY02dD1aX8&#10;cQZ2u3maFeXL9eu0KM7pOurvy1Yb8/yUPt5BRUrx3/x3vbWCv1wIv3wjI+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otK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29" o:spid="_x0000_s1092" style="position:absolute;left:1438;top:50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U/gcAA&#10;AADdAAAADwAAAGRycy9kb3ducmV2LnhtbERPzYrCMBC+L/gOYQRva6Koq9UoIih6tOsDDM3YFptJ&#10;aaJWn94Igrf5+H5nsWptJW7U+NKxhkFfgSDOnCk513D63/5OQfiAbLByTBoe5GG17PwsMDHuzke6&#10;pSEXMYR9ghqKEOpESp8VZNH3XU0cubNrLIYIm1yaBu8x3FZyqNREWiw5NhRY06ag7JJerYZxXZ2e&#10;qVF+pA6Pv/I8202Ol53WvW67noMI1Iav+OPemzh/PBrA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mU/gc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130" o:spid="_x0000_s1093" style="position:absolute;left:3805;top:50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LVwMUA&#10;AADdAAAADwAAAGRycy9kb3ducmV2LnhtbESPT2/CMAzF75P2HSJP4jbS8U+sIyCYhLQLB2Da2Wu8&#10;plrjlMYr3bcnSEjcbL33e35erHpfq47aWAU28DLMQBEXwVZcGvg8bp/noKIgW6wDk4F/irBaPj4s&#10;MLfhzHvqDlKqFMIxRwNOpMm1joUjj3EYGuKk/YTWo6S1LbVt8ZzCfa1HWTbTHitOFxw29O6o+D38&#10;+VRj7brttx+L0Jd9Pe363XxTWmMGT/36DZRQL3fzjf6wiZtORnD9Jo2gl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tXA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131" o:spid="_x0000_s1094" style="position:absolute;left:5223;top:50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QORcMA&#10;AADdAAAADwAAAGRycy9kb3ducmV2LnhtbERP3WrCMBS+H+wdwhl4N1OrG7MaRTYEEXZhtwc4NMem&#10;rDkpTdbGtzeC4N35+H7PehttKwbqfeNYwWyagSCunG64VvD7s3/9AOEDssbWMSm4kIft5vlpjYV2&#10;I59oKEMtUgj7AhWYELpCSl8ZsuinriNO3Nn1FkOCfS11j2MKt63Ms+xdWmw4NRjs6NNQ9Vf+WwXL&#10;8SuLs3Kff7fDfHdcdjG/eKPU5CXuViACxfAQ390Hnea/LeZw+yadID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QOR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32" o:spid="_x0000_s1095" style="position:absolute;left:6925;top:50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ErKcMA&#10;AADdAAAADwAAAGRycy9kb3ducmV2LnhtbERPTWvCQBC9C/6HZYRepG6UVErqKiIEPNq0PXibZsck&#10;mJ2N2W1c/71bELzN433OahNMKwbqXWNZwXyWgCAurW64UvD9lb++g3AeWWNrmRTcyMFmPR6tMNP2&#10;yp80FL4SMYRdhgpq77tMSlfWZNDNbEccuZPtDfoI+0rqHq8x3LRykSRLabDh2FBjR7uaynPxZxQc&#10;Doswz4vp5ec3zU/hMsjjeS+VepmE7QcIT8E/xQ/3Xsf5b2kK/9/EE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ErK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133" o:spid="_x0000_s1096" style="position:absolute;left:1438;top:53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45gsIA&#10;AADdAAAADwAAAGRycy9kb3ducmV2LnhtbERPzWrCQBC+F3yHZQre6m5LojZ1FSk02GOiDzBkxySY&#10;nQ3ZrSY+vVso9DYf3+9sdqPtxJUG3zrW8LpQIIgrZ1quNZyOXy9rED4gG+wck4aJPOy2s6cNZsbd&#10;uKBrGWoRQ9hnqKEJoc+k9FVDFv3C9cSRO7vBYohwqKUZ8BbDbSfflFpKiy3HhgZ7+myoupQ/VkPa&#10;d6d7aZRP1Pe0as/v+bK45FrPn8f9B4hAY/gX/7kPJs5PkxR+v4kn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XjmC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134" o:spid="_x0000_s1097" style="position:absolute;left:3805;top:53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nTw8UA&#10;AADdAAAADwAAAGRycy9kb3ducmV2LnhtbESPT2/CMAzF70h8h8hIu0HK/iBWCIghIe3CYYB29hqv&#10;qWic0pjSfftl0iRutt77PT8v172vVUdtrAIbmE4yUMRFsBWXBk7H3XgOKgqyxTowGfihCOvVcLDE&#10;3IYbf1B3kFKlEI45GnAiTa51LBx5jJPQECftO7QeJa1tqW2LtxTua/2YZTPtseJ0wWFDW0fF+XD1&#10;qcbGdbsv/yRCn/b1su/387fSGvMw6jcLUEK93M3/9LtN3MvzDP6+SS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adPD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135" o:spid="_x0000_s1098" style="position:absolute;left:5223;top:53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IRsMA&#10;AADdAAAADwAAAGRycy9kb3ducmV2LnhtbERP3WrCMBS+H/gO4Qi7m6ndj1qNIhvCGHix6gMcmmNT&#10;bE5KE9v49stgsLvz8f2ezS7aVgzU+8axgvksA0FcOd1wreB8OjwtQfiArLF1TAru5GG3nTxssNBu&#10;5G8aylCLFMK+QAUmhK6Q0leGLPqZ64gTd3G9xZBgX0vd45jCbSvzLHuTFhtODQY7ejdUXcubVbAa&#10;P7I4Lw/5sR2e91+rLuZ3b5R6nMb9GkSgGP7Ff+5Pnea/vizg95t0gt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8IR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36" o:spid="_x0000_s1099" style="position:absolute;left:6925;top:53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whLMYA&#10;AADdAAAADwAAAGRycy9kb3ducmV2LnhtbESPQWvCQBCF74X+h2UKvRTdKFpK6iqlEPCo0R56G7Nj&#10;EszOxuw2bv+9cyj0NsN78943q01ynRppCK1nA7NpBoq48rbl2sDxUEzeQIWIbLHzTAZ+KcBm/fiw&#10;wtz6G+9pLGOtJIRDjgaaGPtc61A15DBMfU8s2tkPDqOsQ63tgDcJd52eZ9mrdtiyNDTY02dD1aX8&#10;cQZ2u3maFeXL9eu0KM7pOurvy1Yb8/yUPt5BRUrx3/x3vbWCv1wIrnwjI+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VwhL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37" o:spid="_x0000_s1100" style="position:absolute;left:1438;top:55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Mzh8AA&#10;AADdAAAADwAAAGRycy9kb3ducmV2LnhtbERPzYrCMBC+L/gOYQRva6Koq9UoIih6tOsDDM3YFptJ&#10;aaJWn94Igrf5+H5nsWptJW7U+NKxhkFfgSDOnCk513D63/5OQfiAbLByTBoe5GG17PwsMDHuzke6&#10;pSEXMYR9ghqKEOpESp8VZNH3XU0cubNrLIYIm1yaBu8x3FZyqNREWiw5NhRY06ag7JJerYZxXZ2e&#10;qVF+pA6Pv/I8202Ol53WvW67noMI1Iav+OPemzh/PJrB+5t4gl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BMzh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138" o:spid="_x0000_s1101" style="position:absolute;left:3805;top:55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V48cQA&#10;AADdAAAADwAAAGRycy9kb3ducmV2LnhtbESPQU/DMAyF70j7D5EncWMpoKHRLZs2pElcdmBDnE3j&#10;NRWN0zWmK/8eH5C4+cnve35ebcbYmoH63CR2cD8rwBBXyTdcO3g/7e8WYLIge2wTk4MfyrBZT25W&#10;WPp05TcajlIbDeFcooMg0pXW5ipQxDxLHbHuzqmPKCr72voerxoeW/tQFE82YsN6IWBHL4Gqr+N3&#10;1BrbMOw/46MIffjny2E8LHa1d+52Om6XYIRG+Tf/0a9euflc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VeP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39" o:spid="_x0000_s1102" style="position:absolute;left:5223;top:55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OjdMMA&#10;AADdAAAADwAAAGRycy9kb3ducmV2LnhtbERPS2rDMBDdF3oHMYXuGtkuKbETJYSWQAlkEacHGKyp&#10;ZWKNjKXayu2rQqC7ebzvbHbR9mKi0XeOFeSLDARx43THrYKvy+FlBcIHZI29Y1JwIw+77ePDBivt&#10;Zj7TVIdWpBD2FSowIQyVlL4xZNEv3ECcuG83WgwJjq3UI84p3PayyLI3abHj1GBwoHdDzbX+sQrK&#10;+SOLeX0oTv30uj+WQyxu3ij1/BT3axCBYvgX392fOs1fLnP4+yad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Ojd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40" o:spid="_x0000_s1103" style="position:absolute;left:6925;top:55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2AG8MA&#10;AADdAAAADwAAAGRycy9kb3ducmV2LnhtbERPTWvCQBC9F/wPywheSt0YqpTUVUQIeLSxPXibZsck&#10;mJ2N2TWu/94tFLzN433Och1MKwbqXWNZwWyagCAurW64UvB9yN8+QDiPrLG1TAru5GC9Gr0sMdP2&#10;xl80FL4SMYRdhgpq77tMSlfWZNBNbUccuZPtDfoI+0rqHm8x3LQyTZKFNNhwbKixo21N5bm4GgX7&#10;fRpmefF6+fl9z0/hMsjjeSeVmozD5hOEp+Cf4n/3Tsf583kKf9/EE+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2AG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141" o:spid="_x0000_s1104" style="position:absolute;left:1438;top:58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BM38QA&#10;AADdAAAADwAAAGRycy9kb3ducmV2LnhtbERPTWvCQBC9F/wPywi91Y1WW41ZpSiCp4Kxh/Y2zY7Z&#10;kOxsyG5N/PduodDbPN7nZNvBNuJKna8cK5hOEhDEhdMVlwo+zoenJQgfkDU2jknBjTxsN6OHDFPt&#10;ej7RNQ+liCHsU1RgQmhTKX1hyKKfuJY4chfXWQwRdqXUHfYx3DZyliQv0mLFscFgSztDRZ3/WAXL&#10;/HXXf7bnr3m9b8zqm+TlvZJKPY6HtzWIQEP4F/+5jzrOXyye4febeIL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gTN/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142" o:spid="_x0000_s1105" style="position:absolute;left:3805;top:58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ZeBcQA&#10;AADdAAAADwAAAGRycy9kb3ducmV2LnhtbERP22rCQBB9L/gPywh9KbqpGJHoJthiqFBavH3AkB2T&#10;YHY2zW5j+vduodC3OZzrrLPBNKKnztWWFTxPIxDEhdU1lwrOp3yyBOE8ssbGMin4IQdZOnpYY6Lt&#10;jQ/UH30pQgi7BBVU3reJlK6oyKCb2pY4cBfbGfQBdqXUHd5CuGnkLIoW0mDNoaHCll4rKq7Hb6Mg&#10;zrfy8vGk98PXu1/Oz4758+VNqcfxsFmB8DT4f/Gfe6fD/Diew+834QS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GXgX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143" o:spid="_x0000_s1106" style="position:absolute;left:5223;top:58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B1ZMUA&#10;AADdAAAADwAAAGRycy9kb3ducmV2LnhtbERP30vDMBB+F/wfwgl7EZdOiJO6bIhMcR0+2A2fj+Zs&#10;i82lJNna7a83grC3+/h+3mI12k4cyYfWsYbZNANBXDnTcq1hv3u9ewQRIrLBzjFpOFGA1fL6aoG5&#10;cQN/0rGMtUghHHLU0MTY51KGqiGLYep64sR9O28xJuhraTwOKdx28j7LHqTFllNDgz29NFT9lAer&#10;4VxsfByLYTuXqpivyw/1dfu20XpyMz4/gYg0xov43/1u0nylFPx9k06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MHVk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144" o:spid="_x0000_s1107" style="position:absolute;left:6925;top:58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P4hMMA&#10;AADdAAAADwAAAGRycy9kb3ducmV2LnhtbERPTWvCQBC9C/6HZYTedLe2SkndiAhCSy9Wc/A4ZKdJ&#10;SHY2ZNdN+u+7hUJv83ifs9tPthORBt841vC4UiCIS2carjQU19PyBYQPyAY7x6Thmzzs8/lsh5lx&#10;I39SvIRKpBD2GWqoQ+gzKX1Zk0W/cj1x4r7cYDEkOFTSDDimcNvJtVJbabHh1FBjT8eayvZytxrW&#10;sZVFcTzHJ3O+xVPzocb3Z6X1w2I6vIIINIV/8Z/7zaT5m80Wfr9JJ8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P4h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145" o:spid="_x0000_s1108" style="position:absolute;left:1438;top:61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Us8IA&#10;AADdAAAADwAAAGRycy9kb3ducmV2LnhtbERPyWrDMBC9F/IPYgK9NVJDncW1HEKhIT3GyQcM1njB&#10;1shYauL066NCobd5vHWy3WR7caXRt441vC4UCOLSmZZrDZfz58sGhA/IBnvHpOFOHnb57CnD1Lgb&#10;n+hahFrEEPYpamhCGFIpfdmQRb9wA3HkKjdaDBGOtTQj3mK47eVSqZW02HJsaHCgj4bKrvi2GpKh&#10;v/wURvk39XVft9X2sDp1B62f59P+HUSgKfyL/9xHE+cnyRp+v4kny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ZSz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146" o:spid="_x0000_s1109" style="position:absolute;left:3805;top:61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N098QA&#10;AADdAAAADwAAAGRycy9kb3ducmV2LnhtbESPQU/DMAyF70j7D5EncWMpoKHRLZs2pElcdmBDnE3j&#10;NRWN0zWmK/8eH5C4+cnve35ebcbYmoH63CR2cD8rwBBXyTdcO3g/7e8WYLIge2wTk4MfyrBZT25W&#10;WPp05TcajlIbDeFcooMg0pXW5ipQxDxLHbHuzqmPKCr72voerxoeW/tQFE82YsN6IWBHL4Gqr+N3&#10;1BrbMOw/46MIffjny2E8LHa1d+52Om6XYIRG+Tf/0a9euflc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jdP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47" o:spid="_x0000_s1110" style="position:absolute;left:5223;top:61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WvcsMA&#10;AADdAAAADwAAAGRycy9kb3ducmV2LnhtbERPS2rDMBDdF3oHMYXuajkuKbETJYSWQAlkEacHGKyp&#10;ZWKNjKXayu2rQqC7ebzvbHbR9mKi0XeOFSyyHARx43THrYKvy+FlBcIHZI29Y1JwIw+77ePDBivt&#10;Zj7TVIdWpBD2FSowIQyVlL4xZNFnbiBO3LcbLYYEx1bqEecUbntZ5PmbtNhxajA40Luh5lr/WAXl&#10;/JHHRX0oTv30uj+WQyxu3ij1/BT3axCBYvgX392fOs1fLkv4+yad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Wvc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48" o:spid="_x0000_s1111" style="position:absolute;left:6925;top:61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9xSsYA&#10;AADdAAAADwAAAGRycy9kb3ducmV2LnhtbESPQWvCQBCF74X+h2UKvZS6UVop0VVECHi0qR68jdkx&#10;CWZnY3Ybt/++cyj0NsN78943y3VynRppCK1nA9NJBoq48rbl2sDhq3j9ABUissXOMxn4oQDr1ePD&#10;EnPr7/xJYxlrJSEccjTQxNjnWoeqIYdh4nti0S5+cBhlHWptB7xLuOv0LMvm2mHL0tBgT9uGqmv5&#10;7Qzs97M0LcqX2/H8VlzSbdSn604b8/yUNgtQkVL8N/9d76zgv8+FX76RE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9xS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49" o:spid="_x0000_s1112" style="position:absolute;left:1438;top:64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K9jsMA&#10;AADdAAAADwAAAGRycy9kb3ducmV2LnhtbERPTWvCQBC9C/0PyxR6041SraauUiyFngSTHvQ2Zsds&#10;MDsbsqtJ/70rCN7m8T5nue5tLa7U+sqxgvEoAUFcOF1xqeAv/xnOQfiArLF2TAr+ycN69TJYYqpd&#10;xzu6ZqEUMYR9igpMCE0qpS8MWfQj1xBH7uRaiyHCtpS6xS6G21pOkmQmLVYcGww2tDFUnLOLVTDP&#10;PjbdvskP7+fv2iyOJE/bSir19tp/fYII1Ien+OH+1XH+dDaG+zfxB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1K9js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150" o:spid="_x0000_s1113" style="position:absolute;left:3805;top:64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+pV8QA&#10;AADdAAAADwAAAGRycy9kb3ducmV2LnhtbERP22rCQBB9L/gPywh9KbqpqITUjWipKBRLG/MBQ3Zy&#10;odnZNLvV+PeuUOjbHM51VuvBtOJMvWssK3ieRiCIC6sbrhTkp90kBuE8ssbWMim4koN1OnpYYaLt&#10;hb/onPlKhBB2CSqove8SKV1Rk0E3tR1x4ErbG/QB9pXUPV5CuGnlLIqW0mDDoaHGjl5rKr6zX6Ng&#10;sXuT5fFJfw4/7z6e5475Y7tX6nE8bF5AeBr8v/jPfdBh/mI5g/s34QSZ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PqVf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151" o:spid="_x0000_s1114" style="position:absolute;left:5223;top:64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CNsYA&#10;AADdAAAADwAAAGRycy9kb3ducmV2LnhtbERPTWvCQBC9F/oflil4KbppS1RSV5HSFo14MJaeh+w0&#10;CWZnw+5qUn99t1DobR7vcxarwbTiQs43lhU8TBIQxKXVDVcKPo5v4zkIH5A1tpZJwTd5WC1vbxaY&#10;advzgS5FqEQMYZ+hgjqELpPSlzUZ9BPbEUfuyzqDIUJXSe2wj+GmlY9JMpUGG44NNXb0UlN5Ks5G&#10;wTXfujDk/W4m03z2WuzTz/v3rVKju2H9DCLQEP7Ff+6NjvPT6RP8fhNP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mCN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152" o:spid="_x0000_s1115" style="position:absolute;left:6925;top:64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EJ1cMA&#10;AADdAAAADwAAAGRycy9kb3ducmV2LnhtbERPTWvCQBC9C/6HZYTedLfWSkndiAhCSy9Wc/A4ZKdJ&#10;SHY2ZNdN+u+7hUJv83ifs9tPthORBt841vC4UiCIS2carjQU19PyBYQPyAY7x6Thmzzs8/lsh5lx&#10;I39SvIRKpBD2GWqoQ+gzKX1Zk0W/cj1x4r7cYDEkOFTSDDimcNvJtVJbabHh1FBjT8eayvZytxrW&#10;sZVFcTzHJ3O+xVPzocb3jdL6YTEdXkEEmsK/+M/9ZtL85+0Gfr9JJ8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EJ1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153" o:spid="_x0000_s1116" style="position:absolute;left:1438;top:67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tl4sEA&#10;AADdAAAADwAAAGRycy9kb3ducmV2LnhtbERPzYrCMBC+C/sOYRa8aeJi6241yiIoerT6AEMztsVm&#10;Upqo1ac3Cwve5uP7ncWqt424UedrxxomYwWCuHCm5lLD6bgZfYPwAdlg45g0PMjDavkxWGBm3J0P&#10;dMtDKWII+ww1VCG0mZS+qMiiH7uWOHJn11kMEXalNB3eY7ht5JdSqbRYc2yosKV1RcUlv1oNSduc&#10;nrlRfqr2j1l9/tmmh8tW6+Fn/zsHEagPb/G/e2fi/CRN4O+beIJ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rZeL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54" o:spid="_x0000_s1117" style="position:absolute;left:3805;top:67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yPo8QA&#10;AADdAAAADwAAAGRycy9kb3ducmV2LnhtbESPQWvCQBCF7wX/wzJCb3WjpcGmrqKC0IsHbel5mh2z&#10;wexszI4x/fddodDbDO99b94sVoNvVE9drAMbmE4yUMRlsDVXBj4/dk9zUFGQLTaBycAPRVgtRw8L&#10;LGy48YH6o1QqhXAs0IATaQutY+nIY5yEljhpp9B5lLR2lbYd3lK4b/Qsy3LtseZ0wWFLW0fl+Xj1&#10;qcba9btv/yxCX/b1sh/2801ljXkcD+s3UEKD/Jv/6HebuJc8h/s3aQS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cj6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55" o:spid="_x0000_s1118" style="position:absolute;left:5223;top:67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pUJsMA&#10;AADdAAAADwAAAGRycy9kb3ducmV2LnhtbERP3WrCMBS+H+wdwhl4N1Mrc7MaRRRBhF3Y7QEOzbEp&#10;a05Kk7Xx7c1A2N35+H7PehttKwbqfeNYwWyagSCunG64VvD9dXz9AOEDssbWMSm4kYft5vlpjYV2&#10;I19oKEMtUgj7AhWYELpCSl8ZsuinriNO3NX1FkOCfS11j2MKt63Ms2whLTacGgx2tDdU/ZS/VsFy&#10;PGRxVh7zz3aY787LLuY3b5SavMTdCkSgGP7FD/dJp/lvi3f4+yadI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pUJ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56" o:spid="_x0000_s1119" style="position:absolute;left:6925;top:67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l9TMYA&#10;AADdAAAADwAAAGRycy9kb3ducmV2LnhtbESPQWvCQBCF74X+h2UKvZS6UVop0VVECHi0qR68jdkx&#10;CWZnY3Ybt/++cyj0NsN78943y3VynRppCK1nA9NJBoq48rbl2sDhq3j9ABUissXOMxn4oQDr1ePD&#10;EnPr7/xJYxlrJSEccjTQxNjnWoeqIYdh4nti0S5+cBhlHWptB7xLuOv0LMvm2mHL0tBgT9uGqmv5&#10;7Qzs97M0LcqX2/H8VlzSbdSn604b8/yUNgtQkVL8N/9d76zgv88FV76RE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l9T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57" o:spid="_x0000_s1120" style="position:absolute;left:1438;top:69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Zv58EA&#10;AADdAAAADwAAAGRycy9kb3ducmV2LnhtbERPzYrCMBC+C/sOYRa8aeKi3bUaZREU92jtAwzN2Bab&#10;SWmiVp/eCMLe5uP7neW6t424UudrxxomYwWCuHCm5lJDftyOfkD4gGywcUwa7uRhvfoYLDE17sYH&#10;umahFDGEfYoaqhDaVEpfVGTRj11LHLmT6yyGCLtSmg5vMdw28kupRFqsOTZU2NKmouKcXayGWdvk&#10;j8woP1V/9+/6NN8lh/NO6+Fn/7sAEagP/+K3e2/i/Fkyh9c38QS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mb+f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58" o:spid="_x0000_s1121" style="position:absolute;left:3805;top:69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AkkcQA&#10;AADdAAAADwAAAGRycy9kb3ducmV2LnhtbESPQU/DMAyF70j8h8iTuLF0INhWlk0DaRKXHdgmzqbx&#10;morGKY3pyr/HByRufvL7np9XmzG2ZqA+N4kdzKYFGOIq+YZrB6fj7nYBJguyxzYxOfihDJv19dUK&#10;S58u/EbDQWqjIZxLdBBEutLaXAWKmKepI9bdOfURRWVfW9/jRcNja++K4tFGbFgvBOzoJVD1efiO&#10;WmMbht1HvBehd7/82o/7xXPtnbuZjNsnMEKj/Jv/6Fev3MNc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gJJ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59" o:spid="_x0000_s1122" style="position:absolute;left:5223;top:69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b/FMMA&#10;AADdAAAADwAAAGRycy9kb3ducmV2LnhtbERP3WrCMBS+H+wdwhl4N9NW3LQzikwEGexi3R7g0Byb&#10;suakNFkb394Iwu7Ox/d7NrtoOzHS4FvHCvJ5BoK4drrlRsHP9/F5BcIHZI2dY1JwIQ+77ePDBkvt&#10;Jv6isQqNSCHsS1RgQuhLKX1tyKKfu544cWc3WAwJDo3UA04p3HayyLIXabHl1GCwp3dD9W/1ZxWs&#10;p0MW8+pYfHbjYv+x7mNx8Uap2VPcv4EIFMO/+O4+6TR/+ZrD7Zt0gt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b/F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60" o:spid="_x0000_s1123" style="position:absolute;left:6925;top:69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jce8QA&#10;AADdAAAADwAAAGRycy9kb3ducmV2LnhtbERPTWvCQBC9F/oflin0UnRjaLWkriJCwKOm9eBtzI5J&#10;MDsbs9u4/feuIPQ2j/c582UwrRiod41lBZNxAoK4tLrhSsHPdz76BOE8ssbWMin4IwfLxfPTHDNt&#10;r7yjofCViCHsMlRQe99lUrqyJoNubDviyJ1sb9BH2FdS93iN4aaVaZJMpcGGY0ONHa1rKs/Fr1Gw&#10;3aZhkhdvl/3xPT+FyyAP541U6vUlrL5AeAr+X/xwb3Sc/zFL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Y3H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161" o:spid="_x0000_s1124" style="position:absolute;left:1438;top:72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fO0MMA&#10;AADdAAAADwAAAGRycy9kb3ducmV2LnhtbERPzWrCQBC+F3yHZQRvdVetSY2uUgSlPZr6AEN2TILZ&#10;2ZDdmqRP3y0UepuP73d2h8E24kGdrx1rWMwVCOLCmZpLDdfP0/MrCB+QDTaOScNIHg77ydMOM+N6&#10;vtAjD6WIIewz1FCF0GZS+qIii37uWuLI3VxnMUTYldJ02Mdw28ilUom0WHNsqLClY0XFPf+yGtZt&#10;c/3OjfIv6mNM69vmnFzuZ61n0+FtCyLQEP7Ff+53E+ev0xX8fhNPkP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fO0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162" o:spid="_x0000_s1125" style="position:absolute;left:3805;top:72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siksUA&#10;AADdAAAADwAAAGRycy9kb3ducmV2LnhtbESPQW/CMAyF75P4D5GRuI0U2BjrCAgmIXHhAEw7e43X&#10;VGuc0nil+/dk0qTdbL33PT8v172vVUdtrAIbmIwzUMRFsBWXBt7Ou/sFqCjIFuvAZOCHIqxXg7sl&#10;5jZc+UjdSUqVQjjmaMCJNLnWsXDkMY5DQ5y0z9B6lLS2pbYtXlO4r/U0y+baY8XpgsOGXh0VX6dv&#10;n2psXLf78DMRerfPl0N/WGxLa8xo2G9eQAn18m/+o/c2cY9PD/D7TRpBr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myKS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163" o:spid="_x0000_s1126" style="position:absolute;left:5223;top:72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35F8MA&#10;AADdAAAADwAAAGRycy9kb3ducmV2LnhtbERP3WrCMBS+H+wdwhl4N1MrblqNIoogg13Y+QCH5tiU&#10;NSelydr49mYw2N35+H7PZhdtKwbqfeNYwWyagSCunG64VnD9Or0uQfiArLF1TAru5GG3fX7aYKHd&#10;yBcaylCLFMK+QAUmhK6Q0leGLPqp64gTd3O9xZBgX0vd45jCbSvzLHuTFhtODQY7Ohiqvssfq2A1&#10;HrM4K0/5ZzvM9x+rLuZ3b5SavMT9GkSgGP7Ff+6zTvMX7wv4/SadIL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c35F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64" o:spid="_x0000_s1127" style="position:absolute;left:6925;top:72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aeMQA&#10;AADdAAAADwAAAGRycy9kb3ducmV2LnhtbERPTWvCQBC9F/wPywheSt0o1kp0FRECHm3UQ2/T7JgE&#10;s7Mxu8b133cLhd7m8T5ntQmmET11rrasYDJOQBAXVtdcKjgds7cFCOeRNTaWScGTHGzWg5cVpto+&#10;+JP63JcihrBLUUHlfZtK6YqKDLqxbYkjd7GdQR9hV0rd4SOGm0ZOk2QuDdYcGypsaVdRcc3vRsHh&#10;MA2TLH+9nb9n2SXcevl13UulRsOwXYLwFPy/+M+913H++8ccfr+JJ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j2nj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165" o:spid="_x0000_s1128" style="position:absolute;left:1438;top:75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zI08EA&#10;AADdAAAADwAAAGRycy9kb3ducmV2LnhtbERPzYrCMBC+C75DGMGbJi5qd6tRFkHZPVr7AEMztsVm&#10;Upqo1affCMLe5uP7nfW2t424UedrxxpmUwWCuHCm5lJDftpPPkH4gGywcUwaHuRhuxkO1pgad+cj&#10;3bJQihjCPkUNVQhtKqUvKrLop64ljtzZdRZDhF0pTYf3GG4b+aHUUlqsOTZU2NKuouKSXa2GRdvk&#10;z8woP1e/j6Q+fx2Wx8tB6/Go/16BCNSHf/Hb/WPi/EWSwOubeIL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syNP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66" o:spid="_x0000_s1129" style="position:absolute;left:3805;top:75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Yol8QA&#10;AADdAAAADwAAAGRycy9kb3ducmV2LnhtbESPQU/DMAyF70j8h8iTuLF0INhWlk0DaRKXHdgmzqbx&#10;morGKY3pyr/HByRufvL7np9XmzG2ZqA+N4kdzKYFGOIq+YZrB6fj7nYBJguyxzYxOfihDJv19dUK&#10;S58u/EbDQWqjIZxLdBBEutLaXAWKmKepI9bdOfURRWVfW9/jRcNja++K4tFGbFgvBOzoJVD1efiO&#10;WmMbht1HvBehd7/82o/7xXPtnbuZjNsnMEKj/Jv/6Fev3MNc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WKJ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67" o:spid="_x0000_s1130" style="position:absolute;left:5223;top:75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DzEsMA&#10;AADdAAAADwAAAGRycy9kb3ducmV2LnhtbERP3WrCMBS+F/YO4Qx2p6kdU9sZRTaEIXhhtwc4NMem&#10;rDkpTdbGt18GA+/Ox/d7tvtoOzHS4FvHCpaLDARx7XTLjYKvz+N8A8IHZI2dY1JwIw/73cNsi6V2&#10;E19orEIjUgj7EhWYEPpSSl8bsugXridO3NUNFkOCQyP1gFMKt53Ms2wlLbacGgz29Gao/q5+rIJi&#10;es/isjrm5258PpyKPuY3b5R6eoyHVxCBYriL/90fOs1/WRfw9006Q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DzE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68" o:spid="_x0000_s1131" style="position:absolute;left:6925;top:75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XsMYA&#10;AADdAAAADwAAAGRycy9kb3ducmV2LnhtbESPQWvCQBCF74X+h2UKvZS6UVqR6CoiBDzaVA+9jdkx&#10;CWZnY3Ybt/++cyj0NsN78943q01ynRppCK1nA9NJBoq48rbl2sDxs3hdgAoR2WLnmQz8UIDN+vFh&#10;hbn1d/6gsYy1khAOORpoYuxzrUPVkMMw8T2xaBc/OIyyDrW2A94l3HV6lmVz7bBlaWiwp11D1bX8&#10;dgYOh1maFuXL7XR+Ky7pNuqv614b8/yUtktQkVL8N/9d763gvy+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JOXs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69" o:spid="_x0000_s1132" style="position:absolute;left:1438;top:781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5bdMQA&#10;AADdAAAADwAAAGRycy9kb3ducmV2LnhtbERPTWvCQBC9C/6HZYTedGNpNY1ZpViEngrGHtrbmJ1k&#10;g9nZkN2a+O+7hYK3ebzPyXejbcWVet84VrBcJCCIS6cbrhV8ng7zFIQPyBpbx6TgRh522+kkx0y7&#10;gY90LUItYgj7DBWYELpMSl8asugXriOOXOV6iyHCvpa6xyGG21Y+JslKWmw4NhjsaG+ovBQ/VkFa&#10;rPfDV3f6frq8teblTLL6aKRSD7PxdQMi0Bju4n/3u47zn9Ml/H0TT5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eW3T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170" o:spid="_x0000_s1133" style="position:absolute;left:3805;top:781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NPrcIA&#10;AADdAAAADwAAAGRycy9kb3ducmV2LnhtbERP24rCMBB9F/Yfwiz4Imuq6FKqUVZRFETZVT9gaMa2&#10;bDOpTdT690YQfJvDuc542phSXKl2hWUFvW4Egji1uuBMwfGw/IpBOI+ssbRMCu7kYDr5aI0x0fbG&#10;f3Td+0yEEHYJKsi9rxIpXZqTQde1FXHgTrY26AOsM6lrvIVwU8p+FH1LgwWHhhwrmueU/u8vRsFw&#10;uZCnbUf/NueNjwdHx7ybrZRqfzY/IxCeGv8Wv9xrHeYP4z48vwknyM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A0+t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171" o:spid="_x0000_s1134" style="position:absolute;left:5223;top:781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VkzMYA&#10;AADdAAAADwAAAGRycy9kb3ducmV2LnhtbERPTWvCQBC9F/wPyxR6KbppS1RSVymlLZriwSg9D9lp&#10;EszOht2tif56t1DobR7vcxarwbTiRM43lhU8TBIQxKXVDVcKDvv38RyED8gaW8uk4EweVsvRzQIz&#10;bXve0akIlYgh7DNUUIfQZVL6siaDfmI74sh9W2cwROgqqR32Mdy08jFJptJgw7Ghxo5eayqPxY9R&#10;cMk3Lgx5/zmTaT57K7bp1/3HRqm72+HlGUSgIfyL/9xrHeen8yf4/SaeI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VkzM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172" o:spid="_x0000_s1135" style="position:absolute;left:6925;top:781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3vL8MA&#10;AADdAAAADwAAAGRycy9kb3ducmV2LnhtbERPTWsCMRC9F/wPYQRvNanaIlujiCAovVi7hx6HzXR3&#10;cTNZNjG7/ntTELzN433OajPYRkTqfO1Yw9tUgSAunKm51JD/7F+XIHxANtg4Jg038rBZj15WmBnX&#10;8zfFcyhFCmGfoYYqhDaT0hcVWfRT1xIn7s91FkOCXSlNh30Kt42cKfUhLdacGipsaVdRcTlfrYZZ&#10;vMg8353i3Jx+477+Uv1xobSejIftJ4hAQ3iKH+6DSfPflwv4/yad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3vL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173" o:spid="_x0000_s1136" style="position:absolute;left:1438;top:80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eDGMIA&#10;AADdAAAADwAAAGRycy9kb3ducmV2LnhtbERPyWrDMBC9F/IPYgK9NVJDncW1HEKhIT3GyQcM1njB&#10;1shYauL066NCobd5vHWy3WR7caXRt441vC4UCOLSmZZrDZfz58sGhA/IBnvHpOFOHnb57CnD1Lgb&#10;n+hahFrEEPYpamhCGFIpfdmQRb9wA3HkKjdaDBGOtTQj3mK47eVSqZW02HJsaHCgj4bKrvi2GpKh&#10;v/wURvk39XVft9X2sDp1B62f59P+HUSgKfyL/9xHE+cnmwR+v4kny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54MY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174" o:spid="_x0000_s1137" style="position:absolute;left:3805;top:80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BpWcQA&#10;AADdAAAADwAAAGRycy9kb3ducmV2LnhtbESPQWvCQBCF7wX/wzIFb3VTRUlTV1FB8OKhtvQ8zU6z&#10;odnZmB1j/PduodDbDO99b94s14NvVE9drAMbeJ5koIjLYGuuDHy8759yUFGQLTaBycCNIqxXo4cl&#10;FjZc+Y36k1QqhXAs0IATaQutY+nIY5yEljhp36HzKGntKm07vKZw3+hpli20x5rTBYct7RyVP6eL&#10;TzU2rt9/+ZkIfdqX83E45tvKGjN+HDavoIQG+Tf/0QebuHm+gN9v0gh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QaV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75" o:spid="_x0000_s1138" style="position:absolute;left:5223;top:80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ay3MMA&#10;AADdAAAADwAAAGRycy9kb3ducmV2LnhtbERP3WrCMBS+H+wdwhl4N1MrblqNIhNBBruw2wMcmrOm&#10;2JyUJmvj2xtB2N35+H7PZhdtKwbqfeNYwWyagSCunG64VvDzfXxdgvABWWPrmBRcycNu+/y0wUK7&#10;kc80lKEWKYR9gQpMCF0hpa8MWfRT1xEn7tf1FkOCfS11j2MKt63Ms+xNWmw4NRjs6MNQdSn/rILV&#10;eMjirDzmX+0w33+uuphfvVFq8hL3axCBYvgXP9wnneYvlu9w/yadIL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ay3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76" o:spid="_x0000_s1139" style="position:absolute;left:6925;top:80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WbtsYA&#10;AADdAAAADwAAAGRycy9kb3ducmV2LnhtbESPQWvCQBCF74X+h2UKvZS6UVqR6CoiBDzaVA+9jdkx&#10;CWZnY3Ybt/++cyj0NsN78943q01ynRppCK1nA9NJBoq48rbl2sDxs3hdgAoR2WLnmQz8UIDN+vFh&#10;hbn1d/6gsYy1khAOORpoYuxzrUPVkMMw8T2xaBc/OIyyDrW2A94l3HV6lmVz7bBlaWiwp11D1bX8&#10;dgYOh1maFuXL7XR+Ky7pNuqv614b8/yUtktQkVL8N/9d763gvy8EV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Wbt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77" o:spid="_x0000_s1140" style="position:absolute;left:1438;top:83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qJHcMA&#10;AADdAAAADwAAAGRycy9kb3ducmV2LnhtbERPS2rDMBDdB3oHMYXsEqmlThM3SiiBmnYZNwcYrPEH&#10;WyNjKbaT01eFQnfzeN/ZH2fbiZEG3zjW8LRWIIgLZxquNFy+P1ZbED4gG+wck4YbeTgeHhZ7TI2b&#10;+ExjHioRQ9inqKEOoU+l9EVNFv3a9cSRK91gMUQ4VNIMOMVw28lnpTbSYsOxocaeTjUVbX61GpK+&#10;u9xzo/yL+rq9NuUu25zbTOvl4/z+BiLQHP7Ff+5PE+cn2x38fhNPkI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6qJHc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178" o:spid="_x0000_s1141" style="position:absolute;left:3805;top:83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zCa8QA&#10;AADdAAAADwAAAGRycy9kb3ducmV2LnhtbESPQU/DMAyF70j7D5EncWPpQKCtLJsG0iQuO7Ahzqbx&#10;mmqN0zWmK/8eH5C4+cnve35ebcbYmoH63CR2MJ8VYIir5BuuHXwcd3cLMFmQPbaJycEPZdisJzcr&#10;LH268jsNB6mNhnAu0UEQ6UprcxUoYp6ljlh3p9RHFJV9bX2PVw2Prb0viicbsWG9ELCj10DV+fAd&#10;tcY2DLuv+CBCn3552Y/7xUvtnbudjttnMEKj/Jv/6Dev3ONS++s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swm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79" o:spid="_x0000_s1142" style="position:absolute;left:5223;top:83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Z7sMA&#10;AADdAAAADwAAAGRycy9kb3ducmV2LnhtbERPS2rDMBDdF3oHMYHuGtkuLbUTJYSWQClkEacHGKyJ&#10;ZWKNjKXayu2rQKC7ebzvrLfR9mKi0XeOFeTLDARx43THrYKf0/75HYQPyBp7x6TgSh62m8eHNVba&#10;zXykqQ6tSCHsK1RgQhgqKX1jyKJfuoE4cWc3WgwJjq3UI84p3PayyLI3abHj1GBwoA9DzaX+tQrK&#10;+TOLeb0vDv30svsuh1hcvVHqaRF3KxCBYvgX391fOs1/LXO4fZNO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Z7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80" o:spid="_x0000_s1143" style="position:absolute;left:6925;top:83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Q6gcQA&#10;AADdAAAADwAAAGRycy9kb3ducmV2LnhtbERPTWvCQBC9F/oflin0UnRjaMWmriJCwKOm9eBtzI5J&#10;MDsbs9u4/feuIPQ2j/c582UwrRiod41lBZNxAoK4tLrhSsHPdz6agXAeWWNrmRT8kYPl4vlpjpm2&#10;V97RUPhKxBB2GSqove8yKV1Zk0E3th1x5E62N+gj7Cupe7zGcNPKNEmm0mDDsaHGjtY1lefi1yjY&#10;btMwyYu3y/74np/CZZCH80Yq9foSVl8gPAX/L364NzrO//hM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UOoH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181" o:spid="_x0000_s1144" style="position:absolute;left:1438;top:86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2RcQA&#10;AADdAAAADwAAAGRycy9kb3ducmV2LnhtbERPTWvCQBC9C/6HZYTedKOtrcasIpZCT4Kxh/Y2zU6y&#10;wexsyG5N+u+7BcHbPN7nZLvBNuJKna8dK5jPEhDEhdM1Vwo+zm/TFQgfkDU2jknBL3nYbcejDFPt&#10;ej7RNQ+ViCHsU1RgQmhTKX1hyKKfuZY4cqXrLIYIu0rqDvsYbhu5SJJnabHm2GCwpYOh4pL/WAWr&#10;/OXQf7bnr6fLa2PW3yTLYy2VepgM+w2IQEO4i2/udx3nL9eP8P9NPEF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Z9kX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182" o:spid="_x0000_s1145" style="position:absolute;left:3805;top:86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/kn8QA&#10;AADdAAAADwAAAGRycy9kb3ducmV2LnhtbERP22rCQBB9L/gPyxR8KbqxRLGpa7BFqSCWav2AITsm&#10;wexsmt0m8e9dodC3OZzrLNLeVKKlxpWWFUzGEQjizOqScwWn781oDsJ5ZI2VZVJwJQfpcvCwwETb&#10;jg/UHn0uQgi7BBUU3teJlC4ryKAb25o4cGfbGPQBNrnUDXYh3FTyOYpm0mDJoaHAmt4Lyi7HX6Ng&#10;ulnL8/5Jf/U/Oz+PT4758+1DqeFjv3oF4an3/+I/91aH+dOXGO7fhB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/5J/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183" o:spid="_x0000_s1146" style="position:absolute;left:5223;top:86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nP/sYA&#10;AADdAAAADwAAAGRycy9kb3ducmV2LnhtbERPTWvCQBC9C/0PyxS8SN1USG2jq5RiS4300LT0PGTH&#10;JDQ7G3ZXk/rrXaHgbR7vc5brwbTiSM43lhXcTxMQxKXVDVcKvr9e7x5B+ICssbVMCv7Iw3p1M1pi&#10;pm3Pn3QsQiViCPsMFdQhdJmUvqzJoJ/ajjhye+sMhghdJbXDPoabVs6S5EEabDg21NjRS03lb3Ew&#10;Ck751oUh73dzmebzTfGR/kzetkqNb4fnBYhAQ7iK/93vOs5Pn1K4fBNPkK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nP/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184" o:spid="_x0000_s1147" style="position:absolute;left:6925;top:86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pCHsMA&#10;AADdAAAADwAAAGRycy9kb3ducmV2LnhtbERPS2sCMRC+C/0PYQreNKlWabdGEUGw9OJjDz0Om+nu&#10;4maybGJ2/fdNoeBtPr7nrDaDbUSkzteONbxMFQjiwpmaSw35ZT95A+EDssHGMWm4k4fN+mm0wsy4&#10;nk8Uz6EUKYR9hhqqENpMSl9UZNFPXUucuB/XWQwJdqU0HfYp3DZyptRSWqw5NVTY0q6i4nq+WQ2z&#10;eJV5vjvGuTl+x339pfrPV6X1+HnYfoAINISH+N99MGn+4n0Jf9+k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pCH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185" o:spid="_x0000_s1148" style="position:absolute;left:1438;top:89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uKcMA&#10;AADdAAAADwAAAGRycy9kb3ducmV2LnhtbERPS2rDMBDdB3oHMYXsEqmlTho3SiiBmnYZNwcYrPEH&#10;WyNjKbaT01eFQnfzeN/ZH2fbiZEG3zjW8LRWIIgLZxquNFy+P1avIHxANtg5Jg038nA8PCz2mBo3&#10;8ZnGPFQihrBPUUMdQp9K6YuaLPq164kjV7rBYohwqKQZcIrhtpPPSm2kxYZjQ409nWoq2vxqNSR9&#10;d7nnRvkX9XXbNuUu25zbTOvl4/z+BiLQHP7Ff+5PE+cnuy38fhNPkI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AuKc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186" o:spid="_x0000_s1149" style="position:absolute;left:3805;top:89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rObcQA&#10;AADdAAAADwAAAGRycy9kb3ducmV2LnhtbESPQU/DMAyF70j7D5EncWPpQKCtLJsG0iQuO7Ahzqbx&#10;mmqN0zWmK/8eH5C4+cnve35ebcbYmoH63CR2MJ8VYIir5BuuHXwcd3cLMFmQPbaJycEPZdisJzcr&#10;LH268jsNB6mNhnAu0UEQ6UprcxUoYp6ljlh3p9RHFJV9bX2PVw2Prb0viicbsWG9ELCj10DV+fAd&#10;tcY2DLuv+CBCn3552Y/7xUvtnbudjttnMEKj/Jv/6Dev3ONS6+o3OoJ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azm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87" o:spid="_x0000_s1150" style="position:absolute;left:5223;top:89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wV6MMA&#10;AADdAAAADwAAAGRycy9kb3ducmV2LnhtbERPS2rDMBDdB3oHMYHuYjkuDbUbJYSGQCl0UacHGKyp&#10;ZWKNjKXYyu2rQiG7ebzvbPfR9mKi0XeOFayzHARx43THrYLv82n1AsIHZI29Y1JwIw/73cNii5V2&#10;M3/RVIdWpBD2FSowIQyVlL4xZNFnbiBO3I8bLYYEx1bqEecUbntZ5PlGWuw4NRgc6M1Qc6mvVkE5&#10;H/O4rk/FZz89HT7KIRY3b5R6XMbDK4hAMdzF/+53neY/lyX8fZNO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wV6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188" o:spid="_x0000_s1151" style="position:absolute;left:6925;top:89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X1lsYA&#10;AADdAAAADwAAAGRycy9kb3ducmV2LnhtbESPQWvCQBCF74X+h2WEXopulCIluooUAh5ttIfeptkx&#10;CWZnY3Ybt/++cxC8zfDevPfNeptcp0YaQuvZwHyWgSKuvG25NnA6FtN3UCEiW+w8k4E/CrDdPD+t&#10;Mbf+xp80lrFWEsIhRwNNjH2udagachhmvicW7ewHh1HWodZ2wJuEu04vsmypHbYsDQ329NFQdSl/&#10;nYHDYZHmRfl6/fp5K87pOurvy14b8zJJuxWoSCk+zPfrvRX8ZSb88o2MoD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X1l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89" o:spid="_x0000_s1152" style="position:absolute;left:1438;top:92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rnPcIA&#10;AADdAAAADwAAAGRycy9kb3ducmV2LnhtbERP22rCQBB9L/gPywh9a3YtbarRVURQ2kdTP2DITi6Y&#10;nQ3ZrUn8erdQ6NscznU2u9G24ka9bxxrWCQKBHHhTMOVhsv38WUJwgdkg61j0jCRh9129rTBzLiB&#10;z3TLQyViCPsMNdQhdJmUvqjJok9cRxy50vUWQ4R9JU2PQwy3rXxVKpUWG44NNXZ0qKm45j9Ww3vX&#10;Xu65Uf5NfU0fTbk6pefrSevn+bhfgwg0hn/xn/vTxPmpWsDvN/E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Kuc9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190" o:spid="_x0000_s1153" style="position:absolute;left:3805;top:92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0NfMMA&#10;AADdAAAADwAAAGRycy9kb3ducmV2LnhtbESPQWvCQBCF7wX/wzKCt7rRgmjqKlYQevFQK57H7DQb&#10;zM6m2THGf98VhN5meO9782a57n2tOmpjFdjAZJyBIi6Crbg0cPzevc5BRUG2WAcmA3eKsF4NXpaY&#10;23DjL+oOUqoUwjFHA06kybWOhSOPcRwa4qT9hNajpLUttW3xlsJ9radZNtMeK04XHDa0dVRcDlef&#10;amxctzv7NxE62cXvvt/PP0przGjYb95BCfXyb37SnzZxs2wKj2/SCH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0Nf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191" o:spid="_x0000_s1154" style="position:absolute;left:5223;top:92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vW+cIA&#10;AADdAAAADwAAAGRycy9kb3ducmV2LnhtbERPS2rDMBDdF3oHMYXuaikOhMaNEkJDoBSyqJMDDNbU&#10;MrVGxlJs5fZVoZDdPN53NrvkejHRGDrPGhaFAkHceNNxq+FyPr68gggR2WDvmTTcKMBu+/iwwcr4&#10;mb9oqmMrcgiHCjXYGIdKytBYchgKPxBn7tuPDmOGYyvNiHMOd70slVpJhx3nBosDvVtqfuqr07Ce&#10;Dyot6mN56qfl/nM9pPIWrNbPT2n/BiJSinfxv/vD5PkrtYS/b/IJ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S9b5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192" o:spid="_x0000_s1155" style="position:absolute;left:6925;top:92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7zlcIA&#10;AADdAAAADwAAAGRycy9kb3ducmV2LnhtbERPTYvCMBC9C/6HMIIXWVNFZOkaRYSCR63uYW+zzdgW&#10;m0ltYo3/frMgeJvH+5zVJphG9NS52rKC2TQBQVxYXXOp4HzKPj5BOI+ssbFMCp7kYLMeDlaYavvg&#10;I/W5L0UMYZeigsr7NpXSFRUZdFPbEkfuYjuDPsKulLrDRww3jZwnyVIarDk2VNjSrqLimt+NgsNh&#10;HmZZPrl9/y6yS7j18ue6l0qNR2H7BcJT8G/xy73Xcf4yWcD/N/EE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XvOV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193" o:spid="_x0000_s1156" style="position:absolute;left:1438;top:94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HhPsEA&#10;AADdAAAADwAAAGRycy9kb3ducmV2LnhtbERPzYrCMBC+C75DGMGbJiva1a5RRFDco90+wNCMbbGZ&#10;lCZq9enNwsLe5uP7nfW2t424U+drxxo+pgoEceFMzaWG/OcwWYLwAdlg45g0PMnDdjMcrDE17sFn&#10;umehFDGEfYoaqhDaVEpfVGTRT11LHLmL6yyGCLtSmg4fMdw2cqZUIi3WHBsqbGlfUXHNblbDom3y&#10;V2aUn6vv52d9WR2T8/Wo9XjU775ABOrDv/jPfTJxfqIW8PtNPEF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R4T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94" o:spid="_x0000_s1157" style="position:absolute;left:3805;top:94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YLf8QA&#10;AADdAAAADwAAAGRycy9kb3ducmV2LnhtbESPQWvCQBCF7wX/wzJCb3VjhaDRVWxB8OKhVjyP2TEb&#10;zM7G7DSm/75bKPQ2w3vfmzerzeAb1VMX68AGppMMFHEZbM2VgdPn7mUOKgqyxSYwGfimCJv16GmF&#10;hQ0P/qD+KJVKIRwLNOBE2kLrWDryGCehJU7aNXQeJa1dpW2HjxTuG/2aZbn2WHO64LCld0fl7fjl&#10;U42t63cXPxOhs13cD8Nh/lZZY57Hw3YJSmiQf/MfvbeJy7Mcfr9JI+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mC3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95" o:spid="_x0000_s1158" style="position:absolute;left:5223;top:94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DQ+sIA&#10;AADdAAAADwAAAGRycy9kb3ducmV2LnhtbERP3WrCMBS+H+wdwhnsbiZWcLMaRSbCGHhh5wMcmmNT&#10;bE5Kk7Xx7ZfBYHfn4/s9m11ynRhpCK1nDfOZAkFce9Nyo+HydXx5AxEissHOM2m4U4Dd9vFhg6Xx&#10;E59prGIjcgiHEjXYGPtSylBbchhmvifO3NUPDmOGQyPNgFMOd50slFpKhy3nBos9vVuqb9W307Ca&#10;DirNq2Nx6sbF/nPVp+IerNbPT2m/BhEpxX/xn/vD5PlL9Qq/3+QT5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cND6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196" o:spid="_x0000_s1159" style="position:absolute;left:6925;top:94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P5kMYA&#10;AADdAAAADwAAAGRycy9kb3ducmV2LnhtbESPQWvCQBCF74X+h2WEXopulCIluooUAh5ttIfeptkx&#10;CWZnY3Ybt/++cxC8zfDevPfNeptcp0YaQuvZwHyWgSKuvG25NnA6FtN3UCEiW+w8k4E/CrDdPD+t&#10;Mbf+xp80lrFWEsIhRwNNjH2udagachhmvicW7ewHh1HWodZ2wJuEu04vsmypHbYsDQ329NFQdSl/&#10;nYHDYZHmRfl6/fp5K87pOurvy14b8zJJuxWoSCk+zPfrvRX8ZSa48o2MoD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P5k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197" o:spid="_x0000_s1160" style="position:absolute;left:1438;top:97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zrO8EA&#10;AADdAAAADwAAAGRycy9kb3ducmV2LnhtbERPzYrCMBC+C/sOYQRvmiha165RloUVPVr7AEMztsVm&#10;UpqodZ9+Iwje5uP7nfW2t424UedrxxqmEwWCuHCm5lJDfvodf4LwAdlg45g0PMjDdvMxWGNq3J2P&#10;dMtCKWII+xQ1VCG0qZS+qMiin7iWOHJn11kMEXalNB3eY7ht5EypRFqsOTZU2NJPRcUlu1oNi7bJ&#10;/zKj/FwdHsv6vNolx8tO69Gw//4CEagPb/HLvTdxfqJW8Pwmni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c6zv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198" o:spid="_x0000_s1161" style="position:absolute;left:3805;top:97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gTcQA&#10;AADdAAAADwAAAGRycy9kb3ducmV2LnhtbESPQW/CMAyF75P2HyJP2m2kbBKCjoBgEtIuHMYQZ68x&#10;TUXjlMYr3b+fD5N285Pf9/y8XI+xNQP1uUnsYDopwBBXyTdcOzh+7p7mYLIge2wTk4MfyrBe3d8t&#10;sfTpxh80HKQ2GsK5RAdBpCutzVWgiHmSOmLdnVMfUVT2tfU93jQ8tva5KGY2YsN6IWBHb4Gqy+E7&#10;ao1NGHZf8UWETn5x3Y/7+bb2zj0+jJtXMEKj/Jv/6Hev3Gyq/fUbHc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aoE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199" o:spid="_x0000_s1162" style="position:absolute;left:5223;top:97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x7yMIA&#10;AADdAAAADwAAAGRycy9kb3ducmV2LnhtbERPS2rDMBDdF3oHMYXuGtkuhMSNYkxDIBS6iNMDDNbE&#10;MrFGxlJt5fZVodDdPN53dlW0g5hp8r1jBfkqA0HcOt1zp+DrcnzZgPABWePgmBTcyUO1f3zYYand&#10;wmeam9CJFMK+RAUmhLGU0reGLPqVG4kTd3WTxZDg1Ek94ZLC7SCLLFtLiz2nBoMjvRtqb823VbBd&#10;DlnMm2PxOcyv9cd2jMXdG6Wen2L9BiJQDP/iP/dJp/nrPIffb9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DHvI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00" o:spid="_x0000_s1163" style="position:absolute;left:6925;top:97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JYp8MA&#10;AADdAAAADwAAAGRycy9kb3ducmV2LnhtbERPTWvCQBC9C/6HZYReRDcJRUp0FSkEPNpUD72N2TEJ&#10;Zmdjdhu3/75bKHibx/uczS6YTow0uNaygnSZgCCurG65VnD6LBZvIJxH1thZJgU/5GC3nU42mGv7&#10;4A8aS1+LGMIuRwWN930upasaMuiWtieO3NUOBn2EQy31gI8YbjqZJclKGmw5NjTY03tD1a38NgqO&#10;xyykRTm/ny+vxTXcR/l1O0ilXmZhvwbhKfin+N990HH+Ks3g75t4gt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JYp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201" o:spid="_x0000_s1164" style="position:absolute;left:1438;top:100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+UY8MA&#10;AADdAAAADwAAAGRycy9kb3ducmV2LnhtbERPTWvCQBC9C/0PyxR6041WrKauUiyFngSTHvQ2Zsds&#10;MDsbsqtJ/70rCN7m8T5nue5tLa7U+sqxgvEoAUFcOF1xqeAv/xnOQfiArLF2TAr+ycN69TJYYqpd&#10;xzu6ZqEUMYR9igpMCE0qpS8MWfQj1xBH7uRaiyHCtpS6xS6G21pOkmQmLVYcGww2tDFUnLOLVTDP&#10;PjbdvskP0/N3bRZHkqdtJZV6e+2/PkEE6sNT/HD/6jh/Nn6H+zfxB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+UY8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02" o:spid="_x0000_s1165" style="position:absolute;left:3805;top:100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mGucIA&#10;AADdAAAADwAAAGRycy9kb3ducmV2LnhtbERP24rCMBB9F/yHMMK+iKaKilSj6KIoLIq3DxiasS02&#10;k26T1fr3ZkHwbQ7nOtN5bQpxp8rllhX0uhEI4sTqnFMFl/O6MwbhPLLGwjIpeJKD+azZmGKs7YOP&#10;dD/5VIQQdjEqyLwvYyldkpFB17UlceCutjLoA6xSqSt8hHBTyH4UjaTBnENDhiV9Z5TcTn9GwXC9&#10;ktddWx/q3x8/Hlwc8365UeqrVS8mIDzV/iN+u7c6zB/1BvD/TThB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iYa5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203" o:spid="_x0000_s1166" style="position:absolute;left:5223;top:100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+t2MUA&#10;AADdAAAADwAAAGRycy9kb3ducmV2LnhtbERPTWvCQBC9F/wPywi9lLqxEC3RVUTaUlM8mBbPQ3ZM&#10;gtnZsLs1aX+9WxB6m8f7nOV6MK24kPONZQXTSQKCuLS64UrB1+fr4zMIH5A1tpZJwQ95WK9Gd0vM&#10;tO35QJciVCKGsM9QQR1Cl0npy5oM+ontiCN3ss5giNBVUjvsY7hp5VOSzKTBhmNDjR1tayrPxbdR&#10;8JvvXBjy/mMu03z+UuzT48PbTqn78bBZgAg0hH/xzf2u4/zZNIW/b+IJ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f63Y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04" o:spid="_x0000_s1167" style="position:absolute;left:6925;top:100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wgOMIA&#10;AADdAAAADwAAAGRycy9kb3ducmV2LnhtbERPTWvCQBC9C/0Pywi96a5WQkldRQRB8WI1hx6H7DQJ&#10;ZmdDdrtJ/31XEHqbx/uc9Xa0rYjU+8axhsVcgSAunWm40lDcDrN3ED4gG2wdk4Zf8rDdvEzWmBs3&#10;8CfFa6hECmGfo4Y6hC6X0pc1WfRz1xEn7tv1FkOCfSVNj0MKt61cKpVJiw2nhho72tdU3q8/VsMy&#10;3mVR7C/xzVy+4qE5q+G0Ulq/TsfdB4hAY/gXP91Hk+Zniwwe36QT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zCA4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205" o:spid="_x0000_s1168" style="position:absolute;left:1438;top:103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SSYMIA&#10;AADdAAAADwAAAGRycy9kb3ducmV2LnhtbERPS4vCMBC+C/sfwgjeNFXERzXKoizsSbB62L2NzdgU&#10;m0lpsrb7740geJuP7znrbWcrcafGl44VjEcJCOLc6ZILBefT13ABwgdkjZVjUvBPHrabj94aU+1a&#10;PtI9C4WIIexTVGBCqFMpfW7Ioh+5mjhyV9dYDBE2hdQNtjHcVnKSJDNpseTYYLCmnaH8lv1ZBYts&#10;vmt/6tPv9LavzPJC8noopVKDfve5AhGoC2/xy/2t4/zZeA7Pb+IJcvM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1JJg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206" o:spid="_x0000_s1169" style="position:absolute;left:3805;top:103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SMvMcA&#10;AADdAAAADwAAAGRycy9kb3ducmV2LnhtbESP0WrCQBBF3wv9h2UKfZFmY7EiaVZpRVEoirV+wJAd&#10;k9DsbJpdNf698yD0bYZ7594z+ax3jTpTF2rPBoZJCoq48Lbm0sDhZ/kyARUissXGMxm4UoDZ9PEh&#10;x8z6C3/TeR9LJSEcMjRQxdhmWoeiIoch8S2xaEffOYyydqW2HV4k3DX6NU3H2mHN0lBhS/OKit/9&#10;yRl4Wy70cTOwu/7vK05Gh8C8/VwZ8/zUf7yDitTHf/P9em0FfzwUXPlGRt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EjLzHAAAA3QAAAA8AAAAAAAAAAAAAAAAAmAIAAGRy&#10;cy9kb3ducmV2LnhtbFBLBQYAAAAABAAEAPUAAACMAwAAAAA=&#10;" path="m,l1408,e" filled="f" strokeweight=".16931mm">
                  <v:path arrowok="t" o:connecttype="custom" o:connectlocs="0,0;1408,0" o:connectangles="0,0"/>
                </v:shape>
                <v:shape id="Freeform 1207" o:spid="_x0000_s1170" style="position:absolute;left:5223;top:103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Kn3cUA&#10;AADdAAAADwAAAGRycy9kb3ducmV2LnhtbERPTWvCQBC9F/wPywheSt0oqG10lSK2aEoPTUvPQ3ZM&#10;QrOzYXdrUn+9Kwi9zeN9zmrTm0acyPnasoLJOAFBXFhdc6ng6/Pl4RGED8gaG8uk4I88bNaDuxWm&#10;2nb8Qac8lCKGsE9RQRVCm0rpi4oM+rFtiSN3tM5giNCVUjvsYrhp5DRJ5tJgzbGhwpa2FRU/+a9R&#10;cM4OLvRZ97aQs2yxy99n3/evB6VGw/55CSJQH/7FN/dex/nzyRNcv4knyP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Mqfd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08" o:spid="_x0000_s1171" style="position:absolute;left:6925;top:103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XXasUA&#10;AADdAAAADwAAAGRycy9kb3ducmV2LnhtbESPQWvDMAyF74P+B6PCbqu9bJSR1S2jUOjYpWtz2FHE&#10;WhIayyF2nezfT4fBbhLv6b1Pm93se5VpjF1gC48rA4q4Dq7jxkJ1OTy8gIoJ2WEfmCz8UITddnG3&#10;wdKFiT8pn1OjJIRjiRbalIZS61i35DGuwkAs2ncYPSZZx0a7EScJ970ujFlrjx1LQ4sD7Vuqr+eb&#10;t1Dkq66q/Sk/udNXPnQfZnp/NtbeL+e3V1CJ5vRv/rs+OsFfF8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Bddq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209" o:spid="_x0000_s1172" style="position:absolute;left:1438;top:1060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1lMsIA&#10;AADdAAAADwAAAGRycy9kb3ducmV2LnhtbERPTYvCMBC9C/6HMAveNFXEdbtGERfBk2D1oLfZZmyK&#10;zaQ0WVv/vRGEvc3jfc5i1dlK3KnxpWMF41ECgjh3uuRCwem4Hc5B+ICssXJMCh7kYbXs9xaYatfy&#10;ge5ZKEQMYZ+iAhNCnUrpc0MW/cjVxJG7usZiiLAppG6wjeG2kpMkmUmLJccGgzVtDOW37M8qmGef&#10;m/ZcHy/T209lvn5JXvelVGrw0a2/QQTqwr/47d7pOH82GcPrm3iC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HWUy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210" o:spid="_x0000_s1173" style="position:absolute;left:3805;top:1060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x68QA&#10;AADdAAAADwAAAGRycy9kb3ducmV2LnhtbERP22rCQBB9L/gPywi+FN00tCLRTbDFUKFUvH3AkB2T&#10;YHY2zW5j+vduodC3OZzrrLLBNKKnztWWFTzNIhDEhdU1lwrOp3y6AOE8ssbGMin4IQdZOnpYYaLt&#10;jQ/UH30pQgi7BBVU3reJlK6oyKCb2ZY4cBfbGfQBdqXUHd5CuGlkHEVzabDm0FBhS28VFdfjt1Hw&#10;km/k5fNR74evD794Pjvm3eu7UpPxsF6C8DT4f/Gfe6vD/Hkcw+834QS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Acev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211" o:spid="_x0000_s1174" style="position:absolute;left:5223;top:1060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ZaisUA&#10;AADdAAAADwAAAGRycy9kb3ducmV2LnhtbERPTWvCQBC9C/0PywhepG5qUUt0lSK21BQPpsXzkB2T&#10;0Oxs2F1N2l/fFQq9zeN9zmrTm0ZcyfnasoKHSQKCuLC65lLB58fL/RMIH5A1NpZJwTd52KzvBitM&#10;te34SNc8lCKGsE9RQRVCm0rpi4oM+oltiSN3ts5giNCVUjvsYrhp5DRJ5tJgzbGhwpa2FRVf+cUo&#10;+Mn2LvRZ976Qs2yxyw+z0/h1r9Ro2D8vQQTqw7/4z/2m4/z59BFu38QT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tlqK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12" o:spid="_x0000_s1175" style="position:absolute;left:6925;top:1060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7RacMA&#10;AADdAAAADwAAAGRycy9kb3ducmV2LnhtbERPS2vCQBC+F/oflin0VndNRSS6ighCixcfOXgcsmMS&#10;zM6G7HaT/nu3UPA2H99zVpvRtiJS7xvHGqYTBYK4dKbhSkNx2X8sQPiAbLB1TBp+ycNm/fqywty4&#10;gU8Uz6ESKYR9jhrqELpcSl/WZNFPXEecuJvrLYYE+0qaHocUbluZKTWXFhtODTV2tKupvJ9/rIYs&#10;3mVR7I7x0xyvcd8c1PA9U1q/v43bJYhAY3iK/91fJs2fZz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z7Ra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13" o:spid="_x0000_s1176" style="position:absolute;left:1438;top:10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S9XsMA&#10;AADdAAAADwAAAGRycy9kb3ducmV2LnhtbERPS2rDMBDdB3oHMYXuEqmhdls3SiiBmnYZxwcYrIlt&#10;Yo2MpcR2T18FAt3N431ns5tsJ640+NaxhueVAkFcOdNyraE8fi3fQPiAbLBzTBpm8rDbPiw2mBk3&#10;8oGuRahFDGGfoYYmhD6T0lcNWfQr1xNH7uQGiyHCoZZmwDGG206ulUqlxZZjQ4M97RuqzsXFakj6&#10;rvwtjPIv6md+bU/veXo451o/PU6fHyACTeFffHd/mzg/XSdw+yae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6S9X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214" o:spid="_x0000_s1177" style="position:absolute;left:3805;top:10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NXH8QA&#10;AADdAAAADwAAAGRycy9kb3ducmV2LnhtbESPQWvCQBCF7wX/wzJCb3VThaCpq2hB8OKhWnoes9Ns&#10;aHY2Zqcx/fddQfA2w3vfmzfL9eAb1VMX68AGXicZKOIy2JorA5+n3cscVBRki01gMvBHEdar0dMS&#10;Cxuu/EH9USqVQjgWaMCJtIXWsXTkMU5CS5y079B5lLR2lbYdXlO4b/Q0y3LtseZ0wWFL747Kn+Ov&#10;TzU2rt+d/UyEvuzichgO821ljXkeD5s3UEKDPMx3em8Tl09zuH2TRt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Vx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15" o:spid="_x0000_s1178" style="position:absolute;left:5223;top:10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WMmsMA&#10;AADdAAAADwAAAGRycy9kb3ducmV2LnhtbERPS2rDMBDdF3oHMYXsGjkupI1jOYSWQCh0UTcHGKyJ&#10;ZWKNjKXayu2jQKG7ebzvlLtoezHR6DvHClbLDARx43THrYLTz+H5DYQPyBp7x6TgSh521eNDiYV2&#10;M3/TVIdWpBD2BSowIQyFlL4xZNEv3UCcuLMbLYYEx1bqEecUbnuZZ9laWuw4NRgc6N1Qc6l/rYLN&#10;/JHFVX3Iv/rpZf+5GWJ+9UapxVPcb0EEiuFf/Oc+6jR/nb/C/Zt0gq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WMm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216" o:spid="_x0000_s1179" style="position:absolute;left:6925;top:10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al8MYA&#10;AADdAAAADwAAAGRycy9kb3ducmV2LnhtbESPQWvDMAyF74P+B6PCLmN1GkYZWd1SCoEe22w77KbF&#10;ahIay2nspe6/nw6D3STe03uf1tvkejXRGDrPBpaLDBRx7W3HjYGP9/L5FVSIyBZ7z2TgTgG2m9nD&#10;Ggvrb3yiqYqNkhAOBRpoYxwKrUPdksOw8AOxaGc/Ooyyjo22I94k3PU6z7KVdtixNLQ40L6l+lL9&#10;OAPHY56WZfV0/fx+Kc/pOumvy0Eb8zhPuzdQkVL8N/9dH6zgr3LBlW9kBL3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6al8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217" o:spid="_x0000_s1180" style="position:absolute;left:1438;top:111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m3W8EA&#10;AADdAAAADwAAAGRycy9kb3ducmV2LnhtbERPzYrCMBC+C/sOYRa8aaJod61GWQRFj9Y+wNCMbbGZ&#10;lCardZ9+Iwje5uP7ndWmt424UedrxxomYwWCuHCm5lJDft6NvkH4gGywcUwaHuRhs/4YrDA17s4n&#10;umWhFDGEfYoaqhDaVEpfVGTRj11LHLmL6yyGCLtSmg7vMdw2cqpUIi3WHBsqbGlbUXHNfq2Gedvk&#10;f5lRfqaOj6/6stgnp+te6+Fn/7MEEagPb/HLfTBxfjJdwPObeIJ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pt1v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218" o:spid="_x0000_s1181" style="position:absolute;left:3805;top:111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/8LcQA&#10;AADdAAAADwAAAGRycy9kb3ducmV2LnhtbESPQW/CMAyF75P4D5En7TbSDQlBR0BsEtIuHMYQZ68x&#10;TUXjlMYr3b+fD5N285Pf9/y82oyxNQP1uUns4GlagCGukm+4dnD83D0uwGRB9tgmJgc/lGGzntyt&#10;sPTpxh80HKQ2GsK5RAdBpCutzVWgiHmaOmLdnVMfUVT2tfU93jQ8tva5KOY2YsN6IWBHb4Gqy+E7&#10;ao1tGHZfcSZCJ7+87sf94rX2zj3cj9sXMEKj/Jv/6Hev3Hym/fUbHcG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v/C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19" o:spid="_x0000_s1182" style="position:absolute;left:5223;top:111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knqMIA&#10;AADdAAAADwAAAGRycy9kb3ducmV2LnhtbERP3WrCMBS+H+wdwhG8m2kryOyMIhuCDLxY9QEOzVlT&#10;bE5Kk7Xx7RdB8O58fL9ns4u2EyMNvnWsIF9kIIhrp1tuFFzOh7d3ED4ga+wck4IbedhtX182WGo3&#10;8Q+NVWhECmFfogITQl9K6WtDFv3C9cSJ+3WDxZDg0Eg94JTCbSeLLFtJiy2nBoM9fRqqr9WfVbCe&#10;vrKYV4fi1I3L/fe6j8XNG6Xms7j/ABEohqf44T7qNH+1zOH+TTpB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uSeo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20" o:spid="_x0000_s1183" style="position:absolute;left:6925;top:111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cEx8MA&#10;AADdAAAADwAAAGRycy9kb3ducmV2LnhtbERPTWvCQBC9F/wPyxS8lLoxFpHUVaQQ8Khpe/A2zY5J&#10;MDsbs9u4/ntXELzN433Och1MKwbqXWNZwXSSgCAurW64UvDznb8vQDiPrLG1TAqu5GC9Gr0sMdP2&#10;wnsaCl+JGMIuQwW1910mpStrMugmtiOO3NH2Bn2EfSV1j5cYblqZJslcGmw4NtTY0VdN5an4Nwp2&#10;uzRM8+Lt/Pv3kR/DeZCH01YqNX4Nm08QnoJ/ih/urY7z57MU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5cEx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221" o:spid="_x0000_s1184" style="position:absolute;left:1438;top:11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rIA8QA&#10;AADdAAAADwAAAGRycy9kb3ducmV2LnhtbERPS2vCQBC+F/oflin0Vjc+sBqzilgKngqNPehtzE6y&#10;wexsyG5N/PduoeBtPr7nZJvBNuJKna8dKxiPEhDEhdM1Vwp+Dp9vCxA+IGtsHJOCG3nYrJ+fMky1&#10;6/mbrnmoRAxhn6ICE0KbSukLQxb9yLXEkStdZzFE2FVSd9jHcNvISZLMpcWaY4PBlnaGikv+axUs&#10;8vddf2wPp9nlozHLM8nyq5ZKvb4M2xWIQEN4iP/dex3nz6dT+Psmn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ayAP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222" o:spid="_x0000_s1185" style="position:absolute;left:3805;top:11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za2cQA&#10;AADdAAAADwAAAGRycy9kb3ducmV2LnhtbERP22rCQBB9L/gPywi+FN1UrUjqGmwxWJCWav2AITsm&#10;wexsml2T+PduodC3OZzrrJLeVKKlxpWWFTxNIhDEmdUl5wpO3+l4CcJ5ZI2VZVJwIwfJevCwwljb&#10;jg/UHn0uQgi7GBUU3texlC4ryKCb2Jo4cGfbGPQBNrnUDXYh3FRyGkULabDk0FBgTW8FZZfj1Sh4&#10;Trfy/PGov/qfvV/OT47583Wn1GjYb15AeOr9v/jP/a7D/MVsDr/fhBP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82tn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223" o:spid="_x0000_s1186" style="position:absolute;left:5223;top:11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rxuMYA&#10;AADdAAAADwAAAGRycy9kb3ducmV2LnhtbERPTWvCQBC9F/oflil4KbppS1RSV5HSFo14MJaeh+w0&#10;CWZnw+5qUn99t1DobR7vcxarwbTiQs43lhU8TBIQxKXVDVcKPo5v4zkIH5A1tpZJwTd5WC1vbxaY&#10;advzgS5FqEQMYZ+hgjqELpPSlzUZ9BPbEUfuyzqDIUJXSe2wj+GmlY9JMpUGG44NNXb0UlN5Ks5G&#10;wTXfujDk/W4m03z2WuzTz/v3rVKju2H9DCLQEP7Ff+6NjvOnTyn8fhNP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rxuM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224" o:spid="_x0000_s1187" style="position:absolute;left:6925;top:11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l8WMMA&#10;AADdAAAADwAAAGRycy9kb3ducmV2LnhtbERPS2vCQBC+C/0PyxR60121hBJdRQShxYuPHHocsmMS&#10;zM6G7HaT/vuuUPA2H99z1tvRtiJS7xvHGuYzBYK4dKbhSkNxPUw/QPiAbLB1TBp+ycN28zJZY27c&#10;wGeKl1CJFMI+Rw11CF0upS9rsuhnriNO3M31FkOCfSVNj0MKt61cKJVJiw2nhho72tdU3i8/VsMi&#10;3mVR7E9xaU7f8dAc1fD1rrR+ex13KxCBxvAU/7s/TZqfLTN4fJNO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l8W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25" o:spid="_x0000_s1188" style="position:absolute;left:1438;top:117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MQb8EA&#10;AADdAAAADwAAAGRycy9kb3ducmV2LnhtbERPzYrCMBC+L/gOYQRva7LqVu0aRYQV92j1AYZmbIvN&#10;pDRR6z69EQRv8/H9zmLV2VpcqfWVYw1fQwWCOHem4kLD8fD7OQPhA7LB2jFpuJOH1bL3scDUuBvv&#10;6ZqFQsQQ9ilqKENoUil9XpJFP3QNceROrrUYImwLaVq8xXBby5FSibRYcWwosaFNSfk5u1gN3019&#10;/M+M8hP1d59Wp/k22Z+3Wg/63foHRKAuvMUv987E+cl4Cs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jEG/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226" o:spid="_x0000_s1189" style="position:absolute;left:3805;top:117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nwK8QA&#10;AADdAAAADwAAAGRycy9kb3ducmV2LnhtbESPQW/CMAyF75P4D5En7TbSDQlBR0BsEtIuHMYQZ68x&#10;TUXjlMYr3b+fD5N285Pf9/y82oyxNQP1uUns4GlagCGukm+4dnD83D0uwGRB9tgmJgc/lGGzntyt&#10;sPTpxh80HKQ2GsK5RAdBpCutzVWgiHmaOmLdnVMfUVT2tfU93jQ8tva5KOY2YsN6IWBHb4Gqy+E7&#10;ao1tGHZfcSZCJ7+87sf94rX2zj3cj9sXMEKj/Jv/6Hev3HymdfUbHcG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Z8C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27" o:spid="_x0000_s1190" style="position:absolute;left:5223;top:117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8rrsIA&#10;AADdAAAADwAAAGRycy9kb3ducmV2LnhtbERP3WrCMBS+H+wdwhG8m6kVZO2MIhuCDLxY9QEOzVlT&#10;bE5Kk7Xx7RdB8O58fL9ns4u2EyMNvnWsYLnIQBDXTrfcKLicD2/vIHxA1tg5JgU38rDbvr5ssNRu&#10;4h8aq9CIFMK+RAUmhL6U0teGLPqF64kT9+sGiyHBoZF6wCmF207mWbaWFltODQZ7+jRUX6s/q6CY&#10;vrK4rA75qRtX+++ij/nNG6Xms7j/ABEohqf44T7qNH+9KuD+TTpB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zyuu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28" o:spid="_x0000_s1191" style="position:absolute;left:6925;top:117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9MVsYA&#10;AADdAAAADwAAAGRycy9kb3ducmV2LnhtbESPQWvCQBCF74X+h2UKvZS6UUQkuooIAY82rQdv0+yY&#10;BLOzMbvG7b/vHAq9zfDevPfNeptcp0YaQuvZwHSSgSKuvG25NvD1WbwvQYWIbLHzTAZ+KMB28/y0&#10;xtz6B3/QWMZaSQiHHA00Mfa51qFqyGGY+J5YtIsfHEZZh1rbAR8S7jo9y7KFdtiyNDTY076h6lre&#10;nYHjcZamRfl2O33Pi0u6jfp8PWhjXl/SbgUqUor/5r/rgxX8xVz45RsZQW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A9MV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229" o:spid="_x0000_s1192" style="position:absolute;left:1438;top:1199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KAksIA&#10;AADdAAAADwAAAGRycy9kb3ducmV2LnhtbERPTYvCMBC9C/sfwgjeNFVE3WqURVnwJFg97N5mm7Ep&#10;NpPSZG3990YQvM3jfc5q09lK3KjxpWMF41ECgjh3uuRCwfn0PVyA8AFZY+WYFNzJw2b90Vthql3L&#10;R7ploRAxhH2KCkwIdSqlzw1Z9CNXE0fu4hqLIcKmkLrBNobbSk6SZCYtlhwbDNa0NZRfs3+rYJHN&#10;t+1PffqdXneV+fwjeTmUUqlBv/taggjUhbf45d7rOH82HcPzm3iC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woCS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230" o:spid="_x0000_s1193" style="position:absolute;left:3805;top:1199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+US8IA&#10;AADdAAAADwAAAGRycy9kb3ducmV2LnhtbERP24rCMBB9X/Afwgj7smiqqEg1ioqisCjePmBoxrbY&#10;TGqT1fr3ZkHwbQ7nOuNpbQpxp8rllhV02hEI4sTqnFMF59OqNQThPLLGwjIpeJKD6aTxNcZY2wcf&#10;6H70qQgh7GJUkHlfxlK6JCODrm1L4sBdbGXQB1ilUlf4COGmkN0oGkiDOYeGDEtaZJRcj39GQX+1&#10;lJftj97Xt18/7J0d826+Vuq7Wc9GIDzV/iN+uzc6zB/0uvD/TThBT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5RL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231" o:spid="_x0000_s1194" style="position:absolute;left:5223;top:1199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m/KsYA&#10;AADdAAAADwAAAGRycy9kb3ducmV2LnhtbERPS0vDQBC+C/0PyxS8lHaj9kXstoiotBEPTUvPQ3ZM&#10;gtnZsLs2sb++Kwje5uN7zmrTm0acyfnasoK7SQKCuLC65lLB8fA6XoLwAVljY5kU/JCHzXpws8JU&#10;2473dM5DKWII+xQVVCG0qZS+qMign9iWOHKf1hkMEbpSaoddDDeNvE+SuTRYc2yosKXnioqv/Nso&#10;uGQ7F/qse1/IWbZ4yT9mp9HbTqnbYf/0CCJQH/7Ff+6tjvPn0wf4/Sae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m/K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232" o:spid="_x0000_s1195" style="position:absolute;left:6925;top:1199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E0ycMA&#10;AADdAAAADwAAAGRycy9kb3ducmV2LnhtbERPS2vCQBC+F/oflin0Vne1QSS6ighCixcfOXgcsmMS&#10;zM6G7HaT/nu3UPA2H99zVpvRtiJS7xvHGqYTBYK4dKbhSkNx2X8sQPiAbLB1TBp+ycNm/fqywty4&#10;gU8Uz6ESKYR9jhrqELpcSl/WZNFPXEecuJvrLYYE+0qaHocUbls5U2ouLTacGmrsaFdTeT//WA2z&#10;eJdFsTvGT3O8xn1zUMN3prR+fxu3SxCBxvAU/7u/TJo/zzL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uE0y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33" o:spid="_x0000_s1196" style="position:absolute;left:1438;top:1227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mGkcMA&#10;AADdAAAADwAAAGRycy9kb3ducmV2LnhtbERPTWvCQBC9F/oflin0VjeKWo1ZRSwFT4XGHvQ2ZifZ&#10;YHY2ZLcm/nu3UPA2j/c52WawjbhS52vHCsajBARx4XTNlYKfw+fbAoQPyBobx6TgRh426+enDFPt&#10;ev6max4qEUPYp6jAhNCmUvrCkEU/ci1x5ErXWQwRdpXUHfYx3DZykiRzabHm2GCwpZ2h4pL/WgWL&#10;/H3XH9vDaXr5aMzyTLL8qqVSry/DdgUi0BAe4n/3Xsf58+kM/r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PmGkc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34" o:spid="_x0000_s1197" style="position:absolute;left:3805;top:1227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SSSMQA&#10;AADdAAAADwAAAGRycy9kb3ducmV2LnhtbERP22rCQBB9L/gPywh9Kbqp2CDRTbDFUKFUvH3AkB2T&#10;YHY2zW5j+vduodC3OZzrrLLBNKKnztWWFTxPIxDEhdU1lwrOp3yyAOE8ssbGMin4IQdZOnpYYaLt&#10;jQ/UH30pQgi7BBVU3reJlK6oyKCb2pY4cBfbGfQBdqXUHd5CuGnkLIpiabDm0FBhS28VFdfjt1Hw&#10;km/k5fNJ74evD7+Ynx3z7vVdqcfxsF6C8DT4f/Gfe6vD/Hgew+834QS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kkkj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235" o:spid="_x0000_s1198" style="position:absolute;left:5223;top:1227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K5KcYA&#10;AADdAAAADwAAAGRycy9kb3ducmV2LnhtbERPTWvCQBC9F/oflil4KXXToqakriKlikY8NC09D9lp&#10;EszOht3VRH99t1DobR7vc+bLwbTiTM43lhU8jhMQxKXVDVcKPj/WD88gfEDW2FomBRfysFzc3swx&#10;07bndzoXoRIxhH2GCuoQukxKX9Zk0I9tRxy5b+sMhghdJbXDPoabVj4lyUwabDg21NjRa03lsTgZ&#10;Bdd858KQ9/tUTvP0rThMv+43O6VGd8PqBUSgIfyL/9xbHefPJin8fhNP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1K5K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236" o:spid="_x0000_s1199" style="position:absolute;left:6925;top:1227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w+zMUA&#10;AADdAAAADwAAAGRycy9kb3ducmV2LnhtbESPQWvDMAyF74P+B6PBbqu9rpSR1i2jUNjYpety6FHE&#10;WhIayyF2nfTfV4fBbhLv6b1Pm93kO5VpiG1gCy9zA4q4Cq7l2kL5c3h+AxUTssMuMFm4UYTddvaw&#10;wcKFkb8pn1KtJIRjgRaalPpC61g15DHOQ08s2m8YPCZZh1q7AUcJ951eGLPSHluWhgZ72jdUXU5X&#10;b2GRL7os98f86o7nfGi/zPi5NNY+PU7va1CJpvRv/rv+cIK/WgqufCMj6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D7M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237" o:spid="_x0000_s1200" style="position:absolute;left:1438;top:1255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SMlMQA&#10;AADdAAAADwAAAGRycy9kb3ducmV2LnhtbERPTWvCQBC9F/wPyxS81U2LWE3dBEkRPBUaPehtmh2z&#10;IdnZkF1N+u+7hUJv83ifs80n24k7Db5xrOB5kYAgrpxuuFZwOu6f1iB8QNbYOSYF3+Qhz2YPW0y1&#10;G/mT7mWoRQxhn6ICE0KfSukrQxb9wvXEkbu6wWKIcKilHnCM4baTL0mykhYbjg0GeyoMVW15swrW&#10;5WsxnvvjZdm+d2bzRfL60Uil5o/T7g1EoCn8i//cBx3nr5Yb+P0mni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0jJT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238" o:spid="_x0000_s1201" style="position:absolute;left:3805;top:1255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g5esYA&#10;AADdAAAADwAAAGRycy9kb3ducmV2LnhtbESP0WrCQBBF3wX/YZlCX0Q3lSqSuooVpUJR1PoBQ3ZM&#10;QrOzMbvV+PedB8G3Ge6de89M562r1JWaUHo28DZIQBFn3pacGzj9rPsTUCEiW6w8k4E7BZjPup0p&#10;ptbf+EDXY8yVhHBI0UARY51qHbKCHIaBr4lFO/vGYZS1ybVt8CbhrtLDJBlrhyVLQ4E1LQvKfo9/&#10;zsBovdLnbc/u28t3nLyfAvPu88uY15d28QEqUhuf5sf1xgr+eCT88o2Mo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tg5es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1239" o:spid="_x0000_s1202" style="position:absolute;left:5223;top:1255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SG8UA&#10;AADdAAAADwAAAGRycy9kb3ducmV2LnhtbERPTWvCQBC9F/wPywi9lLqxEC3RVUTaUlM8mBbPQ3ZM&#10;gtnZsLs1aX+9WxB6m8f7nOV6MK24kPONZQXTSQKCuLS64UrB1+fr4zMIH5A1tpZJwQ95WK9Gd0vM&#10;tO35QJciVCKGsM9QQR1Cl0npy5oM+ontiCN3ss5giNBVUjvsY7hp5VOSzKTBhmNDjR1tayrPxbdR&#10;8JvvXBjy/mMu03z+UuzT48PbTqn78bBZgAg0hH/xzf2u4/xZOoW/b+IJ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LhIb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40" o:spid="_x0000_s1203" style="position:absolute;left:6925;top:1255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2f+8MA&#10;AADdAAAADwAAAGRycy9kb3ducmV2LnhtbERPS2vCQBC+F/oflhF6q7umKiV1lSIIFS8+cuhxyE6T&#10;YHY2ZLeb+O9dodDbfHzPWW1G24pIvW8ca5hNFQji0pmGKw3FZff6DsIHZIOtY9JwIw+b9fPTCnPj&#10;Bj5RPIdKpBD2OWqoQ+hyKX1Zk0U/dR1x4n5cbzEk2FfS9DikcNvKTKmltNhwaqixo21N5fX8azVk&#10;8SqLYnuMb+b4HXfNQQ37udL6ZTJ+foAINIZ/8Z/7y6T5y0UGj2/SCX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2f+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41" o:spid="_x0000_s1204" style="position:absolute;left:1438;top:128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fzzMEA&#10;AADdAAAADwAAAGRycy9kb3ducmV2LnhtbERPzYrCMBC+L/gOYQRva6KuVatRRFB2j1YfYGjGtthM&#10;ShO1+vRmYWFv8/H9zmrT2VrcqfWVYw2joQJBnDtTcaHhfNp/zkH4gGywdkwanuRhs+59rDA17sFH&#10;umehEDGEfYoayhCaVEqfl2TRD11DHLmLay2GCNtCmhYfMdzWcqxUIi1WHBtKbGhXUn7NblbDtKnP&#10;r8wo/6V+nrPqsjgkx+tB60G/2y5BBOrCv/jP/W3i/GQ6gd9v4gl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8H88z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242" o:spid="_x0000_s1205" style="position:absolute;left:3805;top:128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sfjsUA&#10;AADdAAAADwAAAGRycy9kb3ducmV2LnhtbESPT2/CMAzF70h8h8hIu0HK/iBWCIghIe3CYYB29hqv&#10;qWic0pjSfftl0iRutt77PT8v172vVUdtrAIbmE4yUMRFsBWXBk7H3XgOKgqyxTowGfihCOvVcLDE&#10;3IYbf1B3kFKlEI45GnAiTa51LBx5jJPQECftO7QeJa1tqW2LtxTua/2YZTPtseJ0wWFDW0fF+XD1&#10;qcbGdbsv/yRCn/b1su/387fSGvMw6jcLUEK93M3/9LtN3OzlGf6+SS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Cx+O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243" o:spid="_x0000_s1206" style="position:absolute;left:5223;top:128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3EC8IA&#10;AADdAAAADwAAAGRycy9kb3ducmV2LnhtbERP3WrCMBS+H+wdwhF2N1M7lFmNIhNhDLyw7gEOzbEp&#10;NieliW18+2UgeHc+vt+z3kbbioF63zhWMJtmIIgrpxuuFfyeD++fIHxA1tg6JgV38rDdvL6ssdBu&#10;5BMNZahFCmFfoAITQldI6StDFv3UdcSJu7jeYkiwr6XucUzhtpV5li2kxYZTg8GOvgxV1/JmFSzH&#10;fRZn5SE/tsPH7mfZxfzujVJvk7hbgQgUw1P8cH/rNH8xn8P/N+kEuf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XcQL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44" o:spid="_x0000_s1207" style="position:absolute;left:6925;top:128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PnZMMA&#10;AADdAAAADwAAAGRycy9kb3ducmV2LnhtbERPTWvCQBC9F/wPywheim6UNkh0FSkEPGraHryN2TEJ&#10;ZmdjdhvXf+8WCr3N433OehtMKwbqXWNZwXyWgCAurW64UvD1mU+XIJxH1thaJgUPcrDdjF7WmGl7&#10;5yMNha9EDGGXoYLa+y6T0pU1GXQz2xFH7mJ7gz7CvpK6x3sMN61cJEkqDTYcG2rs6KOm8lr8GAWH&#10;wyLM8+L19n1+yy/hNsjTdS+VmozDbgXCU/D/4j/3Xsf56XsK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PnZ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245" o:spid="_x0000_s1208" style="position:absolute;left:1438;top:1310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4roMMA&#10;AADdAAAADwAAAGRycy9kb3ducmV2LnhtbERPTWvCQBC9F/wPywje6sZi1aZZRRTBU6HRg71Ns2M2&#10;JDsbslsT/323UPA2j/c52WawjbhR5yvHCmbTBARx4XTFpYLz6fC8AuEDssbGMSm4k4fNevSUYapd&#10;z590y0MpYgj7FBWYENpUSl8YsuinriWO3NV1FkOEXSl1h30Mt418SZKFtFhxbDDY0s5QUec/VsEq&#10;X+76S3v6mtf7xrx9k7x+VFKpyXjYvoMINISH+N991HH+4nUJf9/E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4ro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46" o:spid="_x0000_s1209" style="position:absolute;left:3805;top:1310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41fMYA&#10;AADdAAAADwAAAGRycy9kb3ducmV2LnhtbESP0WrCQBBF3wX/YZlCX0Q3lSqSuooVpUJR1PoBQ3ZM&#10;QrOzMbvV+PedB8G3Ge6de89M562r1JWaUHo28DZIQBFn3pacGzj9rPsTUCEiW6w8k4E7BZjPup0p&#10;ptbf+EDXY8yVhHBI0UARY51qHbKCHIaBr4lFO/vGYZS1ybVt8CbhrtLDJBlrhyVLQ4E1LQvKfo9/&#10;zsBovdLnbc/u28t3nLyfAvPu88uY15d28QEqUhuf5sf1xgr+eCS48o2Mo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41fMYAAADd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1247" o:spid="_x0000_s1210" style="position:absolute;left:5223;top:1310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geHcYA&#10;AADdAAAADwAAAGRycy9kb3ducmV2LnhtbERPTWvCQBC9F/oflin0UurGQrSNriKlFo14aFo8D9lp&#10;EpqdDburSf31bkHobR7vc+bLwbTiRM43lhWMRwkI4tLqhisFX5/rx2cQPiBrbC2Tgl/ysFzc3swx&#10;07bnDzoVoRIxhH2GCuoQukxKX9Zk0I9sRxy5b+sMhghdJbXDPoabVj4lyUQabDg21NjRa03lT3E0&#10;Cs751oUh73dTmebTt2KfHh7et0rd3w2rGYhAQ/gXX90bHedP0hf4+yaeIB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FgeH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248" o:spid="_x0000_s1211" style="position:absolute;left:6925;top:1310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9uqsUA&#10;AADdAAAADwAAAGRycy9kb3ducmV2LnhtbESPQWvDMAyF74P+B6PCbqu9boSR1S2jUOjYpWtz2FHE&#10;WhIayyF2nezfT4fBbhLv6b1Pm93se5VpjF1gC48rA4q4Dq7jxkJ1OTy8gIoJ2WEfmCz8UITddnG3&#10;wdKFiT8pn1OjJIRjiRbalIZS61i35DGuwkAs2ncYPSZZx0a7EScJ971eG1Nojx1LQ4sD7Vuqr+eb&#10;t7DOV11V+1N+cqevfOg+zPT+bKy9X85vr6ASzenf/Hd9dIJfF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26q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249" o:spid="_x0000_s1212" style="position:absolute;left:1438;top:1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fc8sMA&#10;AADdAAAADwAAAGRycy9kb3ducmV2LnhtbERPTWvCQBC9C/0PyxR6042lpBqzSlEKPQmNPdTbmJ1k&#10;g9nZkF1N/PeuUOhtHu9z8s1oW3Gl3jeOFcxnCQji0umGawU/h8/pAoQPyBpbx6TgRh4266dJjpl2&#10;A3/TtQi1iCHsM1RgQugyKX1pyKKfuY44cpXrLYYI+1rqHocYblv5miSptNhwbDDY0dZQeS4uVsGi&#10;eN8Ov93h+HbetWZ5IlntG6nUy/P4sQIRaAz/4j/3l47z03QOj2/iCX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fc8s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50" o:spid="_x0000_s1213" style="position:absolute;left:3805;top:1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rIK8QA&#10;AADdAAAADwAAAGRycy9kb3ducmV2LnhtbERP22rCQBB9L/gPywi+FN00tEGiq9hiqFAq3j5gyI5J&#10;MDubZrdJ+vduodC3OZzrLNeDqUVHrassK3iaRSCIc6srLhRcztl0DsJ5ZI21ZVLwQw7Wq9HDElNt&#10;ez5Sd/KFCCHsUlRQet+kUrq8JINuZhviwF1ta9AH2BZSt9iHcFPLOIoSabDi0FBiQ28l5bfTt1Hw&#10;km3l9fNRH4avDz9/vjjm/eu7UpPxsFmA8DT4f/Gfe6fD/CSJ4febcIJ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qyCv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251" o:spid="_x0000_s1214" style="position:absolute;left:5223;top:1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zjSsYA&#10;AADdAAAADwAAAGRycy9kb3ducmV2LnhtbERPTWvCQBC9F/oflil4Kbppi1FSV5HSFo14MJaeh+w0&#10;CWZnw+5qUn99t1DobR7vcxarwbTiQs43lhU8TBIQxKXVDVcKPo5v4zkIH5A1tpZJwTd5WC1vbxaY&#10;advzgS5FqEQMYZ+hgjqELpPSlzUZ9BPbEUfuyzqDIUJXSe2wj+GmlY9JkkqDDceGGjt6qak8FWej&#10;4JpvXRjyfjeT03z2Wuynn/fvW6VGd8P6GUSgIfyL/9wbHeen6RP8fhNP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9zjS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252" o:spid="_x0000_s1215" style="position:absolute;left:6925;top:1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RoqcMA&#10;AADdAAAADwAAAGRycy9kb3ducmV2LnhtbERPS2vCQBC+F/oflin0Vne1EiS6ighCixcfOXgcsmMS&#10;zM6G7HaT/nu3UPA2H99zVpvRtiJS7xvHGqYTBYK4dKbhSkNx2X8sQPiAbLB1TBp+ycNm/fqywty4&#10;gU8Uz6ESKYR9jhrqELpcSl/WZNFPXEecuJvrLYYE+0qaHocUbls5UyqTFhtODTV2tKupvJ9/rIZZ&#10;vMui2B3jpzle4745qOF7rrR+fxu3SxCBxvAU/7u/TJqfZX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Roq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53" o:spid="_x0000_s1216" style="position:absolute;left:1438;top:136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4EnsEA&#10;AADdAAAADwAAAGRycy9kb3ducmV2LnhtbERPzYrCMBC+C/sOYRa8aeKy1t1qlEVY0aO1DzA0Y1ts&#10;JqWJWn16Iwje5uP7ncWqt424UOdrxxomYwWCuHCm5lJDfvgf/YDwAdlg45g03MjDavkxWGBq3JX3&#10;dMlCKWII+xQ1VCG0qZS+qMiiH7uWOHJH11kMEXalNB1eY7ht5JdSibRYc2yosKV1RcUpO1sN07bJ&#10;75lR/lvtbrP6+LtJ9qeN1sPP/m8OIlAf3uKXe2vi/CSZwvObeIJ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OBJ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254" o:spid="_x0000_s1217" style="position:absolute;left:3805;top:136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nu38QA&#10;AADdAAAADwAAAGRycy9kb3ducmV2LnhtbESPQWvCQBCF7wX/wzJCb3WjQtDUVWxB8OJBK56n2Wk2&#10;NDsbs2NM/71bKPQ2w3vfmzerzeAb1VMX68AGppMMFHEZbM2VgfPH7mUBKgqyxSYwGfihCJv16GmF&#10;hQ13PlJ/kkqlEI4FGnAibaF1LB15jJPQEiftK3QeJa1dpW2H9xTuGz3Lslx7rDldcNjSu6Py+3Tz&#10;qcbW9btPPxehi11eD8Nh8VZZY57Hw/YVlNAg/+Y/em8Tl+c5/H6TRt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57t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55" o:spid="_x0000_s1218" style="position:absolute;left:5223;top:136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81WsIA&#10;AADdAAAADwAAAGRycy9kb3ducmV2LnhtbERP3WrCMBS+F/YO4Qx2N1MrdLMaRSbCELyw2wMcmrOm&#10;2JyUJmvj2y8Dwbvz8f2ezS7aTow0+NaxgsU8A0FcO91yo+D76/j6DsIHZI2dY1JwIw+77dNsg6V2&#10;E19orEIjUgj7EhWYEPpSSl8bsujnridO3I8bLIYEh0bqAacUbjuZZ1khLbacGgz29GGovla/VsFq&#10;OmRxUR3zczcu96dVH/ObN0q9PMf9GkSgGB7iu/tTp/lF8Qb/36QT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rzVa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56" o:spid="_x0000_s1219" style="position:absolute;left:6925;top:136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wcMMYA&#10;AADdAAAADwAAAGRycy9kb3ducmV2LnhtbESPQWvDMAyF74P9B6NBL2N1WkYYWd0yBoEe22w99KbF&#10;ahIay2nspu6/nw6D3STe03ufVpvkejXRGDrPBhbzDBRx7W3HjYHvr/LlDVSIyBZ7z2TgTgE268eH&#10;FRbW33hPUxUbJSEcCjTQxjgUWoe6JYdh7gdi0U5+dBhlHRttR7xJuOv1Msty7bBjaWhxoM+W6nN1&#10;dQZ2u2ValNXz5fDzWp7SZdLH81YbM3tKH++gIqX4b/673lrBz3P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wcMM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257" o:spid="_x0000_s1220" style="position:absolute;left:1438;top:1394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HQ9MMA&#10;AADdAAAADwAAAGRycy9kb3ducmV2LnhtbERPTWvCQBC9C/0PyxR6001LiZq6SlEKPQkmHuxtmh2z&#10;wexsyK4m/ntXELzN433OYjXYRlyo87VjBe+TBARx6XTNlYJ98TOegfABWWPjmBRcycNq+TJaYKZd&#10;zzu65KESMYR9hgpMCG0mpS8NWfQT1xJH7ug6iyHCrpK6wz6G20Z+JEkqLdYcGwy2tDZUnvKzVTDL&#10;p+v+0BZ/n6dNY+b/JI/bWir19jp8f4EINISn+OH+1XF+ms7h/k08QS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HQ9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58" o:spid="_x0000_s1221" style="position:absolute;left:3805;top:1394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1lGscA&#10;AADdAAAADwAAAGRycy9kb3ducmV2LnhtbESP0WrCQBBF34X+wzJCX0Q3lqohuoqWSgVpaa0fMGTH&#10;JDQ7G7NbTf/eeRD6NsO9c++ZxapztbpQGyrPBsajBBRx7m3FhYHj93aYggoR2WLtmQz8UYDV8qG3&#10;wMz6K3/R5RALJSEcMjRQxthkWoe8JIdh5Bti0U6+dRhlbQttW7xKuKv1U5JMtcOKpaHEhl5Kyn8O&#10;v87AZPuqT+8D+9md9zF9Pgbmj82bMY/9bj0HFamL/+b79c4K/nQm/PKNjK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tZRrHAAAA3QAAAA8AAAAAAAAAAAAAAAAAmAIAAGRy&#10;cy9kb3ducmV2LnhtbFBLBQYAAAAABAAEAPUAAACMAwAAAAA=&#10;" path="m,l1408,e" filled="f" strokeweight=".16931mm">
                  <v:path arrowok="t" o:connecttype="custom" o:connectlocs="0,0;1408,0" o:connectangles="0,0"/>
                </v:shape>
                <v:shape id="Freeform 1259" o:spid="_x0000_s1222" style="position:absolute;left:5223;top:1394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tOe8UA&#10;AADdAAAADwAAAGRycy9kb3ducmV2LnhtbERPTUvDQBC9F/wPywheSrOp0KbEbouIio14MC2eh+w0&#10;Cc3Oht21if76rlDwNo/3OevtaDpxJudbywrmSQqCuLK65VrBYf8yW4HwAVljZ5kU/JCH7eZmssZc&#10;24E/6VyGWsQQ9jkqaELocyl91ZBBn9ieOHJH6wyGCF0ttcMhhptO3qfpUhpsOTY02NNTQ9Wp/DYK&#10;foudC2MxvGdyUWTP5cfia/q6U+rudnx8ABFoDP/iq/tNx/nLbA5/38QT5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m057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60" o:spid="_x0000_s1223" style="position:absolute;left:6925;top:1394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jDm8MA&#10;AADdAAAADwAAAGRycy9kb3ducmV2LnhtbERPTWvCQBC9F/wPywi91V3TohJdRQShpRerOXgcsmMS&#10;zM6G7LpJ/323UOhtHu9zNrvRtiJS7xvHGuYzBYK4dKbhSkNxOb6sQPiAbLB1TBq+ycNuO3naYG7c&#10;wF8Uz6ESKYR9jhrqELpcSl/WZNHPXEecuJvrLYYE+0qaHocUbluZKbWQFhtODTV2dKipvJ8fVkMW&#10;77IoDqf4ak7XeGw+1fDxprR+no77NYhAY/gX/7nfTZq/WGb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jDm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61" o:spid="_x0000_s1224" style="position:absolute;left:1438;top:142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Bxw8MA&#10;AADdAAAADwAAAGRycy9kb3ducmV2LnhtbERPTWvCQBC9F/wPywje6sZa1KZZRRTBU6HRg71Ns2M2&#10;JDsbslsT/323UPA2j/c52WawjbhR5yvHCmbTBARx4XTFpYLz6fC8AuEDssbGMSm4k4fNevSUYapd&#10;z590y0MpYgj7FBWYENpUSl8YsuinriWO3NV1FkOEXSl1h30Mt418SZKFtFhxbDDY0s5QUec/VsEq&#10;X+76S3v6eq33jXn7Jnn9qKRSk/GwfQcRaAgP8b/7qOP8xXIOf9/E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jBxw8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62" o:spid="_x0000_s1225" style="position:absolute;left:3805;top:142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ZjGcQA&#10;AADdAAAADwAAAGRycy9kb3ducmV2LnhtbERP22rCQBB9L/gPyxT6UnSjpCqpa7BSqSAVa/2AITsm&#10;wexsmt0m8e9dodC3OZzrLNLeVKKlxpWWFYxHEQjizOqScwWn781wDsJ5ZI2VZVJwJQfpcvCwwETb&#10;jr+oPfpchBB2CSoovK8TKV1WkEE3sjVx4M62MegDbHKpG+xCuKnkJIqm0mDJoaHAmtYFZZfjr1Hw&#10;snmX589nfeh/dn4enxzz/u1DqafHfvUKwlPv/8V/7q0O86ezGO7fhB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WYxn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263" o:spid="_x0000_s1226" style="position:absolute;left:5223;top:142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BIeMUA&#10;AADdAAAADwAAAGRycy9kb3ducmV2LnhtbERPTUvDQBC9C/0PyxS8SLtRSCNpt6WIik3xYCqeh+w0&#10;Cc3Oht21if76rlDwNo/3OavNaDpxJudbywru5wkI4srqlmsFn4eX2SMIH5A1dpZJwQ952KwnNyvM&#10;tR34g85lqEUMYZ+jgiaEPpfSVw0Z9HPbE0fuaJ3BEKGrpXY4xHDTyYckWUiDLceGBnt6aqg6ld9G&#10;wW+xc2Eshn0m0yJ7Lt/Tr7vXnVK303G7BBFoDP/iq/tNx/mLLIW/b+IJc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oEh4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64" o:spid="_x0000_s1227" style="position:absolute;left:6925;top:142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PFmMMA&#10;AADdAAAADwAAAGRycy9kb3ducmV2LnhtbERPTWvCQBC9F/wPywi91V1tiRJdRQShpRerOXgcsmMS&#10;zM6G7LpJ/323UOhtHu9zNrvRtiJS7xvHGuYzBYK4dKbhSkNxOb6sQPiAbLB1TBq+ycNuO3naYG7c&#10;wF8Uz6ESKYR9jhrqELpcSl/WZNHPXEecuJvrLYYE+0qaHocUblu5UCqTFhtODTV2dKipvJ8fVsMi&#10;3mVRHE7x1Zyu8dh8quHjTWn9PB33axCBxvAv/nO/mzQ/W2b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PFm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265" o:spid="_x0000_s1228" style="position:absolute;left:1438;top:145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t3wMMA&#10;AADdAAAADwAAAGRycy9kb3ducmV2LnhtbERPTWvCQBC9F/oflil4q5uKGI2uUpSCp4JJD/U2Zsds&#10;MDsbslsT/31XELzN433OajPYRlyp87VjBR/jBARx6XTNlYKf4ut9DsIHZI2NY1JwIw+b9evLCjPt&#10;ej7QNQ+ViCHsM1RgQmgzKX1pyKIfu5Y4cmfXWQwRdpXUHfYx3DZykiQzabHm2GCwpa2h8pL/WQXz&#10;PN32v21xnF52jVmcSJ6/a6nU6G34XIIINISn+OHe6zh/lqZw/yae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t3w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266" o:spid="_x0000_s1229" style="position:absolute;left:3805;top:145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tpHMcA&#10;AADdAAAADwAAAGRycy9kb3ducmV2LnhtbESP0WrCQBBF34X+wzJCX0Q3lqohuoqWSgVpaa0fMGTH&#10;JDQ7G7NbTf/eeRD6NsO9c++ZxapztbpQGyrPBsajBBRx7m3FhYHj93aYggoR2WLtmQz8UYDV8qG3&#10;wMz6K3/R5RALJSEcMjRQxthkWoe8JIdh5Bti0U6+dRhlbQttW7xKuKv1U5JMtcOKpaHEhl5Kyn8O&#10;v87AZPuqT+8D+9md9zF9Pgbmj82bMY/9bj0HFamL/+b79c4K/nQmuPKNjK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baRzHAAAA3QAAAA8AAAAAAAAAAAAAAAAAmAIAAGRy&#10;cy9kb3ducmV2LnhtbFBLBQYAAAAABAAEAPUAAACMAwAAAAA=&#10;" path="m,l1408,e" filled="f" strokeweight=".16931mm">
                  <v:path arrowok="t" o:connecttype="custom" o:connectlocs="0,0;1408,0" o:connectangles="0,0"/>
                </v:shape>
                <v:shape id="Freeform 1267" o:spid="_x0000_s1230" style="position:absolute;left:5223;top:145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1CfcYA&#10;AADdAAAADwAAAGRycy9kb3ducmV2LnhtbERPTWvCQBC9F/oflil4KXVTQdNGVymlFo14aFo8D9lp&#10;EpqdDburSf31bkHobR7vcxarwbTiRM43lhU8jhMQxKXVDVcKvj7XD08gfEDW2FomBb/kYbW8vVlg&#10;pm3PH3QqQiViCPsMFdQhdJmUvqzJoB/bjjhy39YZDBG6SmqHfQw3rZwkyUwabDg21NjRa03lT3E0&#10;Cs751oUh73epnObpW7GfHu7ft0qN7oaXOYhAQ/gXX90bHefP0mf4+yaeI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+1Cf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268" o:spid="_x0000_s1231" style="position:absolute;left:6925;top:145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OIUMUA&#10;AADdAAAADwAAAGRycy9kb3ducmV2LnhtbESPQWvDMAyF74P+B6PCbqvdbpSS1S2lUOjYpety2FHE&#10;WhIayyF2nezfT4fBbhLv6b1P2/3kO5VpiG1gC8uFAUVcBddybaH8PD1tQMWE7LALTBZ+KMJ+N3vY&#10;YuHCyB+Ur6lWEsKxQAtNSn2hdawa8hgXoScW7TsMHpOsQ63dgKOE+06vjFlrjy1LQ4M9HRuqbte7&#10;t7DKN12Wx0t+dpevfGrfzfj2Yqx9nE+HV1CJpvRv/rs+O8Ffb4RfvpER9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Y4hQ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269" o:spid="_x0000_s1232" style="position:absolute;left:1438;top:1478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kZ8AA&#10;AADdAAAADwAAAGRycy9kb3ducmV2LnhtbERPzYrCMBC+L/gOYQRva6K4VatRRFB2j1YfYGjGtthM&#10;ShO1+vRGEPY2H9/vLNedrcWNWl851jAaKhDEuTMVFxpOx933DIQPyAZrx6ThQR7Wq97XElPj7nyg&#10;WxYKEUPYp6ihDKFJpfR5SRb90DXEkTu71mKIsC2kafEew20tx0ol0mLFsaHEhrYl5ZfsajX8NPXp&#10;mRnlJ+rvMa3O831yuOy1HvS7zQJEoC78iz/uXxPnJ7MRvL+JJ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vnkZ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270" o:spid="_x0000_s1233" style="position:absolute;left:3805;top:1478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4OJsQA&#10;AADdAAAADwAAAGRycy9kb3ducmV2LnhtbESPQWvCQBCF7wX/wzKCt7rRgqTRVbQg9OJBW3qeZsds&#10;MDsbs9MY/71bKPQ2w3vfmzerzeAb1VMX68AGZtMMFHEZbM2Vgc+P/XMOKgqyxSYwGbhThM169LTC&#10;woYbH6k/SaVSCMcCDTiRttA6lo48xmloiZN2Dp1HSWtXadvhLYX7Rs+zbKE91pwuOGzpzVF5Of34&#10;VGPr+v23fxGhL/t6PQyHfFdZYybjYbsEJTTIv/mPfreJW+Rz+P0mja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ODi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71" o:spid="_x0000_s1234" style="position:absolute;left:5223;top:1478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jVo8IA&#10;AADdAAAADwAAAGRycy9kb3ducmV2LnhtbERP3WrCMBS+F/YO4Qx2Z1MriHZGkYkgAy9W9wCH5tgU&#10;m5PSZG18+2Ug7O58fL9nu4+2EyMNvnWsYJHlIIhrp1tuFHxfT/M1CB+QNXaOScGDPOx3L7MtltpN&#10;/EVjFRqRQtiXqMCE0JdS+tqQRZ+5njhxNzdYDAkOjdQDTincdrLI85W02HJqMNjTh6H6Xv1YBZvp&#10;mMdFdSou3bg8fG76WDy8UertNR7eQQSK4V/8dJ91mr9aL+Hvm3SC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mNWj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72" o:spid="_x0000_s1235" style="position:absolute;left:6925;top:1478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3wz8IA&#10;AADdAAAADwAAAGRycy9kb3ducmV2LnhtbERPTYvCMBC9L/gfwgh7WTRVRKQaRYSCR63rwdvYjG2x&#10;mdQmW+O/3ywIe5vH+5zVJphG9NS52rKCyTgBQVxYXXOp4PuUjRYgnEfW2FgmBS9ysFkPPlaYavvk&#10;I/W5L0UMYZeigsr7NpXSFRUZdGPbEkfuZjuDPsKulLrDZww3jZwmyVwarDk2VNjSrqLinv8YBYfD&#10;NEyy/Otxvs6yW3j08nLfS6U+h2G7BOEp+H/x273Xcf58MYO/b+IJ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jfDPwgAAAN0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1273" o:spid="_x0000_s1236" style="position:absolute;left:1438;top:1505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A8C8QA&#10;AADdAAAADwAAAGRycy9kb3ducmV2LnhtbERPTWvCQBC9F/oflhG81Y2ltTFmlWIRPBUaPehtzE6y&#10;wexsyG5N/PfdQqG3ebzPyTejbcWNet84VjCfJSCIS6cbrhUcD7unFIQPyBpbx6TgTh4268eHHDPt&#10;Bv6iWxFqEUPYZ6jAhNBlUvrSkEU/cx1x5CrXWwwR9rXUPQ4x3LbyOUkW0mLDscFgR1tD5bX4tgrS&#10;4m07nLrD+eX60ZrlhWT12UilppPxfQUi0Bj+xX/uvY7zF+kr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APAv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274" o:spid="_x0000_s1237" style="position:absolute;left:3805;top:1505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0o0sQA&#10;AADdAAAADwAAAGRycy9kb3ducmV2LnhtbERP22rCQBB9F/oPyxR8kbqpaAipm6Cl0oIobeoHDNkx&#10;Cc3Optmtxr/vCoJvczjXWeaDacWJetdYVvA8jUAQl1Y3XCk4fG+eEhDOI2tsLZOCCznIs4fRElNt&#10;z/xFp8JXIoSwS1FB7X2XSunKmgy6qe2IA3e0vUEfYF9J3eM5hJtWzqIolgYbDg01dvRaU/lT/BkF&#10;i82bPO4m+nP43fpkfnDM+/W7UuPHYfUCwtPg7+Kb+0OH+XESw/WbcIL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dKNL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275" o:spid="_x0000_s1238" style="position:absolute;left:5223;top:1505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sDs8UA&#10;AADdAAAADwAAAGRycy9kb3ducmV2LnhtbERPTWvCQBC9F/wPywi9lLppQSPRVaS0paZ4MC09D9kx&#10;CWZnw+7WpP56VxB6m8f7nOV6MK04kfONZQVPkwQEcWl1w5WC76+3xzkIH5A1tpZJwR95WK9Gd0vM&#10;tO15T6ciVCKGsM9QQR1Cl0npy5oM+ontiCN3sM5giNBVUjvsY7hp5XOSzKTBhmNDjR291FQei1+j&#10;4JxvXRjy/jOV0zx9LXbTn4f3rVL342GzABFoCP/im/tDx/mzeQrXb+IJ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6wOz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276" o:spid="_x0000_s1239" style="position:absolute;left:6925;top:1505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WEVsUA&#10;AADdAAAADwAAAGRycy9kb3ducmV2LnhtbESPQWvDMAyF74P+B6PCbqvdbpSS1S2lUOjYpety2FHE&#10;WhIayyF2nezfT4fBbhLv6b1P2/3kO5VpiG1gC8uFAUVcBddybaH8PD1tQMWE7LALTBZ+KMJ+N3vY&#10;YuHCyB+Ur6lWEsKxQAtNSn2hdawa8hgXoScW7TsMHpOsQ63dgKOE+06vjFlrjy1LQ4M9HRuqbte7&#10;t7DKN12Wx0t+dpevfGrfzfj2Yqx9nE+HV1CJpvRv/rs+O8FfbwRXvpER9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FYRWxQAAAN0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277" o:spid="_x0000_s1240" style="position:absolute;left:143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71t8IA&#10;AADdAAAADwAAAGRycy9kb3ducmV2LnhtbERPS2vCQBC+F/oflhG81Y09iE1dRSxtgzejvQ/ZyYNk&#10;Z9PdbYz+elcQepuP7zmrzWg6MZDzjWUF81kCgriwuuFKwen4+bIE4QOyxs4yKbiQh836+WmFqbZn&#10;PtCQh0rEEPYpKqhD6FMpfVGTQT+zPXHkSusMhghdJbXDcww3nXxNkoU02HBsqLGnXU1Fm/8ZBR/7&#10;rzKT+DMc567cNt+/bZZfW6Wmk3H7DiLQGP7FD3em4/zF8g3u38QT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rvW3wgAAAN0AAAAPAAAAAAAAAAAAAAAAAJgCAABkcnMvZG93&#10;bnJldi54bWxQSwUGAAAAAAQABAD1AAAAhwMAAAAA&#10;" path="m,l,14757e" filled="f" strokeweight=".48pt">
                  <v:path arrowok="t" o:connecttype="custom" o:connectlocs="0,0;0,14757" o:connectangles="0,0"/>
                </v:shape>
                <v:shape id="Freeform 1278" o:spid="_x0000_s1241" style="position:absolute;left:1414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3K98UA&#10;AADdAAAADwAAAGRycy9kb3ducmV2LnhtbESPT0/DMAzF70j7DpGRuLF0HCbolk0TCKi40W13q3H/&#10;qI3TJaErfHp8QOJm6z2/9/N2P7tBTRRi59nAapmBIq687bgxcDq+3j+CignZ4uCZDHxThP1ucbPF&#10;3Porf9JUpkZJCMccDbQpjbnWsWrJYVz6kVi02geHSdbQaBvwKuFu0A9ZttYOO5aGFkd6bqnqyy9n&#10;4OXjrS40nqfjKtSH7v3SF+VPb8zd7XzYgEo0p3/z33VhBX/9JPzyjYy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Tcr3xQAAAN0AAAAPAAAAAAAAAAAAAAAAAJgCAABkcnMv&#10;ZG93bnJldi54bWxQSwUGAAAAAAQABAD1AAAAigMAAAAA&#10;" path="m,l,14757e" filled="f" strokeweight=".48pt">
                  <v:path arrowok="t" o:connecttype="custom" o:connectlocs="0,0;0,14757" o:connectangles="0,0"/>
                </v:shape>
                <v:shape id="Freeform 1279" o:spid="_x0000_s1242" style="position:absolute;left:1409;top:15338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oGGcMA&#10;AADdAAAADwAAAGRycy9kb3ducmV2LnhtbERPS2vCQBC+C/0PyxR6002khJq6ivigntRoeh+yYxLM&#10;zobsVtP+elcoeJuP7znTeW8acaXO1ZYVxKMIBHFhdc2lgvy0GX6AcB5ZY2OZFPySg/nsZTDFVNsb&#10;Z3Q9+lKEEHYpKqi8b1MpXVGRQTeyLXHgzrYz6APsSqk7vIVw08hxFCXSYM2hocKWlhUVl+OPUZCt&#10;/7LD6SvfmmSzz1ffuzh/PzdKvb32i08Qnnr/FP+7tzrMTyYxPL4JJ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oGGcMAAADdAAAADwAAAAAAAAAAAAAAAACYAgAAZHJzL2Rv&#10;d25yZXYueG1sUEsFBgAAAAAEAAQA9QAAAIgDAAAAAA==&#10;" path="m,l2386,e" filled="f" strokeweight=".48pt">
                  <v:path arrowok="t" o:connecttype="custom" o:connectlocs="0,0;2386,0" o:connectangles="0,0"/>
                </v:shape>
                <v:shape id="Freeform 1280" o:spid="_x0000_s1243" style="position:absolute;left:380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qP4cQA&#10;AADdAAAADwAAAGRycy9kb3ducmV2LnhtbERP22oCMRB9L/gPYQp902xFxK4bRQWlfWipuh8wbGYv&#10;ZDNZNlFXv74pFPo2h3OdbD3YVlyp941jBa+TBARx4XTDlYL8vB8vQPiArLF1TAru5GG9Gj1lmGp3&#10;4yNdT6ESMYR9igrqELpUSl/UZNFPXEccudL1FkOEfSV1j7cYbls5TZK5tNhwbKixo11NhTldrILj&#10;lo1pzez7s3vMDuVXmVebD6PUy/OwWYIINIR/8Z/7Xcf587cp/H4TT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qj+HEAAAA3QAAAA8AAAAAAAAAAAAAAAAAmAIAAGRycy9k&#10;b3ducmV2LnhtbFBLBQYAAAAABAAEAPUAAACJAwAAAAA=&#10;" path="m,l,14776e" filled="f" strokeweight=".48pt">
                  <v:path arrowok="t" o:connecttype="custom" o:connectlocs="0,0;0,14776" o:connectangles="0,0"/>
                </v:shape>
                <v:shape id="Freeform 1281" o:spid="_x0000_s1244" style="position:absolute;left:3805;top:1533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s9YMMA&#10;AADdAAAADwAAAGRycy9kb3ducmV2LnhtbESPQWvCQBCF70L/wzKF3nRjBdHoKloQevFQFc9jdswG&#10;s7MxO43pv+8WCt5meO9782a57n2tOmpjFdjAeJSBIi6Crbg0cDruhjNQUZAt1oHJwA9FWK9eBkvM&#10;bXjwF3UHKVUK4ZijASfS5FrHwpHHOAoNcdKuofUoaW1LbVt8pHBf6/csm2qPFacLDhv6cFTcDt8+&#10;1di4bnfxExE62/l93+9n29Ia8/babxaghHp5mv/pT5u46XwCf9+kEf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s9Y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282" o:spid="_x0000_s1245" style="position:absolute;left:5218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+yDsMA&#10;AADdAAAADwAAAGRycy9kb3ducmV2LnhtbERP22oCMRB9L/gPYYS+1axlkboaRYVKfbB4+4BhM3sh&#10;m8myibrt1xuh0Lc5nOvMl71txI06XztWMB4lIIhzp2suFVzOn28fIHxA1tg4JgU/5GG5GLzMMdPu&#10;zke6nUIpYgj7DBVUIbSZlD6vyKIfuZY4coXrLIYIu1LqDu8x3DbyPUkm0mLNsaHCljYV5eZ0tQqO&#10;azamMelh3/6m2+K7uJSrnVHqddivZiAC9eFf/Of+0nH+ZJrC85t4gl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+yDs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1283" o:spid="_x0000_s1246" style="position:absolute;left:5223;top:1533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R+kcMA&#10;AADdAAAADwAAAGRycy9kb3ducmV2LnhtbERPS2rDMBDdF3oHMYXuajkuCbETJYSWQAlkEacHGKyp&#10;ZWKNjKXayu2rQqG7ebzvbPfR9mKi0XeOFSyyHARx43THrYLP6/FlDcIHZI29Y1JwJw/73ePDFivt&#10;Zr7QVIdWpBD2FSowIQyVlL4xZNFnbiBO3JcbLYYEx1bqEecUbntZ5PlKWuw4NRgc6M1Qc6u/rYJy&#10;fs/joj4W5356PZzKIRZ3b5R6foqHDYhAMfyL/9wfOs1flUv4/Sad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R+k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284" o:spid="_x0000_s1247" style="position:absolute;left:692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GJ4sQA&#10;AADdAAAADwAAAGRycy9kb3ducmV2LnhtbERPyWrDMBC9B/IPYgK9JXJLMIlrOSSBlvbQku0DBmu8&#10;IGtkLDVx+/VVoZDbPN46+Wa0nbjS4FvHCh4XCQji0umWawWX88t8BcIHZI2dY1LwTR42xXSSY6bd&#10;jY90PYVaxBD2GSpoQugzKX3ZkEW/cD1x5Co3WAwRDrXUA95iuO3kU5Kk0mLLsaHBnvYNleb0ZRUc&#10;d2xMZ5aHj/5n+Vp9Vpd6+26UepiN22cQgcZwF/+733Scn65T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RieLEAAAA3QAAAA8AAAAAAAAAAAAAAAAAmAIAAGRycy9k&#10;b3ducmV2LnhtbFBLBQYAAAAABAAEAPUAAACJAwAAAAA=&#10;" path="m,l,14776e" filled="f" strokeweight=".48pt">
                  <v:path arrowok="t" o:connecttype="custom" o:connectlocs="0,0;0,14776" o:connectangles="0,0"/>
                </v:shape>
                <v:shape id="Freeform 1285" o:spid="_x0000_s1248" style="position:absolute;left:6925;top:1533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b4ZcQA&#10;AADdAAAADwAAAGRycy9kb3ducmV2LnhtbERPTWvCQBC9C/6HZYReim6UYm10FRECHjW2h96m2TEJ&#10;Zmdjdo3bf98VCt7m8T5ntQmmET11rrasYDpJQBAXVtdcKvg8ZeMFCOeRNTaWScEvOdish4MVptre&#10;+Uh97ksRQ9ilqKDyvk2ldEVFBt3EtsSRO9vOoI+wK6Xu8B7DTSNnSTKXBmuODRW2tKuouOQ3o+Bw&#10;mIVplr9ev37esnO49vL7spdKvYzCdgnCU/BP8b97r+P8+cc7PL6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G+GX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286" o:spid="_x0000_s1249" style="position:absolute;left:1132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vG8cUA&#10;AADdAAAADwAAAGRycy9kb3ducmV2LnhtbESPT0/DMAzF70j7DpGRuLF0HCbolk0TCKi40W13q3H/&#10;qI3TJaErfHp8QOJm6z2/9/N2P7tBTRRi59nAapmBIq687bgxcDq+3j+CignZ4uCZDHxThP1ucbPF&#10;3Porf9JUpkZJCMccDbQpjbnWsWrJYVz6kVi02geHSdbQaBvwKuFu0A9ZttYOO5aGFkd6bqnqyy9n&#10;4OXjrS40nqfjKtSH7v3SF+VPb8zd7XzYgEo0p3/z33VhBX/9JLjyjYy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O8bxxQAAAN0AAAAPAAAAAAAAAAAAAAAAAJgCAABkcnMv&#10;ZG93bnJldi54bWxQSwUGAAAAAAQABAD1AAAAigMAAAAA&#10;" path="m,l,14757e" filled="f" strokeweight=".48pt">
                  <v:path arrowok="t" o:connecttype="custom" o:connectlocs="0,0;0,14757" o:connectangles="0,0"/>
                </v:shape>
                <v:shape id="Freeform 1287" o:spid="_x0000_s1250" style="position:absolute;left:1130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FwSsIA&#10;AADdAAAADwAAAGRycy9kb3ducmV2LnhtbERPTYvCMBC9L/gfwgje1tQVXK1GEUFQ6GVrFY9DM7bF&#10;ZlKSrNZ/v1lY2Ns83uesNr1pxYOcbywrmIwTEMSl1Q1XCorT/n0Owgdkja1lUvAiD5v14G2FqbZP&#10;/qJHHioRQ9inqKAOoUul9GVNBv3YdsSRu1lnMEToKqkdPmO4aeVHksykwYZjQ40d7Woq7/m3UXCQ&#10;1TU7f0789OjOWXHJkj3lhVKjYb9dggjUh3/xn/ug4/zZYgG/38QT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8XBKwgAAAN0AAAAPAAAAAAAAAAAAAAAAAJgCAABkcnMvZG93&#10;bnJldi54bWxQSwUGAAAAAAQABAD1AAAAhwMAAAAA&#10;" path="m,l,14757e" filled="f" strokeweight=".16931mm">
                  <v:path arrowok="t" o:connecttype="custom" o:connectlocs="0,0;0,14757" o:connectangles="0,0"/>
                </v:shape>
                <v:shape id="Freeform 1288" o:spid="_x0000_s1251" style="position:absolute;left:11299;top:15333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/VfMQA&#10;AADdAAAADwAAAGRycy9kb3ducmV2LnhtbESPQU/DMAyF70j7D5EncWMpiLKpLJsQCIkDlw1+gNd4&#10;bbXELknYyr/HByRutt7ze5/X2ykGc6aUB2EHt4sKDHErfuDOwefH680KTC7IHoMwOfihDNvN7GqN&#10;jZcL7+i8L53REM4NOuhLGRtrc9tTxLyQkVi1o6SIRdfUWZ/wouEx2LuqerARB9aGHkd67qk97b+j&#10;g1qW75Lqk9y/rOqvXaLDMYSDc9fz6ekRTKGp/Jv/rt+84i8r5ddvdAS7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v1XzEAAAA3Q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4840"/>
                <wp:effectExtent l="0" t="0" r="0" b="0"/>
                <wp:wrapNone/>
                <wp:docPr id="1474" name="Text Box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1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9" o:spid="_x0000_s1039" type="#_x0000_t202" style="position:absolute;margin-left:71.2pt;margin-top:17.75pt;width:494.5pt;height:749.2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1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96"/>
        <w:gridCol w:w="3210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146" w:type="dxa"/>
            <w:gridSpan w:val="2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9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3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9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2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6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361</w:t>
            </w: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421035.09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421025.45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421024.73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421024.61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421024.63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420973.88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420965.31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420955.58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420955.57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420954.99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420955.11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420955.40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420953.67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420953.51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420948.81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420948.56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420944.19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420943.24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420959.52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420960.72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420975.07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420975.62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420990.25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420990.36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420990.86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420998.11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420997.98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421009.17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421002.39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421008.72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421004.52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421004.41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421003.47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421001.40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420997.29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420996.73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420968.07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420962.93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420961.24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420959.33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420958.57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420929.51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420930.03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420922.30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420921.70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420893.92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420897.90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420870.06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420861.76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420862.26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420852.80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420851.00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7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420848.37</w:t>
            </w:r>
          </w:p>
        </w:tc>
        <w:tc>
          <w:tcPr>
            <w:tcW w:w="249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4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2227726.72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2227727.25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2227698.51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2227696.20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2227693.27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2227682.67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2227679.19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2227677.15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2227675.21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2227674.98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2227665.95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2227665.95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2227548.04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2227516.74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2227516.80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2227495.71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2227457.87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2227449.70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2227447.84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2227458.26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2227456.81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2227461.30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2227459.65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2227460.57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2227460.53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2227459.76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2227458.75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2227457.45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2227399.03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2227397.98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2227356.53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2227354.23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2227345.78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2227311.12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2227264.83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2227232.84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2227215.25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2227213.75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2227217.46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2227216.77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2227217.96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2227212.68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2227209.80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2227208.37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2227211.74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2227206.49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2227184.05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2227160.45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2227153.76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2227153.17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2227143.78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2227141.21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31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2227144.38</w:t>
            </w:r>
          </w:p>
        </w:tc>
        <w:tc>
          <w:tcPr>
            <w:tcW w:w="3210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7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8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6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174" w:right="161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146" w:type="dxa"/>
            <w:gridSpan w:val="2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9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10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18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83395"/>
                <wp:effectExtent l="0" t="0" r="0" b="0"/>
                <wp:wrapNone/>
                <wp:docPr id="1248" name="Group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83395"/>
                          <a:chOff x="1409" y="566"/>
                          <a:chExt cx="9919" cy="14777"/>
                        </a:xfrm>
                      </wpg:grpSpPr>
                      <wps:wsp>
                        <wps:cNvPr id="1249" name="Freeform 1291"/>
                        <wps:cNvSpPr>
                          <a:spLocks/>
                        </wps:cNvSpPr>
                        <wps:spPr bwMode="auto">
                          <a:xfrm>
                            <a:off x="1409" y="571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0" name="Freeform 1292"/>
                        <wps:cNvSpPr>
                          <a:spLocks/>
                        </wps:cNvSpPr>
                        <wps:spPr bwMode="auto">
                          <a:xfrm>
                            <a:off x="3805" y="5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1" name="Freeform 1293"/>
                        <wps:cNvSpPr>
                          <a:spLocks/>
                        </wps:cNvSpPr>
                        <wps:spPr bwMode="auto">
                          <a:xfrm>
                            <a:off x="5223" y="5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" name="Freeform 1294"/>
                        <wps:cNvSpPr>
                          <a:spLocks/>
                        </wps:cNvSpPr>
                        <wps:spPr bwMode="auto">
                          <a:xfrm>
                            <a:off x="6925" y="5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3" name="Freeform 1295"/>
                        <wps:cNvSpPr>
                          <a:spLocks/>
                        </wps:cNvSpPr>
                        <wps:spPr bwMode="auto">
                          <a:xfrm>
                            <a:off x="1129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4" name="Freeform 1296"/>
                        <wps:cNvSpPr>
                          <a:spLocks/>
                        </wps:cNvSpPr>
                        <wps:spPr bwMode="auto">
                          <a:xfrm>
                            <a:off x="1438" y="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" name="Freeform 1297"/>
                        <wps:cNvSpPr>
                          <a:spLocks/>
                        </wps:cNvSpPr>
                        <wps:spPr bwMode="auto">
                          <a:xfrm>
                            <a:off x="3805" y="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6" name="Freeform 1298"/>
                        <wps:cNvSpPr>
                          <a:spLocks/>
                        </wps:cNvSpPr>
                        <wps:spPr bwMode="auto">
                          <a:xfrm>
                            <a:off x="5223" y="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7" name="Freeform 1299"/>
                        <wps:cNvSpPr>
                          <a:spLocks/>
                        </wps:cNvSpPr>
                        <wps:spPr bwMode="auto">
                          <a:xfrm>
                            <a:off x="6925" y="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8" name="Freeform 1300"/>
                        <wps:cNvSpPr>
                          <a:spLocks/>
                        </wps:cNvSpPr>
                        <wps:spPr bwMode="auto">
                          <a:xfrm>
                            <a:off x="1438" y="1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9" name="Freeform 1301"/>
                        <wps:cNvSpPr>
                          <a:spLocks/>
                        </wps:cNvSpPr>
                        <wps:spPr bwMode="auto">
                          <a:xfrm>
                            <a:off x="3805" y="1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0" name="Freeform 1302"/>
                        <wps:cNvSpPr>
                          <a:spLocks/>
                        </wps:cNvSpPr>
                        <wps:spPr bwMode="auto">
                          <a:xfrm>
                            <a:off x="5223" y="1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1" name="Freeform 1303"/>
                        <wps:cNvSpPr>
                          <a:spLocks/>
                        </wps:cNvSpPr>
                        <wps:spPr bwMode="auto">
                          <a:xfrm>
                            <a:off x="6925" y="1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2" name="Freeform 1304"/>
                        <wps:cNvSpPr>
                          <a:spLocks/>
                        </wps:cNvSpPr>
                        <wps:spPr bwMode="auto">
                          <a:xfrm>
                            <a:off x="1438" y="14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3" name="Freeform 1305"/>
                        <wps:cNvSpPr>
                          <a:spLocks/>
                        </wps:cNvSpPr>
                        <wps:spPr bwMode="auto">
                          <a:xfrm>
                            <a:off x="3805" y="14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4" name="Freeform 1306"/>
                        <wps:cNvSpPr>
                          <a:spLocks/>
                        </wps:cNvSpPr>
                        <wps:spPr bwMode="auto">
                          <a:xfrm>
                            <a:off x="5223" y="14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5" name="Freeform 1307"/>
                        <wps:cNvSpPr>
                          <a:spLocks/>
                        </wps:cNvSpPr>
                        <wps:spPr bwMode="auto">
                          <a:xfrm>
                            <a:off x="6925" y="14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6" name="Freeform 1308"/>
                        <wps:cNvSpPr>
                          <a:spLocks/>
                        </wps:cNvSpPr>
                        <wps:spPr bwMode="auto">
                          <a:xfrm>
                            <a:off x="1438" y="168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7" name="Freeform 1309"/>
                        <wps:cNvSpPr>
                          <a:spLocks/>
                        </wps:cNvSpPr>
                        <wps:spPr bwMode="auto">
                          <a:xfrm>
                            <a:off x="3805" y="168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8" name="Freeform 1310"/>
                        <wps:cNvSpPr>
                          <a:spLocks/>
                        </wps:cNvSpPr>
                        <wps:spPr bwMode="auto">
                          <a:xfrm>
                            <a:off x="5223" y="168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9" name="Freeform 1311"/>
                        <wps:cNvSpPr>
                          <a:spLocks/>
                        </wps:cNvSpPr>
                        <wps:spPr bwMode="auto">
                          <a:xfrm>
                            <a:off x="6925" y="168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" name="Freeform 1312"/>
                        <wps:cNvSpPr>
                          <a:spLocks/>
                        </wps:cNvSpPr>
                        <wps:spPr bwMode="auto">
                          <a:xfrm>
                            <a:off x="1438" y="1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1" name="Freeform 1313"/>
                        <wps:cNvSpPr>
                          <a:spLocks/>
                        </wps:cNvSpPr>
                        <wps:spPr bwMode="auto">
                          <a:xfrm>
                            <a:off x="3805" y="1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2" name="Freeform 1314"/>
                        <wps:cNvSpPr>
                          <a:spLocks/>
                        </wps:cNvSpPr>
                        <wps:spPr bwMode="auto">
                          <a:xfrm>
                            <a:off x="5223" y="1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3" name="Freeform 1315"/>
                        <wps:cNvSpPr>
                          <a:spLocks/>
                        </wps:cNvSpPr>
                        <wps:spPr bwMode="auto">
                          <a:xfrm>
                            <a:off x="6925" y="1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4" name="Freeform 1316"/>
                        <wps:cNvSpPr>
                          <a:spLocks/>
                        </wps:cNvSpPr>
                        <wps:spPr bwMode="auto">
                          <a:xfrm>
                            <a:off x="1438" y="22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5" name="Freeform 1317"/>
                        <wps:cNvSpPr>
                          <a:spLocks/>
                        </wps:cNvSpPr>
                        <wps:spPr bwMode="auto">
                          <a:xfrm>
                            <a:off x="3805" y="22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" name="Freeform 1318"/>
                        <wps:cNvSpPr>
                          <a:spLocks/>
                        </wps:cNvSpPr>
                        <wps:spPr bwMode="auto">
                          <a:xfrm>
                            <a:off x="5223" y="22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7" name="Freeform 1319"/>
                        <wps:cNvSpPr>
                          <a:spLocks/>
                        </wps:cNvSpPr>
                        <wps:spPr bwMode="auto">
                          <a:xfrm>
                            <a:off x="6925" y="22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8" name="Freeform 1320"/>
                        <wps:cNvSpPr>
                          <a:spLocks/>
                        </wps:cNvSpPr>
                        <wps:spPr bwMode="auto">
                          <a:xfrm>
                            <a:off x="1438" y="25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9" name="Freeform 1321"/>
                        <wps:cNvSpPr>
                          <a:spLocks/>
                        </wps:cNvSpPr>
                        <wps:spPr bwMode="auto">
                          <a:xfrm>
                            <a:off x="3805" y="2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0" name="Freeform 1322"/>
                        <wps:cNvSpPr>
                          <a:spLocks/>
                        </wps:cNvSpPr>
                        <wps:spPr bwMode="auto">
                          <a:xfrm>
                            <a:off x="5223" y="2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" name="Freeform 1323"/>
                        <wps:cNvSpPr>
                          <a:spLocks/>
                        </wps:cNvSpPr>
                        <wps:spPr bwMode="auto">
                          <a:xfrm>
                            <a:off x="6925" y="2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2" name="Freeform 1324"/>
                        <wps:cNvSpPr>
                          <a:spLocks/>
                        </wps:cNvSpPr>
                        <wps:spPr bwMode="auto">
                          <a:xfrm>
                            <a:off x="1438" y="28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3" name="Freeform 1325"/>
                        <wps:cNvSpPr>
                          <a:spLocks/>
                        </wps:cNvSpPr>
                        <wps:spPr bwMode="auto">
                          <a:xfrm>
                            <a:off x="3805" y="28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4" name="Freeform 1326"/>
                        <wps:cNvSpPr>
                          <a:spLocks/>
                        </wps:cNvSpPr>
                        <wps:spPr bwMode="auto">
                          <a:xfrm>
                            <a:off x="5223" y="28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5" name="Freeform 1327"/>
                        <wps:cNvSpPr>
                          <a:spLocks/>
                        </wps:cNvSpPr>
                        <wps:spPr bwMode="auto">
                          <a:xfrm>
                            <a:off x="6925" y="28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6" name="Freeform 1328"/>
                        <wps:cNvSpPr>
                          <a:spLocks/>
                        </wps:cNvSpPr>
                        <wps:spPr bwMode="auto">
                          <a:xfrm>
                            <a:off x="1438" y="3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7" name="Freeform 1329"/>
                        <wps:cNvSpPr>
                          <a:spLocks/>
                        </wps:cNvSpPr>
                        <wps:spPr bwMode="auto">
                          <a:xfrm>
                            <a:off x="3805" y="3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8" name="Freeform 1330"/>
                        <wps:cNvSpPr>
                          <a:spLocks/>
                        </wps:cNvSpPr>
                        <wps:spPr bwMode="auto">
                          <a:xfrm>
                            <a:off x="5223" y="3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9" name="Freeform 1331"/>
                        <wps:cNvSpPr>
                          <a:spLocks/>
                        </wps:cNvSpPr>
                        <wps:spPr bwMode="auto">
                          <a:xfrm>
                            <a:off x="6925" y="3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0" name="Freeform 1332"/>
                        <wps:cNvSpPr>
                          <a:spLocks/>
                        </wps:cNvSpPr>
                        <wps:spPr bwMode="auto">
                          <a:xfrm>
                            <a:off x="1438" y="335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1" name="Freeform 1333"/>
                        <wps:cNvSpPr>
                          <a:spLocks/>
                        </wps:cNvSpPr>
                        <wps:spPr bwMode="auto">
                          <a:xfrm>
                            <a:off x="3805" y="335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" name="Freeform 1334"/>
                        <wps:cNvSpPr>
                          <a:spLocks/>
                        </wps:cNvSpPr>
                        <wps:spPr bwMode="auto">
                          <a:xfrm>
                            <a:off x="5223" y="335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3" name="Freeform 1335"/>
                        <wps:cNvSpPr>
                          <a:spLocks/>
                        </wps:cNvSpPr>
                        <wps:spPr bwMode="auto">
                          <a:xfrm>
                            <a:off x="6925" y="335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4" name="Freeform 1336"/>
                        <wps:cNvSpPr>
                          <a:spLocks/>
                        </wps:cNvSpPr>
                        <wps:spPr bwMode="auto">
                          <a:xfrm>
                            <a:off x="1438" y="36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5" name="Freeform 1337"/>
                        <wps:cNvSpPr>
                          <a:spLocks/>
                        </wps:cNvSpPr>
                        <wps:spPr bwMode="auto">
                          <a:xfrm>
                            <a:off x="3805" y="36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6" name="Freeform 1338"/>
                        <wps:cNvSpPr>
                          <a:spLocks/>
                        </wps:cNvSpPr>
                        <wps:spPr bwMode="auto">
                          <a:xfrm>
                            <a:off x="5223" y="36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7" name="Freeform 1339"/>
                        <wps:cNvSpPr>
                          <a:spLocks/>
                        </wps:cNvSpPr>
                        <wps:spPr bwMode="auto">
                          <a:xfrm>
                            <a:off x="6925" y="36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8" name="Freeform 1340"/>
                        <wps:cNvSpPr>
                          <a:spLocks/>
                        </wps:cNvSpPr>
                        <wps:spPr bwMode="auto">
                          <a:xfrm>
                            <a:off x="1438" y="391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9" name="Freeform 1341"/>
                        <wps:cNvSpPr>
                          <a:spLocks/>
                        </wps:cNvSpPr>
                        <wps:spPr bwMode="auto">
                          <a:xfrm>
                            <a:off x="3805" y="391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0" name="Freeform 1342"/>
                        <wps:cNvSpPr>
                          <a:spLocks/>
                        </wps:cNvSpPr>
                        <wps:spPr bwMode="auto">
                          <a:xfrm>
                            <a:off x="5223" y="391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1" name="Freeform 1343"/>
                        <wps:cNvSpPr>
                          <a:spLocks/>
                        </wps:cNvSpPr>
                        <wps:spPr bwMode="auto">
                          <a:xfrm>
                            <a:off x="6925" y="391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2" name="Freeform 1344"/>
                        <wps:cNvSpPr>
                          <a:spLocks/>
                        </wps:cNvSpPr>
                        <wps:spPr bwMode="auto">
                          <a:xfrm>
                            <a:off x="1438" y="41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3" name="Freeform 1345"/>
                        <wps:cNvSpPr>
                          <a:spLocks/>
                        </wps:cNvSpPr>
                        <wps:spPr bwMode="auto">
                          <a:xfrm>
                            <a:off x="3805" y="41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4" name="Freeform 1346"/>
                        <wps:cNvSpPr>
                          <a:spLocks/>
                        </wps:cNvSpPr>
                        <wps:spPr bwMode="auto">
                          <a:xfrm>
                            <a:off x="5223" y="41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5" name="Freeform 1347"/>
                        <wps:cNvSpPr>
                          <a:spLocks/>
                        </wps:cNvSpPr>
                        <wps:spPr bwMode="auto">
                          <a:xfrm>
                            <a:off x="6925" y="41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6" name="Freeform 1348"/>
                        <wps:cNvSpPr>
                          <a:spLocks/>
                        </wps:cNvSpPr>
                        <wps:spPr bwMode="auto">
                          <a:xfrm>
                            <a:off x="1438" y="44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7" name="Freeform 1349"/>
                        <wps:cNvSpPr>
                          <a:spLocks/>
                        </wps:cNvSpPr>
                        <wps:spPr bwMode="auto">
                          <a:xfrm>
                            <a:off x="3805" y="44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8" name="Freeform 1350"/>
                        <wps:cNvSpPr>
                          <a:spLocks/>
                        </wps:cNvSpPr>
                        <wps:spPr bwMode="auto">
                          <a:xfrm>
                            <a:off x="5223" y="44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9" name="Freeform 1351"/>
                        <wps:cNvSpPr>
                          <a:spLocks/>
                        </wps:cNvSpPr>
                        <wps:spPr bwMode="auto">
                          <a:xfrm>
                            <a:off x="6925" y="44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Freeform 1352"/>
                        <wps:cNvSpPr>
                          <a:spLocks/>
                        </wps:cNvSpPr>
                        <wps:spPr bwMode="auto">
                          <a:xfrm>
                            <a:off x="1438" y="47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Freeform 1353"/>
                        <wps:cNvSpPr>
                          <a:spLocks/>
                        </wps:cNvSpPr>
                        <wps:spPr bwMode="auto">
                          <a:xfrm>
                            <a:off x="3805" y="47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2" name="Freeform 1354"/>
                        <wps:cNvSpPr>
                          <a:spLocks/>
                        </wps:cNvSpPr>
                        <wps:spPr bwMode="auto">
                          <a:xfrm>
                            <a:off x="5223" y="47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3" name="Freeform 1355"/>
                        <wps:cNvSpPr>
                          <a:spLocks/>
                        </wps:cNvSpPr>
                        <wps:spPr bwMode="auto">
                          <a:xfrm>
                            <a:off x="6925" y="47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4" name="Freeform 1356"/>
                        <wps:cNvSpPr>
                          <a:spLocks/>
                        </wps:cNvSpPr>
                        <wps:spPr bwMode="auto">
                          <a:xfrm>
                            <a:off x="1438" y="50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5" name="Freeform 1357"/>
                        <wps:cNvSpPr>
                          <a:spLocks/>
                        </wps:cNvSpPr>
                        <wps:spPr bwMode="auto">
                          <a:xfrm>
                            <a:off x="3805" y="50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6" name="Freeform 1358"/>
                        <wps:cNvSpPr>
                          <a:spLocks/>
                        </wps:cNvSpPr>
                        <wps:spPr bwMode="auto">
                          <a:xfrm>
                            <a:off x="5223" y="50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7" name="Freeform 1359"/>
                        <wps:cNvSpPr>
                          <a:spLocks/>
                        </wps:cNvSpPr>
                        <wps:spPr bwMode="auto">
                          <a:xfrm>
                            <a:off x="6925" y="50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8" name="Freeform 1360"/>
                        <wps:cNvSpPr>
                          <a:spLocks/>
                        </wps:cNvSpPr>
                        <wps:spPr bwMode="auto">
                          <a:xfrm>
                            <a:off x="1438" y="53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9" name="Freeform 1361"/>
                        <wps:cNvSpPr>
                          <a:spLocks/>
                        </wps:cNvSpPr>
                        <wps:spPr bwMode="auto">
                          <a:xfrm>
                            <a:off x="3805" y="53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0" name="Freeform 1362"/>
                        <wps:cNvSpPr>
                          <a:spLocks/>
                        </wps:cNvSpPr>
                        <wps:spPr bwMode="auto">
                          <a:xfrm>
                            <a:off x="5223" y="53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1" name="Freeform 1363"/>
                        <wps:cNvSpPr>
                          <a:spLocks/>
                        </wps:cNvSpPr>
                        <wps:spPr bwMode="auto">
                          <a:xfrm>
                            <a:off x="6925" y="53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2" name="Freeform 1364"/>
                        <wps:cNvSpPr>
                          <a:spLocks/>
                        </wps:cNvSpPr>
                        <wps:spPr bwMode="auto">
                          <a:xfrm>
                            <a:off x="1438" y="55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3" name="Freeform 1365"/>
                        <wps:cNvSpPr>
                          <a:spLocks/>
                        </wps:cNvSpPr>
                        <wps:spPr bwMode="auto">
                          <a:xfrm>
                            <a:off x="3805" y="55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4" name="Freeform 1366"/>
                        <wps:cNvSpPr>
                          <a:spLocks/>
                        </wps:cNvSpPr>
                        <wps:spPr bwMode="auto">
                          <a:xfrm>
                            <a:off x="5223" y="55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5" name="Freeform 1367"/>
                        <wps:cNvSpPr>
                          <a:spLocks/>
                        </wps:cNvSpPr>
                        <wps:spPr bwMode="auto">
                          <a:xfrm>
                            <a:off x="6925" y="55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6" name="Freeform 1368"/>
                        <wps:cNvSpPr>
                          <a:spLocks/>
                        </wps:cNvSpPr>
                        <wps:spPr bwMode="auto">
                          <a:xfrm>
                            <a:off x="1438" y="58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7" name="Freeform 1369"/>
                        <wps:cNvSpPr>
                          <a:spLocks/>
                        </wps:cNvSpPr>
                        <wps:spPr bwMode="auto">
                          <a:xfrm>
                            <a:off x="3805" y="58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8" name="Freeform 1370"/>
                        <wps:cNvSpPr>
                          <a:spLocks/>
                        </wps:cNvSpPr>
                        <wps:spPr bwMode="auto">
                          <a:xfrm>
                            <a:off x="5223" y="58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9" name="Freeform 1371"/>
                        <wps:cNvSpPr>
                          <a:spLocks/>
                        </wps:cNvSpPr>
                        <wps:spPr bwMode="auto">
                          <a:xfrm>
                            <a:off x="6925" y="58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0" name="Freeform 1372"/>
                        <wps:cNvSpPr>
                          <a:spLocks/>
                        </wps:cNvSpPr>
                        <wps:spPr bwMode="auto">
                          <a:xfrm>
                            <a:off x="1438" y="61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1" name="Freeform 1373"/>
                        <wps:cNvSpPr>
                          <a:spLocks/>
                        </wps:cNvSpPr>
                        <wps:spPr bwMode="auto">
                          <a:xfrm>
                            <a:off x="3805" y="61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2" name="Freeform 1374"/>
                        <wps:cNvSpPr>
                          <a:spLocks/>
                        </wps:cNvSpPr>
                        <wps:spPr bwMode="auto">
                          <a:xfrm>
                            <a:off x="5223" y="61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3" name="Freeform 1375"/>
                        <wps:cNvSpPr>
                          <a:spLocks/>
                        </wps:cNvSpPr>
                        <wps:spPr bwMode="auto">
                          <a:xfrm>
                            <a:off x="6925" y="61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4" name="Freeform 1376"/>
                        <wps:cNvSpPr>
                          <a:spLocks/>
                        </wps:cNvSpPr>
                        <wps:spPr bwMode="auto">
                          <a:xfrm>
                            <a:off x="1438" y="64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5" name="Freeform 1377"/>
                        <wps:cNvSpPr>
                          <a:spLocks/>
                        </wps:cNvSpPr>
                        <wps:spPr bwMode="auto">
                          <a:xfrm>
                            <a:off x="3805" y="64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6" name="Freeform 1378"/>
                        <wps:cNvSpPr>
                          <a:spLocks/>
                        </wps:cNvSpPr>
                        <wps:spPr bwMode="auto">
                          <a:xfrm>
                            <a:off x="5223" y="64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7" name="Freeform 1379"/>
                        <wps:cNvSpPr>
                          <a:spLocks/>
                        </wps:cNvSpPr>
                        <wps:spPr bwMode="auto">
                          <a:xfrm>
                            <a:off x="6925" y="64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8" name="Freeform 1380"/>
                        <wps:cNvSpPr>
                          <a:spLocks/>
                        </wps:cNvSpPr>
                        <wps:spPr bwMode="auto">
                          <a:xfrm>
                            <a:off x="1438" y="670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9" name="Freeform 1381"/>
                        <wps:cNvSpPr>
                          <a:spLocks/>
                        </wps:cNvSpPr>
                        <wps:spPr bwMode="auto">
                          <a:xfrm>
                            <a:off x="3805" y="670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0" name="Freeform 1382"/>
                        <wps:cNvSpPr>
                          <a:spLocks/>
                        </wps:cNvSpPr>
                        <wps:spPr bwMode="auto">
                          <a:xfrm>
                            <a:off x="5223" y="670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1" name="Freeform 1383"/>
                        <wps:cNvSpPr>
                          <a:spLocks/>
                        </wps:cNvSpPr>
                        <wps:spPr bwMode="auto">
                          <a:xfrm>
                            <a:off x="6925" y="670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2" name="Freeform 1384"/>
                        <wps:cNvSpPr>
                          <a:spLocks/>
                        </wps:cNvSpPr>
                        <wps:spPr bwMode="auto">
                          <a:xfrm>
                            <a:off x="1438" y="69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3" name="Freeform 1385"/>
                        <wps:cNvSpPr>
                          <a:spLocks/>
                        </wps:cNvSpPr>
                        <wps:spPr bwMode="auto">
                          <a:xfrm>
                            <a:off x="3805" y="69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4" name="Freeform 1386"/>
                        <wps:cNvSpPr>
                          <a:spLocks/>
                        </wps:cNvSpPr>
                        <wps:spPr bwMode="auto">
                          <a:xfrm>
                            <a:off x="5223" y="69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5" name="Freeform 1387"/>
                        <wps:cNvSpPr>
                          <a:spLocks/>
                        </wps:cNvSpPr>
                        <wps:spPr bwMode="auto">
                          <a:xfrm>
                            <a:off x="6925" y="69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6" name="Freeform 1388"/>
                        <wps:cNvSpPr>
                          <a:spLocks/>
                        </wps:cNvSpPr>
                        <wps:spPr bwMode="auto">
                          <a:xfrm>
                            <a:off x="1438" y="72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7" name="Freeform 1389"/>
                        <wps:cNvSpPr>
                          <a:spLocks/>
                        </wps:cNvSpPr>
                        <wps:spPr bwMode="auto">
                          <a:xfrm>
                            <a:off x="3805" y="72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8" name="Freeform 1390"/>
                        <wps:cNvSpPr>
                          <a:spLocks/>
                        </wps:cNvSpPr>
                        <wps:spPr bwMode="auto">
                          <a:xfrm>
                            <a:off x="5223" y="72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" name="Freeform 1391"/>
                        <wps:cNvSpPr>
                          <a:spLocks/>
                        </wps:cNvSpPr>
                        <wps:spPr bwMode="auto">
                          <a:xfrm>
                            <a:off x="6925" y="72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0" name="Freeform 1392"/>
                        <wps:cNvSpPr>
                          <a:spLocks/>
                        </wps:cNvSpPr>
                        <wps:spPr bwMode="auto">
                          <a:xfrm>
                            <a:off x="1438" y="753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1" name="Freeform 1393"/>
                        <wps:cNvSpPr>
                          <a:spLocks/>
                        </wps:cNvSpPr>
                        <wps:spPr bwMode="auto">
                          <a:xfrm>
                            <a:off x="3805" y="753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2" name="Freeform 1394"/>
                        <wps:cNvSpPr>
                          <a:spLocks/>
                        </wps:cNvSpPr>
                        <wps:spPr bwMode="auto">
                          <a:xfrm>
                            <a:off x="5223" y="753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3" name="Freeform 1395"/>
                        <wps:cNvSpPr>
                          <a:spLocks/>
                        </wps:cNvSpPr>
                        <wps:spPr bwMode="auto">
                          <a:xfrm>
                            <a:off x="6925" y="753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4" name="Freeform 1396"/>
                        <wps:cNvSpPr>
                          <a:spLocks/>
                        </wps:cNvSpPr>
                        <wps:spPr bwMode="auto">
                          <a:xfrm>
                            <a:off x="1438" y="781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5" name="Freeform 1397"/>
                        <wps:cNvSpPr>
                          <a:spLocks/>
                        </wps:cNvSpPr>
                        <wps:spPr bwMode="auto">
                          <a:xfrm>
                            <a:off x="3805" y="781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6" name="Freeform 1398"/>
                        <wps:cNvSpPr>
                          <a:spLocks/>
                        </wps:cNvSpPr>
                        <wps:spPr bwMode="auto">
                          <a:xfrm>
                            <a:off x="5223" y="781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7" name="Freeform 1399"/>
                        <wps:cNvSpPr>
                          <a:spLocks/>
                        </wps:cNvSpPr>
                        <wps:spPr bwMode="auto">
                          <a:xfrm>
                            <a:off x="6925" y="781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8" name="Freeform 1400"/>
                        <wps:cNvSpPr>
                          <a:spLocks/>
                        </wps:cNvSpPr>
                        <wps:spPr bwMode="auto">
                          <a:xfrm>
                            <a:off x="1438" y="809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" name="Freeform 1401"/>
                        <wps:cNvSpPr>
                          <a:spLocks/>
                        </wps:cNvSpPr>
                        <wps:spPr bwMode="auto">
                          <a:xfrm>
                            <a:off x="3805" y="809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" name="Freeform 1402"/>
                        <wps:cNvSpPr>
                          <a:spLocks/>
                        </wps:cNvSpPr>
                        <wps:spPr bwMode="auto">
                          <a:xfrm>
                            <a:off x="5223" y="809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1" name="Freeform 1403"/>
                        <wps:cNvSpPr>
                          <a:spLocks/>
                        </wps:cNvSpPr>
                        <wps:spPr bwMode="auto">
                          <a:xfrm>
                            <a:off x="6925" y="809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" name="Freeform 1404"/>
                        <wps:cNvSpPr>
                          <a:spLocks/>
                        </wps:cNvSpPr>
                        <wps:spPr bwMode="auto">
                          <a:xfrm>
                            <a:off x="1438" y="83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" name="Freeform 1405"/>
                        <wps:cNvSpPr>
                          <a:spLocks/>
                        </wps:cNvSpPr>
                        <wps:spPr bwMode="auto">
                          <a:xfrm>
                            <a:off x="3805" y="83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" name="Freeform 1406"/>
                        <wps:cNvSpPr>
                          <a:spLocks/>
                        </wps:cNvSpPr>
                        <wps:spPr bwMode="auto">
                          <a:xfrm>
                            <a:off x="5223" y="83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" name="Freeform 1407"/>
                        <wps:cNvSpPr>
                          <a:spLocks/>
                        </wps:cNvSpPr>
                        <wps:spPr bwMode="auto">
                          <a:xfrm>
                            <a:off x="6925" y="83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" name="Freeform 1408"/>
                        <wps:cNvSpPr>
                          <a:spLocks/>
                        </wps:cNvSpPr>
                        <wps:spPr bwMode="auto">
                          <a:xfrm>
                            <a:off x="1438" y="865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" name="Freeform 1409"/>
                        <wps:cNvSpPr>
                          <a:spLocks/>
                        </wps:cNvSpPr>
                        <wps:spPr bwMode="auto">
                          <a:xfrm>
                            <a:off x="3805" y="865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8" name="Freeform 1410"/>
                        <wps:cNvSpPr>
                          <a:spLocks/>
                        </wps:cNvSpPr>
                        <wps:spPr bwMode="auto">
                          <a:xfrm>
                            <a:off x="5223" y="865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" name="Freeform 1411"/>
                        <wps:cNvSpPr>
                          <a:spLocks/>
                        </wps:cNvSpPr>
                        <wps:spPr bwMode="auto">
                          <a:xfrm>
                            <a:off x="6925" y="865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0" name="Freeform 1412"/>
                        <wps:cNvSpPr>
                          <a:spLocks/>
                        </wps:cNvSpPr>
                        <wps:spPr bwMode="auto">
                          <a:xfrm>
                            <a:off x="1438" y="89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1" name="Freeform 1413"/>
                        <wps:cNvSpPr>
                          <a:spLocks/>
                        </wps:cNvSpPr>
                        <wps:spPr bwMode="auto">
                          <a:xfrm>
                            <a:off x="3805" y="89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2" name="Freeform 1414"/>
                        <wps:cNvSpPr>
                          <a:spLocks/>
                        </wps:cNvSpPr>
                        <wps:spPr bwMode="auto">
                          <a:xfrm>
                            <a:off x="5223" y="89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" name="Freeform 1415"/>
                        <wps:cNvSpPr>
                          <a:spLocks/>
                        </wps:cNvSpPr>
                        <wps:spPr bwMode="auto">
                          <a:xfrm>
                            <a:off x="6925" y="89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4" name="Freeform 1416"/>
                        <wps:cNvSpPr>
                          <a:spLocks/>
                        </wps:cNvSpPr>
                        <wps:spPr bwMode="auto">
                          <a:xfrm>
                            <a:off x="1438" y="92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" name="Freeform 1417"/>
                        <wps:cNvSpPr>
                          <a:spLocks/>
                        </wps:cNvSpPr>
                        <wps:spPr bwMode="auto">
                          <a:xfrm>
                            <a:off x="3805" y="92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6" name="Freeform 1418"/>
                        <wps:cNvSpPr>
                          <a:spLocks/>
                        </wps:cNvSpPr>
                        <wps:spPr bwMode="auto">
                          <a:xfrm>
                            <a:off x="5223" y="92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7" name="Freeform 1419"/>
                        <wps:cNvSpPr>
                          <a:spLocks/>
                        </wps:cNvSpPr>
                        <wps:spPr bwMode="auto">
                          <a:xfrm>
                            <a:off x="6925" y="92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8" name="Freeform 1420"/>
                        <wps:cNvSpPr>
                          <a:spLocks/>
                        </wps:cNvSpPr>
                        <wps:spPr bwMode="auto">
                          <a:xfrm>
                            <a:off x="1438" y="94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9" name="Freeform 1421"/>
                        <wps:cNvSpPr>
                          <a:spLocks/>
                        </wps:cNvSpPr>
                        <wps:spPr bwMode="auto">
                          <a:xfrm>
                            <a:off x="3805" y="94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0" name="Freeform 1422"/>
                        <wps:cNvSpPr>
                          <a:spLocks/>
                        </wps:cNvSpPr>
                        <wps:spPr bwMode="auto">
                          <a:xfrm>
                            <a:off x="5223" y="94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1" name="Freeform 1423"/>
                        <wps:cNvSpPr>
                          <a:spLocks/>
                        </wps:cNvSpPr>
                        <wps:spPr bwMode="auto">
                          <a:xfrm>
                            <a:off x="6925" y="94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2" name="Freeform 1424"/>
                        <wps:cNvSpPr>
                          <a:spLocks/>
                        </wps:cNvSpPr>
                        <wps:spPr bwMode="auto">
                          <a:xfrm>
                            <a:off x="1438" y="976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3" name="Freeform 1425"/>
                        <wps:cNvSpPr>
                          <a:spLocks/>
                        </wps:cNvSpPr>
                        <wps:spPr bwMode="auto">
                          <a:xfrm>
                            <a:off x="3805" y="976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4" name="Freeform 1426"/>
                        <wps:cNvSpPr>
                          <a:spLocks/>
                        </wps:cNvSpPr>
                        <wps:spPr bwMode="auto">
                          <a:xfrm>
                            <a:off x="5223" y="976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5" name="Freeform 1427"/>
                        <wps:cNvSpPr>
                          <a:spLocks/>
                        </wps:cNvSpPr>
                        <wps:spPr bwMode="auto">
                          <a:xfrm>
                            <a:off x="6925" y="976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6" name="Freeform 1428"/>
                        <wps:cNvSpPr>
                          <a:spLocks/>
                        </wps:cNvSpPr>
                        <wps:spPr bwMode="auto">
                          <a:xfrm>
                            <a:off x="1438" y="100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7" name="Freeform 1429"/>
                        <wps:cNvSpPr>
                          <a:spLocks/>
                        </wps:cNvSpPr>
                        <wps:spPr bwMode="auto">
                          <a:xfrm>
                            <a:off x="3805" y="100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8" name="Freeform 1430"/>
                        <wps:cNvSpPr>
                          <a:spLocks/>
                        </wps:cNvSpPr>
                        <wps:spPr bwMode="auto">
                          <a:xfrm>
                            <a:off x="5223" y="100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9" name="Freeform 1431"/>
                        <wps:cNvSpPr>
                          <a:spLocks/>
                        </wps:cNvSpPr>
                        <wps:spPr bwMode="auto">
                          <a:xfrm>
                            <a:off x="6925" y="100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0" name="Freeform 1432"/>
                        <wps:cNvSpPr>
                          <a:spLocks/>
                        </wps:cNvSpPr>
                        <wps:spPr bwMode="auto">
                          <a:xfrm>
                            <a:off x="1438" y="1032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1" name="Freeform 1433"/>
                        <wps:cNvSpPr>
                          <a:spLocks/>
                        </wps:cNvSpPr>
                        <wps:spPr bwMode="auto">
                          <a:xfrm>
                            <a:off x="3805" y="1032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2" name="Freeform 1434"/>
                        <wps:cNvSpPr>
                          <a:spLocks/>
                        </wps:cNvSpPr>
                        <wps:spPr bwMode="auto">
                          <a:xfrm>
                            <a:off x="5223" y="1032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3" name="Freeform 1435"/>
                        <wps:cNvSpPr>
                          <a:spLocks/>
                        </wps:cNvSpPr>
                        <wps:spPr bwMode="auto">
                          <a:xfrm>
                            <a:off x="6925" y="1032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4" name="Freeform 1436"/>
                        <wps:cNvSpPr>
                          <a:spLocks/>
                        </wps:cNvSpPr>
                        <wps:spPr bwMode="auto">
                          <a:xfrm>
                            <a:off x="1438" y="1060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5" name="Freeform 1437"/>
                        <wps:cNvSpPr>
                          <a:spLocks/>
                        </wps:cNvSpPr>
                        <wps:spPr bwMode="auto">
                          <a:xfrm>
                            <a:off x="3805" y="1060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6" name="Freeform 1438"/>
                        <wps:cNvSpPr>
                          <a:spLocks/>
                        </wps:cNvSpPr>
                        <wps:spPr bwMode="auto">
                          <a:xfrm>
                            <a:off x="5223" y="1060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7" name="Freeform 1439"/>
                        <wps:cNvSpPr>
                          <a:spLocks/>
                        </wps:cNvSpPr>
                        <wps:spPr bwMode="auto">
                          <a:xfrm>
                            <a:off x="6925" y="1060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8" name="Freeform 1440"/>
                        <wps:cNvSpPr>
                          <a:spLocks/>
                        </wps:cNvSpPr>
                        <wps:spPr bwMode="auto">
                          <a:xfrm>
                            <a:off x="1438" y="10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" name="Freeform 1441"/>
                        <wps:cNvSpPr>
                          <a:spLocks/>
                        </wps:cNvSpPr>
                        <wps:spPr bwMode="auto">
                          <a:xfrm>
                            <a:off x="3805" y="10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0" name="Freeform 1442"/>
                        <wps:cNvSpPr>
                          <a:spLocks/>
                        </wps:cNvSpPr>
                        <wps:spPr bwMode="auto">
                          <a:xfrm>
                            <a:off x="5223" y="10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1" name="Freeform 1443"/>
                        <wps:cNvSpPr>
                          <a:spLocks/>
                        </wps:cNvSpPr>
                        <wps:spPr bwMode="auto">
                          <a:xfrm>
                            <a:off x="6925" y="10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2" name="Freeform 1444"/>
                        <wps:cNvSpPr>
                          <a:spLocks/>
                        </wps:cNvSpPr>
                        <wps:spPr bwMode="auto">
                          <a:xfrm>
                            <a:off x="1438" y="111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3" name="Freeform 1445"/>
                        <wps:cNvSpPr>
                          <a:spLocks/>
                        </wps:cNvSpPr>
                        <wps:spPr bwMode="auto">
                          <a:xfrm>
                            <a:off x="3805" y="111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4" name="Freeform 1446"/>
                        <wps:cNvSpPr>
                          <a:spLocks/>
                        </wps:cNvSpPr>
                        <wps:spPr bwMode="auto">
                          <a:xfrm>
                            <a:off x="5223" y="111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5" name="Freeform 1447"/>
                        <wps:cNvSpPr>
                          <a:spLocks/>
                        </wps:cNvSpPr>
                        <wps:spPr bwMode="auto">
                          <a:xfrm>
                            <a:off x="6925" y="111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6" name="Freeform 1448"/>
                        <wps:cNvSpPr>
                          <a:spLocks/>
                        </wps:cNvSpPr>
                        <wps:spPr bwMode="auto">
                          <a:xfrm>
                            <a:off x="1438" y="11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7" name="Freeform 1449"/>
                        <wps:cNvSpPr>
                          <a:spLocks/>
                        </wps:cNvSpPr>
                        <wps:spPr bwMode="auto">
                          <a:xfrm>
                            <a:off x="3805" y="11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8" name="Freeform 1450"/>
                        <wps:cNvSpPr>
                          <a:spLocks/>
                        </wps:cNvSpPr>
                        <wps:spPr bwMode="auto">
                          <a:xfrm>
                            <a:off x="5223" y="11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9" name="Freeform 1451"/>
                        <wps:cNvSpPr>
                          <a:spLocks/>
                        </wps:cNvSpPr>
                        <wps:spPr bwMode="auto">
                          <a:xfrm>
                            <a:off x="6925" y="11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0" name="Freeform 1452"/>
                        <wps:cNvSpPr>
                          <a:spLocks/>
                        </wps:cNvSpPr>
                        <wps:spPr bwMode="auto">
                          <a:xfrm>
                            <a:off x="1438" y="117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1" name="Freeform 1453"/>
                        <wps:cNvSpPr>
                          <a:spLocks/>
                        </wps:cNvSpPr>
                        <wps:spPr bwMode="auto">
                          <a:xfrm>
                            <a:off x="3805" y="117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2" name="Freeform 1454"/>
                        <wps:cNvSpPr>
                          <a:spLocks/>
                        </wps:cNvSpPr>
                        <wps:spPr bwMode="auto">
                          <a:xfrm>
                            <a:off x="5223" y="117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3" name="Freeform 1455"/>
                        <wps:cNvSpPr>
                          <a:spLocks/>
                        </wps:cNvSpPr>
                        <wps:spPr bwMode="auto">
                          <a:xfrm>
                            <a:off x="6925" y="117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4" name="Freeform 1456"/>
                        <wps:cNvSpPr>
                          <a:spLocks/>
                        </wps:cNvSpPr>
                        <wps:spPr bwMode="auto">
                          <a:xfrm>
                            <a:off x="1438" y="1199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5" name="Freeform 1457"/>
                        <wps:cNvSpPr>
                          <a:spLocks/>
                        </wps:cNvSpPr>
                        <wps:spPr bwMode="auto">
                          <a:xfrm>
                            <a:off x="3805" y="1199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6" name="Freeform 1458"/>
                        <wps:cNvSpPr>
                          <a:spLocks/>
                        </wps:cNvSpPr>
                        <wps:spPr bwMode="auto">
                          <a:xfrm>
                            <a:off x="5223" y="1199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7" name="Freeform 1459"/>
                        <wps:cNvSpPr>
                          <a:spLocks/>
                        </wps:cNvSpPr>
                        <wps:spPr bwMode="auto">
                          <a:xfrm>
                            <a:off x="6925" y="1199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8" name="Freeform 1460"/>
                        <wps:cNvSpPr>
                          <a:spLocks/>
                        </wps:cNvSpPr>
                        <wps:spPr bwMode="auto">
                          <a:xfrm>
                            <a:off x="1438" y="1227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9" name="Freeform 1461"/>
                        <wps:cNvSpPr>
                          <a:spLocks/>
                        </wps:cNvSpPr>
                        <wps:spPr bwMode="auto">
                          <a:xfrm>
                            <a:off x="3805" y="1227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0" name="Freeform 1462"/>
                        <wps:cNvSpPr>
                          <a:spLocks/>
                        </wps:cNvSpPr>
                        <wps:spPr bwMode="auto">
                          <a:xfrm>
                            <a:off x="5223" y="1227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1" name="Freeform 1463"/>
                        <wps:cNvSpPr>
                          <a:spLocks/>
                        </wps:cNvSpPr>
                        <wps:spPr bwMode="auto">
                          <a:xfrm>
                            <a:off x="6925" y="1227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2" name="Freeform 1464"/>
                        <wps:cNvSpPr>
                          <a:spLocks/>
                        </wps:cNvSpPr>
                        <wps:spPr bwMode="auto">
                          <a:xfrm>
                            <a:off x="1438" y="1255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3" name="Freeform 1465"/>
                        <wps:cNvSpPr>
                          <a:spLocks/>
                        </wps:cNvSpPr>
                        <wps:spPr bwMode="auto">
                          <a:xfrm>
                            <a:off x="3805" y="1255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4" name="Freeform 1466"/>
                        <wps:cNvSpPr>
                          <a:spLocks/>
                        </wps:cNvSpPr>
                        <wps:spPr bwMode="auto">
                          <a:xfrm>
                            <a:off x="5223" y="1255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5" name="Freeform 1467"/>
                        <wps:cNvSpPr>
                          <a:spLocks/>
                        </wps:cNvSpPr>
                        <wps:spPr bwMode="auto">
                          <a:xfrm>
                            <a:off x="6925" y="1255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6" name="Freeform 1468"/>
                        <wps:cNvSpPr>
                          <a:spLocks/>
                        </wps:cNvSpPr>
                        <wps:spPr bwMode="auto">
                          <a:xfrm>
                            <a:off x="1438" y="1282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" name="Freeform 1469"/>
                        <wps:cNvSpPr>
                          <a:spLocks/>
                        </wps:cNvSpPr>
                        <wps:spPr bwMode="auto">
                          <a:xfrm>
                            <a:off x="3805" y="1282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8" name="Freeform 1470"/>
                        <wps:cNvSpPr>
                          <a:spLocks/>
                        </wps:cNvSpPr>
                        <wps:spPr bwMode="auto">
                          <a:xfrm>
                            <a:off x="5223" y="1282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9" name="Freeform 1471"/>
                        <wps:cNvSpPr>
                          <a:spLocks/>
                        </wps:cNvSpPr>
                        <wps:spPr bwMode="auto">
                          <a:xfrm>
                            <a:off x="6925" y="1282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0" name="Freeform 1472"/>
                        <wps:cNvSpPr>
                          <a:spLocks/>
                        </wps:cNvSpPr>
                        <wps:spPr bwMode="auto">
                          <a:xfrm>
                            <a:off x="1438" y="1310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1" name="Freeform 1473"/>
                        <wps:cNvSpPr>
                          <a:spLocks/>
                        </wps:cNvSpPr>
                        <wps:spPr bwMode="auto">
                          <a:xfrm>
                            <a:off x="3805" y="1310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2" name="Freeform 1474"/>
                        <wps:cNvSpPr>
                          <a:spLocks/>
                        </wps:cNvSpPr>
                        <wps:spPr bwMode="auto">
                          <a:xfrm>
                            <a:off x="5223" y="1310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3" name="Freeform 1475"/>
                        <wps:cNvSpPr>
                          <a:spLocks/>
                        </wps:cNvSpPr>
                        <wps:spPr bwMode="auto">
                          <a:xfrm>
                            <a:off x="6925" y="1310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4" name="Freeform 1476"/>
                        <wps:cNvSpPr>
                          <a:spLocks/>
                        </wps:cNvSpPr>
                        <wps:spPr bwMode="auto">
                          <a:xfrm>
                            <a:off x="1438" y="1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5" name="Freeform 1477"/>
                        <wps:cNvSpPr>
                          <a:spLocks/>
                        </wps:cNvSpPr>
                        <wps:spPr bwMode="auto">
                          <a:xfrm>
                            <a:off x="3805" y="1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6" name="Freeform 1478"/>
                        <wps:cNvSpPr>
                          <a:spLocks/>
                        </wps:cNvSpPr>
                        <wps:spPr bwMode="auto">
                          <a:xfrm>
                            <a:off x="5223" y="1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7" name="Freeform 1479"/>
                        <wps:cNvSpPr>
                          <a:spLocks/>
                        </wps:cNvSpPr>
                        <wps:spPr bwMode="auto">
                          <a:xfrm>
                            <a:off x="6925" y="1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8" name="Freeform 1480"/>
                        <wps:cNvSpPr>
                          <a:spLocks/>
                        </wps:cNvSpPr>
                        <wps:spPr bwMode="auto">
                          <a:xfrm>
                            <a:off x="1438" y="136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9" name="Freeform 1481"/>
                        <wps:cNvSpPr>
                          <a:spLocks/>
                        </wps:cNvSpPr>
                        <wps:spPr bwMode="auto">
                          <a:xfrm>
                            <a:off x="3805" y="136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0" name="Freeform 1482"/>
                        <wps:cNvSpPr>
                          <a:spLocks/>
                        </wps:cNvSpPr>
                        <wps:spPr bwMode="auto">
                          <a:xfrm>
                            <a:off x="5223" y="136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1" name="Freeform 1483"/>
                        <wps:cNvSpPr>
                          <a:spLocks/>
                        </wps:cNvSpPr>
                        <wps:spPr bwMode="auto">
                          <a:xfrm>
                            <a:off x="6925" y="136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2" name="Freeform 1484"/>
                        <wps:cNvSpPr>
                          <a:spLocks/>
                        </wps:cNvSpPr>
                        <wps:spPr bwMode="auto">
                          <a:xfrm>
                            <a:off x="1438" y="1394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3" name="Freeform 1485"/>
                        <wps:cNvSpPr>
                          <a:spLocks/>
                        </wps:cNvSpPr>
                        <wps:spPr bwMode="auto">
                          <a:xfrm>
                            <a:off x="3805" y="1394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4" name="Freeform 1486"/>
                        <wps:cNvSpPr>
                          <a:spLocks/>
                        </wps:cNvSpPr>
                        <wps:spPr bwMode="auto">
                          <a:xfrm>
                            <a:off x="5223" y="1394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5" name="Freeform 1487"/>
                        <wps:cNvSpPr>
                          <a:spLocks/>
                        </wps:cNvSpPr>
                        <wps:spPr bwMode="auto">
                          <a:xfrm>
                            <a:off x="6925" y="1394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6" name="Freeform 1488"/>
                        <wps:cNvSpPr>
                          <a:spLocks/>
                        </wps:cNvSpPr>
                        <wps:spPr bwMode="auto">
                          <a:xfrm>
                            <a:off x="1438" y="142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7" name="Freeform 1489"/>
                        <wps:cNvSpPr>
                          <a:spLocks/>
                        </wps:cNvSpPr>
                        <wps:spPr bwMode="auto">
                          <a:xfrm>
                            <a:off x="3805" y="142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8" name="Freeform 1490"/>
                        <wps:cNvSpPr>
                          <a:spLocks/>
                        </wps:cNvSpPr>
                        <wps:spPr bwMode="auto">
                          <a:xfrm>
                            <a:off x="5223" y="142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9" name="Freeform 1491"/>
                        <wps:cNvSpPr>
                          <a:spLocks/>
                        </wps:cNvSpPr>
                        <wps:spPr bwMode="auto">
                          <a:xfrm>
                            <a:off x="6925" y="142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0" name="Freeform 1492"/>
                        <wps:cNvSpPr>
                          <a:spLocks/>
                        </wps:cNvSpPr>
                        <wps:spPr bwMode="auto">
                          <a:xfrm>
                            <a:off x="1438" y="145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1" name="Freeform 1493"/>
                        <wps:cNvSpPr>
                          <a:spLocks/>
                        </wps:cNvSpPr>
                        <wps:spPr bwMode="auto">
                          <a:xfrm>
                            <a:off x="3805" y="145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2" name="Freeform 1494"/>
                        <wps:cNvSpPr>
                          <a:spLocks/>
                        </wps:cNvSpPr>
                        <wps:spPr bwMode="auto">
                          <a:xfrm>
                            <a:off x="5223" y="145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3" name="Freeform 1495"/>
                        <wps:cNvSpPr>
                          <a:spLocks/>
                        </wps:cNvSpPr>
                        <wps:spPr bwMode="auto">
                          <a:xfrm>
                            <a:off x="6925" y="145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4" name="Freeform 1496"/>
                        <wps:cNvSpPr>
                          <a:spLocks/>
                        </wps:cNvSpPr>
                        <wps:spPr bwMode="auto">
                          <a:xfrm>
                            <a:off x="1438" y="1478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5" name="Freeform 1497"/>
                        <wps:cNvSpPr>
                          <a:spLocks/>
                        </wps:cNvSpPr>
                        <wps:spPr bwMode="auto">
                          <a:xfrm>
                            <a:off x="3805" y="1478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6" name="Freeform 1498"/>
                        <wps:cNvSpPr>
                          <a:spLocks/>
                        </wps:cNvSpPr>
                        <wps:spPr bwMode="auto">
                          <a:xfrm>
                            <a:off x="5223" y="1478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7" name="Freeform 1499"/>
                        <wps:cNvSpPr>
                          <a:spLocks/>
                        </wps:cNvSpPr>
                        <wps:spPr bwMode="auto">
                          <a:xfrm>
                            <a:off x="6925" y="1478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8" name="Freeform 1500"/>
                        <wps:cNvSpPr>
                          <a:spLocks/>
                        </wps:cNvSpPr>
                        <wps:spPr bwMode="auto">
                          <a:xfrm>
                            <a:off x="1438" y="1505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9" name="Freeform 1501"/>
                        <wps:cNvSpPr>
                          <a:spLocks/>
                        </wps:cNvSpPr>
                        <wps:spPr bwMode="auto">
                          <a:xfrm>
                            <a:off x="3805" y="1505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0" name="Freeform 1502"/>
                        <wps:cNvSpPr>
                          <a:spLocks/>
                        </wps:cNvSpPr>
                        <wps:spPr bwMode="auto">
                          <a:xfrm>
                            <a:off x="5223" y="1505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1" name="Freeform 1503"/>
                        <wps:cNvSpPr>
                          <a:spLocks/>
                        </wps:cNvSpPr>
                        <wps:spPr bwMode="auto">
                          <a:xfrm>
                            <a:off x="6925" y="1505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2" name="Freeform 1504"/>
                        <wps:cNvSpPr>
                          <a:spLocks/>
                        </wps:cNvSpPr>
                        <wps:spPr bwMode="auto">
                          <a:xfrm>
                            <a:off x="143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3" name="Freeform 1505"/>
                        <wps:cNvSpPr>
                          <a:spLocks/>
                        </wps:cNvSpPr>
                        <wps:spPr bwMode="auto">
                          <a:xfrm>
                            <a:off x="1414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4" name="Freeform 1506"/>
                        <wps:cNvSpPr>
                          <a:spLocks/>
                        </wps:cNvSpPr>
                        <wps:spPr bwMode="auto">
                          <a:xfrm>
                            <a:off x="1409" y="15338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5" name="Freeform 1507"/>
                        <wps:cNvSpPr>
                          <a:spLocks/>
                        </wps:cNvSpPr>
                        <wps:spPr bwMode="auto">
                          <a:xfrm>
                            <a:off x="380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6" name="Freeform 1508"/>
                        <wps:cNvSpPr>
                          <a:spLocks/>
                        </wps:cNvSpPr>
                        <wps:spPr bwMode="auto">
                          <a:xfrm>
                            <a:off x="3805" y="1533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7" name="Freeform 1509"/>
                        <wps:cNvSpPr>
                          <a:spLocks/>
                        </wps:cNvSpPr>
                        <wps:spPr bwMode="auto">
                          <a:xfrm>
                            <a:off x="5218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8" name="Freeform 1510"/>
                        <wps:cNvSpPr>
                          <a:spLocks/>
                        </wps:cNvSpPr>
                        <wps:spPr bwMode="auto">
                          <a:xfrm>
                            <a:off x="5223" y="1533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9" name="Freeform 1511"/>
                        <wps:cNvSpPr>
                          <a:spLocks/>
                        </wps:cNvSpPr>
                        <wps:spPr bwMode="auto">
                          <a:xfrm>
                            <a:off x="6920" y="566"/>
                            <a:ext cx="20" cy="1477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77"/>
                              <a:gd name="T2" fmla="*/ 0 w 20"/>
                              <a:gd name="T3" fmla="*/ 14776 h 14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77">
                                <a:moveTo>
                                  <a:pt x="0" y="0"/>
                                </a:moveTo>
                                <a:lnTo>
                                  <a:pt x="0" y="1477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0" name="Freeform 1512"/>
                        <wps:cNvSpPr>
                          <a:spLocks/>
                        </wps:cNvSpPr>
                        <wps:spPr bwMode="auto">
                          <a:xfrm>
                            <a:off x="6925" y="1533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1" name="Freeform 1513"/>
                        <wps:cNvSpPr>
                          <a:spLocks/>
                        </wps:cNvSpPr>
                        <wps:spPr bwMode="auto">
                          <a:xfrm>
                            <a:off x="1132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2" name="Freeform 1514"/>
                        <wps:cNvSpPr>
                          <a:spLocks/>
                        </wps:cNvSpPr>
                        <wps:spPr bwMode="auto">
                          <a:xfrm>
                            <a:off x="11303" y="575"/>
                            <a:ext cx="20" cy="14758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8"/>
                              <a:gd name="T2" fmla="*/ 0 w 20"/>
                              <a:gd name="T3" fmla="*/ 14757 h 147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8">
                                <a:moveTo>
                                  <a:pt x="0" y="0"/>
                                </a:moveTo>
                                <a:lnTo>
                                  <a:pt x="0" y="14757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" name="Freeform 1515"/>
                        <wps:cNvSpPr>
                          <a:spLocks/>
                        </wps:cNvSpPr>
                        <wps:spPr bwMode="auto">
                          <a:xfrm>
                            <a:off x="11299" y="15333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90" o:spid="_x0000_s1026" style="position:absolute;margin-left:70.45pt;margin-top:28.3pt;width:495.95pt;height:738.85pt;z-index:-251656704;mso-position-horizontal-relative:page;mso-position-vertical-relative:page" coordorigin="1409,566" coordsize="9919,14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" o:allowincell="f">
                <v:shape id="Freeform 1291" o:spid="_x0000_s1027" style="position:absolute;left:1409;top:571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OKQcMA&#10;AADdAAAADwAAAGRycy9kb3ducmV2LnhtbERPTYvCMBC9C/6HMII3TRWRtRpl0RU9qdV6H5qxLdtM&#10;SpPV7v56Iyx4m8f7nMWqNZW4U+NKywpGwwgEcWZ1ybmC9LIdfIBwHlljZZkU/JKD1bLbWWCs7YMT&#10;up99LkIIuxgVFN7XsZQuK8igG9qaOHA32xj0ATa51A0+Qrip5DiKptJgyaGhwJrWBWXf5x+jIPn6&#10;S06XXbo30+0x3VwPo3Ryq5Tq99rPOQhPrX+L/917HeaPJzN4fRNO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ZOKQcMAAADdAAAADwAAAAAAAAAAAAAAAACYAgAAZHJzL2Rv&#10;d25yZXYueG1sUEsFBgAAAAAEAAQA9QAAAIgDAAAAAA==&#10;" path="m,l2386,e" filled="f" strokeweight=".48pt">
                  <v:path arrowok="t" o:connecttype="custom" o:connectlocs="0,0;2386,0" o:connectangles="0,0"/>
                </v:shape>
                <v:shape id="Freeform 1292" o:spid="_x0000_s1028" style="position:absolute;left:3805;top:5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+1lMQA&#10;AADdAAAADwAAAGRycy9kb3ducmV2LnhtbESPQU/DMAyF70j7D5EncWPphkCjWzYNpElcdmBDnE3j&#10;NdUapzSmK/8eH5C4+cnve35eb8fYmoH63CR2MJ8VYIir5BuuHbyf9ndLMFmQPbaJycEPZdhuJjdr&#10;LH268hsNR6mNhnAu0UEQ6UprcxUoYp6ljlh359RHFJV9bX2PVw2PrV0UxaON2LBeCNjRS6DqcvyO&#10;WmMXhv1nvBehD//0dRgPy+faO3c7HXcrMEKj/Jv/6Fev3OJB++s3OoLd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/tZ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93" o:spid="_x0000_s1029" style="position:absolute;left:5223;top:5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luEcIA&#10;AADdAAAADwAAAGRycy9kb3ducmV2LnhtbERP3WrCMBS+H+wdwhF2N9N2OGZnFNkQRPDCugc4NGdN&#10;sTkpTdbGtzeCsLvz8f2e1SbaTow0+NaxgnyegSCunW65UfBz3r1+gPABWWPnmBRcycNm/fy0wlK7&#10;iU80VqERKYR9iQpMCH0ppa8NWfRz1xMn7tcNFkOCQyP1gFMKt50ssuxdWmw5NRjs6ctQfan+rILl&#10;9J3FvNoVx2582x6WfSyu3ij1MovbTxCBYvgXP9x7neYXixzu36QT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6W4R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294" o:spid="_x0000_s1030" style="position:absolute;left:6925;top:5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dNfsMA&#10;AADdAAAADwAAAGRycy9kb3ducmV2LnhtbERPTWvCQBC9F/wPyxS8lLoxtCKpq4gQ8GhTPXibZsck&#10;mJ2N2TWu/75bELzN433OYhVMKwbqXWNZwXSSgCAurW64UrD/yd/nIJxH1thaJgV3crBajl4WmGl7&#10;428aCl+JGMIuQwW1910mpStrMugmtiOO3Mn2Bn2EfSV1j7cYblqZJslMGmw4NtTY0aam8lxcjYLd&#10;Lg3TvHi7HH4/8lO4DPJ43kqlxq9h/QXCU/BP8cO91XF++pnC/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cdNf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295" o:spid="_x0000_s1031" style="position:absolute;left:1129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HksIA&#10;AADdAAAADwAAAGRycy9kb3ducmV2LnhtbERPzUoDMRC+C32HMAVvNmt1dVmblqIIHry0+gDTzewP&#10;TWa2SWzXtzeC4G0+vt9ZbSbv1JlCHIQN3C4KUMSN2IE7A58frzcVqJiQLTphMvBNETbr2dUKaysX&#10;3tF5nzqVQzjWaKBPaay1jk1PHuNCRuLMtRI8pgxDp23ASw73Ti+L4kF7HDg39DjSc0/Ncf/lDZTy&#10;+C6hPMr9S1WedoEOrXMHY67n0/YJVKIp/Yv/3G82z1+Wd/D7TT5B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4MeSwgAAAN0AAAAPAAAAAAAAAAAAAAAAAJgCAABkcnMvZG93&#10;bnJldi54bWxQSwUGAAAAAAQABAD1AAAAhwMAAAAA&#10;" path="m28,l,,,9r28,l28,xe" fillcolor="black" stroked="f">
                  <v:path arrowok="t" o:connecttype="custom" o:connectlocs="28,0;0,0;0,9;28,9;28,0" o:connectangles="0,0,0,0,0"/>
                </v:shape>
                <v:shape id="Freeform 1296" o:spid="_x0000_s1032" style="position:absolute;left:1438;top: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HHocIA&#10;AADdAAAADwAAAGRycy9kb3ducmV2LnhtbERP3WrCMBS+H/gO4QjerclEnXZGkcHEXdr1AQ7NsSk2&#10;J6WJWn16Mxjs7nx8v2e9HVwrrtSHxrOGt0yBIK68abjWUP58vS5BhIhssPVMGu4UYLsZvawxN/7G&#10;R7oWsRYphEOOGmyMXS5lqCw5DJnviBN38r3DmGBfS9PjLYW7Vk6VWkiHDacGix19WqrOxcVpmHdt&#10;+SiMCjP1fX9vTqv94njeaz0ZD7sPEJGG+C/+cx9Mmj+dz+D3m3SC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Yceh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297" o:spid="_x0000_s1033" style="position:absolute;left:3805;top: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gWDMQA&#10;AADdAAAADwAAAGRycy9kb3ducmV2LnhtbESPT2vCQBDF70K/wzKF3nRTi2JTV1FB6MWDf/A8zU6z&#10;odnZmB1j+u27BcHbDO/93ryZL3tfq47aWAU28DrKQBEXwVZcGjgdt8MZqCjIFuvAZOCXIiwXT4M5&#10;5jbceE/dQUqVQjjmaMCJNLnWsXDkMY5CQ5y079B6lLS2pbYt3lK4r/U4y6baY8XpgsOGNo6Kn8PV&#10;pxor122//JsIne37ZdfvZuvSGvPy3K8+QAn18jDf6U+buPFkAv/fpBH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IFgz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298" o:spid="_x0000_s1034" style="position:absolute;left:5223;top: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D2ZcMA&#10;AADdAAAADwAAAGRycy9kb3ducmV2LnhtbERPS2rDMBDdF3oHMYXsGjkuDY1jOYSWQCh0UTcHGKyJ&#10;ZWKNjKXayu2jQKG7ebzvlLtoezHR6DvHClbLDARx43THrYLTz+H5DYQPyBp7x6TgSh521eNDiYV2&#10;M3/TVIdWpBD2BSowIQyFlL4xZNEv3UCcuLMbLYYEx1bqEecUbnuZZ9laWuw4NRgc6N1Qc6l/rYLN&#10;/JHFVX3Iv/rpZf+5GWJ+9UapxVPcb0EEiuFf/Oc+6jQ/f13D/Zt0gq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D2Z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299" o:spid="_x0000_s1035" style="position:absolute;left:6925;top: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Du5sQA&#10;AADdAAAADwAAAGRycy9kb3ducmV2LnhtbERPTWvCQBC9F/oflin0UnRjaLWkriJCwKOm9eBtzI5J&#10;MDsbs9u4/feuIPQ2j/c582UwrRiod41lBZNxAoK4tLrhSsHPdz76BOE8ssbWMin4IwfLxfPTHDNt&#10;r7yjofCViCHsMlRQe99lUrqyJoNubDviyJ1sb9BH2FdS93iN4aaVaZJMpcGGY0ONHa1rKs/Fr1Gw&#10;3aZhkhdvl/3xPT+FyyAP541U6vUlrL5AeAr+X/xwb3Scn37M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w7ub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00" o:spid="_x0000_s1036" style="position:absolute;left:1438;top:1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zNpMQA&#10;AADdAAAADwAAAGRycy9kb3ducmV2LnhtbESPQW/CMAyF75P4D5GRdhsJaMBWCAhNGoIjhR9gNaat&#10;aJyqCVD26+cDEjdb7/m9z8t17xt1oy7WgS2MRwYUcRFczaWF0/H34wtUTMgOm8Bk4UER1qvB2xIz&#10;F+58oFueSiUhHDO0UKXUZlrHoiKPcRRaYtHOofOYZO1K7Tq8S7hv9MSYmfZYszRU2NJPRcUlv3oL&#10;07Y5/eXOxE+zf8zr8/d2drhsrX0f9psFqER9epmf1zsn+JOp4Mo3MoJe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szaT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301" o:spid="_x0000_s1037" style="position:absolute;left:3805;top:1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UcCcQA&#10;AADdAAAADwAAAGRycy9kb3ducmV2LnhtbESPQWvCQBCF7wX/wzJCb3WjYtHUVVQQevFQFc/T7DQb&#10;mp2N2TGm/74rFHqb4b3vzZvluve16qiNVWAD41EGirgItuLSwPm0f5mDioJssQ5MBn4owno1eFpi&#10;bsOdP6g7SqlSCMccDTiRJtc6Fo48xlFoiJP2FVqPkta21LbFewr3tZ5k2av2WHG64LChnaPi+3jz&#10;qcbGdftPPxWhi11cD/1hvi2tMc/DfvMGSqiXf/Mf/W4TN5kt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FHA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02" o:spid="_x0000_s1038" style="position:absolute;left:5223;top:1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kBN8UA&#10;AADdAAAADwAAAGRycy9kb3ducmV2LnhtbESPQWvDMAyF74P9B6NCb6vTFMqa1S1lo1AGOyzbDxCx&#10;FofGcoi9xP331WGwm8R7eu/T/ph9ryYaYxfYwHpVgCJugu24NfD9dX56BhUTssU+MBm4UYTj4fFh&#10;j5UNM3/SVKdWSQjHCg24lIZK69g48hhXYSAW7SeMHpOsY6vtiLOE+16XRbHVHjuWBocDvTpqrvWv&#10;N7Cb34q8rs/lRz9tTu+7IZe36IxZLvLpBVSinP7Nf9cXK/jlVvjlGxlBH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yQE3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03" o:spid="_x0000_s1039" style="position:absolute;left:6925;top:1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kZtMMA&#10;AADdAAAADwAAAGRycy9kb3ducmV2LnhtbERPTWvCQBC9C/6HZYReRDcJRUp0FSkEPNpUD72N2TEJ&#10;Zmdjdhu3/75bKHibx/uczS6YTow0uNaygnSZgCCurG65VnD6LBZvIJxH1thZJgU/5GC3nU42mGv7&#10;4A8aS1+LGMIuRwWN930upasaMuiWtieO3NUOBn2EQy31gI8YbjqZJclKGmw5NjTY03tD1a38NgqO&#10;xyykRTm/ny+vxTXcR/l1O0ilXmZhvwbhKfin+N990HF+tkrh75t4gt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3kZt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04" o:spid="_x0000_s1040" style="position:absolute;left:1438;top:14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gw88MA&#10;AADdAAAADwAAAGRycy9kb3ducmV2LnhtbERPS2rDMBDdB3oHMYXuEimmcVsnSiiFmnRpNwcYrIlt&#10;Yo2MpcZ2T18FAt3N431nd5hsJ640+NaxhvVKgSCunGm51nD6/ly+gvAB2WDnmDTM5OGwf1jsMDNu&#10;5IKuZahFDGGfoYYmhD6T0lcNWfQr1xNH7uwGiyHCoZZmwDGG204mSqXSYsuxocGePhqqLuWP1bDp&#10;u9NvaZR/Vl/zS3t+y9Pikmv99Di9b0EEmsK/+O4+mjg/SRO4fRNPkP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agw88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305" o:spid="_x0000_s1041" style="position:absolute;left:3805;top:14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HhXsMA&#10;AADdAAAADwAAAGRycy9kb3ducmV2LnhtbESPQWvCQBCF7wX/wzKCt7pRQTS6ii0IXjzUiucxO82G&#10;Zmdjdozx33cLhd5meO9782a97X2tOmpjFdjAZJyBIi6Crbg0cP7cvy5ARUG2WAcmA0+KsN0MXtaY&#10;2/DgD+pOUqoUwjFHA06kybWOhSOPcRwa4qR9hdajpLUttW3xkcJ9radZNtceK04XHDb07qj4Pt19&#10;qrFz3f7qZyJ0scvbsT8u3kprzGjY71aghHr5N//RB5u46XwGv9+kEf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HhXs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306" o:spid="_x0000_s1042" style="position:absolute;left:5223;top:14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IHNMMA&#10;AADdAAAADwAAAGRycy9kb3ducmV2LnhtbERPS2rDMBDdF3oHMYXsGjluCY1jOYSWQCh0UTcHGKyJ&#10;ZWKNjKXayu2jQKG7ebzvlLtoezHR6DvHClbLDARx43THrYLTz+H5DYQPyBp7x6TgSh521eNDiYV2&#10;M3/TVIdWpBD2BSowIQyFlL4xZNEv3UCcuLMbLYYEx1bqEecUbnuZZ9laWuw4NRgc6N1Qc6l/rYLN&#10;/JHFVX3Iv/rpZf+5GWJ+9UapxVPcb0EEiuFf/Oc+6jQ/X7/C/Zt0gq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/IHNM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307" o:spid="_x0000_s1043" style="position:absolute;left:6925;top:14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Ift8MA&#10;AADdAAAADwAAAGRycy9kb3ducmV2LnhtbERPTWvCQBC9F/wPyxS8lLoxWJHUVaQQ8Khpe/A2zY5J&#10;MDsbs9u4/ntXELzN433Och1MKwbqXWNZwXSSgCAurW64UvDznb8vQDiPrLG1TAqu5GC9Gr0sMdP2&#10;wnsaCl+JGMIuQwW1910mpStrMugmtiOO3NH2Bn2EfSV1j5cYblqZJslcGmw4NtTY0VdN5an4Nwp2&#10;uzRM8+Lt/Ps3y4/hPMjDaSuVGr+GzScIT8E/xQ/3Vsf56fwD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Ift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08" o:spid="_x0000_s1044" style="position:absolute;left:1438;top:168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M28MEA&#10;AADdAAAADwAAAGRycy9kb3ducmV2LnhtbERPzYrCMBC+C/sOYRa8aaJo3a1GWRZW9GjtAwzN2Bab&#10;SWmyWn16Iwje5uP7ndWmt424UOdrxxomYwWCuHCm5lJDfvwbfYHwAdlg45g03MjDZv0xWGFq3JUP&#10;dMlCKWII+xQ1VCG0qZS+qMiiH7uWOHIn11kMEXalNB1eY7ht5FSpRFqsOTZU2NJvRcU5+7ca5m2T&#10;3zOj/Eztb4v69L1NDuet1sPP/mcJIlAf3uKXe2fi/GmSwPObeIJ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NvD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09" o:spid="_x0000_s1045" style="position:absolute;left:3805;top:168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rnXcQA&#10;AADdAAAADwAAAGRycy9kb3ducmV2LnhtbESPT2vCQBDF70K/wzKF3nRTC2pTV1FB6MWDf/A8zU6z&#10;odnZmB1j+u27BcHbDO/93ryZL3tfq47aWAU28DrKQBEXwVZcGjgdt8MZqCjIFuvAZOCXIiwXT4M5&#10;5jbceE/dQUqVQjjmaMCJNLnWsXDkMY5CQ5y079B6lLS2pbYt3lK4r/U4yybaY8XpgsOGNo6Kn8PV&#10;pxor122//JsIne37ZdfvZuvSGvPy3K8+QAn18jDf6U+buPFkCv/fpBH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6513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10" o:spid="_x0000_s1046" style="position:absolute;left:5223;top:168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8NMcUA&#10;AADdAAAADwAAAGRycy9kb3ducmV2LnhtbESPQWvDMAyF74P9B6NCb6vTFMqa1S1lo1AGOyzbDxCx&#10;FofGcoi9xP331WGwm8R7eu/T/ph9ryYaYxfYwHpVgCJugu24NfD9dX56BhUTssU+MBm4UYTj4fFh&#10;j5UNM3/SVKdWSQjHCg24lIZK69g48hhXYSAW7SeMHpOsY6vtiLOE+16XRbHVHjuWBocDvTpqrvWv&#10;N7Cb34q8rs/lRz9tTu+7IZe36IxZLvLpBVSinP7Nf9cXK/jlVnDlGxlBH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vw0x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11" o:spid="_x0000_s1047" style="position:absolute;left:6925;top:168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8VssMA&#10;AADdAAAADwAAAGRycy9kb3ducmV2LnhtbERPTWvCQBC9F/wPywheSt0YitjUVUQIeLSxPXibZsck&#10;mJ2N2TWu/94tFLzN433Och1MKwbqXWNZwWyagCAurW64UvB9yN8WIJxH1thaJgV3crBejV6WmGl7&#10;4y8aCl+JGMIuQwW1910mpStrMuimtiOO3Mn2Bn2EfSV1j7cYblqZJslcGmw4NtTY0bam8lxcjYL9&#10;Pg2zvHi9/Py+56dwGeTxvJNKTcZh8wnCU/BP8b97p+P8dP4Bf9/EE+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8Vs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12" o:spid="_x0000_s1048" style="position:absolute;left:1438;top:1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+dwsQA&#10;AADdAAAADwAAAGRycy9kb3ducmV2LnhtbESPQW/CMAyF75P4D5GRuI0ExGAUAkKTQOxIxw+wGtNW&#10;NE7VZFD49fgwaTdb7/m9z+tt7xt1oy7WgS1MxgYUcRFczaWF88/+/RNUTMgOm8Bk4UERtpvB2xoz&#10;F+58olueSiUhHDO0UKXUZlrHoiKPcRxaYtEuofOYZO1K7Tq8S7hv9NSYufZYszRU2NJXRcU1//UW&#10;Ptrm/MydiTPz/VjUl+VhfroerB0N+90KVKI+/Zv/ro9O8KcL4Zd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vncL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313" o:spid="_x0000_s1049" style="position:absolute;left:3805;top:1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ZMb8QA&#10;AADdAAAADwAAAGRycy9kb3ducmV2LnhtbESPQWvCQBCF7wX/wzJCb3WjgrWpq6gg9OKhKp6n2Wk2&#10;mJ2N2TGm/74rFHqb4b3vzZvFqve16qiNVWAD41EGirgItuLSwOm4e5mDioJssQ5MBn4owmo5eFpg&#10;bsOdP6k7SKlSCMccDTiRJtc6Fo48xlFoiJP2HVqPkta21LbFewr3tZ5k2Ux7rDhdcNjQ1lFxOdx8&#10;qrF23e7LT0XobN+u+34/35TWmOdhv34HJdTLv/mP/rCJm7yO4fFNGkE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GTG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14" o:spid="_x0000_s1050" style="position:absolute;left:5223;top:1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6sBsIA&#10;AADdAAAADwAAAGRycy9kb3ducmV2LnhtbERP3WrCMBS+F/YO4Qx2p6kZ6OyMIhNhCLtY3QMcmrOm&#10;rDkpTWzj2y+DgXfn4/s9231ynRhpCK1nDctFAYK49qblRsPX5TR/AREissHOM2m4UYD97mG2xdL4&#10;iT9prGIjcgiHEjXYGPtSylBbchgWvifO3LcfHMYMh0aaAacc7jqpimIlHbacGyz29Gap/qmuTsNm&#10;OhZpWZ3URzc+H86bPqlbsFo/PabDK4hIKd7F/+53k+ertYK/b/IJ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jqwG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15" o:spid="_x0000_s1051" style="position:absolute;left:6925;top:1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60hcQA&#10;AADdAAAADwAAAGRycy9kb3ducmV2LnhtbERPTWvCQBC9F/oflin0UnRjWrSkriJCwKOm9eBtzI5J&#10;MDsbs9u4/feuIPQ2j/c582UwrRiod41lBZNxAoK4tLrhSsHPdz76BOE8ssbWMin4IwfLxfPTHDNt&#10;r7yjofCViCHsMlRQe99lUrqyJoNubDviyJ1sb9BH2FdS93iN4aaVaZJMpcGGY0ONHa1rKs/Fr1Gw&#10;3aZhkhdvl/3xIz+FyyAP541U6vUlrL5AeAr+X/xwb3Scn87e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+tIX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16" o:spid="_x0000_s1052" style="position:absolute;left:1438;top:22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SbwcEA&#10;AADdAAAADwAAAGRycy9kb3ducmV2LnhtbERP24rCMBB9F/Yfwgi+aaJ4226jLILiPlr9gKEZ29Jm&#10;Upqodb9+Iwj7NodznXTb20bcqfOVYw3TiQJBnDtTcaHhct6P1yB8QDbYOCYNT/Kw3XwMUkyMe/CJ&#10;7lkoRAxhn6CGMoQ2kdLnJVn0E9cSR+7qOoshwq6QpsNHDLeNnCm1lBYrjg0ltrQrKa+zm9WwaJvL&#10;b2aUn6uf56q6fh6Wp/qg9WjYf3+BCNSHf/HbfTRx/mw1h9c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Um8H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17" o:spid="_x0000_s1053" style="position:absolute;left:3805;top:22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1KbMUA&#10;AADdAAAADwAAAGRycy9kb3ducmV2LnhtbESPT2/CMAzF75P2HSJP4jbSgfizjoBgEtIuHIBpZ6/x&#10;mmqNUxqvdN+eICFxs/Xe7/l5sep9rTpqYxXYwMswA0VcBFtxaeDzuH2eg4qCbLEOTAb+KcJq+fiw&#10;wNyGM++pO0ipUgjHHA04kSbXOhaOPMZhaIiT9hNaj5LWttS2xXMK97UeZdlUe6w4XXDY0Luj4vfw&#10;51ONteu2334sQl/29bTrd/NNaY0ZPPXrN1BCvdzNN/rDJm40m8D1mzSC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fUps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318" o:spid="_x0000_s1054" style="position:absolute;left:5223;top:22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WqBcMA&#10;AADdAAAADwAAAGRycy9kb3ducmV2LnhtbERPS2rDMBDdF3oHMYXsGjkupI1jOYSWQCh0UTcHGKyJ&#10;ZWKNjKXayu2jQKG7ebzvlLtoezHR6DvHClbLDARx43THrYLTz+H5DYQPyBp7x6TgSh521eNDiYV2&#10;M3/TVIdWpBD2BSowIQyFlL4xZNEv3UCcuLMbLYYEx1bqEecUbnuZZ9laWuw4NRgc6N1Qc6l/rYLN&#10;/JHFVX3Iv/rpZf+5GWJ+9UapxVPcb0EEiuFf/Oc+6jQ/f13D/Zt0gq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WqB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319" o:spid="_x0000_s1055" style="position:absolute;left:6925;top:22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WyhsMA&#10;AADdAAAADwAAAGRycy9kb3ducmV2LnhtbERPTWvCQBC9F/wPyxS8lLoxSJXUVaQQ8Khpe/A2zY5J&#10;MDsbs9u4/ntXELzN433Och1MKwbqXWNZwXSSgCAurW64UvDznb8vQDiPrLG1TAqu5GC9Gr0sMdP2&#10;wnsaCl+JGMIuQwW1910mpStrMugmtiOO3NH2Bn2EfSV1j5cYblqZJsmHNNhwbKixo6+aylPxbxTs&#10;dmmY5sXb+fdvlh/DeZCH01YqNX4Nm08QnoJ/ih/urY7z0/kc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Wyh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20" o:spid="_x0000_s1056" style="position:absolute;left:1438;top:25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mRxMQA&#10;AADdAAAADwAAAGRycy9kb3ducmV2LnhtbESPQW/CMAyF75P4D5GRuI0ExGAUAkKTQOxIxw+wGtNW&#10;NE7VZFD49fgwaTdb7/m9z+tt7xt1oy7WgS1MxgYUcRFczaWF88/+/RNUTMgOm8Bk4UERtpvB2xoz&#10;F+58olueSiUhHDO0UKXUZlrHoiKPcRxaYtEuofOYZO1K7Tq8S7hv9NSYufZYszRU2NJXRcU1//UW&#10;Ptrm/MydiTPz/VjUl+VhfroerB0N+90KVKI+/Zv/ro9O8KcLwZV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ZkcT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321" o:spid="_x0000_s1057" style="position:absolute;left:3805;top:2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BAacQA&#10;AADdAAAADwAAAGRycy9kb3ducmV2LnhtbESPQWvCQBCF7wX/wzJCb3WjgtXUVVQQevFQFc/T7DQb&#10;mp2N2TGm/74rFHqb4b3vzZvluve16qiNVWAD41EGirgItuLSwPm0f5mDioJssQ5MBn4owno1eFpi&#10;bsOdP6g7SqlSCMccDTiRJtc6Fo48xlFoiJP2FVqPkta21LbFewr3tZ5k2Ux7rDhdcNjQzlHxfbz5&#10;VGPjuv2nn4rQxS6uh/4w35bWmOdhv3kDJdTLv/mPfreJm7wu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wQG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22" o:spid="_x0000_s1058" style="position:absolute;left:5223;top:2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XnzcUA&#10;AADdAAAADwAAAGRycy9kb3ducmV2LnhtbESPQWvDMAyF74P9B6NCb6vTFEab1S1lo1AGOyzbDxCx&#10;FofGcoi9xP331WGwm8R7eu/T/ph9ryYaYxfYwHpVgCJugu24NfD9dX7agooJ2WIfmAzcKMLx8Piw&#10;x8qGmT9pqlOrJIRjhQZcSkOldWwceYyrMBCL9hNGj0nWsdV2xFnCfa/LonjWHjuWBocDvTpqrvWv&#10;N7Cb34q8rs/lRz9tTu+7IZe36IxZLvLpBVSinP7Nf9cXK/jlVvjlGxlBH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xefN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23" o:spid="_x0000_s1059" style="position:absolute;left:6925;top:2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X/TsMA&#10;AADdAAAADwAAAGRycy9kb3ducmV2LnhtbERPTWvCQBC9F/wPywi9FN0klCLRVUQIeNS0HryN2TEJ&#10;ZmdjdhvXf98tFHqbx/uc1SaYTow0uNaygnSegCCurG65VvD1WcwWIJxH1thZJgVPcrBZT15WmGv7&#10;4CONpa9FDGGXo4LG+z6X0lUNGXRz2xNH7moHgz7CoZZ6wEcMN53MkuRDGmw5NjTY066h6lZ+GwWH&#10;QxbSony7ny7vxTXcR3m+7aVSr9OwXYLwFPy/+M+913F+tkjh95t4gl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3X/T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24" o:spid="_x0000_s1060" style="position:absolute;left:1438;top:28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TWCcEA&#10;AADdAAAADwAAAGRycy9kb3ducmV2LnhtbERP24rCMBB9F/Yfwiz4ZpMtXrtGkYUVfbT6AUMztsVm&#10;Upqo1a83Cwu+zeFcZ7nubSNu1PnasYavRIEgLpypudRwOv6O5iB8QDbYOCYND/KwXn0MlpgZd+cD&#10;3fJQihjCPkMNVQhtJqUvKrLoE9cSR+7sOoshwq6UpsN7DLeNTJWaSos1x4YKW/qpqLjkV6th0jan&#10;Z26UH6v9Y1afF9vp4bLVevjZb75BBOrDW/zv3pk4P52n8PdNPEG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k1gn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25" o:spid="_x0000_s1061" style="position:absolute;left:3805;top:28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0HpMQA&#10;AADdAAAADwAAAGRycy9kb3ducmV2LnhtbESPQWvCQBCF7wX/wzKCt7qpQompq2hB8OKhWnoes9Ns&#10;aHY2Zqcx/nu3UPA2w3vfmzfL9eAb1VMX68AGXqYZKOIy2JorA5+n3XMOKgqyxSYwGbhRhPVq9LTE&#10;woYrf1B/lEqlEI4FGnAibaF1LB15jNPQEiftO3QeJa1dpW2H1xTuGz3LslftseZ0wWFL747Kn+Ov&#10;TzU2rt+d/VyEvuzichgO+bayxkzGw+YNlNAgD/M/vbeJm+Vz+Psmja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NB6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26" o:spid="_x0000_s1062" style="position:absolute;left:5223;top:28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7hzsMA&#10;AADdAAAADwAAAGRycy9kb3ducmV2LnhtbERPS2rDMBDdB3IHMYXsajlOKIlrJYSUQAl0UbcHGKyp&#10;ZWqNjKXayu2rQiG7ebzvVMdoezHR6DvHCtZZDoK4cbrjVsHnx+VxB8IHZI29Y1JwIw/Hw3JRYand&#10;zO801aEVKYR9iQpMCEMppW8MWfSZG4gT9+VGiyHBsZV6xDmF214Wef4kLXacGgwOdDbUfNc/VsF+&#10;fsnjur4Ub/20OV33Qyxu3ii1eoinZxCBYriL/92vOs0vdlv4+yadIA+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7hz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327" o:spid="_x0000_s1063" style="position:absolute;left:6925;top:28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75TcMA&#10;AADdAAAADwAAAGRycy9kb3ducmV2LnhtbERPTWvCQBC9F/wPyxS8lLoxWJHUVaQQ8Khpe/A2zY5J&#10;MDsbs9u4/ntXELzN433Och1MKwbqXWNZwXSSgCAurW64UvDznb8vQDiPrLG1TAqu5GC9Gr0sMdP2&#10;wnsaCl+JGMIuQwW1910mpStrMugmtiOO3NH2Bn2EfSV1j5cYblqZJslcGmw4NtTY0VdN5an4Nwp2&#10;uzRM8+Lt/Ps3y4/hPMjDaSuVGr+GzScIT8E/xQ/3Vsf56eID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75T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28" o:spid="_x0000_s1064" style="position:absolute;left:1438;top:3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/QCsIA&#10;AADdAAAADwAAAGRycy9kb3ducmV2LnhtbERPzWrCQBC+F3yHZYTe6m6ljTF1FSlU2qMxDzBkxySY&#10;nQ3ZNYk+vVso9DYf3+9sdpNtxUC9bxxreF0oEMSlMw1XGorT10sKwgdkg61j0nAjD7vt7GmDmXEj&#10;H2nIQyViCPsMNdQhdJmUvqzJol+4jjhyZ9dbDBH2lTQ9jjHctnKpVCItNhwbauzos6bykl+thveu&#10;Le65Uf5N/dxWzXl9SI6Xg9bP82n/ASLQFP7Ff+5vE+cv0wR+v4kn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n9AK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329" o:spid="_x0000_s1065" style="position:absolute;left:3805;top:3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YBp8QA&#10;AADdAAAADwAAAGRycy9kb3ducmV2LnhtbESPQWvCQBCF7wX/wzJCb3Wjgo2pq6gg9OKhtnieZqfZ&#10;0OxszI4x/fddodDbDO99b96sNoNvVE9drAMbmE4yUMRlsDVXBj7eD085qCjIFpvAZOCHImzWo4cV&#10;Fjbc+I36k1QqhXAs0IATaQutY+nIY5yEljhpX6HzKGntKm07vKVw3+hZli20x5rTBYct7R2V36er&#10;TzW2rj98+rkIne3ychyO+a6yxjyOh+0LKKFB/s1/9KtN3Cx/hvs3aQS9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2Aa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30" o:spid="_x0000_s1066" style="position:absolute;left:5223;top:3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Pry8UA&#10;AADdAAAADwAAAGRycy9kb3ducmV2LnhtbESPQWvDMAyF74P9B6NCb6vTFEab1S1lo1AGOyzbDxCx&#10;FofGcoi9xP331WGwm8R7eu/T/ph9ryYaYxfYwHpVgCJugu24NfD9dX7agooJ2WIfmAzcKMLx8Piw&#10;x8qGmT9pqlOrJIRjhQZcSkOldWwceYyrMBCL9hNGj0nWsdV2xFnCfa/LonjWHjuWBocDvTpqrvWv&#10;N7Cb34q8rs/lRz9tTu+7IZe36IxZLvLpBVSinP7Nf9cXK/jlVnDlGxlBH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+vL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31" o:spid="_x0000_s1067" style="position:absolute;left:6925;top:3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PzSMMA&#10;AADdAAAADwAAAGRycy9kb3ducmV2LnhtbERPTWvCQBC9F/wPyxS8lLoxSNHUVaQQ8Khpe/A2zY5J&#10;MDsbs9u4/ntXELzN433Och1MKwbqXWNZwXSSgCAurW64UvDznb/PQTiPrLG1TAqu5GC9Gr0sMdP2&#10;wnsaCl+JGMIuQwW1910mpStrMugmtiOO3NH2Bn2EfSV1j5cYblqZJsmHNNhwbKixo6+aylPxbxTs&#10;dmmY5sXb+fdvlh/DeZCH01YqNX4Nm08QnoJ/ih/urY7z0/kC7t/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PzS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32" o:spid="_x0000_s1068" style="position:absolute;left:1438;top:335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N7OMUA&#10;AADdAAAADwAAAGRycy9kb3ducmV2LnhtbESPzW7CQAyE75V4h5Ur9VZ2i1paUhaEkIrokTQPYGWd&#10;HyXrjbILhD49PlTqzdaMZz6vt5Pv1YXG2Aa28DI3oIjL4FquLRQ/X88foGJCdtgHJgs3irDdzB7W&#10;mLlw5RNd8lQrCeGYoYUmpSHTOpYNeYzzMBCLVoXRY5J1rLUb8SrhvtcLY5baY8vS0OBA+4bKLj97&#10;C29DX/zmzsRX8317b6vVYXnqDtY+PU67T1CJpvRv/rs+OsFfrIRfvpER9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43s4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333" o:spid="_x0000_s1069" style="position:absolute;left:3805;top:335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qqlcMA&#10;AADdAAAADwAAAGRycy9kb3ducmV2LnhtbESPQWvCQBCF7wX/wzJCb3WjhaLRVWxB6MVDrXges2M2&#10;mJ2N2WmM/94VhN5meO9782ax6n2tOmpjFdjAeJSBIi6Crbg0sP/dvE1BRUG2WAcmAzeKsFoOXhaY&#10;23DlH+p2UqoUwjFHA06kybWOhSOPcRQa4qSdQutR0tqW2rZ4TeG+1pMs+9AeK04XHDb05ag47/58&#10;qrF23ebo30XoYGeXbb+dfpbWmNdhv56DEurl3/ykv23iJrMxPL5JI+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qqlc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334" o:spid="_x0000_s1070" style="position:absolute;left:5223;top:335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K/MIA&#10;AADdAAAADwAAAGRycy9kb3ducmV2LnhtbERPS2rDMBDdF3oHMYXuGjkqlNiNEkJDoBS6iJMDDNbU&#10;MrVGxlJs5fZVIZDdPN531tvkejHRGDrPGpaLAgRx403HrYbz6fCyAhEissHeM2m4UoDt5vFhjZXx&#10;Mx9pqmMrcgiHCjXYGIdKytBYchgWfiDO3I8fHcYMx1aaEecc7nqpiuJNOuw4N1gc6MNS81tfnIZy&#10;3hdpWR/Udz+97r7KIalrsFo/P6XdO4hIKd7FN/enyfNVqeD/m3yC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gkr8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35" o:spid="_x0000_s1071" style="position:absolute;left:6925;top:335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JSf8QA&#10;AADdAAAADwAAAGRycy9kb3ducmV2LnhtbERPTWvCQBC9F/oflin0UnRjWsSmriJCwKOm9eBtzI5J&#10;MDsbs9u4/feuIPQ2j/c582UwrRiod41lBZNxAoK4tLrhSsHPdz6agXAeWWNrmRT8kYPl4vlpjpm2&#10;V97RUPhKxBB2GSqove8yKV1Zk0E3th1x5E62N+gj7Cupe7zGcNPKNEmm0mDDsaHGjtY1lefi1yjY&#10;btMwyYu3y/74kZ/CZZCH80Yq9foSVl8gPAX/L364NzrOTz/f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yUn/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36" o:spid="_x0000_s1072" style="position:absolute;left:1438;top:36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h9O8EA&#10;AADdAAAADwAAAGRycy9kb3ducmV2LnhtbERP24rCMBB9F/Yfwgi+aaJ4WbuNsgiK+2j1A4ZmbEub&#10;SWmi1v36jSDs2xzOddJtbxtxp85XjjVMJwoEce5MxYWGy3k//gThA7LBxjFpeJKH7eZjkGJi3INP&#10;dM9CIWII+wQ1lCG0iZQ+L8min7iWOHJX11kMEXaFNB0+Yrht5EyppbRYcWwosaVdSXmd3ayGRdtc&#10;fjOj/Fz9PFfVdX1YnuqD1qNh//0FIlAf/sVv99HE+bP1HF7fxBP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YfTv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37" o:spid="_x0000_s1073" style="position:absolute;left:3805;top:36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GslsQA&#10;AADdAAAADwAAAGRycy9kb3ducmV2LnhtbESPQWvCQBCF7wX/wzJCb3WjYtHUVVQQevFQFc/T7DQb&#10;mp2N2TGm/74rFHqb4b3vzZvluve16qiNVWAD41EGirgItuLSwPm0f5mDioJssQ5MBn4owno1eFpi&#10;bsOdP6g7SqlSCMccDTiRJtc6Fo48xlFoiJP2FVqPkta21LbFewr3tZ5k2av2WHG64LChnaPi+3jz&#10;qcbGdftPPxWhi11cD/1hvi2tMc/DfvMGSqiXf/Mf/W4TN1nM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xrJ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38" o:spid="_x0000_s1074" style="position:absolute;left:5223;top:36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lM/8IA&#10;AADdAAAADwAAAGRycy9kb3ducmV2LnhtbERPS2rDMBDdF3oHMYXuGjkuhNiNbEJDIBS6iNMDDNbE&#10;MrFGxlJt5fZVodDdPN53dnW0g5hp8r1jBetVBoK4dbrnTsHX5fiyBeEDssbBMSm4k4e6enzYYand&#10;wmeam9CJFMK+RAUmhLGU0reGLPqVG4kTd3WTxZDg1Ek94ZLC7SDzLNtIiz2nBoMjvRtqb823VVAs&#10;hyyum2P+Ocyv+49ijPndG6Wen+L+DUSgGP7Ff+6TTvPzYgO/36QTZ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uUz/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39" o:spid="_x0000_s1075" style="position:absolute;left:6925;top:36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lUfMQA&#10;AADdAAAADwAAAGRycy9kb3ducmV2LnhtbERPTWvCQBC9F/oflin0UnRjKNWmriJCwKOm9eBtzI5J&#10;MDsbs9u4/feuIPQ2j/c582UwrRiod41lBZNxAoK4tLrhSsHPdz6agXAeWWNrmRT8kYPl4vlpjpm2&#10;V97RUPhKxBB2GSqove8yKV1Zk0E3th1x5E62N+gj7Cupe7zGcNPKNEk+pMGGY0ONHa1rKs/Fr1Gw&#10;3aZhkhdvl/3xPT+FyyAP541U6vUlrL5AeAr+X/xwb3Scn35O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JVHz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40" o:spid="_x0000_s1076" style="position:absolute;left:1438;top:391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V3PsUA&#10;AADdAAAADwAAAGRycy9kb3ducmV2LnhtbESPzW7CQAyE75V4h5Ur9VZ2i1paUhaEkIrokTQPYGWd&#10;HyXrjbILhD49PlTqzdaMZz6vt5Pv1YXG2Aa28DI3oIjL4FquLRQ/X88foGJCdtgHJgs3irDdzB7W&#10;mLlw5RNd8lQrCeGYoYUmpSHTOpYNeYzzMBCLVoXRY5J1rLUb8SrhvtcLY5baY8vS0OBA+4bKLj97&#10;C29DX/zmzsRX8317b6vVYXnqDtY+PU67T1CJpvRv/rs+OsFfrARXvpER9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Xc+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341" o:spid="_x0000_s1077" style="position:absolute;left:3805;top:391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ymk8QA&#10;AADdAAAADwAAAGRycy9kb3ducmV2LnhtbESPQWvCQBCF7wX/wzIFb3VThWKiq9iC4MVDVTyP2Wk2&#10;NDsbs2NM/323UPA2w3vfmzfL9eAb1VMX68AGXicZKOIy2JorA6fj9mUOKgqyxSYwGfihCOvV6GmJ&#10;hQ13/qT+IJVKIRwLNOBE2kLrWDryGCehJU7aV+g8Slq7StsO7yncN3qaZW/aY83pgsOWPhyV34eb&#10;TzU2rt9e/EyEzja/7of9/L2yxoyfh80ClNAgD/M/vbOJm+Y5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8pp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42" o:spid="_x0000_s1078" style="position:absolute;left:5223;top:391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frCsUA&#10;AADdAAAADwAAAGRycy9kb3ducmV2LnhtbESPQWvDMAyF74P9B6PCbqvdFMaa1S1lozAGOyzbDxCx&#10;FofGcoi9xP3302Gwm8R7eu/T/ljCoGaaUh/ZwmZtQBG30fXcWfj6PN8/gkoZ2eEQmSxcKcHxcHuz&#10;x9rFhT9obnKnJIRTjRZ8zmOtdWo9BUzrOBKL9h2ngFnWqdNuwkXCw6ArYx50wJ6lweNIz57aS/MT&#10;LOyWF1M2zbl6H+bt6W03luqavLV3q3J6ApWp5H/z3/WrE/ytEX75RkbQh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9+sK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43" o:spid="_x0000_s1079" style="position:absolute;left:6925;top:391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zicMA&#10;AADdAAAADwAAAGRycy9kb3ducmV2LnhtbERPTWvCQBC9F/wPywheim5ii0h0FSkEPNpUD97G7JgE&#10;s7Mxu43rv+8WCr3N433OehtMKwbqXWNZQTpLQBCXVjdcKTh+5dMlCOeRNbaWScGTHGw3o5c1Zto+&#10;+JOGwlcihrDLUEHtfZdJ6cqaDLqZ7Ygjd7W9QR9hX0nd4yOGm1bOk2QhDTYcG2rs6KOm8lZ8GwWH&#10;wzykefF6P13e82u4D/J820ulJuOwW4HwFPy/+M+913H+W5LC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fzi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44" o:spid="_x0000_s1080" style="position:absolute;left:1438;top:41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bazsEA&#10;AADdAAAADwAAAGRycy9kb3ducmV2LnhtbERP24rCMBB9F/Yfwiz4psl627UaRYQVfWz1A4ZmbIvN&#10;pDRZrfv1RhB8m8O5znLd2VpcqfWVYw1fQwWCOHem4kLD6fg7+AHhA7LB2jFpuJOH9eqjt8TEuBun&#10;dM1CIWII+wQ1lCE0iZQ+L8miH7qGOHJn11oMEbaFNC3eYrit5UipmbRYcWwosaFtSfkl+7Mapk19&#10;+s+M8hN1uH9X5/lull52Wvc/u80CRKAuvMUv997E+WM1guc38QS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W2s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45" o:spid="_x0000_s1081" style="position:absolute;left:3805;top:41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8LY8QA&#10;AADdAAAADwAAAGRycy9kb3ducmV2LnhtbESPQWvCQBCF70L/wzIFb2bTBkRTV1FB8OJBK56n2Wk2&#10;NDubZqcx/ffdQqG3Gd773rxZbUbfqoH62AQ28JTloIirYBuuDVxfD7MFqCjIFtvAZOCbImzWD5MV&#10;ljbc+UzDRWqVQjiWaMCJdKXWsXLkMWahI07ae+g9Slr7Wtse7ynct/o5z+faY8PpgsOO9o6qj8uX&#10;TzW2bji8+UKEbnb5eRpPi11tjZk+jtsXUEKj/Jv/6KNNXJEX8PtNGkG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/C2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46" o:spid="_x0000_s1082" style="position:absolute;left:5223;top:41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ztCcIA&#10;AADdAAAADwAAAGRycy9kb3ducmV2LnhtbERP3WrCMBS+H+wdwhnsbibWMbQaRTaEMfBi1Qc4NMem&#10;2JyUJmvj2y8DYXfn4/s9m11ynRhpCK1nDfOZAkFce9Nyo+F8OrwsQYSIbLDzTBpuFGC3fXzYYGn8&#10;xN80VrEROYRDiRpsjH0pZagtOQwz3xNn7uIHhzHDoZFmwCmHu04WSr1Jhy3nBos9vVuqr9WP07Ca&#10;PlSaV4fi2I2L/deqT8UtWK2fn9J+DSJSiv/iu/vT5PkL9Qp/3+QT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zO0J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47" o:spid="_x0000_s1083" style="position:absolute;left:6925;top:41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z1isMA&#10;AADdAAAADwAAAGRycy9kb3ducmV2LnhtbERPTWvCQBC9F/oflil4KbpR21JSVxEh4FGjPfQ2Zsck&#10;mJ2N2TWu/94VhN7m8T5ntgimET11rrasYDxKQBAXVtdcKtjvsuE3COeRNTaWScGNHCzmry8zTLW9&#10;8pb63JcihrBLUUHlfZtK6YqKDLqRbYkjd7SdQR9hV0rd4TWGm0ZOkuRLGqw5NlTY0qqi4pRfjILN&#10;ZhLGWf5+/j18ZMdw7uXfaS2VGryF5Q8IT8H/i5/utY7zp8kn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3z1i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48" o:spid="_x0000_s1084" style="position:absolute;left:1438;top:44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3czcEA&#10;AADdAAAADwAAAGRycy9kb3ducmV2LnhtbERP24rCMBB9X/Afwgi+rYmX7Wo1igiK+2jXDxiasS02&#10;k9JErX69ERb2bQ7nOst1Z2txo9ZXjjWMhgoEce5MxYWG0+/ucwbCB2SDtWPS8CAP61XvY4mpcXc+&#10;0i0LhYgh7FPUUIbQpFL6vCSLfuga4sidXWsxRNgW0rR4j+G2lmOlEmmx4thQYkPbkvJLdrUavpr6&#10;9MyM8lP18/iuzvN9crzstR70u80CRKAu/Iv/3AcT509UAu9v4gl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t3M3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49" o:spid="_x0000_s1085" style="position:absolute;left:3805;top:44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NYMQA&#10;AADdAAAADwAAAGRycy9kb3ducmV2LnhtbESPQWvCQBCF7wX/wzKCt7qxQqvRVawgePFQWzyP2TEb&#10;zM7G7BjTf98tFHqb4b3vzZvluve16qiNVWADk3EGirgItuLSwNfn7nkGKgqyxTowGfimCOvV4GmJ&#10;uQ0P/qDuKKVKIRxzNOBEmlzrWDjyGMehIU7aJbQeJa1tqW2LjxTua/2SZa/aY8XpgsOGto6K6/Hu&#10;U42N63ZnPxWhk53fDv1h9l5aY0bDfrMAJdTLv/mP3tvETbM3+P0mja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EDW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50" o:spid="_x0000_s1086" style="position:absolute;left:5223;top:44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HnDMUA&#10;AADdAAAADwAAAGRycy9kb3ducmV2LnhtbESPQWvDMAyF74P9B6PCbqvdFMaa1S1lozAGOyzbDxCx&#10;FofGcoi9xP3302Gwm8R7eu/T/ljCoGaaUh/ZwmZtQBG30fXcWfj6PN8/gkoZ2eEQmSxcKcHxcHuz&#10;x9rFhT9obnKnJIRTjRZ8zmOtdWo9BUzrOBKL9h2ngFnWqdNuwkXCw6ArYx50wJ6lweNIz57aS/MT&#10;LOyWF1M2zbl6H+bt6W03luqavLV3q3J6ApWp5H/z3/WrE/ytEVz5RkbQh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gecM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51" o:spid="_x0000_s1087" style="position:absolute;left:6925;top:44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H/j8MA&#10;AADdAAAADwAAAGRycy9kb3ducmV2LnhtbERPTWvCQBC9F/oflil4KbpRS2lTVxEh4FGjPfQ2Zsck&#10;mJ2N2TWu/94VhN7m8T5ntgimET11rrasYDxKQBAXVtdcKtjvsuEXCOeRNTaWScGNHCzmry8zTLW9&#10;8pb63JcihrBLUUHlfZtK6YqKDLqRbYkjd7SdQR9hV0rd4TWGm0ZOkuRTGqw5NlTY0qqi4pRfjILN&#10;ZhLGWf5+/j18ZMdw7uXfaS2VGryF5Q8IT8H/i5/utY7zp8k3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H/j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52" o:spid="_x0000_s1088" style="position:absolute;left:1438;top:47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3/8UA&#10;AADdAAAADwAAAGRycy9kb3ducmV2LnhtbESPzW7CQAyE75V4h5WReiu7/JRCYEEVUhE9kvIAVtYk&#10;EVlvlN1C6NPXByRutmY883m97X2jrtTFOrCF8ciAIi6Cq7m0cPr5eluAignZYROYLNwpwnYzeFlj&#10;5sKNj3TNU6kkhGOGFqqU2kzrWFTkMY5CSyzaOXQek6xdqV2HNwn3jZ4YM9cea5aGClvaVVRc8l9v&#10;4b1tTn+5M3Fmvu8f9Xm5nx8ve2tfh/3nClSiPj3Nj+uDE/zpWPj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0Xf/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353" o:spid="_x0000_s1089" style="position:absolute;left:3805;top:47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imUsQA&#10;AADdAAAADwAAAGRycy9kb3ducmV2LnhtbESPQWvCQBCF7wX/wzIFb3UThaKpq9iC4MVDVTyP2Wk2&#10;NDsbs2NM/323UPA2w3vfmzfL9eAb1VMX68AG8kkGirgMtubKwOm4fZmDioJssQlMBn4owno1elpi&#10;YcOdP6k/SKVSCMcCDTiRttA6lo48xkloiZP2FTqPktau0rbDewr3jZ5m2av2WHO64LClD0fl9+Hm&#10;U42N67cXPxOhs11c98N+/l5ZY8bPw+YNlNAgD/M/vbOJm+U5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4pl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54" o:spid="_x0000_s1090" style="position:absolute;left:5223;top:47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BGO8IA&#10;AADdAAAADwAAAGRycy9kb3ducmV2LnhtbERPS2rDMBDdB3oHMYXuEtkOhMaNYkxLoBSyqNMDDNbE&#10;MrFGxlJt5fZVodDdPN53DlW0g5hp8r1jBfkmA0HcOt1zp+Drclo/g/ABWePgmBTcyUN1fFgdsNRu&#10;4U+am9CJFMK+RAUmhLGU0reGLPqNG4kTd3WTxZDg1Ek94ZLC7SCLLNtJiz2nBoMjvRpqb823VbBf&#10;3rKYN6fiPMzb+mM/xuLujVJPj7F+AREohn/xn/tdp/nbvIDfb9IJ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sEY7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55" o:spid="_x0000_s1091" style="position:absolute;left:6925;top:47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euMMA&#10;AADdAAAADwAAAGRycy9kb3ducmV2LnhtbERPTWvCQBC9F/wPywi9FN1Ei0h0FRECHm3aHryN2TEJ&#10;ZmdjdhvXf+8WCr3N433OehtMKwbqXWNZQTpNQBCXVjdcKfj6zCdLEM4ja2wtk4IHOdhuRi9rzLS9&#10;8wcNha9EDGGXoYLa+y6T0pU1GXRT2xFH7mJ7gz7CvpK6x3sMN62cJclCGmw4NtTY0b6m8lr8GAXH&#10;4yykefF2+z6/55dwG+TpepBKvY7DbgXCU/D/4j/3Qcf583QO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Beu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56" o:spid="_x0000_s1092" style="position:absolute;left:1438;top:50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px/MMA&#10;AADdAAAADwAAAGRycy9kb3ducmV2LnhtbERP3WrCMBS+H/gO4Qi7m4k/c1qNZQgTd2nnAxyaYxts&#10;TkqT1bqnX4TB7s7H93u2+eAa0VMXrGcN04kCQVx6Y7nScP76eFmBCBHZYOOZNNwpQL4bPW0xM/7G&#10;J+qLWIkUwiFDDXWMbSZlKGtyGCa+JU7cxXcOY4JdJU2HtxTuGjlTaikdWk4NNba0r6m8Ft9Ow2vb&#10;nH8Ko8JCfd7f7GV9WJ6uB62fx8P7BkSkIf6L/9xHk+bPpwt4fJNO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px/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357" o:spid="_x0000_s1093" style="position:absolute;left:3805;top:50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OgUcQA&#10;AADdAAAADwAAAGRycy9kb3ducmV2LnhtbESPQWvCQBCF74X+h2UK3urGSotGV7GC4MVDVTyP2TEb&#10;mp1Ns2OM/94tFHqb4b3vzZv5sve16qiNVWADo2EGirgItuLSwPGweZ2AioJssQ5MBu4UYbl4fppj&#10;bsONv6jbS6lSCMccDTiRJtc6Fo48xmFoiJN2Ca1HSWtbatviLYX7Wr9l2Yf2WHG64LChtaPie3/1&#10;qcbKdZuzH4vQyU5/dv1u8llaYwYv/WoGSqiXf/MfvbWJG4/e4febNIJe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DoF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58" o:spid="_x0000_s1094" style="position:absolute;left:5223;top:50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AOMIA&#10;AADdAAAADwAAAGRycy9kb3ducmV2LnhtbERP3WrCMBS+H+wdwhG8m2kryOyMIhuCDLxY9QEOzVlT&#10;bE5Kk7Xx7RdB8O58fL9ns4u2EyMNvnWsIF9kIIhrp1tuFFzOh7d3ED4ga+wck4IbedhtX182WGo3&#10;8Q+NVWhECmFfogITQl9K6WtDFv3C9cSJ+3WDxZDg0Eg94JTCbSeLLFtJiy2nBoM9fRqqr9WfVbCe&#10;vrKYV4fi1I3L/fe6j8XNG6Xms7j/ABEohqf44T7qNH+Zr+D+TTpB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i0A4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59" o:spid="_x0000_s1095" style="position:absolute;left:6925;top:50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tYu8QA&#10;AADdAAAADwAAAGRycy9kb3ducmV2LnhtbERPTWvCQBC9F/oflin0UnQTW7SkriJCwKOm9eBtzI5J&#10;MDsbs9u4/feuIPQ2j/c582UwrRiod41lBek4AUFcWt1wpeDnOx99gnAeWWNrmRT8kYPl4vlpjpm2&#10;V97RUPhKxBB2GSqove8yKV1Zk0E3th1x5E62N+gj7Cupe7zGcNPKSZJMpcGGY0ONHa1rKs/Fr1Gw&#10;3U5Cmhdvl/3xIz+FyyAP541U6vUlrL5AeAr+X/xwb3Sc/57O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7WL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60" o:spid="_x0000_s1096" style="position:absolute;left:1438;top:53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d7+cUA&#10;AADdAAAADwAAAGRycy9kb3ducmV2LnhtbESPzW7CQAyE75V4h5WReiu7/JRCYEEVUhE9kvIAVtYk&#10;EVlvlN1C6NPXByRutmY883m97X2jrtTFOrCF8ciAIi6Cq7m0cPr5eluAignZYROYLNwpwnYzeFlj&#10;5sKNj3TNU6kkhGOGFqqU2kzrWFTkMY5CSyzaOXQek6xdqV2HNwn3jZ4YM9cea5aGClvaVVRc8l9v&#10;4b1tTn+5M3Fmvu8f9Xm5nx8ve2tfh/3nClSiPj3Nj+uDE/zpWHD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p3v5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361" o:spid="_x0000_s1097" style="position:absolute;left:3805;top:53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6qVMMA&#10;AADdAAAADwAAAGRycy9kb3ducmV2LnhtbESPQWvCQBCF7wX/wzJCb3VjhaLRVWxB6MVDrXges2M2&#10;mJ2N2WmM/94VhN5meO9782ax6n2tOmpjFdjAeJSBIi6Crbg0sP/dvE1BRUG2WAcmAzeKsFoOXhaY&#10;23DlH+p2UqoUwjFHA06kybWOhSOPcRQa4qSdQutR0tqW2rZ4TeG+1u9Z9qE9VpwuOGzoy1Fx3v35&#10;VGPtus3RT0ToYGeXbb+dfpbWmNdhv56DEurl3/ykv23iJuMZPL5JI+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6qVM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362" o:spid="_x0000_s1098" style="position:absolute;left:5223;top:53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K3asUA&#10;AADdAAAADwAAAGRycy9kb3ducmV2LnhtbESPQWvDMAyF74P9B6NCb6vTFMaa1S1lo1AKOyzbDxCx&#10;FofGcoi9xP331WGwm8R7eu/T7pB9ryYaYxfYwHpVgCJugu24NfD9dXp6ARUTssU+MBm4UYTD/vFh&#10;h5UNM3/SVKdWSQjHCg24lIZK69g48hhXYSAW7SeMHpOsY6vtiLOE+16XRfGsPXYsDQ4HenPUXOtf&#10;b2A7vxd5XZ/Kj37aHC/bIZe36IxZLvLxFVSinP7Nf9dnK/ibUvjlGxlB7+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Qrdq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63" o:spid="_x0000_s1099" style="position:absolute;left:6925;top:53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Kv6cQA&#10;AADdAAAADwAAAGRycy9kb3ducmV2LnhtbERPTWvCQBC9F/oflhF6KbpJLEWiq5RCwKNN7cHbmB2T&#10;YHY2Zrdx+++7guBtHu9zVptgOjHS4FrLCtJZAoK4srrlWsH+u5guQDiPrLGzTAr+yMFm/fy0wlzb&#10;K3/RWPpaxBB2OSpovO9zKV3VkEE3sz1x5E52MOgjHGqpB7zGcNPJLEnepcGWY0ODPX02VJ3LX6Ng&#10;t8tCWpSvl5/jW3EKl1Eezlup1MskfCxBeAr+Ib67tzrOn2cp3L6JJ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yr+n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64" o:spid="_x0000_s1100" style="position:absolute;left:1438;top:55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OGrsEA&#10;AADdAAAADwAAAGRycy9kb3ducmV2LnhtbERPzYrCMBC+L/gOYQRva2J11e0aRYQV92j1AYZmbIvN&#10;pDRR6z69EQRv8/H9zmLV2VpcqfWVYw2joQJBnDtTcaHhePj9nIPwAdlg7Zg03MnDatn7WGBq3I33&#10;dM1CIWII+xQ1lCE0qZQ+L8miH7qGOHIn11oMEbaFNC3eYritZaLUVFqsODaU2NCmpPycXayGr6Y+&#10;/mdG+Yn6u8+q0/d2uj9vtR70u/UPiEBdeItf7p2J88dJAs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jhq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65" o:spid="_x0000_s1101" style="position:absolute;left:3805;top:55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pXA8QA&#10;AADdAAAADwAAAGRycy9kb3ducmV2LnhtbESPQWvCQBCF7wX/wzKCt7qpgaKpq2hB8OKhWnoes9Ns&#10;aHY2Zqcx/fddQfA2w3vfmzfL9eAb1VMX68AGXqYZKOIy2JorA5+n3fMcVBRki01gMvBHEdar0dMS&#10;Cxuu/EH9USqVQjgWaMCJtIXWsXTkMU5DS5y079B5lLR2lbYdXlO4b/Qsy161x5rTBYctvTsqf46/&#10;PtXYuH539rkIfdnF5TAc5tvKGjMZD5s3UEKDPMx3em8Tl89yuH2TRt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KVw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66" o:spid="_x0000_s1102" style="position:absolute;left:5223;top:55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mxacIA&#10;AADdAAAADwAAAGRycy9kb3ducmV2LnhtbERP3WrCMBS+H/gO4QjezdQ6hnZGEUWQgRere4BDc9aU&#10;NSeliW18ezMQdnc+vt+z2UXbioF63zhWsJhnIIgrpxuuFXxfT68rED4ga2wdk4I7edhtJy8bLLQb&#10;+YuGMtQihbAvUIEJoSuk9JUhi37uOuLE/bjeYkiwr6XucUzhtpV5lr1Liw2nBoMdHQxVv+XNKliP&#10;xywuylN+aYfl/nPdxfzujVKzadx/gAgUw7/46T7rNH+Zv8HfN+k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ebFp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67" o:spid="_x0000_s1103" style="position:absolute;left:6925;top:55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p6sQA&#10;AADdAAAADwAAAGRycy9kb3ducmV2LnhtbERPTWvCQBC9F/oflin0UnRjWqWkriJCwKOm9eBtzI5J&#10;MDsbs9u4/feuIPQ2j/c582UwrRiod41lBZNxAoK4tLrhSsHPdz76BOE8ssbWMin4IwfLxfPTHDNt&#10;r7yjofCViCHsMlRQe99lUrqyJoNubDviyJ1sb9BH2FdS93iN4aaVaZLMpMGGY0ONHa1rKs/Fr1Gw&#10;3aZhkhdvl/3xIz+FyyAP541U6vUlrL5AeAr+X/xwb3Sc/55O4f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Jqer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68" o:spid="_x0000_s1104" style="position:absolute;left:1438;top:58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pewsMA&#10;AADdAAAADwAAAGRycy9kb3ducmV2LnhtbERPS2vCQBC+C/0PyxR6040PrI2uIkqhJ8Gkh/Y2zY7Z&#10;YHY2ZFeT/ntXELzNx/ec1aa3tbhS6yvHCsajBARx4XTFpYLv/HO4AOEDssbaMSn4Jw+b9ctghal2&#10;HR/pmoVSxBD2KSowITSplL4wZNGPXEMcuZNrLYYI21LqFrsYbms5SZK5tFhxbDDY0M5Qcc4uVsEi&#10;e991P03+Ozvva/PxR/J0qKRSb6/9dgkiUB+e4of7S8f508kc7t/EE+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pews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369" o:spid="_x0000_s1105" style="position:absolute;left:3805;top:58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lx98QA&#10;AADdAAAADwAAAGRycy9kb3ducmV2LnhtbERP22oCMRB9L/gPYYS+iGbVamU1ipZKBVFaux8wbGYv&#10;uJmsm1S3f28KQt/mcK6zWLWmEldqXGlZwXAQgSBOrS45V5B8b/szEM4ja6wsk4JfcrBadp4WGGt7&#10;4y+6nnwuQgi7GBUU3texlC4tyKAb2Jo4cJltDPoAm1zqBm8h3FRyFEVTabDk0FBgTW8FpefTj1Ew&#10;2b7L7NDTn+1l72cviWM+bj6Ueu626zkIT63/Fz/cOx3mj0ev8PdNO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Zcff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370" o:spid="_x0000_s1106" style="position:absolute;left:5223;top:58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xrf8gA&#10;AADdAAAADwAAAGRycy9kb3ducmV2LnhtbESPQUvDQBCF74L/YZmCF2k3Vmol7baIqNiIB1PpechO&#10;k2B2NuyuTfTXO4eCtxnem/e+WW9H16kThdh6NnAzy0ARV962XBv43D9P70HFhGyx80wGfijCdnN5&#10;scbc+oE/6FSmWkkIxxwNNCn1udaxashhnPmeWLSjDw6TrKHWNuAg4a7T8yy70w5bloYGe3psqPoq&#10;v52B32IX0lgMb0u9KJZP5fvicP2yM+ZqMj6sQCUa07/5fP1qBf92Lrj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fGt/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371" o:spid="_x0000_s1107" style="position:absolute;left:6925;top:58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Hdc8MA&#10;AADdAAAADwAAAGRycy9kb3ducmV2LnhtbERPTWvCQBC9F/oflil4q7tGKW3qKkUQlF6s5tDjkB2T&#10;YHY2ZLeb+O+7guBtHu9zluvRtiJS7xvHGmZTBYK4dKbhSkNx2r6+g/AB2WDrmDRcycN69fy0xNy4&#10;gX8oHkMlUgj7HDXUIXS5lL6syaKfuo44cWfXWwwJ9pU0PQ4p3LYyU+pNWmw4NdTY0aam8nL8sxqy&#10;eJFFsTnEuTn8xm3zrYb9Qmk9eRm/PkEEGsNDfHfvTJo/zz7g9k06Qa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Hdc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372" o:spid="_x0000_s1108" style="position:absolute;left:1438;top:61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Qrn8QA&#10;AADdAAAADwAAAGRycy9kb3ducmV2LnhtbESPQW/CMAyF75P4D5GRdhvJgLGtIyCENMSOdPwAqzFt&#10;ReNUTYDCr8cHJG623vN7n+fL3jfqTF2sA1t4HxlQxEVwNZcW9v+/b1+gYkJ22AQmC1eKsFwMXuaY&#10;uXDhHZ3zVCoJ4ZihhSqlNtM6FhV5jKPQEot2CJ3HJGtXatfhRcJ9o8fGzLTHmqWhwpbWFRXH/OQt&#10;fLTN/pY7E6fm7/pZH743s91xY+3rsF/9gErUp6f5cb11gj+ZCL98IyPo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kK5/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373" o:spid="_x0000_s1109" style="position:absolute;left:3805;top:61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36MsQA&#10;AADdAAAADwAAAGRycy9kb3ducmV2LnhtbESPQWvCQBCF7wX/wzIFb3WjgaKpq9iC4MVDVTyP2Wk2&#10;NDsbs2NM/323UPA2w3vfmzfL9eAb1VMX68AGppMMFHEZbM2VgdNx+zIHFQXZYhOYDPxQhPVq9LTE&#10;woY7f1J/kEqlEI4FGnAibaF1LB15jJPQEiftK3QeJa1dpW2H9xTuGz3LslftseZ0wWFLH47K78PN&#10;pxob128vPhehs11c98N+/l5ZY8bPw+YNlNAgD/M/vbOJy/Mp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N+j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74" o:spid="_x0000_s1110" style="position:absolute;left:5223;top:61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UaW8IA&#10;AADdAAAADwAAAGRycy9kb3ducmV2LnhtbERP3WrCMBS+H+wdwhnsbqa2MLQzikwEEXZh3QMcmmNT&#10;bE5Kk7Xx7RdB8O58fL9ntYm2EyMNvnWsYD7LQBDXTrfcKPg97z8WIHxA1tg5JgU38rBZv76ssNRu&#10;4hONVWhECmFfogITQl9K6WtDFv3M9cSJu7jBYkhwaKQecErhtpN5ln1Kiy2nBoM9fRuqr9WfVbCc&#10;dlmcV/v8pxuL7XHZx/zmjVLvb3H7BSJQDE/xw33QaX5R5HD/Jp0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BRpb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75" o:spid="_x0000_s1111" style="position:absolute;left:6925;top:61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UC2MMA&#10;AADdAAAADwAAAGRycy9kb3ducmV2LnhtbERPTWvCQBC9C/6HZYRepG40RUrqKiIEPNq0PXibZsck&#10;mJ2N2W1c/71bELzN433OahNMKwbqXWNZwXyWgCAurW64UvD9lb++g3AeWWNrmRTcyMFmPR6tMNP2&#10;yp80FL4SMYRdhgpq77tMSlfWZNDNbEccuZPtDfoI+0rqHq8x3LRykSRLabDh2FBjR7uaynPxZxQc&#10;Doswz4vp5ef3LT+FyyCP571U6mUSth8gPAX/FD/cex3np2kK/9/EE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UC2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76" o:spid="_x0000_s1112" style="position:absolute;left:1438;top:64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3z88QA&#10;AADdAAAADwAAAGRycy9kb3ducmV2LnhtbERPS2vCQBC+F/oflil4q5tW8ZFmlWIRehKMHvQ2ZifZ&#10;YHY2ZLcm/fduoeBtPr7nZOvBNuJGna8dK3gbJyCIC6drrhQcD9vXBQgfkDU2jknBL3lYr56fMky1&#10;63lPtzxUIoawT1GBCaFNpfSFIYt+7FriyJWusxgi7CqpO+xjuG3ke5LMpMWaY4PBljaGimv+YxUs&#10;8vmmP7WH8/T61ZjlhWS5q6VSo5fh8wNEoCE8xP/ubx3nTyZT+Psmni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d8/P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377" o:spid="_x0000_s1113" style="position:absolute;left:3805;top:64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7cxsQA&#10;AADdAAAADwAAAGRycy9kb3ducmV2LnhtbERP22rCQBB9L/gPyxT6UnSjqSKpa7BSqSAVa/2AITsm&#10;wexsmt0m8e9dodC3OZzrLNLeVKKlxpWWFYxHEQjizOqScwWn781wDsJ5ZI2VZVJwJQfpcvCwwETb&#10;jr+oPfpchBB2CSoovK8TKV1WkEE3sjVx4M62MegDbHKpG+xCuKnkJIpm0mDJoaHAmtYFZZfjr1Ew&#10;3bzL8+ezPvQ/Oz9/OTnm/duHUk+P/eoVhKfe/4v/3Fsd5sfxFO7fhB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e3M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378" o:spid="_x0000_s1114" style="position:absolute;left:5223;top:64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bMS8UA&#10;AADdAAAADwAAAGRycy9kb3ducmV2LnhtbERPTWvCQBC9C/6HZQq9SN1YUUt0FSlt0UgPTYvnITtN&#10;gtnZsLs1qb++KxS8zeN9zmrTm0acyfnasoLJOAFBXFhdc6ng6/P14QmED8gaG8uk4Jc8bNbDwQpT&#10;bTv+oHMeShFD2KeooAqhTaX0RUUG/di2xJH7ts5giNCVUjvsYrhp5GOSzKXBmmNDhS09V1Sc8h+j&#10;4JLtXeiz7rCQs2zxkr/PjqO3vVL3d/12CSJQH27if/dOx/nT6Ryu38QT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dsxL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379" o:spid="_x0000_s1115" style="position:absolute;left:6925;top:64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t6R8MA&#10;AADdAAAADwAAAGRycy9kb3ducmV2LnhtbERPTWvCQBC9F/wPywi91V1NqRJdRQShpRerOXgcsmMS&#10;zM6G7LpJ/323UOhtHu9zNrvRtiJS7xvHGuYzBYK4dKbhSkNxOb6sQPiAbLB1TBq+ycNuO3naYG7c&#10;wF8Uz6ESKYR9jhrqELpcSl/WZNHPXEecuJvrLYYE+0qaHocUblu5UOpNWmw4NdTY0aGm8n5+WA2L&#10;eJdFcTjFzJyu8dh8quHjVWn9PB33axCBxvAv/nO/mzQ/y5b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t6R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380" o:spid="_x0000_s1116" style="position:absolute;left:1438;top:670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InmcQA&#10;AADdAAAADwAAAGRycy9kb3ducmV2LnhtbESPQW/CMAyF75P4D5GRdhvJgLGtIyCENMSOdPwAqzFt&#10;ReNUTYDCr8cHJG623vN7n+fL3jfqTF2sA1t4HxlQxEVwNZcW9v+/b1+gYkJ22AQmC1eKsFwMXuaY&#10;uXDhHZ3zVCoJ4ZihhSqlNtM6FhV5jKPQEot2CJ3HJGtXatfhRcJ9o8fGzLTHmqWhwpbWFRXH/OQt&#10;fLTN/pY7E6fm7/pZH743s91xY+3rsF/9gErUp6f5cb11gj+ZCK58IyPo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SJ5nEAAAA3Q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381" o:spid="_x0000_s1117" style="position:absolute;left:3805;top:670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v2NMQA&#10;AADdAAAADwAAAGRycy9kb3ducmV2LnhtbESPQWvCQBCF7wX/wzIFb3VTA0Wjq9iC4MVDVTyP2Wk2&#10;NDsbs2NM/323UPA2w3vfmzfL9eAb1VMX68AGXicZKOIy2JorA6fj9mUGKgqyxSYwGfihCOvV6GmJ&#10;hQ13/qT+IJVKIRwLNOBE2kLrWDryGCehJU7aV+g8Slq7StsO7yncN3qaZW/aY83pgsOWPhyV34eb&#10;TzU2rt9efC5CZzu/7of97L2yxoyfh80ClNAgD/M/vbOJy/M5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79j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82" o:spid="_x0000_s1118" style="position:absolute;left:5223;top:670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1SysUA&#10;AADdAAAADwAAAGRycy9kb3ducmV2LnhtbESPQWvDMAyF74P9B6NBb6vTdIw1q1vKRqEUdli6HyBi&#10;LQ6L5RB7ifvvq8NgN4n39N6n7T77Xk00xi6wgdWyAEXcBNtxa+Drcnx8ARUTssU+MBm4UoT97v5u&#10;i5UNM3/SVKdWSQjHCg24lIZK69g48hiXYSAW7TuMHpOsY6vtiLOE+16XRfGsPXYsDQ4HenPU/NS/&#10;3sBmfi/yqj6WH/20Ppw3Qy6v0RmzeMiHV1CJcvo3/12frOCvn4RfvpER9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nVLK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83" o:spid="_x0000_s1119" style="position:absolute;left:6925;top:670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1KScMA&#10;AADdAAAADwAAAGRycy9kb3ducmV2LnhtbERPTWvCQBC9F/wPywheim5ipUh0lVIIeLSxPfQ2Zsck&#10;mJ2N2TWu/94tFLzN433OehtMKwbqXWNZQTpLQBCXVjdcKfg+5NMlCOeRNbaWScGdHGw3o5c1Ztre&#10;+IuGwlcihrDLUEHtfZdJ6cqaDLqZ7Ygjd7K9QR9hX0nd4y2Gm1bOk+RdGmw4NtTY0WdN5bm4GgX7&#10;/TykefF6+Tku8lO4DPL3vJNKTcbhYwXCU/BP8b97p+P8t0UKf9/EE+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1KS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384" o:spid="_x0000_s1120" style="position:absolute;left:1438;top:69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xjDsMA&#10;AADdAAAADwAAAGRycy9kb3ducmV2LnhtbERPzWrCQBC+F3yHZQRvzW6tTdvUTZCCYo+mPsCQHZNg&#10;djZkV40+vSsUepuP73eWxWg7cabBt441vCQKBHHlTMu1hv3v+vkDhA/IBjvHpOFKHop88rTEzLgL&#10;7+hchlrEEPYZamhC6DMpfdWQRZ+4njhyBzdYDBEOtTQDXmK47eRcqVRabDk2NNjTd0PVsTxZDW99&#10;t7+VRvmF+rm+t4fPTbo7brSeTcfVF4hAY/gX/7m3Js5/Xczh8U08Qe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xjD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385" o:spid="_x0000_s1121" style="position:absolute;left:3805;top:69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Wyo8QA&#10;AADdAAAADwAAAGRycy9kb3ducmV2LnhtbESPQWvCQBCF74L/YZmCN920KcWmrmIFwYuHqvQ8zU6z&#10;odnZmB1j/PduodDbDO99b94sVoNvVE9drAMbeJxloIjLYGuuDJyO2+kcVBRki01gMnCjCKvleLTA&#10;woYrf1B/kEqlEI4FGnAibaF1LB15jLPQEiftO3QeJa1dpW2H1xTuG/2UZS/aY83pgsOWNo7Kn8PF&#10;pxpr12+/fC5Cn/b1vB/28/fKGjN5GNZvoIQG+Tf/0TubuPw5h99v0gh6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Vsq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86" o:spid="_x0000_s1122" style="position:absolute;left:5223;top:69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ZUycIA&#10;AADdAAAADwAAAGRycy9kb3ducmV2LnhtbERP3WrCMBS+H+wdwhF2N1OrjNkZRSaCCF5Y9wCH5qwp&#10;NieliW18+0UQdnc+vt+z2kTbioF63zhWMJtmIIgrpxuuFfxc9u+fIHxA1tg6JgV38rBZv76ssNBu&#10;5DMNZahFCmFfoAITQldI6StDFv3UdcSJ+3W9xZBgX0vd45jCbSvzLPuQFhtODQY7+jZUXcubVbAc&#10;d1mclfv81A7z7XHZxfzujVJvk7j9AhEohn/x033Qaf58sYDHN+kE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plTJ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87" o:spid="_x0000_s1123" style="position:absolute;left:6925;top:69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ZMSsQA&#10;AADdAAAADwAAAGRycy9kb3ducmV2LnhtbERPTWvCQBC9C/6HZYReim60Vkp0FRECHjW2h96m2TEJ&#10;Zmdjdo3bf98VCt7m8T5ntQmmET11rrasYDpJQBAXVtdcKvg8ZeMPEM4ja2wsk4JfcrBZDwcrTLW9&#10;85H63JcihrBLUUHlfZtK6YqKDLqJbYkjd7adQR9hV0rd4T2Gm0bOkmQhDdYcGypsaVdRcclvRsHh&#10;MAvTLH+9fv3Ms3O49vL7spdKvYzCdgnCU/BP8b97r+P8t/k7PL6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WTEr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88" o:spid="_x0000_s1124" style="position:absolute;left:1438;top:72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dlDcEA&#10;AADdAAAADwAAAGRycy9kb3ducmV2LnhtbERP24rCMBB9F/yHMIJvmnirbtcoi6Csj1Y/YGjGtthM&#10;SpPV6tebhYV9m8O5znrb2VrcqfWVYw2TsQJBnDtTcaHhct6PViB8QDZYOyYNT/Kw3fR7a0yNe/CJ&#10;7lkoRAxhn6KGMoQmldLnJVn0Y9cQR+7qWoshwraQpsVHDLe1nCqVSIsVx4YSG9qVlN+yH6th0dSX&#10;V2aUn6vjc1ldPw7J6XbQejjovj5BBOrCv/jP/W3i/Nk8gd9v4gly8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HZQ3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389" o:spid="_x0000_s1125" style="position:absolute;left:3805;top:72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60oMQA&#10;AADdAAAADwAAAGRycy9kb3ducmV2LnhtbESPQW/CMAyF75P2HyJP2m2kAwSsIyCYhLQLB2Da2Wu8&#10;plrjlMaU7t8TJCRutt77np/ny97XqqM2VoENvA4yUMRFsBWXBr4Om5cZqCjIFuvAZOCfIiwXjw9z&#10;zG048466vZQqhXDM0YATaXKtY+HIYxyEhjhpv6H1KGltS21bPKdwX+thlk20x4rTBYcNfTgq/vYn&#10;n2qsXLf58SMR+rZvx22/na1La8zzU796ByXUy918oz9t4kbjKVy/SSPox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utK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90" o:spid="_x0000_s1126" style="position:absolute;left:5223;top:72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tezMUA&#10;AADdAAAADwAAAGRycy9kb3ducmV2LnhtbESPQWvDMAyF74P9B6NBb6vTdIw1q1vKRqEUdli6HyBi&#10;LQ6L5RB7ifvvq8NgN4n39N6n7T77Xk00xi6wgdWyAEXcBNtxa+Drcnx8ARUTssU+MBm4UoT97v5u&#10;i5UNM3/SVKdWSQjHCg24lIZK69g48hiXYSAW7TuMHpOsY6vtiLOE+16XRfGsPXYsDQ4HenPU/NS/&#10;3sBmfi/yqj6WH/20Ppw3Qy6v0RmzeMiHV1CJcvo3/12frOCvnwRXvpER9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617M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391" o:spid="_x0000_s1127" style="position:absolute;left:6925;top:72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tGT8QA&#10;AADdAAAADwAAAGRycy9kb3ducmV2LnhtbERPTWvCQBC9C/6HZYReim60Umx0FRECHjW2h96m2TEJ&#10;Zmdjdo3bf98VCt7m8T5ntQmmET11rrasYDpJQBAXVtdcKvg8ZeMFCOeRNTaWScEvOdish4MVptre&#10;+Uh97ksRQ9ilqKDyvk2ldEVFBt3EtsSRO9vOoI+wK6Xu8B7DTSNnSfIuDdYcGypsaVdRcclvRsHh&#10;MAvTLH+9fv3Ms3O49vL7spdKvYzCdgnCU/BP8b97r+P8t/kHPL6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bRk/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92" o:spid="_x0000_s1128" style="position:absolute;left:1438;top:753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vOP8UA&#10;AADdAAAADwAAAGRycy9kb3ducmV2LnhtbESPzW7CQAyE70i8w8pIvcFuKT9tyoKqSkXlSOABrKxJ&#10;IrLeKLtA6NPjQyVutmY883m16X2jrtTFOrCF14kBRVwEV3Np4Xj4Gb+DignZYROYLNwpwmY9HKww&#10;c+HGe7rmqVQSwjFDC1VKbaZ1LCryGCehJRbtFDqPSdau1K7Dm4T7Rk+NWWiPNUtDhS19V1Sc84u3&#10;MG+b41/uTJyZ3X1Znz62i/15a+3LqP/6BJWoT0/z//WvE/y3ufDLNzKC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u84/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393" o:spid="_x0000_s1129" style="position:absolute;left:3805;top:753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IfksQA&#10;AADdAAAADwAAAGRycy9kb3ducmV2LnhtbESPQWvCQBCF74X+h2UK3urGSotGV7GC4MVDVTyP2TEb&#10;mp1Ns2OM/94tFHqb4b3vzZv5sve16qiNVWADo2EGirgItuLSwPGweZ2AioJssQ5MBu4UYbl4fppj&#10;bsONv6jbS6lSCMccDTiRJtc6Fo48xmFoiJN2Ca1HSWtbatviLYX7Wr9l2Yf2WHG64LChtaPie3/1&#10;qcbKdZuzH4vQyU5/dv1u8llaYwYv/WoGSqiXf/MfvbWJG7+P4PebNIJe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SH5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394" o:spid="_x0000_s1130" style="position:absolute;left:5223;top:753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r/+8IA&#10;AADdAAAADwAAAGRycy9kb3ducmV2LnhtbERP3WrCMBS+H/gO4QjezdTKhnZGEUWQgRere4BDc9aU&#10;NSeliW18ezMQdnc+vt+z2UXbioF63zhWsJhnIIgrpxuuFXxfT68rED4ga2wdk4I7edhtJy8bLLQb&#10;+YuGMtQihbAvUIEJoSuk9JUhi37uOuLE/bjeYkiwr6XucUzhtpV5lr1Liw2nBoMdHQxVv+XNKliP&#10;xywuylN+aYfl/nPdxfzujVKzadx/gAgUw7/46T7rNH/5lsPfN+k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2v/7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395" o:spid="_x0000_s1131" style="position:absolute;left:6925;top:753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rneMQA&#10;AADdAAAADwAAAGRycy9kb3ducmV2LnhtbERPS2vCQBC+F/wPywi9iG58VEp0FRECHm1sD71Ns2MS&#10;zM7G7Bq3/74rCL3Nx/ec9TaYRvTUudqygukkAUFcWF1zqeDzlI3fQTiPrLGxTAp+ycF2M3hZY6rt&#10;nT+oz30pYgi7FBVU3replK6oyKCb2JY4cmfbGfQRdqXUHd5juGnkLEmW0mDNsaHClvYVFZf8ZhQc&#10;j7MwzfLR9etnkZ3DtZffl4NU6nUYdisQnoL/Fz/dBx3nz9/m8Pgmni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q53j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396" o:spid="_x0000_s1132" style="position:absolute;left:1438;top:781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IWU8QA&#10;AADdAAAADwAAAGRycy9kb3ducmV2LnhtbERPTWvCQBC9C/6HZYTe6karrcasUiwFT4Kxh/Y2zY7Z&#10;kOxsyG5N+u+7QsHbPN7nZLvBNuJKna8cK5hNExDEhdMVlwo+zu+PKxA+IGtsHJOCX/Kw245HGaba&#10;9Xyiax5KEUPYp6jAhNCmUvrCkEU/dS1x5C6usxgi7EqpO+xjuG3kPEmepcWKY4PBlvaGijr/sQpW&#10;+cu+/2zPX4v6rTHrb5KXYyWVepgMrxsQgYZwF/+7DzrOf1ou4PZNPEF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CFlP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397" o:spid="_x0000_s1133" style="position:absolute;left:3805;top:781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E5ZsQA&#10;AADdAAAADwAAAGRycy9kb3ducmV2LnhtbERP22rCQBB9F/oPyxT6IrqxmhJSN6JSUSgt1foBQ3Zy&#10;wexszG41/fuuIPRtDuc680VvGnGhztWWFUzGEQji3OqaSwXH780oAeE8ssbGMin4JQeL7GEwx1Tb&#10;K+/pcvClCCHsUlRQed+mUrq8IoNubFviwBW2M+gD7EqpO7yGcNPI5yh6kQZrDg0VtrSuKD8dfoyC&#10;ePMmi4+h/urP7z6ZHR3z52qr1NNjv3wF4an3/+K7e6fD/Gkcw+2bcIL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BOW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398" o:spid="_x0000_s1134" style="position:absolute;left:5223;top:781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kp68YA&#10;AADdAAAADwAAAGRycy9kb3ducmV2LnhtbERPTWvCQBC9F/oflil4KbppS1RSV5HSFo14MJaeh+w0&#10;CWZnw+5qUn99t1DobR7vcxarwbTiQs43lhU8TBIQxKXVDVcKPo5v4zkIH5A1tpZJwTd5WC1vbxaY&#10;advzgS5FqEQMYZ+hgjqELpPSlzUZ9BPbEUfuyzqDIUJXSe2wj+GmlY9JMpUGG44NNXb0UlN5Ks5G&#10;wTXfujDk/W4m03z2WuzTz/v3rVKju2H9DCLQEP7Ff+6NjvOf0in8fhNP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Kkp68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399" o:spid="_x0000_s1135" style="position:absolute;left:6925;top:781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Sf58QA&#10;AADdAAAADwAAAGRycy9kb3ducmV2LnhtbERPTWvCQBC9F/oflhG81V21tiV1lSIISi82zaHHITtN&#10;gtnZkF038d+7hYK3ebzPWW9H24pIvW8ca5jPFAji0pmGKw3F9/7pDYQPyAZbx6ThSh62m8eHNWbG&#10;DfxFMQ+VSCHsM9RQh9BlUvqyJot+5jrixP263mJIsK+k6XFI4baVC6VepMWGU0ONHe1qKs/5xWpY&#10;xLMsit0pLs3pJ+6bTzUcn5XW08n48Q4i0Bju4n/3waT5y9Ur/H2TTpC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En+f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1400" o:spid="_x0000_s1136" style="position:absolute;left:1438;top:809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3COcUA&#10;AADdAAAADwAAAGRycy9kb3ducmV2LnhtbESPzW7CQAyE70i8w8pIvcFuKT9tyoKqSkXlSOABrKxJ&#10;IrLeKLtA6NPjQyVutmY883m16X2jrtTFOrCF14kBRVwEV3Np4Xj4Gb+DignZYROYLNwpwmY9HKww&#10;c+HGe7rmqVQSwjFDC1VKbaZ1LCryGCehJRbtFDqPSdau1K7Dm4T7Rk+NWWiPNUtDhS19V1Sc84u3&#10;MG+b41/uTJyZ3X1Znz62i/15a+3LqP/6BJWoT0/z//WvE/y3ueDKNzKC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zcI5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01" o:spid="_x0000_s1137" style="position:absolute;left:3805;top:809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QTlMQA&#10;AADdAAAADwAAAGRycy9kb3ducmV2LnhtbESPQWvCQBCF7wX/wzJCb3WjYtHUVVQQevFQFc/T7DQb&#10;mp2N2TGm/74rFHqb4b3vzZvluve16qiNVWAD41EGirgItuLSwPm0f5mDioJssQ5MBn4owno1eFpi&#10;bsOdP6g7SqlSCMccDTiRJtc6Fo48xlFoiJP2FVqPkta21LbFewr3tZ5k2av2WHG64LChnaPi+3jz&#10;qcbGdftPPxWhi11cD/1hvi2tMc/DfvMGSqiXf/Mf/W4TN50t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kE5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02" o:spid="_x0000_s1138" style="position:absolute;left:5223;top:809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gOqsUA&#10;AADdAAAADwAAAGRycy9kb3ducmV2LnhtbESPQWvDMAyF74P9B6PBbqvTFMqa1i2lozAGOyztDxCx&#10;FofFcojdxP3302Gwm8R7eu/T7pB9ryYaYxfYwHJRgCJugu24NXC9nF9eQcWEbLEPTAbuFOGwf3zY&#10;YWXDzF801alVEsKxQgMupaHSOjaOPMZFGIhF+w6jxyTr2Go74izhvtdlUay1x46lweFAJ0fNT33z&#10;BjbzW5GX9bn87KfV8WMz5PIenTHPT/m4BZUop3/z3/W7FfzVWvjlGxlB7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KA6q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03" o:spid="_x0000_s1139" style="position:absolute;left:6925;top:809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gWKcMA&#10;AADdAAAADwAAAGRycy9kb3ducmV2LnhtbERPTWvCQBC9F/wPywheim5ii0h0FSkEPGraHryN2TEJ&#10;ZmdjdhvXf+8WCr3N433OehtMKwbqXWNZQTpLQBCXVjdcKfj6zKdLEM4ja2wtk4IHOdhuRi9rzLS9&#10;85GGwlcihrDLUEHtfZdJ6cqaDLqZ7Ygjd7G9QR9hX0nd4z2Gm1bOk2QhDTYcG2rs6KOm8lr8GAWH&#10;wzykefF6+z6/55dwG+TpupdKTcZhtwLhKfh/8Z97r+P8t0UK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gWK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04" o:spid="_x0000_s1140" style="position:absolute;left:1438;top:83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k/bsEA&#10;AADdAAAADwAAAGRycy9kb3ducmV2LnhtbERP24rCMBB9F/Yfwiz4psl66a7VKCIo66PVDxiasS02&#10;k9Jktfr1ZkHwbQ7nOotVZ2txpdZXjjV8DRUI4tyZigsNp+N28APCB2SDtWPScCcPq+VHb4GpcTc+&#10;0DULhYgh7FPUUIbQpFL6vCSLfuga4sidXWsxRNgW0rR4i+G2liOlEmmx4thQYkObkvJL9mc1TJv6&#10;9MiM8hO1v39X59kuOVx2Wvc/u/UcRKAuvMUv96+J88fJCP6/iS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JP27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405" o:spid="_x0000_s1141" style="position:absolute;left:3805;top:83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Duw8QA&#10;AADdAAAADwAAAGRycy9kb3ducmV2LnhtbESPQWvCQBCF7wX/wzJCb3VjA2Kjq2hB6MVDrXieZsds&#10;MDsbs9OY/vuuIPQ2w3vfmzfL9eAb1VMX68AGppMMFHEZbM2VgePX7mUOKgqyxSYwGfilCOvV6GmJ&#10;hQ03/qT+IJVKIRwLNOBE2kLrWDryGCehJU7aOXQeJa1dpW2HtxTuG/2aZTPtseZ0wWFL747Ky+HH&#10;pxob1+++fS5CJ/t23Q/7+bayxjyPh80ClNAg/+YH/WETl89yuH+TRt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g7s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06" o:spid="_x0000_s1142" style="position:absolute;left:5223;top:83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MIqcIA&#10;AADdAAAADwAAAGRycy9kb3ducmV2LnhtbERP3WrCMBS+H+wdwhF2N1OryOyMIhNBBC+se4BDc9YU&#10;m5PSxDa+/SIMdnc+vt+z3kbbioF63zhWMJtmIIgrpxuuFXxfD+8fIHxA1tg6JgUP8rDdvL6ssdBu&#10;5AsNZahFCmFfoAITQldI6StDFv3UdcSJ+3G9xZBgX0vd45jCbSvzLFtKiw2nBoMdfRmqbuXdKliN&#10;+yzOykN+bof57rTqYv7wRqm3Sdx9gggUw7/4z33Uaf58uYDnN+kE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Ewip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407" o:spid="_x0000_s1143" style="position:absolute;left:6925;top:83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MQKsQA&#10;AADdAAAADwAAAGRycy9kb3ducmV2LnhtbERPTWvCQBC9F/wPywheSt2oVUrqKiIEPNqoB2/T7JgE&#10;s7Mxu8b133cLhd7m8T5nuQ6mET11rrasYDJOQBAXVtdcKjgesrcPEM4ja2wsk4InOVivBi9LTLV9&#10;8Bf1uS9FDGGXooLK+zaV0hUVGXRj2xJH7mI7gz7CrpS6w0cMN42cJslCGqw5NlTY0rai4prfjYL9&#10;fhomWf56O32/Z5dw6+X5upNKjYZh8wnCU/D/4j/3Tsf5s8Uc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jECr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408" o:spid="_x0000_s1144" style="position:absolute;left:1438;top:865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DnAsQA&#10;AADdAAAADwAAAGRycy9kb3ducmV2LnhtbERPTWvCQBC9F/wPyxR6q5tWSTVmFVEKngqNPdTbmB2z&#10;IdnZkN2a+O/dQqG3ebzPyTejbcWVel87VvAyTUAQl07XXCn4Or4/L0D4gKyxdUwKbuRhs5485Jhp&#10;N/AnXYtQiRjCPkMFJoQuk9KXhiz6qeuII3dxvcUQYV9J3eMQw20rX5MklRZrjg0GO9oZKpvixypY&#10;FG+74bs7nubNvjXLM8nLRy2VenoctysQgcbwL/5zH3ScP0tT+P0mn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w5wL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409" o:spid="_x0000_s1145" style="position:absolute;left:3805;top:865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PIN8QA&#10;AADdAAAADwAAAGRycy9kb3ducmV2LnhtbERP22rCQBB9F/oPyxR8Kbqxaiqpm9CKUkFarPUDhuyY&#10;BLOzaXbV9O9doeDbHM515llnanGm1lWWFYyGEQji3OqKCwX7n9VgBsJ5ZI21ZVLwRw6y9KE3x0Tb&#10;C3/TeecLEULYJaig9L5JpHR5SQbd0DbEgTvY1qAPsC2kbvESwk0tn6MolgYrDg0lNrQoKT/uTkbB&#10;dLWUh88nve1+N3422Tvmr/cPpfqP3dsrCE+dv4v/3Wsd5o/jF7h9E06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zyDf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410" o:spid="_x0000_s1146" style="position:absolute;left:5223;top:865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bSv8gA&#10;AADdAAAADwAAAGRycy9kb3ducmV2LnhtbESPQUvDQBCF74L/YZmCF2k3Km0l7baIqNiIB1PpechO&#10;k2B2NuyuTfTXO4eCtxnem/e+WW9H16kThdh6NnAzy0ARV962XBv43D9P70HFhGyx80wGfijCdnN5&#10;scbc+oE/6FSmWkkIxxwNNCn1udaxashhnPmeWLSjDw6TrKHWNuAg4a7Tt1m20A5bloYGe3psqPoq&#10;v52B32IX0lgMb0s9L5ZP5fv8cP2yM+ZqMj6sQCUa07/5fP1qBf9uIbj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0FtK/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411" o:spid="_x0000_s1147" style="position:absolute;left:6925;top:865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tks8MA&#10;AADdAAAADwAAAGRycy9kb3ducmV2LnhtbERPTWsCMRC9F/ofwhS81aRaRFejFEFQerG6B4/DZtxd&#10;3EyWTcyu/94UCr3N433OajPYRkTqfO1Yw8dYgSAunKm51JCfd+9zED4gG2wck4YHedisX19WmBnX&#10;8w/FUyhFCmGfoYYqhDaT0hcVWfRj1xIn7uo6iyHBrpSmwz6F20ZOlJpJizWnhgpb2lZU3E53q2ES&#10;bzLPt8c4NcdL3NXfqj98Kq1Hb8PXEkSgIfyL/9x7k+ZPZwv4/Sad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tks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12" o:spid="_x0000_s1148" style="position:absolute;left:1438;top:89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6SX8UA&#10;AADdAAAADwAAAGRycy9kb3ducmV2LnhtbESPzW7CQAyE75V4h5WReiu7/BRKYEEVUhE9kvIAVtYk&#10;EVlvlN1C6NPXByRutmY883m97X2jrtTFOrCF8ciAIi6Cq7m0cPr5evsAFROywyYwWbhThO1m8LLG&#10;zIUbH+map1JJCMcMLVQptZnWsajIYxyFlli0c+g8Jlm7UrsObxLuGz0xZq491iwNFba0q6i45L/e&#10;wnvbnP5yZ+LMfN8X9Xm5nx8ve2tfh/3nClSiPj3Nj+uDE/zpQvj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DpJf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13" o:spid="_x0000_s1149" style="position:absolute;left:3805;top:89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dD8sQA&#10;AADdAAAADwAAAGRycy9kb3ducmV2LnhtbESPQWvCQBCF74X+h2UK3urGCq1GV7GC4MVDVTyP2TEb&#10;mp1Ns2OM/94tFHqb4b3vzZv5sve16qiNVWADo2EGirgItuLSwPGweZ2AioJssQ5MBu4UYbl4fppj&#10;bsONv6jbS6lSCMccDTiRJtc6Fo48xmFoiJN2Ca1HSWtbatviLYX7Wr9l2bv2WHG64LChtaPie3/1&#10;qcbKdZuzH4vQyU5/dv1u8llaYwYv/WoGSqiXf/MfvbWJG3+M4PebNIJe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nQ/L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14" o:spid="_x0000_s1150" style="position:absolute;left:5223;top:89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+jm8IA&#10;AADdAAAADwAAAGRycy9kb3ducmV2LnhtbERP3WrCMBS+H/gO4QjezdQKm3ZGEUWQgRere4BDc9aU&#10;NSeliW18ezMQdnc+vt+z2UXbioF63zhWsJhnIIgrpxuuFXxfT68rED4ga2wdk4I7edhtJy8bLLQb&#10;+YuGMtQihbAvUIEJoSuk9JUhi37uOuLE/bjeYkiwr6XucUzhtpV5lr1Jiw2nBoMdHQxVv+XNKliP&#10;xywuylN+aYfl/nPdxfzujVKzadx/gAgUw7/46T7rNH/5nsPfN+k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b6Ob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415" o:spid="_x0000_s1151" style="position:absolute;left:6925;top:89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+7GMQA&#10;AADdAAAADwAAAGRycy9kb3ducmV2LnhtbERPS2vCQBC+F/wPywi9iG58UEt0FRECHm1sD71Ns2MS&#10;zM7G7Bq3/74rCL3Nx/ec9TaYRvTUudqygukkAUFcWF1zqeDzlI3fQTiPrLGxTAp+ycF2M3hZY6rt&#10;nT+oz30pYgi7FBVU3replK6oyKCb2JY4cmfbGfQRdqXUHd5juGnkLEnepMGaY0OFLe0rKi75zSg4&#10;HmdhmuWj69fPIjuHay+/Lwep1Osw7FYgPAX/L366DzrOny/n8Pgmni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fuxj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416" o:spid="_x0000_s1152" style="position:absolute;left:1438;top:92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WUXMMA&#10;AADdAAAADwAAAGRycy9kb3ducmV2LnhtbERPzWrCQBC+F/oOywi91V3bVGt0FSk02KOpDzBkxySY&#10;nQ3Z1SR9+q4geJuP73fW28E24kqdrx1rmE0VCOLCmZpLDcff79dPED4gG2wck4aRPGw3z09rTI3r&#10;+UDXPJQihrBPUUMVQptK6YuKLPqpa4kjd3KdxRBhV0rTYR/DbSPflJpLizXHhgpb+qqoOOcXq+Gj&#10;bY5/uVE+UT/joj4ts/nhnGn9Mhl2KxCBhvAQ3917E+e/LxK4fR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jWUXM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417" o:spid="_x0000_s1153" style="position:absolute;left:3805;top:92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xF8cUA&#10;AADdAAAADwAAAGRycy9kb3ducmV2LnhtbESPT2/CMAzF75P2HSJP2m2kA/FnHQHBJKRdOADTzl7j&#10;NdUapzSmdN+eICFxs/Xe7/l5vux9rTpqYxXYwOsgA0VcBFtxaeDrsHmZgYqCbLEOTAb+KcJy8fgw&#10;x9yGM++o20upUgjHHA04kSbXOhaOPMZBaIiT9htaj5LWttS2xXMK97UeZtlEe6w4XXDY0Iej4m9/&#10;8qnGynWbHz8SoW/7dtz229m6tMY8P/Wrd1BCvdzNN/rTJm40HcP1mzSC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nEXxxQAAAN0AAAAPAAAAAAAAAAAAAAAAAJgCAABkcnMv&#10;ZG93bnJldi54bWxQSwUGAAAAAAQABAD1AAAAigMAAAAA&#10;" path="m,l1408,e" filled="f" strokeweight=".48pt">
                  <v:path arrowok="t" o:connecttype="custom" o:connectlocs="0,0;1408,0" o:connectangles="0,0"/>
                </v:shape>
                <v:shape id="Freeform 1418" o:spid="_x0000_s1154" style="position:absolute;left:5223;top:92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SlmMIA&#10;AADdAAAADwAAAGRycy9kb3ducmV2LnhtbERP3WrCMBS+H+wdwhF2N1MruNkZRSaCCF5Y9wCH5qwp&#10;NieliW18+0UQdnc+vt+z2kTbioF63zhWMJtmIIgrpxuuFfxc9u+fIHxA1tg6JgV38rBZv76ssNBu&#10;5DMNZahFCmFfoAITQldI6StDFv3UdcSJ+3W9xZBgX0vd45jCbSvzLFtIiw2nBoMdfRuqruXNKliO&#10;uyzOyn1+aof59rjsYn73Rqm3Sdx+gQgUw7/46T7oNH/+sYDHN+kE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VKWY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419" o:spid="_x0000_s1155" style="position:absolute;left:6925;top:92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S9G8QA&#10;AADdAAAADwAAAGRycy9kb3ducmV2LnhtbERPTWvCQBC9F/wPywheSt2oRUvqKiIEPNqoB2/T7JgE&#10;s7Mxu8b133cLhd7m8T5nuQ6mET11rrasYDJOQBAXVtdcKjgesrcPEM4ja2wsk4InOVivBi9LTLV9&#10;8Bf1uS9FDGGXooLK+zaV0hUVGXRj2xJH7mI7gz7CrpS6w0cMN42cJslcGqw5NlTY0rai4prfjYL9&#10;fhomWf56O32/Z5dw6+X5upNKjYZh8wnCU/D/4j/3Tsf5s8UCfr+JJ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kvRv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420" o:spid="_x0000_s1156" style="position:absolute;left:1438;top:94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ieWcUA&#10;AADdAAAADwAAAGRycy9kb3ducmV2LnhtbESPzW7CQAyE75V4h5WReiu7/BRKYEEVUhE9kvIAVtYk&#10;EVlvlN1C6NPXByRutmY883m97X2jrtTFOrCF8ciAIi6Cq7m0cPr5evsAFROywyYwWbhThO1m8LLG&#10;zIUbH+map1JJCMcMLVQptZnWsajIYxyFlli0c+g8Jlm7UrsObxLuGz0xZq491iwNFba0q6i45L/e&#10;wnvbnP5yZ+LMfN8X9Xm5nx8ve2tfh/3nClSiPj3Nj+uDE/zpQnD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eJ5Z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21" o:spid="_x0000_s1157" style="position:absolute;left:3805;top:94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FP9MQA&#10;AADdAAAADwAAAGRycy9kb3ducmV2LnhtbESPQWvCQBCF7wX/wzJCb3WjgtXUVVQQevFQFc/T7DQb&#10;mp2N2TGm/74rFHqb4b3vzZvluve16qiNVWAD41EGirgItuLSwPm0f5mDioJssQ5MBn4owno1eFpi&#10;bsOdP6g7SqlSCMccDTiRJtc6Fo48xlFoiJP2FVqPkta21LbFewr3tZ5k2Ux7rDhdcNjQzlHxfbz5&#10;VGPjuv2nn4rQxS6uh/4w35bWmOdhv3kDJdTLv/mPfreJm74u4PFNGk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RT/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22" o:spid="_x0000_s1158" style="position:absolute;left:5223;top:94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ToUMUA&#10;AADdAAAADwAAAGRycy9kb3ducmV2LnhtbESPQWvDMAyF74P9B6PBbqvTFEab1i2lozAGOyztDxCx&#10;FofFcojdxP3302Gwm8R7eu/T7pB9ryYaYxfYwHJRgCJugu24NXC9nF/WoGJCttgHJgN3inDYPz7s&#10;sLJh5i+a6tQqCeFYoQGX0lBpHRtHHuMiDMSifYfRY5J1bLUdcZZw3+uyKF61x46lweFAJ0fNT33z&#10;BjbzW5GX9bn87KfV8WMz5PIenTHPT/m4BZUop3/z3/W7FfzVWvjlGxlB7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JOhQ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23" o:spid="_x0000_s1159" style="position:absolute;left:6925;top:94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Tw08MA&#10;AADdAAAADwAAAGRycy9kb3ducmV2LnhtbERPTWvCQBC9F/wPywheim5ii0h0FSkEPGraHryN2TEJ&#10;ZmdjdhvXf+8WCr3N433OehtMKwbqXWNZQTpLQBCXVjdcKfj6zKdLEM4ja2wtk4IHOdhuRi9rzLS9&#10;85GGwlcihrDLUEHtfZdJ6cqaDLqZ7Ygjd7G9QR9hX0nd4z2Gm1bOk2QhDTYcG2rs6KOm8lr8GAWH&#10;wzykefF6+z6/55dwG+TpupdKTcZhtwLhKfh/8Z97r+P8t2UK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Tw0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24" o:spid="_x0000_s1160" style="position:absolute;left:1438;top:976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XZlMEA&#10;AADdAAAADwAAAGRycy9kb3ducmV2LnhtbERP24rCMBB9F/yHMAu+abLet2uUZUHRx1Y/YGjGtthM&#10;ShO1+vVGWNi3OZzrrDadrcWNWl851vA5UiCIc2cqLjScjtvhEoQPyAZrx6ThQR42635vhYlxd07p&#10;loVCxBD2CWooQ2gSKX1ekkU/cg1x5M6utRgibAtpWrzHcFvLsVJzabHi2FBiQ78l5ZfsajXMmvr0&#10;zIzyU3V4LKrz126eXnZaDz66n28QgbrwL/5z702cP1mO4f1NPEG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F2ZT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425" o:spid="_x0000_s1161" style="position:absolute;left:3805;top:976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IOcQA&#10;AADdAAAADwAAAGRycy9kb3ducmV2LnhtbESPQWvCQBCF74X+h2WE3urGBkoaXUUFoRcPVel5zI7Z&#10;YHY2zU5j+u+7hYK3Gd773rxZrEbfqoH62AQ2MJtmoIirYBuuDZyOu+cCVBRki21gMvBDEVbLx4cF&#10;ljbc+IOGg9QqhXAs0YAT6UqtY+XIY5yGjjhpl9B7lLT2tbY93lK4b/VLlr1qjw2nCw472jqqrodv&#10;n2qs3bA7+1yEPu3b137cF5vaGvM0GddzUEKj3M3/9LtNXF7k8PdNGkE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sCDn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26" o:spid="_x0000_s1162" style="position:absolute;left:5223;top:976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/uU8IA&#10;AADdAAAADwAAAGRycy9kb3ducmV2LnhtbERP3WrCMBS+F/YO4Qx2p6lVRKtRZEMYwi6se4BDc9YU&#10;m5PSZG18+0UYeHc+vt+zO0TbioF63zhWMJ9lIIgrpxuuFXxfT9M1CB+QNbaOScGdPBz2L5MdFtqN&#10;fKGhDLVIIewLVGBC6AopfWXIop+5jjhxP663GBLsa6l7HFO4bWWeZStpseHUYLCjd0PVrfy1Cjbj&#10;Rxbn5Sn/aofF8bzpYn73Rqm313jcgggUw1P87/7Uaf5ivYTHN+kEu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H+5T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427" o:spid="_x0000_s1163" style="position:absolute;left:6925;top:976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/20MQA&#10;AADdAAAADwAAAGRycy9kb3ducmV2LnhtbERPTWvCQBC9F/wPywi9FN1oq0jqKiIEPGq0h96m2TEJ&#10;Zmdjdhu3/94VhN7m8T5nuQ6mET11rrasYDJOQBAXVtdcKjgds9EChPPIGhvLpOCPHKxXg5clptre&#10;+EB97ksRQ9ilqKDyvk2ldEVFBt3YtsSRO9vOoI+wK6Xu8BbDTSOnSTKXBmuODRW2tK2ouOS/RsF+&#10;Pw2TLH+7fv18ZOdw7eX3ZSeVeh2GzScIT8H/i5/unY7z3xczeHwTT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v9tD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428" o:spid="_x0000_s1164" style="position:absolute;left:1438;top:100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wB+MQA&#10;AADdAAAADwAAAGRycy9kb3ducmV2LnhtbERPTWvCQBC9F/oflhG81Y1tsTFmlWIRPBUaPehtzE6y&#10;wexsyG5N/PfdQqG3ebzPyTejbcWNet84VjCfJSCIS6cbrhUcD7unFIQPyBpbx6TgTh4268eHHDPt&#10;Bv6iWxFqEUPYZ6jAhNBlUvrSkEU/cx1x5CrXWwwR9rXUPQ4x3LbyOUkW0mLDscFgR1tD5bX4tgrS&#10;4m07nLrD+fX60ZrlhWT12UilppPxfQUi0Bj+xX/uvY7zX9IF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8Afj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429" o:spid="_x0000_s1165" style="position:absolute;left:3805;top:100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8uzcQA&#10;AADdAAAADwAAAGRycy9kb3ducmV2LnhtbERP22rCQBB9L/gPywh9KbrRVg3RVbQ0tFAUbx8wZMck&#10;mJ2N2a1J/75bKPRtDuc6i1VnKnGnxpWWFYyGEQjizOqScwXnUzqIQTiPrLGyTAq+ycFq2XtYYKJt&#10;ywe6H30uQgi7BBUU3teJlC4ryKAb2po4cBfbGPQBNrnUDbYh3FRyHEVTabDk0FBgTa8FZdfjl1Ew&#10;Sd/kZfuk993t08cvZ8e827wr9djv1nMQnjr/L/5zf+gw/zmewe834QS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/Ls3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430" o:spid="_x0000_s1166" style="position:absolute;left:5223;top:100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o0RcgA&#10;AADdAAAADwAAAGRycy9kb3ducmV2LnhtbESPQUvDQBCF70L/wzIFL9JuVGpL7LYUUbERD6bieciO&#10;SWh2NuyuTfTXO4eCtxnem/e+WW9H16kThdh6NnA9z0ARV962XBv4ODzNVqBiQrbYeSYDPxRhu5lc&#10;rDG3fuB3OpWpVhLCMUcDTUp9rnWsGnIY574nFu3LB4dJ1lBrG3CQcNfpmyy70w5bloYGe3poqDqW&#10;387Ab7EPaSyG16VeFMvH8m3xefW8N+ZyOu7uQSUa07/5fP1iBf92Jbj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GjRF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431" o:spid="_x0000_s1167" style="position:absolute;left:6925;top:100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eCScMA&#10;AADdAAAADwAAAGRycy9kb3ducmV2LnhtbERPTWvCQBC9F/wPywi91d1qEZu6ERGEFi9qc+hxyE6T&#10;kOxsyK6b9N+7hUJv83ifs91NthORBt841vC8UCCIS2carjQUn8enDQgfkA12jknDD3nY5bOHLWbG&#10;jXyheA2VSCHsM9RQh9BnUvqyJot+4XrixH27wWJIcKikGXBM4baTS6XW0mLDqaHGng41le31ZjUs&#10;YyuL4nCOK3P+isfmpMaPF6X143zav4EINIV/8Z/73aT5q80r/H6TTpD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jeCS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32" o:spid="_x0000_s1168" style="position:absolute;left:1438;top:1032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CqysYA&#10;AADdAAAADwAAAGRycy9kb3ducmV2LnhtbESPQW/CMAyF75P2HyJP2m2k29CAjoAm0CROSCs7jJtp&#10;TFPROFUTaPfv8QGJm633/N7n+XLwjbpQF+vABl5HGSjiMtiaKwO/u++XKaiYkC02gcnAP0VYLh4f&#10;5pjb0PMPXYpUKQnhmKMBl1Kbax1LRx7jKLTEoh1D5zHJ2lXadthLuG/0W5Z9aI81S4PDllaOylNx&#10;9gamxWTV/7W7/fi0btzsQPq4rbUxz0/D1yeoREO6m2/XGyv47zPhl29kBL2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4Cqys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433" o:spid="_x0000_s1169" style="position:absolute;left:3805;top:1032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OF/8MA&#10;AADdAAAADwAAAGRycy9kb3ducmV2LnhtbERP22rCQBB9L/gPywi+iG60VTS6ShWlgijePmDIjkkw&#10;O5tmV03/vlsQ+jaHc53pvDaFeFDlcssKet0IBHFidc6pgst53RmBcB5ZY2GZFPyQg/ms8TbFWNsn&#10;H+lx8qkIIexiVJB5X8ZSuiQjg65rS+LAXW1l0AdYpVJX+AzhppD9KBpKgzmHhgxLWmaU3E53o2Cw&#10;Xsnrrq0P9ffWjz4ujnm/+FKq1aw/JyA81f5f/HJvdJj/Pu7B3zfhBD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0OF/8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434" o:spid="_x0000_s1170" style="position:absolute;left:5223;top:1032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VcsYA&#10;AADdAAAADwAAAGRycy9kb3ducmV2LnhtbERPTWvCQBC9F/oflil4KXWjRa2pq4i0UlN6aCo9D9lp&#10;EpqdDbtbE/31riD0No/3OYtVbxpxIOdrywpGwwQEcWF1zaWC/dfrwxMIH5A1NpZJwZE8rJa3NwtM&#10;te34kw55KEUMYZ+igiqENpXSFxUZ9EPbEkfuxzqDIUJXSu2wi+GmkeMkmUqDNceGClvaVFT85n9G&#10;wSnbudBn3ftMTrLZS/4x+b7f7pQa3PXrZxCB+vAvvrrfdJz/OB/D5Zt4gly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uVc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435" o:spid="_x0000_s1171" style="position:absolute;left:6925;top:1032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YjfsMA&#10;AADdAAAADwAAAGRycy9kb3ducmV2LnhtbERPTWvCQBC9F/wPywi91V1NKRpdRQShpRerOXgcsmMS&#10;zM6G7LpJ/323UOhtHu9zNrvRtiJS7xvHGuYzBYK4dKbhSkNxOb4sQfiAbLB1TBq+ycNuO3naYG7c&#10;wF8Uz6ESKYR9jhrqELpcSl/WZNHPXEecuJvrLYYE+0qaHocUblu5UOpNWmw4NdTY0aGm8n5+WA2L&#10;eJdFcTjFzJyu8dh8quHjVWn9PB33axCBxvAv/nO/mzQ/W2X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Yjf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36" o:spid="_x0000_s1172" style="position:absolute;left:1438;top:1060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usycMA&#10;AADdAAAADwAAAGRycy9kb3ducmV2LnhtbERPTWvCQBC9F/wPywi91Y1VqsasIkqhp0KjB72N2TEb&#10;kp0N2a1J/323UPA2j/c52XawjbhT5yvHCqaTBARx4XTFpYLT8f1lCcIHZI2NY1LwQx62m9FThql2&#10;PX/RPQ+liCHsU1RgQmhTKX1hyKKfuJY4cjfXWQwRdqXUHfYx3DbyNUnepMWKY4PBlvaGijr/tgqW&#10;+WLfn9vjZV4fGrO6krx9VlKp5/GwW4MINISH+N/9oeP82WoOf9/EE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usyc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437" o:spid="_x0000_s1173" style="position:absolute;left:3805;top:1060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iD/MQA&#10;AADdAAAADwAAAGRycy9kb3ducmV2LnhtbERP22rCQBB9F/oPywh9KbqxVkmjq6hUKhSltfmAITu5&#10;0OxszK4a/75bKPg2h3Od+bIztbhQ6yrLCkbDCARxZnXFhYL0ezuIQTiPrLG2TApu5GC5eOjNMdH2&#10;yl90OfpChBB2CSoovW8SKV1WkkE3tA1x4HLbGvQBtoXULV5DuKnlcxRNpcGKQ0OJDW1Kyn6OZ6Ng&#10;sn2T+f5Jf3anDx+/pI75sH5X6rHfrWYgPHX+Lv5373SYP36dwN834QS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4g/z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438" o:spid="_x0000_s1174" style="position:absolute;left:5223;top:1060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TccYA&#10;AADdAAAADwAAAGRycy9kb3ducmV2LnhtbERPTWvCQBC9C/0Pywi9lLqpotbUVYq0UlN6aCo9D9kx&#10;Cc3Oht2tSfvrXUHwNo/3Oct1bxpxJOdrywoeRgkI4sLqmksF+6/X+0cQPiBrbCyTgj/ysF7dDJaY&#10;atvxJx3zUIoYwj5FBVUIbSqlLyoy6Ee2JY7cwTqDIUJXSu2wi+GmkeMkmUmDNceGClvaVFT85L9G&#10;wX+2c6HPuve5nGbzl/xj+n233Sl1O+yfn0AE6sNVfHG/6Th/spjB+Zt4gly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CTc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439" o:spid="_x0000_s1175" style="position:absolute;left:6925;top:1060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0lfcQA&#10;AADdAAAADwAAAGRycy9kb3ducmV2LnhtbERPTWvCQBC9F/oflhG81V212DZ1lSIISi82zaHHITtN&#10;gtnZkF038d+7hYK3ebzPWW9H24pIvW8ca5jPFAji0pmGKw3F9/7pFYQPyAZbx6ThSh62m8eHNWbG&#10;DfxFMQ+VSCHsM9RQh9BlUvqyJot+5jrixP263mJIsK+k6XFI4baVC6VW0mLDqaHGjnY1lef8YjUs&#10;4lkWxe4Ul+b0E/fNpxqOz0rr6WT8eAcRaAx38b/7YNL85dsL/H2TTpC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9JX3EAAAA3Q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1440" o:spid="_x0000_s1176" style="position:absolute;left:1438;top:10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R4o8UA&#10;AADdAAAADwAAAGRycy9kb3ducmV2LnhtbESPzW7CQAyE75V4h5WReiu7/JRCYEEVUhE9kvIAVtYk&#10;EVlvlN1C6NPXByRutmY883m97X2jrtTFOrCF8ciAIi6Cq7m0cPr5eluAignZYROYLNwpwnYzeFlj&#10;5sKNj3TNU6kkhGOGFqqU2kzrWFTkMY5CSyzaOXQek6xdqV2HNwn3jZ4YM9cea5aGClvaVVRc8l9v&#10;4b1tTn+5M3Fmvu8f9Xm5nx8ve2tfh/3nClSiPj3Nj+uDE/zpUnDlGxlBb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Hij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41" o:spid="_x0000_s1177" style="position:absolute;left:3805;top:10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2pDsQA&#10;AADdAAAADwAAAGRycy9kb3ducmV2LnhtbESPQWvCQBCF7wX/wzIFb3VThWKiq9iC4MVDVTyP2Wk2&#10;NDsbs2NM/323UPA2w3vfmzfL9eAb1VMX68AGXicZKOIy2JorA6fj9mUOKgqyxSYwGfihCOvV6GmJ&#10;hQ13/qT+IJVKIRwLNOBE2kLrWDryGCehJU7aV+g8Slq7StsO7yncN3qaZW/aY83pgsOWPhyV34eb&#10;TzU2rt9e/EyEzja/7of9/L2yxoyfh80ClNAgD/M/vbOJm+U5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dqQ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42" o:spid="_x0000_s1178" style="position:absolute;left:5223;top:10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0mb8UA&#10;AADdAAAADwAAAGRycy9kb3ducmV2LnhtbESPQUvEMBCF74L/IYzgzU22irjdzS6LsiCCB6s/YGjG&#10;pmwzKU1ss//eOQjeZnhv3vtmdyhhUDNNqY9sYb0yoIjb6HruLHx9nu6eQKWM7HCITBYulOCwv77a&#10;Ye3iwh80N7lTEsKpRgs+57HWOrWeAqZVHIlF+45TwCzr1Gk34SLhYdCVMY86YM/S4HGkZ0/tufkJ&#10;FjbLiynr5lS9D/P98W0zluqSvLW3N+W4BZWp5H/z3/WrE/wHI/zyjYy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XSZv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43" o:spid="_x0000_s1179" style="position:absolute;left:6925;top:10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0+7MMA&#10;AADdAAAADwAAAGRycy9kb3ducmV2LnhtbERPTYvCMBC9L+x/CLOwl0XTishSjSJCwaN29bC3sRnb&#10;YjOpTazZf28EYW/zeJ+zWAXTioF611hWkI4TEMSl1Q1XCg4/+egbhPPIGlvLpOCPHKyW728LzLS9&#10;856GwlcihrDLUEHtfZdJ6cqaDLqx7Ygjd7a9QR9hX0nd4z2Gm1ZOkmQmDTYcG2rsaFNTeSluRsFu&#10;NwlpXnxdj6dpfg7XQf5etlKpz4+wnoPwFPy/+OXe6jh/mqTw/Cae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0+7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44" o:spid="_x0000_s1180" style="position:absolute;left:1438;top:111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wXq8EA&#10;AADdAAAADwAAAGRycy9kb3ducmV2LnhtbERPzYrCMBC+C/sOYYS9aaKou9amsggr7tHqAwzN2Bab&#10;SWmiVp/eCMLe5uP7nXTd20ZcqfO1Yw2TsQJBXDhTc6nhePgdfYPwAdlg45g03MnDOvsYpJgYd+M9&#10;XfNQihjCPkENVQhtIqUvKrLox64ljtzJdRZDhF0pTYe3GG4bOVVqIS3WHBsqbGlTUXHOL1bDvG2O&#10;j9woP1N/96/6tNwu9uet1p/D/mcFIlAf/sVv987E+TM1hdc38QSZ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8F6v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445" o:spid="_x0000_s1181" style="position:absolute;left:3805;top:111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XGBsQA&#10;AADdAAAADwAAAGRycy9kb3ducmV2LnhtbESPQWvCQBCF7wX/wzKCt7qxlqLRVawgePFQWzyP2TEb&#10;zM7G7BjTf98tFHqb4b3vzZvluve16qiNVWADk3EGirgItuLSwNfn7nkGKgqyxTowGfimCOvV4GmJ&#10;uQ0P/qDuKKVKIRxzNOBEmlzrWDjyGMehIU7aJbQeJa1tqW2LjxTua/2SZW/aY8XpgsOGto6K6/Hu&#10;U42N63ZnPxWhk53fDv1h9l5aY0bDfrMAJdTLv/mP3tvEvWZT+P0mja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Vxg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46" o:spid="_x0000_s1182" style="position:absolute;left:5223;top:111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YgbMIA&#10;AADdAAAADwAAAGRycy9kb3ducmV2LnhtbERP3WrCMBS+H+wdwhnsbiZWGbMaRSbCGHhh5wMcmmNT&#10;bE5Kk7Xx7ZfBYHfn4/s9m11ynRhpCK1nDfOZAkFce9Nyo+HydXx5AxEissHOM2m4U4Dd9vFhg6Xx&#10;E59prGIjcgiHEjXYGPtSylBbchhmvifO3NUPDmOGQyPNgFMOd50slHqVDlvODRZ7erdU36pvp2E1&#10;HVSaV8fi1I2L/eeqT8U9WK2fn9J+DSJSiv/iP/eHyfOXagm/3+QT5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ZiBs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447" o:spid="_x0000_s1183" style="position:absolute;left:6925;top:111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Y478MA&#10;AADdAAAADwAAAGRycy9kb3ducmV2LnhtbERPTWvCQBC9F/oflil4Kc1G0VKiq5RCwKPG9tDbmB2T&#10;YHY2Zte4/ntXELzN433OYhVMKwbqXWNZwThJQRCXVjdcKfjd5R9fIJxH1thaJgVXcrBavr4sMNP2&#10;wlsaCl+JGMIuQwW1910mpStrMugS2xFH7mB7gz7CvpK6x0sMN62cpOmnNNhwbKixo5+aymNxNgo2&#10;m0kY58X76W8/zQ/hNMj/41oqNXoL33MQnoJ/ih/utY7zp+kM7t/EE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9Y47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48" o:spid="_x0000_s1184" style="position:absolute;left:1438;top:11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XPx8IA&#10;AADdAAAADwAAAGRycy9kb3ducmV2LnhtbERPS4vCMBC+L/gfwgje1lQRH9UoogieFrbuYb2NzdgU&#10;m0lpoq3/3iwseJuP7zmrTWcr8aDGl44VjIYJCOLc6ZILBT+nw+cchA/IGivHpOBJHjbr3scKU+1a&#10;/qZHFgoRQ9inqMCEUKdS+tyQRT90NXHkrq6xGCJsCqkbbGO4reQ4SabSYsmxwWBNO0P5LbtbBfNs&#10;tmt/69N5cttXZnEhef0qpVKDfrddggjUhbf4333Ucf4kmcLfN/EEuX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hc/H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449" o:spid="_x0000_s1185" style="position:absolute;left:3805;top:11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bg8sIA&#10;AADdAAAADwAAAGRycy9kb3ducmV2LnhtbERP24rCMBB9X/Afwgi+LGuqeKMaRUVZQRRX/YChGdti&#10;M6lN1O7fG2Fh3+ZwrjOZ1aYQD6pcbllBpx2BIE6szjlVcD6tv0YgnEfWWFgmBb/kYDZtfEww1vbJ&#10;P/Q4+lSEEHYxKsi8L2MpXZKRQde2JXHgLrYy6AOsUqkrfIZwU8huFA2kwZxDQ4YlLTNKrse7UdBf&#10;r+Rl96kP9W3rR72zY94vvpVqNev5GISn2v+L/9wbHeb3oiG8vw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RuDy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450" o:spid="_x0000_s1186" style="position:absolute;left:5223;top:11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P6esgA&#10;AADdAAAADwAAAGRycy9kb3ducmV2LnhtbESPQUvDQBCF70L/wzKFXsRuLNZK7LaIVGkjHozieciO&#10;STA7G3a3Teyvdw6Ctxnem/e+WW9H16kThdh6NnA9z0ARV962XBv4eH+6ugMVE7LFzjMZ+KEI283k&#10;Yo259QO/0alMtZIQjjkaaFLqc61j1ZDDOPc9sWhfPjhMsoZa24CDhLtOL7LsVjtsWRoa7Omxoeq7&#10;PDoD5+IQ0lgMLyu9LFa78nX5efl8MGY2HR/uQSUa07/573pvBf8mE1z5RkbQm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Y/p6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451" o:spid="_x0000_s1187" style="position:absolute;left:6925;top:11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5MdsMA&#10;AADdAAAADwAAAGRycy9kb3ducmV2LnhtbERPTWvCQBC9F/wPywi91d2qFJtmlSIISi9Wc/A4ZKdJ&#10;SHY2ZLeb9N+7hUJv83ifk+8m24lIg28ca3heKBDEpTMNVxqK6+FpA8IHZIOdY9LwQx5229lDjplx&#10;I39SvIRKpBD2GWqoQ+gzKX1Zk0W/cD1x4r7cYDEkOFTSDDimcNvJpVIv0mLDqaHGnvY1le3l22pY&#10;xlYWxf4cV+Z8i4fmQ42ntdL6cT69v4EINIV/8Z/7aNL8tXqF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05Md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52" o:spid="_x0000_s1188" style="position:absolute;left:1438;top:117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6msUA&#10;AADdAAAADwAAAGRycy9kb3ducmV2LnhtbESPQW/CMAyF75P2HyJP2m0kIGBb14AmJNB2pOsPsBrT&#10;Vm2cqglQ9uvnA9Jutt7ze5/z7eR7daExtoEtzGcGFHEVXMu1hfJn//IGKiZkh31gsnCjCNvN40OO&#10;mQtXPtKlSLWSEI4ZWmhSGjKtY9WQxzgLA7FopzB6TLKOtXYjXiXc93phzFp7bFkaGhxo11DVFWdv&#10;YTX05W/hTFya79tre3o/rI/dwdrnp+nzA1SiKf2b79dfTvCXc+GXb2QEv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7qa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53" o:spid="_x0000_s1189" style="position:absolute;left:3805;top:117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JrN8QA&#10;AADdAAAADwAAAGRycy9kb3ducmV2LnhtbESPQWvCQBCF7wX/wzJCb3UTK0Wjq6gg9OKhtnges9Ns&#10;aHY2Zqcx/fddodDbDO99b96sNoNvVE9drAMbyCcZKOIy2JorAx/vh6c5qCjIFpvAZOCHImzWo4cV&#10;Fjbc+I36k1QqhXAs0IATaQutY+nIY5yEljhpn6HzKGntKm07vKVw3+hplr1ojzWnCw5b2jsqv07f&#10;PtXYuv5w8c8idLaL63E4zneVNeZxPGyXoIQG+Tf/0a82cbM8h/s3aQS9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Saz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54" o:spid="_x0000_s1190" style="position:absolute;left:5223;top:117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qLXsIA&#10;AADdAAAADwAAAGRycy9kb3ducmV2LnhtbERP3WrCMBS+H+wdwhF2N9N2MmZnFNkQRPDCugc4NGdN&#10;sTkpTdbGtzeCsLvz8f2e1SbaTow0+NaxgnyegSCunW65UfBz3r1+gPABWWPnmBRcycNm/fy0wlK7&#10;iU80VqERKYR9iQpMCH0ppa8NWfRz1xMn7tcNFkOCQyP1gFMKt50ssuxdWmw5NRjs6ctQfan+rILl&#10;9J3FvNoVx2582x6WfSyu3ij1MovbTxCBYvgXP9x7neYv8gLu36QT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Gote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455" o:spid="_x0000_s1191" style="position:absolute;left:6925;top:117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qT3cMA&#10;AADdAAAADwAAAGRycy9kb3ducmV2LnhtbERPTWvCQBC9F/wPywheim5ipUh0lVIIeLSxPfQ2Zsck&#10;mJ2N2TWu/94tFLzN433OehtMKwbqXWNZQTpLQBCXVjdcKfg+5NMlCOeRNbaWScGdHGw3o5c1Ztre&#10;+IuGwlcihrDLUEHtfZdJ6cqaDLqZ7Ygjd7K9QR9hX0nd4y2Gm1bOk+RdGmw4NtTY0WdN5bm4GgX7&#10;/TykefF6+Tku8lO4DPL3vJNKTcbhYwXCU/BP8b97p+P8RfoGf9/EE+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qT3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56" o:spid="_x0000_s1192" style="position:absolute;left:1438;top:1199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Ji9sIA&#10;AADdAAAADwAAAGRycy9kb3ducmV2LnhtbERPTYvCMBC9L/gfwgje1lQprlajiIvgacG6h/U2NmNT&#10;bCalydr67zeCsLd5vM9ZbXpbizu1vnKsYDJOQBAXTldcKvg+7d/nIHxA1lg7JgUP8rBZD95WmGnX&#10;8ZHueShFDGGfoQITQpNJ6QtDFv3YNcSRu7rWYoiwLaVusYvhtpbTJJlJixXHBoMN7QwVt/zXKpjn&#10;H7vupzmd09tnbRYXktevSio1GvbbJYhAffgXv9wHHeenkxSe38QT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wmL2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457" o:spid="_x0000_s1193" style="position:absolute;left:3805;top:1199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FNw8IA&#10;AADdAAAADwAAAGRycy9kb3ducmV2LnhtbERP24rCMBB9F/yHMMK+iKaKilSj6KIoLIq3DxiasS02&#10;k26T1fr3ZkHwbQ7nOtN5bQpxp8rllhX0uhEI4sTqnFMFl/O6MwbhPLLGwjIpeJKD+azZmGKs7YOP&#10;dD/5VIQQdjEqyLwvYyldkpFB17UlceCutjLoA6xSqSt8hHBTyH4UjaTBnENDhiV9Z5TcTn9GwXC9&#10;ktddWx/q3x8/Hlwc8365UeqrVS8mIDzV/iN+u7c6zB/0hvD/TThB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AU3D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458" o:spid="_x0000_s1194" style="position:absolute;left:5223;top:1199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ldTsUA&#10;AADdAAAADwAAAGRycy9kb3ducmV2LnhtbERPTWvCQBC9C/6HZYRepG4sVUt0lVLaUiMeTIvnITsm&#10;wexs2N2atL++KxS8zeN9zmrTm0ZcyPnasoLpJAFBXFhdc6ng6/Pt/gmED8gaG8uk4Ic8bNbDwQpT&#10;bTs+0CUPpYgh7FNUUIXQplL6oiKDfmJb4sidrDMYInSl1A67GG4a+ZAkc2mw5thQYUsvFRXn/Nso&#10;+M22LvRZt1vIWbZ4zfez4/h9q9TdqH9eggjUh5v43/2h4/zH6Ryu38QT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aV1O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459" o:spid="_x0000_s1195" style="position:absolute;left:6925;top:1199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TrQsMA&#10;AADdAAAADwAAAGRycy9kb3ducmV2LnhtbERPTWvCQBC9C/0PyxS86a5WakmzShGESi9Wc+hxyE6T&#10;kOxsyG438d+7hUJv83ifk+8n24lIg28ca1gtFQji0pmGKw3F9bh4AeEDssHOMWm4kYf97mGWY2bc&#10;yJ8UL6ESKYR9hhrqEPpMSl/WZNEvXU+cuG83WAwJDpU0A44p3HZyrdSztNhwaqixp0NNZXv5sRrW&#10;sZVFcTjHJ3P+isfmQ42njdJ6/ji9vYIINIV/8Z/73aT5m9UWfr9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TrQ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60" o:spid="_x0000_s1196" style="position:absolute;left:1438;top:1227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9o88YA&#10;AADdAAAADwAAAGRycy9kb3ducmV2LnhtbESPQWvCQBCF7wX/wzJCb3VjEavRVcRS6EkwemhvY3bM&#10;BrOzIbs16b/vHITeZnhv3vtmvR18o+7UxTqwgekkA0VcBltzZeB8+nhZgIoJ2WITmAz8UoTtZvS0&#10;xtyGno90L1KlJIRjjgZcSm2udSwdeYyT0BKLdg2dxyRrV2nbYS/hvtGvWTbXHmuWBoct7R2Vt+LH&#10;G1gUb/v+qz19z27vjVteSF8PtTbmeTzsVqASDenf/Lj+tII/mwqufCMj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9o8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461" o:spid="_x0000_s1197" style="position:absolute;left:3805;top:1227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xHxsMA&#10;AADdAAAADwAAAGRycy9kb3ducmV2LnhtbERP24rCMBB9F/yHMMK+LJq6qGg1isrKCqJ4+4ChGdti&#10;M6lNVrt/b4QF3+ZwrjOZ1aYQd6pcbllBtxOBIE6szjlVcD6t2kMQziNrLCyTgj9yMJs2GxOMtX3w&#10;ge5Hn4oQwi5GBZn3ZSylSzIy6Dq2JA7cxVYGfYBVKnWFjxBuCvkVRQNpMOfQkGFJy4yS6/HXKOiv&#10;vuVl+6n39W3jh72zY94tfpT6aNXzMQhPtX+L/91rHeb3uiN4fRNO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ExHxs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462" o:spid="_x0000_s1198" style="position:absolute;left:5223;top:1227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CqHMgA&#10;AADdAAAADwAAAGRycy9kb3ducmV2LnhtbESPQUvDQBCF74L/YZmCF2k3Fmsl7baIqNiIB1PpechO&#10;k2B2NuyuTfTXO4eCtxnem/e+WW9H16kThdh6NnAzy0ARV962XBv43D9P70HFhGyx80wGfijCdnN5&#10;scbc+oE/6FSmWkkIxxwNNCn1udaxashhnPmeWLSjDw6TrKHWNuAg4a7T8yy70w5bloYGe3psqPoq&#10;v52B32IX0lgMb0u9KJZP5fvicP2yM+ZqMj6sQCUa07/5fP1qBf92Lvz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oKoc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463" o:spid="_x0000_s1199" style="position:absolute;left:6925;top:1227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0cEMIA&#10;AADdAAAADwAAAGRycy9kb3ducmV2LnhtbERPTWvCQBC9F/oflhG81V2jlBJdRQRB6cVqDj0O2TEJ&#10;ZmdDdruJ/94tFHqbx/uc9Xa0rYjU+8axhvlMgSAunWm40lBcD28fIHxANtg6Jg0P8rDdvL6sMTdu&#10;4C+Kl1CJFMI+Rw11CF0upS9rsuhnriNO3M31FkOCfSVNj0MKt63MlHqXFhtODTV2tK+pvF9+rIYs&#10;3mVR7M9xYc7f8dB8quG0VFpPJ+NuBSLQGP7Ff+6jSfOX2Rx+v0kn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jRwQ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464" o:spid="_x0000_s1200" style="position:absolute;left:1438;top:1255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uVpMMA&#10;AADdAAAADwAAAGRycy9kb3ducmV2LnhtbERPTWvCQBC9C/6HZQRvujFItWlWEYvQU6HRg71Ns5Ns&#10;MDsbsluT/vtuoeBtHu9z8v1oW3Gn3jeOFayWCQji0umGawWX82mxBeEDssbWMSn4IQ/73XSSY6bd&#10;wB90L0ItYgj7DBWYELpMSl8asuiXriOOXOV6iyHCvpa6xyGG21amSfIkLTYcGwx2dDRU3opvq2Bb&#10;bI7DtTt/rm+vrXn+Ilm9N1Kp+Ww8vIAINIaH+N/9puP8dZrC3zfx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uVp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465" o:spid="_x0000_s1201" style="position:absolute;left:3805;top:1255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i6kcIA&#10;AADdAAAADwAAAGRycy9kb3ducmV2LnhtbERP24rCMBB9F/yHMMK+iKbrDalGWZcVF0Tx9gFDM7bF&#10;ZlKbrNa/NwuCb3M415nOa1OIG1Uut6zgsxuBIE6szjlVcDouO2MQziNrLCyTggc5mM+ajSnG2t55&#10;T7eDT0UIYRejgsz7MpbSJRkZdF1bEgfubCuDPsAqlbrCewg3hexF0UgazDk0ZFjSd0bJ5fBnFAyX&#10;P/K8aetdfV378eDkmLeLlVIfrfprAsJT7d/il/tXh/mDXh/+vwkn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yLqR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466" o:spid="_x0000_s1202" style="position:absolute;left:5223;top:1255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usH8UA&#10;AADdAAAADwAAAGRycy9kb3ducmV2LnhtbERPTUvDQBC9F/wPywhexG5aWiNpN6GIio14MErPQ3ZM&#10;gtnZsLs20V/vFoTe5vE+Z1tMphdHcr6zrGAxT0AQ11Z33Cj4eH+8uQPhA7LG3jIp+CEPRX4x22Km&#10;7chvdKxCI2II+wwVtCEMmZS+bsmgn9uBOHKf1hkMEbpGaodjDDe9XCbJrTTYcWxocaD7luqv6tso&#10;+C33Lkzl+JLKdZk+VK/rw/XTXqmry2m3ARFoCmfxv/tZx/mr5QpO38QT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m6wf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467" o:spid="_x0000_s1203" style="position:absolute;left:6925;top:1255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YaE8MA&#10;AADdAAAADwAAAGRycy9kb3ducmV2LnhtbERPTWvCQBC9F/wPywi91V1TKxJdRQShpRerOXgcsmMS&#10;zM6G7LpJ/323UOhtHu9zNrvRtiJS7xvHGuYzBYK4dKbhSkNxOb6sQPiAbLB1TBq+ycNuO3naYG7c&#10;wF8Uz6ESKYR9jhrqELpcSl/WZNHPXEecuJvrLYYE+0qaHocUbluZKbWUFhtODTV2dKipvJ8fVkMW&#10;77IoDqf4ak7XeGw+1fCxUFo/T8f9GkSgMfyL/9zvJs1fZG/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bYaE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68" o:spid="_x0000_s1204" style="position:absolute;left:1438;top:1282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JNyMEA&#10;AADdAAAADwAAAGRycy9kb3ducmV2LnhtbERPzYrCMBC+C/sOYYS9aaJod7drlEVY0aO1DzA0Y1ts&#10;JqWJWn16Iwje5uP7ncWqt424UOdrxxomYwWCuHCm5lJDfvgffYPwAdlg45g03MjDavkxWGBq3JX3&#10;dMlCKWII+xQ1VCG0qZS+qMiiH7uWOHJH11kMEXalNB1eY7ht5FSpRFqsOTZU2NK6ouKUna2Gedvk&#10;98woP1O721d9/Nkk+9NG689h//cLIlAf3uKXe2vi/Nk0gec38QS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yTcj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469" o:spid="_x0000_s1205" style="position:absolute;left:3805;top:1282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ucZcQA&#10;AADdAAAADwAAAGRycy9kb3ducmV2LnhtbESPQW/CMAyF75P2HyJP4jbSAQLWERBMQtqFAzDt7DVe&#10;U61xSuOV7t8TJCRutt77np8Xq97XqqM2VoENvAwzUMRFsBWXBj6P2+c5qCjIFuvAZOCfIqyWjw8L&#10;zG048566g5QqhXDM0YATaXKtY+HIYxyGhjhpP6H1KGltS21bPKdwX+tRlk21x4rTBYcNvTsqfg9/&#10;PtVYu2777cci9GVfT7t+N9+U1pjBU79+AyXUy918oz9s4iajGVy/SSPo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bnG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70" o:spid="_x0000_s1206" style="position:absolute;left:5223;top:1282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52CcUA&#10;AADdAAAADwAAAGRycy9kb3ducmV2LnhtbESPQWvDMAyF74P9B6PBbqvTbIw2rVtKR2EMdli6HyBi&#10;LQ6N5RC7ifvvp8NgN4n39N6n7T77Xk00xi6wgeWiAEXcBNtxa+D7fHpagYoJ2WIfmAzcKMJ+d3+3&#10;xcqGmb9oqlOrJIRjhQZcSkOldWwceYyLMBCL9hNGj0nWsdV2xFnCfa/LonjVHjuWBocDHR01l/rq&#10;DazntyIv61P52U/Ph4/1kMtbdMY8PuTDBlSinP7Nf9fvVvBfSsGVb2QEv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nnY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71" o:spid="_x0000_s1207" style="position:absolute;left:6925;top:1282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5uisMA&#10;AADdAAAADwAAAGRycy9kb3ducmV2LnhtbERPTWvCQBC9F/wPywi9lLoxSLGpq4gQ8GhTPXibZsck&#10;mJ2N2W1c/71bELzN433OYhVMKwbqXWNZwXSSgCAurW64UrD/yd/nIJxH1thaJgU3crBajl4WmGl7&#10;5W8aCl+JGMIuQwW1910mpStrMugmtiOO3Mn2Bn2EfSV1j9cYblqZJsmHNNhwbKixo01N5bn4Mwp2&#10;uzRM8+Ltcvid5adwGeTxvJVKvY7D+guEp+Cf4od7q+P8WfoJ/9/EE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5ui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72" o:spid="_x0000_s1208" style="position:absolute;left:1438;top:1310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w4lcYA&#10;AADdAAAADwAAAGRycy9kb3ducmV2LnhtbESPQW/CMAyF75P2HyIj7TZSGBpQCGhimrQT0soO42Ya&#10;01Q0TtUE2v17fJi0m633/N7n9XbwjbpRF+vABibjDBRxGWzNlYHvw8fzAlRMyBabwGTglyJsN48P&#10;a8xt6PmLbkWqlIRwzNGAS6nNtY6lI49xHFpi0c6h85hk7SptO+wl3Dd6mmWv2mPN0uCwpZ2j8lJc&#10;vYFFMd/1P+3hOLu8N255In3e19qYp9HwtgKVaEj/5r/rTyv4sxfhl29kBL2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w4l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473" o:spid="_x0000_s1209" style="position:absolute;left:3805;top:1310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8XoMMA&#10;AADdAAAADwAAAGRycy9kb3ducmV2LnhtbERP24rCMBB9F/yHMMK+iKauF6QaZVdWXBDF2wcMzdgW&#10;m0ltslr/3iwIvs3hXGc6r00hblS53LKCXjcCQZxYnXOq4HRcdsYgnEfWWFgmBQ9yMJ81G1OMtb3z&#10;nm4Hn4oQwi5GBZn3ZSylSzIy6Lq2JA7c2VYGfYBVKnWF9xBuCvkZRSNpMOfQkGFJi4ySy+HPKBgu&#10;f+R509a7+rr248HJMW+/V0p9tOqvCQhPtX+LX+5fHeYP+j34/ya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8XoM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474" o:spid="_x0000_s1210" style="position:absolute;left:5223;top:1310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cHLcYA&#10;AADdAAAADwAAAGRycy9kb3ducmV2LnhtbERPS0vDQBC+C/6HZYRepN1Y7YO02yJFpY14MJaeh+yY&#10;BLOzYXdtYn99t1DwNh/fc5br3jTiSM7XlhU8jBIQxIXVNZcK9l+vwzkIH5A1NpZJwR95WK9ub5aY&#10;atvxJx3zUIoYwj5FBVUIbSqlLyoy6Ee2JY7ct3UGQ4SulNphF8NNI8dJMpUGa44NFba0qaj4yX+N&#10;glO2c6HPuveZnGSzl/xjcrh/2yk1uOufFyAC9eFffHVvdZz/9DiGyzfxBLk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cHL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475" o:spid="_x0000_s1211" style="position:absolute;left:6925;top:1310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qxIcMA&#10;AADdAAAADwAAAGRycy9kb3ducmV2LnhtbERPS2vCQBC+C/0PyxR6012NSImuIoLQ4sVHDj0O2TEJ&#10;ZmdDdrtJ/31XKPQ2H99zNrvRtiJS7xvHGuYzBYK4dKbhSkNxO07fQfiAbLB1TBp+yMNu+zLZYG7c&#10;wBeK11CJFMI+Rw11CF0upS9rsuhnriNO3N31FkOCfSVNj0MKt61cKLWSFhtODTV2dKipfFy/rYZF&#10;fMiiOJxjZs5f8dic1PC5VFq/vY77NYhAY/gX/7k/TJq/zDJ4fpNO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qxI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76" o:spid="_x0000_s1212" style="position:absolute;left:1438;top:1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c+lsQA&#10;AADdAAAADwAAAGRycy9kb3ducmV2LnhtbERPTWvCQBC9F/wPyxR6q5vW0GrMKqIUPAmNPdTbmB2z&#10;IdnZkN2a+O/dQqG3ebzPydejbcWVel87VvAyTUAQl07XXCn4On48z0H4gKyxdUwKbuRhvZo85Jhp&#10;N/AnXYtQiRjCPkMFJoQuk9KXhiz6qeuII3dxvcUQYV9J3eMQw20rX5PkTVqsOTYY7GhrqGyKH6tg&#10;Xrxvh+/ueEqbXWsWZ5KXQy2VenocN0sQgcbwL/5z73Wcn85S+P0mni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3Ppb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477" o:spid="_x0000_s1213" style="position:absolute;left:3805;top:1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QRo8QA&#10;AADdAAAADwAAAGRycy9kb3ducmV2LnhtbERP22rCQBB9F/oPyxR8Ed3UGyF1E1pRWpCKTf2AITsm&#10;odnZNLtq+veuUOjbHM51VllvGnGhztWWFTxNIhDEhdU1lwqOX9txDMJ5ZI2NZVLwSw6y9GGwwkTb&#10;K3/SJfelCCHsElRQed8mUrqiIoNuYlviwJ1sZ9AH2JVSd3gN4aaR0yhaSoM1h4YKW1pXVHznZ6Ng&#10;sd3I08dIH/qfnY/nR8e8f31TavjYvzyD8NT7f/Gf+12H+fPZAu7fhBNke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0EaP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478" o:spid="_x0000_s1214" style="position:absolute;left:5223;top:1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wBLsYA&#10;AADdAAAADwAAAGRycy9kb3ducmV2LnhtbERPS0vDQBC+C/0PyxS8lHaj9kXstoiotBEPTUvPQ3ZM&#10;gtnZsLs2sb++Kwje5uN7zmrTm0acyfnasoK7SQKCuLC65lLB8fA6XoLwAVljY5kU/JCHzXpws8JU&#10;2473dM5DKWII+xQVVCG0qZS+qMign9iWOHKf1hkMEbpSaoddDDeNvE+SuTRYc2yosKXnioqv/Nso&#10;uGQ7F/qse1/IWbZ4yT9mp9HbTqnbYf/0CCJQH/7Ff+6tjvOnD3P4/Sae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dwBL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479" o:spid="_x0000_s1215" style="position:absolute;left:6925;top:1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G3IsMA&#10;AADdAAAADwAAAGRycy9kb3ducmV2LnhtbERPS2sCMRC+F/wPYQRvNfFBW7ZGEUGoeLF2Dz0Om+nu&#10;4maybNLs+u+NIHibj+85q81gGxGp87VjDbOpAkFcOFNzqSH/2b9+gPAB2WDjmDRcycNmPXpZYWZc&#10;z98Uz6EUKYR9hhqqENpMSl9UZNFPXUucuD/XWQwJdqU0HfYp3DZyrtSbtFhzaqiwpV1FxeX8bzXM&#10;40Xm+e4UF+b0G/f1UfWHpdJ6Mh62nyACDeEpfri/TJq/XLzD/Zt0gl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/G3I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80" o:spid="_x0000_s1216" style="position:absolute;left:1438;top:136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jq/MUA&#10;AADdAAAADwAAAGRycy9kb3ducmV2LnhtbESPzW7CQAyE70i8w8pIvcFuKT9tyoKqSkXlSOABrKxJ&#10;IrLeKLtA6NPjA1JvtmY883m16X2jrtTFOrCF14kBRVwEV3Np4Xj4Gb+DignZYROYLNwpwmY9HKww&#10;c+HGe7rmqVQSwjFDC1VKbaZ1LCryGCehJRbtFDqPSdau1K7Dm4T7Rk+NWWiPNUtDhS19V1Sc84u3&#10;MG+b41/uTJyZ3X1Znz62i/15a+3LqP/6BJWoT//m5/WvE/zZm+DKNzKC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uOr8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481" o:spid="_x0000_s1217" style="position:absolute;left:3805;top:136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E7UcQA&#10;AADdAAAADwAAAGRycy9kb3ducmV2LnhtbESPT2vCQBDF7wW/wzJCb3XjH4qmrqKC0IuHqnieZqfZ&#10;0OxszI4x/fZdodDbDO/93rxZrntfq47aWAU2MB5loIiLYCsuDZxP+5c5qCjIFuvAZOCHIqxXg6cl&#10;5jbc+YO6o5QqhXDM0YATaXKtY+HIYxyFhjhpX6H1KGltS21bvKdwX+tJlr1qjxWnCw4b2jkqvo83&#10;n2psXLf/9FMRutjF9dAf5tvSGvM87DdvoIR6+Tf/0e82cbPpAh7fpBH0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RO1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82" o:spid="_x0000_s1218" style="position:absolute;left:5223;top:136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efr8UA&#10;AADdAAAADwAAAGRycy9kb3ducmV2LnhtbESPQWvDMAyF74P+B6PBbqvTrIw2q1tKR2EMdljaHyBi&#10;LQ6L5RB7ifvvp8NgN4n39N6n3SH7Xk00xi6wgdWyAEXcBNtxa+B6OT9uQMWEbLEPTAZuFOGwX9zt&#10;sLJh5k+a6tQqCeFYoQGX0lBpHRtHHuMyDMSifYXRY5J1bLUdcZZw3+uyKJ61x46lweFAJ0fNd/3j&#10;DWzn1yKv6nP50U9Px/ftkMtbdMY83OfjC6hEOf2b/67frOCv18Iv38gIe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N5+v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483" o:spid="_x0000_s1219" style="position:absolute;left:6925;top:136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eHLMMA&#10;AADdAAAADwAAAGRycy9kb3ducmV2LnhtbERPTWvCQBC9F/wPywi9FN1EQinRVaQQ8GhjPfQ2Zsck&#10;mJ2N2W3c/vuuIHibx/uc1SaYTow0uNaygnSegCCurG65VvB9KGYfIJxH1thZJgV/5GCznrysMNf2&#10;xl80lr4WMYRdjgoa7/tcSlc1ZNDNbU8cubMdDPoIh1rqAW8x3HRykSTv0mDLsaHBnj4bqi7lr1Gw&#10;3y9CWpRv1+MpK87hOsqfy04q9ToN2yUIT8E/xQ/3Tsf5WZbC/Zt4gl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eHL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484" o:spid="_x0000_s1220" style="position:absolute;left:1438;top:1394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RwBMMA&#10;AADdAAAADwAAAGRycy9kb3ducmV2LnhtbERPTWvCQBC9C/6HZQRvulFCtWlWEUXoqdDYQ3ubZifZ&#10;YHY2ZFeT/vtuoeBtHu9z8v1oW3Gn3jeOFayWCQji0umGawUfl/NiC8IHZI2tY1LwQx72u+kkx0y7&#10;gd/pXoRaxBD2GSowIXSZlL40ZNEvXUccucr1FkOEfS11j0MMt61cJ8mTtNhwbDDY0dFQeS1uVsG2&#10;2ByHz+7ylV5PrXn+Jlm9NVKp+Ww8vIAINIaH+N/9quP8NF3D3zfx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RwB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485" o:spid="_x0000_s1221" style="position:absolute;left:3805;top:1394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dfMcQA&#10;AADdAAAADwAAAGRycy9kb3ducmV2LnhtbERP22rCQBB9F/oPyxT6IrqxpiWkbkSlolBaqvUDhuzk&#10;gtnZmN1q+vddQfBtDuc6s3lvGnGmztWWFUzGEQji3OqaSwWHn/UoAeE8ssbGMin4Iwfz7GEww1Tb&#10;C+/ovPelCCHsUlRQed+mUrq8IoNubFviwBW2M+gD7EqpO7yEcNPI5yh6lQZrDg0VtrSqKD/uf42C&#10;l/W7LD6H+rs/ffgkPjjmr+VGqafHfvEGwlPv7+Kbe6vD/DiewvWbcIL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XXzH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486" o:spid="_x0000_s1222" style="position:absolute;left:5223;top:1394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RJv8YA&#10;AADdAAAADwAAAGRycy9kb3ducmV2LnhtbERPTWvCQBC9F/oflil4KXXTErWkriKliqZ4aFp6HrLT&#10;JJidDburif56t1DobR7vc+bLwbTiRM43lhU8jhMQxKXVDVcKvj7XD88gfEDW2FomBWfysFzc3swx&#10;07bnDzoVoRIxhH2GCuoQukxKX9Zk0I9tRxy5H+sMhghdJbXDPoabVj4lyVQabDg21NjRa03loTga&#10;BZd858KQ9+8zOclnb8V+8n2/2Sk1uhtWLyACDeFf/Ofe6jg/TVP4/Sae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RJv8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487" o:spid="_x0000_s1223" style="position:absolute;left:6925;top:1394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/s8MA&#10;AADdAAAADwAAAGRycy9kb3ducmV2LnhtbERPTWvCQBC9F/wPywi91V1tKhJdRQShpRerOXgcsmMS&#10;zM6G7LpJ/323UOhtHu9zNrvRtiJS7xvHGuYzBYK4dKbhSkNxOb6sQPiAbLB1TBq+ycNuO3naYG7c&#10;wF8Uz6ESKYR9jhrqELpcSl/WZNHPXEecuJvrLYYE+0qaHocUblu5UGopLTacGmrs6FBTeT8/rIZF&#10;vMuiOJziqzld47H5VMNHprR+no77NYhAY/gX/7nfTZqfZW/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n/s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88" o:spid="_x0000_s1224" style="position:absolute;left:1438;top:142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92B8MA&#10;AADdAAAADwAAAGRycy9kb3ducmV2LnhtbERPTWvCQBC9F/oflil4q5tKsBpdpSgFT4JJD/U2Zsds&#10;MDsbslsT/70rCL3N433Ocj3YRlyp87VjBR/jBARx6XTNlYKf4vt9BsIHZI2NY1JwIw/r1evLEjPt&#10;ej7QNQ+ViCHsM1RgQmgzKX1pyKIfu5Y4cmfXWQwRdpXUHfYx3DZykiRTabHm2GCwpY2h8pL/WQWz&#10;/HPT/7bFMb1sGzM/kTzva6nU6G34WoAINIR/8dO903F+mk7h8U08Qa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92B8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489" o:spid="_x0000_s1225" style="position:absolute;left:3805;top:142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xZMsMA&#10;AADdAAAADwAAAGRycy9kb3ducmV2LnhtbERP22rCQBB9F/yHZYS+FN1YUpXoKiqVCqJ4+4AhOybB&#10;7GzMbjX9e7dQ8G0O5zqTWWNKcafaFZYV9HsRCOLU6oIzBefTqjsC4TyyxtIyKfglB7NpuzXBRNsH&#10;H+h+9JkIIewSVJB7XyVSujQng65nK+LAXWxt0AdYZ1LX+AjhppQfUTSQBgsODTlWtMwpvR5/jILP&#10;1Ze8bN/1vrlt/Cg+O+bd4lupt04zH4Pw1PiX+N+91mF+HA/h75twgp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xZMs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490" o:spid="_x0000_s1226" style="position:absolute;left:5223;top:142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lDusgA&#10;AADdAAAADwAAAGRycy9kb3ducmV2LnhtbESPQUvDQBCF74L/YZmCF2k3Smsl7baIqNiIB1PpechO&#10;k2B2NuyuTfTXO4eCtxnem/e+WW9H16kThdh6NnAzy0ARV962XBv43D9P70HFhGyx80wGfijCdnN5&#10;scbc+oE/6FSmWkkIxxwNNCn1udaxashhnPmeWLSjDw6TrKHWNuAg4a7Tt1l2px22LA0N9vTYUPVV&#10;fjsDv8UupLEY3pZ6USyfyvfF4fplZ8zVZHxYgUo0pn/z+frVCv58Lrj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CUO6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491" o:spid="_x0000_s1227" style="position:absolute;left:6925;top:142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T1tsMA&#10;AADdAAAADwAAAGRycy9kb3ducmV2LnhtbERPTWvCQBC9F/wPywi91V1tKBpdRQShpRerOXgcsmMS&#10;zM6G7LpJ/323UOhtHu9zNrvRtiJS7xvHGuYzBYK4dKbhSkNxOb4sQfiAbLB1TBq+ycNuO3naYG7c&#10;wF8Uz6ESKYR9jhrqELpcSl/WZNHPXEecuJvrLYYE+0qaHocUblu5UOpNWmw4NdTY0aGm8n5+WA2L&#10;eJdFcTjFV3O6xmPzqYaPTGn9PB33axCBxvAv/nO/mzQ/y1bw+006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T1t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92" o:spid="_x0000_s1228" style="position:absolute;left:1438;top:145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PdNcYA&#10;AADdAAAADwAAAGRycy9kb3ducmV2LnhtbESPQW/CMAyF75P2HyJP4jbSTWxAR0ATCGknpJUdxs1r&#10;TFPROFWT0fLv8QGJm633/N7nxWrwjTpTF+vABl7GGSjiMtiaKwM/++3zDFRMyBabwGTgQhFWy8eH&#10;BeY29PxN5yJVSkI45mjApdTmWsfSkcc4Di2xaMfQeUyydpW2HfYS7hv9mmXv2mPN0uCwpbWj8lT8&#10;ewOzYrruf9v9YXLaNG7+R/q4q7Uxo6fh8wNUoiHdzbfrLyv4kzfhl29kBL2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JPdN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493" o:spid="_x0000_s1229" style="position:absolute;left:3805;top:145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DyAMIA&#10;AADdAAAADwAAAGRycy9kb3ducmV2LnhtbERP24rCMBB9F/yHMMK+iKaKilSj6KIoLIq3DxiasS02&#10;k26T1fr3ZkHwbQ7nOtN5bQpxp8rllhX0uhEI4sTqnFMFl/O6MwbhPLLGwjIpeJKD+azZmGKs7YOP&#10;dD/5VIQQdjEqyLwvYyldkpFB17UlceCutjLoA6xSqSt8hHBTyH4UjaTBnENDhiV9Z5TcTn9GwXC9&#10;ktddWx/q3x8/Hlwc8365UeqrVS8mIDzV/iN+u7c6zB8Me/D/TThB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UPIA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494" o:spid="_x0000_s1230" style="position:absolute;left:5223;top:145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jijcYA&#10;AADdAAAADwAAAGRycy9kb3ducmV2LnhtbERPTWvCQBC9F/oflin0InWjNFpSVxFpi6Z4aFp6HrLT&#10;JJidDbtbE/31bkHobR7vcxarwbTiSM43lhVMxgkI4tLqhisFX5+vD08gfEDW2FomBSfysFre3iww&#10;07bnDzoWoRIxhH2GCuoQukxKX9Zk0I9tRxy5H+sMhghdJbXDPoabVk6TZCYNNhwbauxoU1N5KH6N&#10;gnO+c2HI+/e5TPP5S7FPv0dvO6Xu74b1M4hAQ/gXX91bHec/plP4+yaeI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jij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495" o:spid="_x0000_s1231" style="position:absolute;left:6925;top:145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UgcMA&#10;AADdAAAADwAAAGRycy9kb3ducmV2LnhtbERPS2sCMRC+F/wPYQRvNfHRUrZGEUGoeLF2Dz0Om+nu&#10;4maybNLs+u+NIHibj+85q81gGxGp87VjDbOpAkFcOFNzqSH/2b9+gPAB2WDjmDRcycNmPXpZYWZc&#10;z98Uz6EUKYR9hhqqENpMSl9UZNFPXUucuD/XWQwJdqU0HfYp3DZyrtS7tFhzaqiwpV1FxeX8bzXM&#10;40Xm+e4UF+b0G/f1UfWHpdJ6Mh62nyACDeEpfri/TJq/fFvA/Zt0gl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VUg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496" o:spid="_x0000_s1232" style="position:absolute;left:1438;top:1478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oFWcEA&#10;AADdAAAADwAAAGRycy9kb3ducmV2LnhtbERPzYrCMBC+C/sOYQRvmijV3e0aZRGU9WjtAwzN2Bab&#10;SWmiVp9+Iwje5uP7neW6t424UudrxxqmEwWCuHCm5lJDftyOv0D4gGywcUwa7uRhvfoYLDE17sYH&#10;umahFDGEfYoaqhDaVEpfVGTRT1xLHLmT6yyGCLtSmg5vMdw2cqbUQlqsOTZU2NKmouKcXayGedvk&#10;j8won6j9/bM+fe8Wh/NO69Gw//0BEagPb/HL/Wfi/GSewPObeIJ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qBVn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497" o:spid="_x0000_s1233" style="position:absolute;left:3805;top:1478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PU9MQA&#10;AADdAAAADwAAAGRycy9kb3ducmV2LnhtbESPQW/CMAyF70j7D5En7QbpGCDWERCbhMSFAzDt7DVe&#10;U61xSuOV7t8TJCRutt77np8Xq97XqqM2VoENPI8yUMRFsBWXBj6Pm+EcVBRki3VgMvBPEVbLh8EC&#10;cxvOvKfuIKVKIRxzNOBEmlzrWDjyGEehIU7aT2g9SlrbUtsWzync13qcZTPtseJ0wWFDH46K38Of&#10;TzXWrtt8+xcR+rKvp12/m7+X1pinx379Bkqol7v5Rm9t4ibTKVy/SSPo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D1P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498" o:spid="_x0000_s1234" style="position:absolute;left:5223;top:1478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s0ncMA&#10;AADdAAAADwAAAGRycy9kb3ducmV2LnhtbERP3WrCMBS+H+wdwhl4N1Ork1mNIhNBBruw2wMcmrOm&#10;2JyUJmvj2xtB2N35+H7PZhdtKwbqfeNYwWyagSCunG64VvDzfXx9B+EDssbWMSm4kofd9vlpg4V2&#10;I59pKEMtUgj7AhWYELpCSl8ZsuinriNO3K/rLYYE+1rqHscUbluZZ9lSWmw4NRjs6MNQdSn/rILV&#10;eMjirDzmX+0w33+uuphfvVFq8hL3axCBYvgXP9wnneYv3pZw/yadIL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s0n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499" o:spid="_x0000_s1235" style="position:absolute;left:6925;top:1478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ssHsQA&#10;AADdAAAADwAAAGRycy9kb3ducmV2LnhtbERPTWvCQBC9F/wPywi9iG4UrSW6iggBjza2h96m2TEJ&#10;Zmdjdo3bf98VhN7m8T5nvQ2mET11rrasYDpJQBAXVtdcKvg8ZeN3EM4ja2wsk4JfcrDdDF7WmGp7&#10;5w/qc1+KGMIuRQWV920qpSsqMugmtiWO3Nl2Bn2EXSl1h/cYbho5S5I3abDm2FBhS/uKikt+MwqO&#10;x1mYZvno+vUzz87h2svvy0Eq9ToMuxUIT8H/i5/ug47z54slPL6JJ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7LB7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500" o:spid="_x0000_s1236" style="position:absolute;left:1438;top:1505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XRM8YA&#10;AADdAAAADwAAAGRycy9kb3ducmV2LnhtbESPQW/CMAyF75P2HyJP4jbSTWxAR0ATCGknpJUdxs1r&#10;TFPROFWT0fLv8QGJm633/N7nxWrwjTpTF+vABl7GGSjiMtiaKwM/++3zDFRMyBabwGTgQhFWy8eH&#10;BeY29PxN5yJVSkI45mjApdTmWsfSkcc4Di2xaMfQeUyydpW2HfYS7hv9mmXv2mPN0uCwpbWj8lT8&#10;ewOzYrruf9v9YXLaNG7+R/q4q7Uxo6fh8wNUoiHdzbfrLyv4kzfBlW9kBL2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XRM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501" o:spid="_x0000_s1237" style="position:absolute;left:3805;top:1505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b+BsQA&#10;AADdAAAADwAAAGRycy9kb3ducmV2LnhtbERP22rCQBB9L/gPyxR8KbqxRLGpa7BFqSCWav2AITsm&#10;wexsmt0m8e9dodC3OZzrLNLeVKKlxpWWFUzGEQjizOqScwWn781oDsJ5ZI2VZVJwJQfpcvCwwETb&#10;jg/UHn0uQgi7BBUU3teJlC4ryKAb25o4cGfbGPQBNrnUDXYh3FTyOYpm0mDJoaHAmt4Lyi7HX6Ng&#10;ulnL8/5Jf/U/Oz+PT4758+1DqeFjv3oF4an3/+I/91aH+fH0Be7fhB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m/g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502" o:spid="_x0000_s1238" style="position:absolute;left:5223;top:1505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oT3MgA&#10;AADdAAAADwAAAGRycy9kb3ducmV2LnhtbESPQUvDQBCF74L/YZmCF2k3im0l7baIqNiIB1PpechO&#10;k2B2NuyuTfTXO4eCtxnem/e+WW9H16kThdh6NnAzy0ARV962XBv43D9P70HFhGyx80wGfijCdnN5&#10;scbc+oE/6FSmWkkIxxwNNCn1udaxashhnPmeWLSjDw6TrKHWNuAg4a7Tt1m20A5bloYGe3psqPoq&#10;v52B32IX0lgMb0s9L5ZP5fv8cP2yM+ZqMj6sQCUa07/5fP1qBf9uIfzyjYy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yhPc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503" o:spid="_x0000_s1239" style="position:absolute;left:6925;top:1505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el0MIA&#10;AADdAAAADwAAAGRycy9kb3ducmV2LnhtbERPS4vCMBC+L+x/CLPgbU18IEs1yiIIihd1e/A4NLNt&#10;sZmUJqb135uFBW/z8T1ntRlsIyJ1vnasYTJWIIgLZ2ouNeQ/u88vED4gG2wck4YHedis399WmBnX&#10;85niJZQihbDPUEMVQptJ6YuKLPqxa4kT9+s6iyHBrpSmwz6F20ZOlVpIizWnhgpb2lZU3C53q2Ea&#10;bzLPt6c4M6dr3NVH1R/mSuvRx/C9BBFoCC/xv3tv0vz5YgJ/36QT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56XQ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504" o:spid="_x0000_s1240" style="position:absolute;left:143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Lv3cIA&#10;AADdAAAADwAAAGRycy9kb3ducmV2LnhtbERPS2vCQBC+F/oflhG81Y1SpKSuIpa2wZvR3ofs5EGy&#10;s+nuNkZ/vSsIvc3H95zVZjSdGMj5xrKC+SwBQVxY3XCl4HT8fHkD4QOyxs4yKbiQh836+WmFqbZn&#10;PtCQh0rEEPYpKqhD6FMpfVGTQT+zPXHkSusMhghdJbXDcww3nVwkyVIabDg21NjTrqaizf+Mgo/9&#10;V5lJ/BmOc1dum+/fNsuvrVLTybh9BxFoDP/ihzvTcf7rcgH3b+IJc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wu/dwgAAAN0AAAAPAAAAAAAAAAAAAAAAAJgCAABkcnMvZG93&#10;bnJldi54bWxQSwUGAAAAAAQABAD1AAAAhwMAAAAA&#10;" path="m,l,14757e" filled="f" strokeweight=".48pt">
                  <v:path arrowok="t" o:connecttype="custom" o:connectlocs="0,0;0,14757" o:connectangles="0,0"/>
                </v:shape>
                <v:shape id="Freeform 1505" o:spid="_x0000_s1241" style="position:absolute;left:1414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5KRsMA&#10;AADdAAAADwAAAGRycy9kb3ducmV2LnhtbERPS2vCQBC+F/wPywi91Y1WpKSuIpW2wVtjex+ykwfJ&#10;zqa72xj99a5Q8DYf33PW29F0YiDnG8sK5rMEBHFhdcOVgu/j+9MLCB+QNXaWScGZPGw3k4c1ptqe&#10;+IuGPFQihrBPUUEdQp9K6YuaDPqZ7YkjV1pnMEToKqkdnmK46eQiSVbSYMOxocae3moq2vzPKNgf&#10;PspM4s9wnLty13z+tll+aZV6nI67VxCBxnAX/7szHecvV89w+yaeID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45KRsMAAADdAAAADwAAAAAAAAAAAAAAAACYAgAAZHJzL2Rv&#10;d25yZXYueG1sUEsFBgAAAAAEAAQA9QAAAIgDAAAAAA==&#10;" path="m,l,14757e" filled="f" strokeweight=".48pt">
                  <v:path arrowok="t" o:connecttype="custom" o:connectlocs="0,0;0,14757" o:connectangles="0,0"/>
                </v:shape>
                <v:shape id="Freeform 1506" o:spid="_x0000_s1242" style="position:absolute;left:1409;top:15338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y7R8MA&#10;AADdAAAADwAAAGRycy9kb3ducmV2LnhtbERPTWvCQBC9F/wPywje6sYSQomuIlqpp9povA/ZMQlm&#10;Z0N2q7G/3hUEb/N4nzNb9KYRF+pcbVnBZByBIC6srrlUkB82758gnEfW2FgmBTdysJgP3maYanvl&#10;jC57X4oQwi5FBZX3bSqlKyoy6Ma2JQ7cyXYGfYBdKXWH1xBuGvkRRYk0WHNoqLClVUXFef9nFGRf&#10;/9nv4TvfmmSzy9fHn0kenxqlRsN+OQXhqfcv8dO91WF+nMTw+Cac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y7R8MAAADdAAAADwAAAAAAAAAAAAAAAACYAgAAZHJzL2Rv&#10;d25yZXYueG1sUEsFBgAAAAAEAAQA9QAAAIgDAAAAAA==&#10;" path="m,l2386,e" filled="f" strokeweight=".48pt">
                  <v:path arrowok="t" o:connecttype="custom" o:connectlocs="0,0;2386,0" o:connectangles="0,0"/>
                </v:shape>
                <v:shape id="Freeform 1507" o:spid="_x0000_s1243" style="position:absolute;left:380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IJU8MA&#10;AADdAAAADwAAAGRycy9kb3ducmV2LnhtbERP22oCMRB9L/gPYYS+1ayyiqxGUUGpDy3ePmDYzF7I&#10;ZrJsom779U2h0Lc5nOss171txIM6XztWMB4lIIhzp2suFdyu+7c5CB+QNTaOScEXeVivBi9LzLR7&#10;8pkel1CKGMI+QwVVCG0mpc8rsuhHriWOXOE6iyHCrpS6w2cMt42cJMlMWqw5NlTY0q6i3FzuVsF5&#10;y8Y0Jj19tN/pofgsbuXmaJR6HfabBYhAffgX/7nfdZyfzqbw+008Qa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IJU8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1508" o:spid="_x0000_s1244" style="position:absolute;left:3805;top:1533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2APsQA&#10;AADdAAAADwAAAGRycy9kb3ducmV2LnhtbESPQWvCQBCF7wX/wzJCb3WjLcGmrqKC0IsHbel5mh2z&#10;wexszI4x/fddodDbDO99b94sVoNvVE9drAMbmE4yUMRlsDVXBj4/dk9zUFGQLTaBycAPRVgtRw8L&#10;LGy48YH6o1QqhXAs0IATaQutY+nIY5yEljhpp9B5lLR2lbYd3lK4b/Qsy3LtseZ0wWFLW0fl+Xj1&#10;qcba9btv/yxCX/b1sh/2801ljXkcD+s3UEKD/Jv/6HebuJc8h/s3aQS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9gD7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09" o:spid="_x0000_s1245" style="position:absolute;left:5218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wyv8MA&#10;AADdAAAADwAAAGRycy9kb3ducmV2LnhtbERP22oCMRB9L/gPYYS+1axlsbIaRYVKfbB4+4BhM3sh&#10;m8myibrt1xuh0Lc5nOvMl71txI06XztWMB4lIIhzp2suFVzOn29TED4ga2wck4If8rBcDF7mmGl3&#10;5yPdTqEUMYR9hgqqENpMSp9XZNGPXEscucJ1FkOEXSl1h/cYbhv5niQTabHm2FBhS5uKcnO6WgXH&#10;NRvTmPSwb3/TbfFdXMrVzij1OuxXMxCB+vAv/nN/6Tg/nXzA85t4gl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wyv8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1510" o:spid="_x0000_s1246" style="position:absolute;left:5223;top:1533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TPycUA&#10;AADdAAAADwAAAGRycy9kb3ducmV2LnhtbESPQWvDMAyF74P+B6PBbqvTbJQ2q1tKR2EMdljaHyBi&#10;LQ6L5RB7ifvvp8NgN4n39N6n3SH7Xk00xi6wgdWyAEXcBNtxa+B6OT9uQMWEbLEPTAZuFOGwX9zt&#10;sLJh5k+a6tQqCeFYoQGX0lBpHRtHHuMyDMSifYXRY5J1bLUdcZZw3+uyKNbaY8fS4HCgk6Pmu/7x&#10;Brbza5FX9bn86Ken4/t2yOUtOmMe7vPxBVSinP7Nf9dvVvCf14Ir38gIe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9M/J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511" o:spid="_x0000_s1247" style="position:absolute;left:6920;top:566;width:20;height:14777;visibility:visible;mso-wrap-style:square;v-text-anchor:top" coordsize="20,147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8DVsMA&#10;AADdAAAADwAAAGRycy9kb3ducmV2LnhtbERP22oCMRB9L/gPYYS+1axlkboaRYVKfbB4+4BhM3sh&#10;m8myibrt1xuh0Lc5nOvMl71txI06XztWMB4lIIhzp2suFVzOn28fIHxA1tg4JgU/5GG5GLzMMdPu&#10;zke6nUIpYgj7DBVUIbSZlD6vyKIfuZY4coXrLIYIu1LqDu8x3DbyPUkm0mLNsaHCljYV5eZ0tQqO&#10;azamMelh3/6m2+K7uJSrnVHqddivZiAC9eFf/Of+0nF+OpnC85t4gl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8DVsMAAADdAAAADwAAAAAAAAAAAAAAAACYAgAAZHJzL2Rv&#10;d25yZXYueG1sUEsFBgAAAAAEAAQA9QAAAIgDAAAAAA==&#10;" path="m,l,14776e" filled="f" strokeweight=".48pt">
                  <v:path arrowok="t" o:connecttype="custom" o:connectlocs="0,0;0,14776" o:connectangles="0,0"/>
                </v:shape>
                <v:shape id="Freeform 1512" o:spid="_x0000_s1248" style="position:absolute;left:6925;top:1533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foCsYA&#10;AADdAAAADwAAAGRycy9kb3ducmV2LnhtbESPQWvCQBCF74X+h2UKvRTdKGJL6iqlEPCo0R56G7Nj&#10;EszOxuw2bv+9cyj0NsN78943q01ynRppCK1nA7NpBoq48rbl2sDxUEzeQIWIbLHzTAZ+KcBm/fiw&#10;wtz6G+9pLGOtJIRDjgaaGPtc61A15DBMfU8s2tkPDqOsQ63tgDcJd52eZ9lSO2xZGhrs6bOh6lL+&#10;OAO73TzNivLl+nVaFOd0HfX3ZauNeX5KH++gIqX4b/673lrBX7wKv3wjI+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6foCsYAAADd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513" o:spid="_x0000_s1249" style="position:absolute;left:1132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nnd8MA&#10;AADdAAAADwAAAGRycy9kb3ducmV2LnhtbERPS0vDQBC+C/0PyxS82U2KqKTdllJpDd5M2/uQnTxI&#10;djbubtPor3cFwdt8fM9ZbyfTi5Gcby0rSBcJCOLS6pZrBefT4eEFhA/IGnvLpOCLPGw3s7s1Ztre&#10;+IPGItQihrDPUEETwpBJ6cuGDPqFHYgjV1lnMEToaqkd3mK46eUySZ6kwZZjQ4MD7Rsqu+JqFLy+&#10;H6tc4mU8pa7atW+fXV58d0rdz6fdCkSgKfyL/9y5jvMfn1P4/Sae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nnd8MAAADdAAAADwAAAAAAAAAAAAAAAACYAgAAZHJzL2Rv&#10;d25yZXYueG1sUEsFBgAAAAAEAAQA9QAAAIgDAAAAAA==&#10;" path="m,l,14757e" filled="f" strokeweight=".48pt">
                  <v:path arrowok="t" o:connecttype="custom" o:connectlocs="0,0;0,14757" o:connectangles="0,0"/>
                </v:shape>
                <v:shape id="Freeform 1514" o:spid="_x0000_s1250" style="position:absolute;left:11303;top:575;width:20;height:14758;visibility:visible;mso-wrap-style:square;v-text-anchor:top" coordsize="20,14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1qIMIA&#10;AADdAAAADwAAAGRycy9kb3ducmV2LnhtbERPTYvCMBC9L/gfwgje1lR3WaUaRQRBoZetVTwOzdgW&#10;m0lJslr/vVlY2Ns83ucs171pxZ2cbywrmIwTEMSl1Q1XCorj7n0Owgdkja1lUvAkD+vV4G2JqbYP&#10;/qZ7HioRQ9inqKAOoUul9GVNBv3YdsSRu1pnMEToKqkdPmK4aeU0Sb6kwYZjQ40dbWsqb/mPUbCX&#10;1SU7zSb+4+BOWXHOkh3lhVKjYb9ZgAjUh3/xn3uv4/zP2RR+v4kn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nWogwgAAAN0AAAAPAAAAAAAAAAAAAAAAAJgCAABkcnMvZG93&#10;bnJldi54bWxQSwUGAAAAAAQABAD1AAAAhwMAAAAA&#10;" path="m,l,14757e" filled="f" strokeweight=".16931mm">
                  <v:path arrowok="t" o:connecttype="custom" o:connectlocs="0,0;0,14757" o:connectangles="0,0"/>
                </v:shape>
                <v:shape id="Freeform 1515" o:spid="_x0000_s1251" style="position:absolute;left:11299;top:15333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5ZCsIA&#10;AADdAAAADwAAAGRycy9kb3ducmV2LnhtbERPzU4CMRC+m/AOzZB4ky7KClkohGhMPHgBfIBhO+xu&#10;aGeWtsL69tbExNt8+X5ntRm8U1cKsRM2MJ0UoIhrsR03Bj4Pbw8LUDEhW3TCZOCbImzWo7sVVlZu&#10;vKPrPjUqh3Cs0ECbUl9pHeuWPMaJ9MSZO0nwmDIMjbYBbzncO/1YFM/aY8e5ocWeXlqqz/svb6CU&#10;+YeE8iyz10V52QU6npw7GnM/HrZLUImG9C/+c7/bPH82f4Lfb/IJ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lkKwgAAAN0AAAAPAAAAAAAAAAAAAAAAAJgCAABkcnMvZG93&#10;bnJldi54bWxQSwUGAAAAAAQABAD1AAAAhwMAAAAA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4840"/>
                <wp:effectExtent l="0" t="0" r="0" b="0"/>
                <wp:wrapNone/>
                <wp:docPr id="1247" name="Text Box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1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80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6" o:spid="_x0000_s1040" type="#_x0000_t202" style="position:absolute;margin-left:71.2pt;margin-top:17.75pt;width:494.5pt;height:749.2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fKwtQIAALg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1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80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7"/>
        <w:gridCol w:w="1419"/>
        <w:gridCol w:w="1703"/>
        <w:gridCol w:w="4394"/>
      </w:tblGrid>
      <w:tr w:rsidR="003B2F1A">
        <w:trPr>
          <w:trHeight w:val="216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4"/>
                <w:szCs w:val="14"/>
              </w:rPr>
            </w:pPr>
          </w:p>
        </w:tc>
      </w:tr>
      <w:tr w:rsidR="003B2F1A">
        <w:trPr>
          <w:trHeight w:val="278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8" w:lineRule="exact"/>
              <w:ind w:left="1001" w:right="1001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362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6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420829.51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6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2227132.00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8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8" w:lineRule="exact"/>
              <w:ind w:left="1001" w:right="1001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363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6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420830.15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6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2227130.62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8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57" w:lineRule="exact"/>
              <w:ind w:left="1001" w:right="1001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364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6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420819.52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6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2227123.53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1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81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60" w:lineRule="exact"/>
              <w:ind w:left="1001" w:right="1001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365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9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420818.73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" w:line="249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2227124.91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1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8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8" w:lineRule="exact"/>
              <w:ind w:left="1001" w:right="1001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366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9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420806.53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9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2227116.84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8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8" w:lineRule="exact"/>
              <w:ind w:left="1001" w:right="1001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367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9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420767.42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9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2227082.07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  <w:tr w:rsidR="003B2F1A">
        <w:trPr>
          <w:trHeight w:val="278"/>
        </w:trPr>
        <w:tc>
          <w:tcPr>
            <w:tcW w:w="2377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8" w:lineRule="exact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4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9" w:lineRule="exact"/>
              <w:ind w:left="221" w:right="2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420768.01</w:t>
            </w:r>
          </w:p>
        </w:tc>
        <w:tc>
          <w:tcPr>
            <w:tcW w:w="170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0" w:line="249" w:lineRule="exact"/>
              <w:ind w:left="32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2227081.35</w:t>
            </w:r>
          </w:p>
        </w:tc>
        <w:tc>
          <w:tcPr>
            <w:tcW w:w="439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984" w:right="19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0.07</w:t>
            </w:r>
          </w:p>
        </w:tc>
      </w:tr>
    </w:tbl>
    <w:p w:rsidR="003B2F1A" w:rsidRDefault="003B2F1A">
      <w:pPr>
        <w:pStyle w:val="a3"/>
        <w:kinsoku w:val="0"/>
        <w:overflowPunct w:val="0"/>
        <w:spacing w:before="10" w:after="1"/>
        <w:rPr>
          <w:sz w:val="28"/>
          <w:szCs w:val="28"/>
        </w:rPr>
      </w:pPr>
    </w:p>
    <w:tbl>
      <w:tblPr>
        <w:tblW w:w="0" w:type="auto"/>
        <w:tblInd w:w="119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7"/>
        <w:gridCol w:w="1419"/>
        <w:gridCol w:w="1703"/>
        <w:gridCol w:w="4394"/>
      </w:tblGrid>
      <w:tr w:rsidR="003B2F1A">
        <w:trPr>
          <w:trHeight w:val="505"/>
        </w:trPr>
        <w:tc>
          <w:tcPr>
            <w:tcW w:w="9893" w:type="dxa"/>
            <w:gridSpan w:val="4"/>
            <w:tcBorders>
              <w:top w:val="double" w:sz="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10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line="238" w:lineRule="exact"/>
              <w:ind w:left="10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:ЗУ</w:t>
            </w:r>
            <w:proofErr w:type="gramStart"/>
            <w:r>
              <w:rPr>
                <w:sz w:val="22"/>
                <w:szCs w:val="22"/>
              </w:rPr>
              <w:t>1</w:t>
            </w:r>
            <w:proofErr w:type="gramEnd"/>
            <w:r>
              <w:rPr>
                <w:sz w:val="22"/>
                <w:szCs w:val="22"/>
              </w:rPr>
              <w:t>(2)</w:t>
            </w:r>
          </w:p>
        </w:tc>
      </w:tr>
      <w:tr w:rsidR="003B2F1A">
        <w:trPr>
          <w:trHeight w:val="253"/>
        </w:trPr>
        <w:tc>
          <w:tcPr>
            <w:tcW w:w="9893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107"/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 xml:space="preserve">Площадь земельного участка </w:t>
            </w:r>
            <w:r>
              <w:rPr>
                <w:sz w:val="22"/>
                <w:szCs w:val="22"/>
                <w:u w:val="single"/>
              </w:rPr>
              <w:t>14027</w:t>
            </w:r>
            <w:r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3B2F1A">
        <w:trPr>
          <w:trHeight w:val="251"/>
        </w:trPr>
        <w:tc>
          <w:tcPr>
            <w:tcW w:w="2377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1" w:lineRule="exact"/>
              <w:ind w:left="293" w:right="27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5" w:line="252" w:lineRule="exact"/>
              <w:ind w:left="296" w:right="27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характерных точек границ</w:t>
            </w:r>
          </w:p>
        </w:tc>
        <w:tc>
          <w:tcPr>
            <w:tcW w:w="7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2" w:lineRule="exact"/>
              <w:ind w:left="3039" w:right="300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Координаты, </w:t>
            </w: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3B2F1A">
        <w:trPr>
          <w:trHeight w:val="506"/>
        </w:trPr>
        <w:tc>
          <w:tcPr>
            <w:tcW w:w="2377" w:type="dxa"/>
            <w:vMerge/>
            <w:tcBorders>
              <w:top w:val="nil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a3"/>
              <w:kinsoku w:val="0"/>
              <w:overflowPunct w:val="0"/>
              <w:spacing w:before="10" w:after="1"/>
              <w:rPr>
                <w:sz w:val="2"/>
                <w:szCs w:val="2"/>
              </w:rPr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1"/>
              <w:ind w:left="2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21"/>
              <w:ind w:left="2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2" w:lineRule="exact"/>
              <w:ind w:left="417" w:right="362" w:firstLine="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Средняя </w:t>
            </w:r>
            <w:proofErr w:type="spellStart"/>
            <w:r>
              <w:rPr>
                <w:sz w:val="22"/>
                <w:szCs w:val="22"/>
              </w:rPr>
              <w:t>квадратическая</w:t>
            </w:r>
            <w:proofErr w:type="spellEnd"/>
            <w:r>
              <w:rPr>
                <w:sz w:val="22"/>
                <w:szCs w:val="22"/>
              </w:rPr>
              <w:t xml:space="preserve"> погрешность положения характерных точек (</w:t>
            </w:r>
            <w:proofErr w:type="spellStart"/>
            <w:r>
              <w:rPr>
                <w:sz w:val="22"/>
                <w:szCs w:val="22"/>
              </w:rPr>
              <w:t>Mt</w:t>
            </w:r>
            <w:proofErr w:type="spellEnd"/>
            <w:r>
              <w:rPr>
                <w:sz w:val="22"/>
                <w:szCs w:val="22"/>
              </w:rPr>
              <w:t>), м</w:t>
            </w:r>
          </w:p>
        </w:tc>
      </w:tr>
      <w:tr w:rsidR="003B2F1A">
        <w:trPr>
          <w:trHeight w:val="253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1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2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3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3B2F1A">
        <w:trPr>
          <w:trHeight w:val="254"/>
        </w:trPr>
        <w:tc>
          <w:tcPr>
            <w:tcW w:w="9893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3880" w:right="385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Внешняя граница</w:t>
            </w:r>
          </w:p>
        </w:tc>
      </w:tr>
      <w:tr w:rsidR="003B2F1A">
        <w:trPr>
          <w:trHeight w:val="245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368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421280.80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2228355.98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2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369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421290.08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2228354.94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421290.04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2228354.16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421295.72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2228353.87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421296.11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2228347.66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421297.60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2228347.66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421297.32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2228345.36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421311.97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2228334.79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421313.73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2228337.22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421321.51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2228331.60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1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421319.73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2228329.14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379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421323.73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2228326.50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421330.08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2228324.18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421343.84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2228324.61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421374.14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2228326.88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421374.67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2228371.92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421416.24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2228373.23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421416.32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2228386.83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421413.51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2228386.83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1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421413.62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2228395.17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421416.38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2228395.05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389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421416.52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2228413.34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421414.29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2228413.38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421414.26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2228424.45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421418.48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2228424.45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421419.70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2228449.42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421419.89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2228476.42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421426.05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2228476.03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2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421431.59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2228532.56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421434.01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2228551.73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421458.94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2228554.19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399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421459.26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2228597.71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421438.33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2228602.97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421438.66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2228604.55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421439.81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2228610.71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421446.84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2228609.35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421447.56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2228613.37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421454.62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2228612.00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1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421453.84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2228608.02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" w:line="223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" w:line="223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421459.65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" w:line="223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2228606.56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6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6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408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6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421463.67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6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2228627.37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</w:tbl>
    <w:p w:rsidR="003B2F1A" w:rsidRDefault="003B2F1A">
      <w:pPr>
        <w:pStyle w:val="a3"/>
        <w:kinsoku w:val="0"/>
        <w:overflowPunct w:val="0"/>
        <w:spacing w:before="7"/>
        <w:rPr>
          <w:sz w:val="8"/>
          <w:szCs w:val="8"/>
        </w:rPr>
      </w:pPr>
    </w:p>
    <w:p w:rsidR="003B2F1A" w:rsidRDefault="003B2F1A">
      <w:pPr>
        <w:pStyle w:val="a3"/>
        <w:kinsoku w:val="0"/>
        <w:overflowPunct w:val="0"/>
        <w:spacing w:before="7"/>
        <w:rPr>
          <w:sz w:val="8"/>
          <w:szCs w:val="8"/>
        </w:rPr>
        <w:sectPr w:rsidR="003B2F1A">
          <w:pgSz w:w="11910" w:h="16840"/>
          <w:pgMar w:top="340" w:right="200" w:bottom="280" w:left="240" w:header="720" w:footer="720" w:gutter="0"/>
          <w:cols w:space="720"/>
          <w:noEndnote/>
        </w:sectPr>
      </w:pPr>
    </w:p>
    <w:p w:rsidR="003B2F1A" w:rsidRDefault="00CA3EBC">
      <w:pPr>
        <w:pStyle w:val="a3"/>
        <w:kinsoku w:val="0"/>
        <w:overflowPunct w:val="0"/>
        <w:rPr>
          <w:sz w:val="22"/>
          <w:szCs w:val="2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824" behindDoc="1" locked="0" layoutInCell="0" allowOverlap="1">
                <wp:simplePos x="0" y="0"/>
                <wp:positionH relativeFrom="page">
                  <wp:posOffset>222250</wp:posOffset>
                </wp:positionH>
                <wp:positionV relativeFrom="page">
                  <wp:posOffset>211455</wp:posOffset>
                </wp:positionV>
                <wp:extent cx="7123430" cy="10220325"/>
                <wp:effectExtent l="0" t="0" r="0" b="0"/>
                <wp:wrapNone/>
                <wp:docPr id="1195" name="Group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23430" cy="10220325"/>
                          <a:chOff x="350" y="333"/>
                          <a:chExt cx="11218" cy="16095"/>
                        </a:xfrm>
                      </wpg:grpSpPr>
                      <wps:wsp>
                        <wps:cNvPr id="1196" name="Freeform 1518"/>
                        <wps:cNvSpPr>
                          <a:spLocks/>
                        </wps:cNvSpPr>
                        <wps:spPr bwMode="auto">
                          <a:xfrm>
                            <a:off x="1075" y="355"/>
                            <a:ext cx="10450" cy="20"/>
                          </a:xfrm>
                          <a:custGeom>
                            <a:avLst/>
                            <a:gdLst>
                              <a:gd name="T0" fmla="*/ 0 w 10450"/>
                              <a:gd name="T1" fmla="*/ 0 h 20"/>
                              <a:gd name="T2" fmla="*/ 10449 w 104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450" h="20">
                                <a:moveTo>
                                  <a:pt x="0" y="0"/>
                                </a:moveTo>
                                <a:lnTo>
                                  <a:pt x="10449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7" name="Freeform 1519"/>
                        <wps:cNvSpPr>
                          <a:spLocks/>
                        </wps:cNvSpPr>
                        <wps:spPr bwMode="auto">
                          <a:xfrm>
                            <a:off x="393" y="11613"/>
                            <a:ext cx="44" cy="44"/>
                          </a:xfrm>
                          <a:custGeom>
                            <a:avLst/>
                            <a:gdLst>
                              <a:gd name="T0" fmla="*/ 43 w 44"/>
                              <a:gd name="T1" fmla="*/ 0 h 44"/>
                              <a:gd name="T2" fmla="*/ 0 w 44"/>
                              <a:gd name="T3" fmla="*/ 0 h 44"/>
                              <a:gd name="T4" fmla="*/ 0 w 44"/>
                              <a:gd name="T5" fmla="*/ 43 h 44"/>
                              <a:gd name="T6" fmla="*/ 43 w 44"/>
                              <a:gd name="T7" fmla="*/ 43 h 44"/>
                              <a:gd name="T8" fmla="*/ 43 w 44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"/>
                                </a:lnTo>
                                <a:lnTo>
                                  <a:pt x="43" y="43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8" name="Freeform 1520"/>
                        <wps:cNvSpPr>
                          <a:spLocks/>
                        </wps:cNvSpPr>
                        <wps:spPr bwMode="auto">
                          <a:xfrm>
                            <a:off x="436" y="11634"/>
                            <a:ext cx="197" cy="20"/>
                          </a:xfrm>
                          <a:custGeom>
                            <a:avLst/>
                            <a:gdLst>
                              <a:gd name="T0" fmla="*/ 0 w 197"/>
                              <a:gd name="T1" fmla="*/ 0 h 20"/>
                              <a:gd name="T2" fmla="*/ 196 w 19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97" h="20">
                                <a:moveTo>
                                  <a:pt x="0" y="0"/>
                                </a:moveTo>
                                <a:lnTo>
                                  <a:pt x="19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" name="Freeform 1521"/>
                        <wps:cNvSpPr>
                          <a:spLocks/>
                        </wps:cNvSpPr>
                        <wps:spPr bwMode="auto">
                          <a:xfrm>
                            <a:off x="676" y="11613"/>
                            <a:ext cx="44" cy="44"/>
                          </a:xfrm>
                          <a:custGeom>
                            <a:avLst/>
                            <a:gdLst>
                              <a:gd name="T0" fmla="*/ 43 w 44"/>
                              <a:gd name="T1" fmla="*/ 0 h 44"/>
                              <a:gd name="T2" fmla="*/ 0 w 44"/>
                              <a:gd name="T3" fmla="*/ 0 h 44"/>
                              <a:gd name="T4" fmla="*/ 0 w 44"/>
                              <a:gd name="T5" fmla="*/ 43 h 44"/>
                              <a:gd name="T6" fmla="*/ 43 w 44"/>
                              <a:gd name="T7" fmla="*/ 43 h 44"/>
                              <a:gd name="T8" fmla="*/ 43 w 44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"/>
                                </a:lnTo>
                                <a:lnTo>
                                  <a:pt x="43" y="43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0" name="Freeform 1522"/>
                        <wps:cNvSpPr>
                          <a:spLocks/>
                        </wps:cNvSpPr>
                        <wps:spPr bwMode="auto">
                          <a:xfrm>
                            <a:off x="720" y="11634"/>
                            <a:ext cx="312" cy="20"/>
                          </a:xfrm>
                          <a:custGeom>
                            <a:avLst/>
                            <a:gdLst>
                              <a:gd name="T0" fmla="*/ 0 w 312"/>
                              <a:gd name="T1" fmla="*/ 0 h 20"/>
                              <a:gd name="T2" fmla="*/ 312 w 31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12" h="20"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1" name="Freeform 1523"/>
                        <wps:cNvSpPr>
                          <a:spLocks/>
                        </wps:cNvSpPr>
                        <wps:spPr bwMode="auto">
                          <a:xfrm>
                            <a:off x="393" y="13055"/>
                            <a:ext cx="240" cy="20"/>
                          </a:xfrm>
                          <a:custGeom>
                            <a:avLst/>
                            <a:gdLst>
                              <a:gd name="T0" fmla="*/ 0 w 240"/>
                              <a:gd name="T1" fmla="*/ 0 h 20"/>
                              <a:gd name="T2" fmla="*/ 240 w 24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0" h="20"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2" name="Freeform 1524"/>
                        <wps:cNvSpPr>
                          <a:spLocks/>
                        </wps:cNvSpPr>
                        <wps:spPr bwMode="auto">
                          <a:xfrm>
                            <a:off x="676" y="13055"/>
                            <a:ext cx="356" cy="20"/>
                          </a:xfrm>
                          <a:custGeom>
                            <a:avLst/>
                            <a:gdLst>
                              <a:gd name="T0" fmla="*/ 0 w 356"/>
                              <a:gd name="T1" fmla="*/ 0 h 20"/>
                              <a:gd name="T2" fmla="*/ 355 w 35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56" h="20">
                                <a:moveTo>
                                  <a:pt x="0" y="0"/>
                                </a:moveTo>
                                <a:lnTo>
                                  <a:pt x="355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3" name="Freeform 1525"/>
                        <wps:cNvSpPr>
                          <a:spLocks/>
                        </wps:cNvSpPr>
                        <wps:spPr bwMode="auto">
                          <a:xfrm>
                            <a:off x="393" y="15055"/>
                            <a:ext cx="240" cy="20"/>
                          </a:xfrm>
                          <a:custGeom>
                            <a:avLst/>
                            <a:gdLst>
                              <a:gd name="T0" fmla="*/ 0 w 240"/>
                              <a:gd name="T1" fmla="*/ 0 h 20"/>
                              <a:gd name="T2" fmla="*/ 240 w 24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0" h="20"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4" name="Freeform 1526"/>
                        <wps:cNvSpPr>
                          <a:spLocks/>
                        </wps:cNvSpPr>
                        <wps:spPr bwMode="auto">
                          <a:xfrm>
                            <a:off x="676" y="15055"/>
                            <a:ext cx="356" cy="20"/>
                          </a:xfrm>
                          <a:custGeom>
                            <a:avLst/>
                            <a:gdLst>
                              <a:gd name="T0" fmla="*/ 0 w 356"/>
                              <a:gd name="T1" fmla="*/ 0 h 20"/>
                              <a:gd name="T2" fmla="*/ 355 w 35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56" h="20">
                                <a:moveTo>
                                  <a:pt x="0" y="0"/>
                                </a:moveTo>
                                <a:lnTo>
                                  <a:pt x="355" y="0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5" name="Freeform 1527"/>
                        <wps:cNvSpPr>
                          <a:spLocks/>
                        </wps:cNvSpPr>
                        <wps:spPr bwMode="auto">
                          <a:xfrm>
                            <a:off x="372" y="11613"/>
                            <a:ext cx="20" cy="481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4815"/>
                              <a:gd name="T2" fmla="*/ 0 w 20"/>
                              <a:gd name="T3" fmla="*/ 4814 h 48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4815">
                                <a:moveTo>
                                  <a:pt x="0" y="0"/>
                                </a:moveTo>
                                <a:lnTo>
                                  <a:pt x="0" y="4814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6" name="Freeform 1528"/>
                        <wps:cNvSpPr>
                          <a:spLocks/>
                        </wps:cNvSpPr>
                        <wps:spPr bwMode="auto">
                          <a:xfrm>
                            <a:off x="393" y="16406"/>
                            <a:ext cx="240" cy="20"/>
                          </a:xfrm>
                          <a:custGeom>
                            <a:avLst/>
                            <a:gdLst>
                              <a:gd name="T0" fmla="*/ 0 w 240"/>
                              <a:gd name="T1" fmla="*/ 0 h 20"/>
                              <a:gd name="T2" fmla="*/ 240 w 24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0" h="20"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7" name="Freeform 1529"/>
                        <wps:cNvSpPr>
                          <a:spLocks/>
                        </wps:cNvSpPr>
                        <wps:spPr bwMode="auto">
                          <a:xfrm>
                            <a:off x="655" y="11613"/>
                            <a:ext cx="20" cy="481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4815"/>
                              <a:gd name="T2" fmla="*/ 0 w 20"/>
                              <a:gd name="T3" fmla="*/ 4814 h 48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4815">
                                <a:moveTo>
                                  <a:pt x="0" y="0"/>
                                </a:moveTo>
                                <a:lnTo>
                                  <a:pt x="0" y="4814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8" name="Freeform 1530"/>
                        <wps:cNvSpPr>
                          <a:spLocks/>
                        </wps:cNvSpPr>
                        <wps:spPr bwMode="auto">
                          <a:xfrm>
                            <a:off x="676" y="16406"/>
                            <a:ext cx="356" cy="20"/>
                          </a:xfrm>
                          <a:custGeom>
                            <a:avLst/>
                            <a:gdLst>
                              <a:gd name="T0" fmla="*/ 0 w 356"/>
                              <a:gd name="T1" fmla="*/ 0 h 20"/>
                              <a:gd name="T2" fmla="*/ 355 w 35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56" h="20">
                                <a:moveTo>
                                  <a:pt x="0" y="0"/>
                                </a:moveTo>
                                <a:lnTo>
                                  <a:pt x="355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" name="Freeform 1531"/>
                        <wps:cNvSpPr>
                          <a:spLocks/>
                        </wps:cNvSpPr>
                        <wps:spPr bwMode="auto">
                          <a:xfrm>
                            <a:off x="1075" y="15547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0" name="Freeform 1532"/>
                        <wps:cNvSpPr>
                          <a:spLocks/>
                        </wps:cNvSpPr>
                        <wps:spPr bwMode="auto">
                          <a:xfrm>
                            <a:off x="1646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1" name="Freeform 1533"/>
                        <wps:cNvSpPr>
                          <a:spLocks/>
                        </wps:cNvSpPr>
                        <wps:spPr bwMode="auto">
                          <a:xfrm>
                            <a:off x="2220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2" name="Freeform 1534"/>
                        <wps:cNvSpPr>
                          <a:spLocks/>
                        </wps:cNvSpPr>
                        <wps:spPr bwMode="auto">
                          <a:xfrm>
                            <a:off x="2794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3" name="Freeform 1535"/>
                        <wps:cNvSpPr>
                          <a:spLocks/>
                        </wps:cNvSpPr>
                        <wps:spPr bwMode="auto">
                          <a:xfrm>
                            <a:off x="3367" y="15547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4" name="Freeform 1536"/>
                        <wps:cNvSpPr>
                          <a:spLocks/>
                        </wps:cNvSpPr>
                        <wps:spPr bwMode="auto">
                          <a:xfrm>
                            <a:off x="4227" y="15547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5" name="Freeform 1537"/>
                        <wps:cNvSpPr>
                          <a:spLocks/>
                        </wps:cNvSpPr>
                        <wps:spPr bwMode="auto">
                          <a:xfrm>
                            <a:off x="4800" y="15547"/>
                            <a:ext cx="6148" cy="20"/>
                          </a:xfrm>
                          <a:custGeom>
                            <a:avLst/>
                            <a:gdLst>
                              <a:gd name="T0" fmla="*/ 0 w 6148"/>
                              <a:gd name="T1" fmla="*/ 0 h 20"/>
                              <a:gd name="T2" fmla="*/ 6147 w 614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148" h="20">
                                <a:moveTo>
                                  <a:pt x="0" y="0"/>
                                </a:moveTo>
                                <a:lnTo>
                                  <a:pt x="6147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6" name="Freeform 1538"/>
                        <wps:cNvSpPr>
                          <a:spLocks/>
                        </wps:cNvSpPr>
                        <wps:spPr bwMode="auto">
                          <a:xfrm>
                            <a:off x="10992" y="15547"/>
                            <a:ext cx="533" cy="20"/>
                          </a:xfrm>
                          <a:custGeom>
                            <a:avLst/>
                            <a:gdLst>
                              <a:gd name="T0" fmla="*/ 0 w 533"/>
                              <a:gd name="T1" fmla="*/ 0 h 20"/>
                              <a:gd name="T2" fmla="*/ 532 w 53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3" h="20">
                                <a:moveTo>
                                  <a:pt x="0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7" name="Freeform 1539"/>
                        <wps:cNvSpPr>
                          <a:spLocks/>
                        </wps:cNvSpPr>
                        <wps:spPr bwMode="auto">
                          <a:xfrm>
                            <a:off x="1075" y="15823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" name="Freeform 1540"/>
                        <wps:cNvSpPr>
                          <a:spLocks/>
                        </wps:cNvSpPr>
                        <wps:spPr bwMode="auto">
                          <a:xfrm>
                            <a:off x="1646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9" name="Freeform 1541"/>
                        <wps:cNvSpPr>
                          <a:spLocks/>
                        </wps:cNvSpPr>
                        <wps:spPr bwMode="auto">
                          <a:xfrm>
                            <a:off x="2220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" name="Freeform 1542"/>
                        <wps:cNvSpPr>
                          <a:spLocks/>
                        </wps:cNvSpPr>
                        <wps:spPr bwMode="auto">
                          <a:xfrm>
                            <a:off x="2794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1" name="Freeform 1543"/>
                        <wps:cNvSpPr>
                          <a:spLocks/>
                        </wps:cNvSpPr>
                        <wps:spPr bwMode="auto">
                          <a:xfrm>
                            <a:off x="3367" y="15823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2" name="Freeform 1544"/>
                        <wps:cNvSpPr>
                          <a:spLocks/>
                        </wps:cNvSpPr>
                        <wps:spPr bwMode="auto">
                          <a:xfrm>
                            <a:off x="4227" y="158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" name="Freeform 1545"/>
                        <wps:cNvSpPr>
                          <a:spLocks/>
                        </wps:cNvSpPr>
                        <wps:spPr bwMode="auto">
                          <a:xfrm>
                            <a:off x="1075" y="16123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4" name="Freeform 1546"/>
                        <wps:cNvSpPr>
                          <a:spLocks/>
                        </wps:cNvSpPr>
                        <wps:spPr bwMode="auto">
                          <a:xfrm>
                            <a:off x="1646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" name="Freeform 1547"/>
                        <wps:cNvSpPr>
                          <a:spLocks/>
                        </wps:cNvSpPr>
                        <wps:spPr bwMode="auto">
                          <a:xfrm>
                            <a:off x="2220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6" name="Freeform 1548"/>
                        <wps:cNvSpPr>
                          <a:spLocks/>
                        </wps:cNvSpPr>
                        <wps:spPr bwMode="auto">
                          <a:xfrm>
                            <a:off x="2794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7" name="Freeform 1549"/>
                        <wps:cNvSpPr>
                          <a:spLocks/>
                        </wps:cNvSpPr>
                        <wps:spPr bwMode="auto">
                          <a:xfrm>
                            <a:off x="3367" y="16123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8" name="Freeform 1550"/>
                        <wps:cNvSpPr>
                          <a:spLocks/>
                        </wps:cNvSpPr>
                        <wps:spPr bwMode="auto">
                          <a:xfrm>
                            <a:off x="4227" y="16123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9" name="Freeform 1551"/>
                        <wps:cNvSpPr>
                          <a:spLocks/>
                        </wps:cNvSpPr>
                        <wps:spPr bwMode="auto">
                          <a:xfrm>
                            <a:off x="1053" y="333"/>
                            <a:ext cx="20" cy="1609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6095"/>
                              <a:gd name="T2" fmla="*/ 0 w 20"/>
                              <a:gd name="T3" fmla="*/ 16094 h 160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6095">
                                <a:moveTo>
                                  <a:pt x="0" y="0"/>
                                </a:moveTo>
                                <a:lnTo>
                                  <a:pt x="0" y="16094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" name="Freeform 1552"/>
                        <wps:cNvSpPr>
                          <a:spLocks/>
                        </wps:cNvSpPr>
                        <wps:spPr bwMode="auto">
                          <a:xfrm>
                            <a:off x="1075" y="16406"/>
                            <a:ext cx="529" cy="20"/>
                          </a:xfrm>
                          <a:custGeom>
                            <a:avLst/>
                            <a:gdLst>
                              <a:gd name="T0" fmla="*/ 0 w 529"/>
                              <a:gd name="T1" fmla="*/ 0 h 20"/>
                              <a:gd name="T2" fmla="*/ 528 w 52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29" h="20">
                                <a:moveTo>
                                  <a:pt x="0" y="0"/>
                                </a:move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" name="Freeform 1553"/>
                        <wps:cNvSpPr>
                          <a:spLocks/>
                        </wps:cNvSpPr>
                        <wps:spPr bwMode="auto">
                          <a:xfrm>
                            <a:off x="1625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" name="Freeform 1554"/>
                        <wps:cNvSpPr>
                          <a:spLocks/>
                        </wps:cNvSpPr>
                        <wps:spPr bwMode="auto">
                          <a:xfrm>
                            <a:off x="1646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3" name="Freeform 1555"/>
                        <wps:cNvSpPr>
                          <a:spLocks/>
                        </wps:cNvSpPr>
                        <wps:spPr bwMode="auto">
                          <a:xfrm>
                            <a:off x="2198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4" name="Freeform 1556"/>
                        <wps:cNvSpPr>
                          <a:spLocks/>
                        </wps:cNvSpPr>
                        <wps:spPr bwMode="auto">
                          <a:xfrm>
                            <a:off x="2220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5" name="Freeform 1557"/>
                        <wps:cNvSpPr>
                          <a:spLocks/>
                        </wps:cNvSpPr>
                        <wps:spPr bwMode="auto">
                          <a:xfrm>
                            <a:off x="2772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6" name="Freeform 1558"/>
                        <wps:cNvSpPr>
                          <a:spLocks/>
                        </wps:cNvSpPr>
                        <wps:spPr bwMode="auto">
                          <a:xfrm>
                            <a:off x="2794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7" name="Freeform 1559"/>
                        <wps:cNvSpPr>
                          <a:spLocks/>
                        </wps:cNvSpPr>
                        <wps:spPr bwMode="auto">
                          <a:xfrm>
                            <a:off x="3345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8" name="Freeform 1560"/>
                        <wps:cNvSpPr>
                          <a:spLocks/>
                        </wps:cNvSpPr>
                        <wps:spPr bwMode="auto">
                          <a:xfrm>
                            <a:off x="3367" y="16406"/>
                            <a:ext cx="817" cy="20"/>
                          </a:xfrm>
                          <a:custGeom>
                            <a:avLst/>
                            <a:gdLst>
                              <a:gd name="T0" fmla="*/ 0 w 817"/>
                              <a:gd name="T1" fmla="*/ 0 h 20"/>
                              <a:gd name="T2" fmla="*/ 816 w 81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17" h="20">
                                <a:moveTo>
                                  <a:pt x="0" y="0"/>
                                </a:moveTo>
                                <a:lnTo>
                                  <a:pt x="816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9" name="Freeform 1561"/>
                        <wps:cNvSpPr>
                          <a:spLocks/>
                        </wps:cNvSpPr>
                        <wps:spPr bwMode="auto">
                          <a:xfrm>
                            <a:off x="4205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0" name="Freeform 1562"/>
                        <wps:cNvSpPr>
                          <a:spLocks/>
                        </wps:cNvSpPr>
                        <wps:spPr bwMode="auto">
                          <a:xfrm>
                            <a:off x="4227" y="16406"/>
                            <a:ext cx="531" cy="20"/>
                          </a:xfrm>
                          <a:custGeom>
                            <a:avLst/>
                            <a:gdLst>
                              <a:gd name="T0" fmla="*/ 0 w 531"/>
                              <a:gd name="T1" fmla="*/ 0 h 20"/>
                              <a:gd name="T2" fmla="*/ 530 w 531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1" h="20">
                                <a:moveTo>
                                  <a:pt x="0" y="0"/>
                                </a:moveTo>
                                <a:lnTo>
                                  <a:pt x="530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1" name="Freeform 1563"/>
                        <wps:cNvSpPr>
                          <a:spLocks/>
                        </wps:cNvSpPr>
                        <wps:spPr bwMode="auto">
                          <a:xfrm>
                            <a:off x="4779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2" name="Freeform 1564"/>
                        <wps:cNvSpPr>
                          <a:spLocks/>
                        </wps:cNvSpPr>
                        <wps:spPr bwMode="auto">
                          <a:xfrm>
                            <a:off x="4800" y="16406"/>
                            <a:ext cx="6148" cy="20"/>
                          </a:xfrm>
                          <a:custGeom>
                            <a:avLst/>
                            <a:gdLst>
                              <a:gd name="T0" fmla="*/ 0 w 6148"/>
                              <a:gd name="T1" fmla="*/ 0 h 20"/>
                              <a:gd name="T2" fmla="*/ 6147 w 614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148" h="20">
                                <a:moveTo>
                                  <a:pt x="0" y="0"/>
                                </a:moveTo>
                                <a:lnTo>
                                  <a:pt x="6147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3" name="Freeform 1565"/>
                        <wps:cNvSpPr>
                          <a:spLocks/>
                        </wps:cNvSpPr>
                        <wps:spPr bwMode="auto">
                          <a:xfrm>
                            <a:off x="10992" y="15823"/>
                            <a:ext cx="533" cy="20"/>
                          </a:xfrm>
                          <a:custGeom>
                            <a:avLst/>
                            <a:gdLst>
                              <a:gd name="T0" fmla="*/ 0 w 533"/>
                              <a:gd name="T1" fmla="*/ 0 h 20"/>
                              <a:gd name="T2" fmla="*/ 532 w 53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3" h="20">
                                <a:moveTo>
                                  <a:pt x="0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4" name="Freeform 1566"/>
                        <wps:cNvSpPr>
                          <a:spLocks/>
                        </wps:cNvSpPr>
                        <wps:spPr bwMode="auto">
                          <a:xfrm>
                            <a:off x="10970" y="15525"/>
                            <a:ext cx="20" cy="9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3"/>
                              <a:gd name="T2" fmla="*/ 0 w 20"/>
                              <a:gd name="T3" fmla="*/ 902 h 9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3">
                                <a:moveTo>
                                  <a:pt x="0" y="0"/>
                                </a:moveTo>
                                <a:lnTo>
                                  <a:pt x="0" y="902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5" name="Freeform 1567"/>
                        <wps:cNvSpPr>
                          <a:spLocks/>
                        </wps:cNvSpPr>
                        <wps:spPr bwMode="auto">
                          <a:xfrm>
                            <a:off x="10992" y="16406"/>
                            <a:ext cx="533" cy="20"/>
                          </a:xfrm>
                          <a:custGeom>
                            <a:avLst/>
                            <a:gdLst>
                              <a:gd name="T0" fmla="*/ 0 w 533"/>
                              <a:gd name="T1" fmla="*/ 0 h 20"/>
                              <a:gd name="T2" fmla="*/ 532 w 53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3" h="20">
                                <a:moveTo>
                                  <a:pt x="0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6" name="Freeform 1568"/>
                        <wps:cNvSpPr>
                          <a:spLocks/>
                        </wps:cNvSpPr>
                        <wps:spPr bwMode="auto">
                          <a:xfrm>
                            <a:off x="11546" y="333"/>
                            <a:ext cx="20" cy="16095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6095"/>
                              <a:gd name="T2" fmla="*/ 0 w 20"/>
                              <a:gd name="T3" fmla="*/ 16094 h 160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6095">
                                <a:moveTo>
                                  <a:pt x="0" y="0"/>
                                </a:moveTo>
                                <a:lnTo>
                                  <a:pt x="0" y="16094"/>
                                </a:lnTo>
                              </a:path>
                            </a:pathLst>
                          </a:custGeom>
                          <a:noFill/>
                          <a:ln w="274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7" o:spid="_x0000_s1026" style="position:absolute;margin-left:17.5pt;margin-top:16.65pt;width:560.9pt;height:804.75pt;z-index:-251654656;mso-position-horizontal-relative:page;mso-position-vertical-relative:page" coordorigin="350,333" coordsize="11218,1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" o:allowincell="f">
                <v:shape id="Freeform 1518" o:spid="_x0000_s1027" style="position:absolute;left:1075;top:355;width:10450;height:20;visibility:visible;mso-wrap-style:square;v-text-anchor:top" coordsize="1045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qIYMMA&#10;AADdAAAADwAAAGRycy9kb3ducmV2LnhtbERPS4vCMBC+L/gfwgje1tQVXK2N4gNhT4LVg8ehGdvS&#10;ZlKarK3+erMg7G0+vuck697U4k6tKy0rmIwjEMSZ1SXnCi7nw+cchPPIGmvLpOBBDtarwUeCsbYd&#10;n+ie+lyEEHYxKii8b2IpXVaQQTe2DXHgbrY16ANsc6lb7EK4qeVXFM2kwZJDQ4EN7QrKqvTXKJhe&#10;p1GX7tN5dtpWT/M86u78vVBqNOw3SxCeev8vfrt/dJg/Wczg75twgl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qIYMMAAADdAAAADwAAAAAAAAAAAAAAAACYAgAAZHJzL2Rv&#10;d25yZXYueG1sUEsFBgAAAAAEAAQA9QAAAIgDAAAAAA==&#10;" path="m,l10449,e" filled="f" strokeweight=".76197mm">
                  <v:path arrowok="t" o:connecttype="custom" o:connectlocs="0,0;10449,0" o:connectangles="0,0"/>
                </v:shape>
                <v:shape id="Freeform 1519" o:spid="_x0000_s1028" style="position:absolute;left:393;top:11613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LcqMMA&#10;AADdAAAADwAAAGRycy9kb3ducmV2LnhtbERP32vCMBB+F/Y/hBvsTVMduq0zigiDInvQKmyPR3Nr&#10;ypJLaWLt/vtFEHy7j+/nLdeDs6KnLjSeFUwnGQjiyuuGawWn48f4FUSIyBqtZ1LwRwHWq4fREnPt&#10;L3ygvoy1SCEcclRgYmxzKUNlyGGY+JY4cT++cxgT7GqpO7ykcGflLMsW0mHDqcFgS1tD1W95dgqK&#10;8Lyz+29rj6Y/4eyrOH8e5qTU0+OweQcRaYh38c1d6DR/+vYC12/SCX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1LcqMMAAADdAAAADwAAAAAAAAAAAAAAAACYAgAAZHJzL2Rv&#10;d25yZXYueG1sUEsFBgAAAAAEAAQA9QAAAIgDAAAAAA==&#10;" path="m43,l,,,43r43,l43,xe" fillcolor="black" stroked="f">
                  <v:path arrowok="t" o:connecttype="custom" o:connectlocs="43,0;0,0;0,43;43,43;43,0" o:connectangles="0,0,0,0,0"/>
                </v:shape>
                <v:shape id="Freeform 1520" o:spid="_x0000_s1029" style="position:absolute;left:436;top:11634;width:197;height:20;visibility:visible;mso-wrap-style:square;v-text-anchor:top" coordsize="19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ZZy8YA&#10;AADdAAAADwAAAGRycy9kb3ducmV2LnhtbESPQWvCQBCF7wX/wzJCb3WjaDGpq1hBKL2ZCqW3aXZM&#10;gtnZNLvG1F/vHAq9zWPe9+bNajO4RvXUhdqzgekkAUVceFtzaeD4sX9aggoR2WLjmQz8UoDNevSw&#10;wsz6Kx+oz2OpJIRDhgaqGNtM61BU5DBMfEssu5PvHEaRXalth1cJd42eJcmzdlizXKiwpV1FxTm/&#10;OKnRfy/mN33eJ8fPNOTLL3xNf96NeRwP2xdQkYb4b/6j36xw01Tqyjcygl7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ZZy8YAAADdAAAADwAAAAAAAAAAAAAAAACYAgAAZHJz&#10;L2Rvd25yZXYueG1sUEsFBgAAAAAEAAQA9QAAAIsDAAAAAA==&#10;" path="m,l196,e" filled="f" strokeweight="2.16pt">
                  <v:path arrowok="t" o:connecttype="custom" o:connectlocs="0,0;196,0" o:connectangles="0,0"/>
                </v:shape>
                <v:shape id="Freeform 1521" o:spid="_x0000_s1030" style="position:absolute;left:676;top:11613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HtQcIA&#10;AADdAAAADwAAAGRycy9kb3ducmV2LnhtbERPS2sCMRC+F/wPYQq91awWRbdGkUJhKR58gR6HzXSz&#10;NJksm7hu/70RBG/z8T1nseqdFR21ofasYDTMQBCXXtdcKTgevt9nIEJE1mg9k4J/CrBaDl4WmGt/&#10;5R11+1iJFMIhRwUmxiaXMpSGHIahb4gT9+tbhzHBtpK6xWsKd1aOs2wqHdacGgw29GWo/NtfnIIi&#10;fPzY7dnag+mOOD4Vl81uQkq9vfbrTxCR+vgUP9yFTvNH8zncv0kn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ge1BwgAAAN0AAAAPAAAAAAAAAAAAAAAAAJgCAABkcnMvZG93&#10;bnJldi54bWxQSwUGAAAAAAQABAD1AAAAhwMAAAAA&#10;" path="m43,l,,,43r43,l43,xe" fillcolor="black" stroked="f">
                  <v:path arrowok="t" o:connecttype="custom" o:connectlocs="43,0;0,0;0,43;43,43;43,0" o:connectangles="0,0,0,0,0"/>
                </v:shape>
                <v:shape id="Freeform 1522" o:spid="_x0000_s1031" style="position:absolute;left:720;top:11634;width:312;height:20;visibility:visible;mso-wrap-style:square;v-text-anchor:top" coordsize="31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F4tr8A&#10;AADdAAAADwAAAGRycy9kb3ducmV2LnhtbESPzQrCMBCE74LvEFbwpqkeRKtRpCB4E3/wvDTbptps&#10;ShO1vr0RBG+7zMy3s6tNZ2vxpNZXjhVMxgkI4tzpiksFl/NuNAfhA7LG2jEpeJOHzbrfW2Gq3YuP&#10;9DyFUkQI+xQVmBCaVEqfG7Lox64hjlrhWoshrm0pdYuvCLe1nCbJTFqsOF4w2FBmKL+fHlZBd929&#10;b+f6kBVmNnGXPJN2sS+UGg667RJEoC78zb/0Xsf6EQnfb+IIcv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4Xi2vwAAAN0AAAAPAAAAAAAAAAAAAAAAAJgCAABkcnMvZG93bnJl&#10;di54bWxQSwUGAAAAAAQABAD1AAAAhAMAAAAA&#10;" path="m,l312,e" filled="f" strokeweight="2.16pt">
                  <v:path arrowok="t" o:connecttype="custom" o:connectlocs="0,0;312,0" o:connectangles="0,0"/>
                </v:shape>
                <v:shape id="Freeform 1523" o:spid="_x0000_s1032" style="position:absolute;left:393;top:13055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9VRr8A&#10;AADdAAAADwAAAGRycy9kb3ducmV2LnhtbERPSwrCMBDdC94hjOBOU4uIVKMURVB04wfcDs3YFptJ&#10;aaLW2xtBcDeP9535sjWVeFLjSssKRsMIBHFmdcm5gst5M5iCcB5ZY2WZFLzJwXLR7cwx0fbFR3qe&#10;fC5CCLsEFRTe14mULivIoBvamjhwN9sY9AE2udQNvkK4qWQcRRNpsOTQUGBNq4Ky++lhFNh0fy6v&#10;h3isd5vsMnmvXVpfnVL9XpvOQHhq/V/8c291mB9HI/h+E06Qi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f1VGvwAAAN0AAAAPAAAAAAAAAAAAAAAAAJgCAABkcnMvZG93bnJl&#10;di54bWxQSwUGAAAAAAQABAD1AAAAhAMAAAAA&#10;" path="m,l240,e" filled="f" strokeweight=".76197mm">
                  <v:path arrowok="t" o:connecttype="custom" o:connectlocs="0,0;240,0" o:connectangles="0,0"/>
                </v:shape>
                <v:shape id="Freeform 1524" o:spid="_x0000_s1033" style="position:absolute;left:676;top:13055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SmlsQA&#10;AADdAAAADwAAAGRycy9kb3ducmV2LnhtbERPS2vCQBC+F/wPywje6sYcpImuIoI0l0CbloK3ITsm&#10;0exsyG7z+PfdQqG3+fiesz9OphUD9a6xrGCzjkAQl1Y3XCn4/Lg8v4BwHllja5kUzOTgeFg87THV&#10;duR3GgpfiRDCLkUFtfddKqUrazLo1rYjDtzN9gZ9gH0ldY9jCDetjKNoKw02HBpq7OhcU/kovo2C&#10;/HZ9FPo+Jclb9jpfv2wi4yFXarWcTjsQnib/L/5zZzrMj6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kppbEAAAA3QAAAA8AAAAAAAAAAAAAAAAAmAIAAGRycy9k&#10;b3ducmV2LnhtbFBLBQYAAAAABAAEAPUAAACJAwAAAAA=&#10;" path="m,l355,e" filled="f" strokeweight=".76197mm">
                  <v:path arrowok="t" o:connecttype="custom" o:connectlocs="0,0;355,0" o:connectangles="0,0"/>
                </v:shape>
                <v:shape id="Freeform 1525" o:spid="_x0000_s1034" style="position:absolute;left:393;top:15055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FuqsEA&#10;AADdAAAADwAAAGRycy9kb3ducmV2LnhtbERPS4vCMBC+C/6HMII3Ta2LLN2mUhRBWS8+wOvQjG2x&#10;mZQmav33mwXB23x8z0mXvWnEgzpXW1Ywm0YgiAuray4VnE+byTcI55E1NpZJwYscLLPhIMVE2ycf&#10;6HH0pQgh7BJUUHnfJlK6oiKDbmpb4sBdbWfQB9iVUnf4DOGmkXEULaTBmkNDhS2tKipux7tRYPPf&#10;U33Zx196tynOi9fa5e3FKTUe9fkPCE+9/4jf7q0O8+NoDv/fhBN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hbqrBAAAA3QAAAA8AAAAAAAAAAAAAAAAAmAIAAGRycy9kb3du&#10;cmV2LnhtbFBLBQYAAAAABAAEAPUAAACGAwAAAAA=&#10;" path="m,l240,e" filled="f" strokeweight=".76197mm">
                  <v:path arrowok="t" o:connecttype="custom" o:connectlocs="0,0;240,0" o:connectangles="0,0"/>
                </v:shape>
                <v:shape id="Freeform 1526" o:spid="_x0000_s1035" style="position:absolute;left:676;top:15055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GbecQA&#10;AADdAAAADwAAAGRycy9kb3ducmV2LnhtbERPTWuDQBC9B/oflin0FtdKKdFmE0qhxEsgNaXgbXAn&#10;anVnxd0Y8++zhUJu83ifs97OphcTja61rOA5ikEQV1a3XCv4Pn4uVyCcR9bYWyYFV3Kw3Tws1php&#10;e+EvmgpfixDCLkMFjfdDJqWrGjLoIjsQB+5kR4M+wLGWesRLCDe9TOL4VRpsOTQ0ONBHQ1VXnI2C&#10;/ansCv07p+kh313LH5vKZNor9fQ4v7+B8DT7u/jfneswP4lf4O+bcIL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Bm3nEAAAA3QAAAA8AAAAAAAAAAAAAAAAAmAIAAGRycy9k&#10;b3ducmV2LnhtbFBLBQYAAAAABAAEAPUAAACJAwAAAAA=&#10;" path="m,l355,e" filled="f" strokeweight=".76197mm">
                  <v:path arrowok="t" o:connecttype="custom" o:connectlocs="0,0;355,0" o:connectangles="0,0"/>
                </v:shape>
                <v:shape id="Freeform 1527" o:spid="_x0000_s1036" style="position:absolute;left:372;top:11613;width:20;height:4815;visibility:visible;mso-wrap-style:square;v-text-anchor:top" coordsize="20,4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yXSsQA&#10;AADdAAAADwAAAGRycy9kb3ducmV2LnhtbERPS2vCQBC+C/0PyxR6M7sVlZK6SimKpRefrfQ2ZMck&#10;NDsbstsk/ntXEHqbj+85s0VvK9FS40vHGp4TBYI4c6bkXMPxsBq+gPAB2WDlmDRcyMNi/jCYYWpc&#10;xztq9yEXMYR9ihqKEOpUSp8VZNEnriaO3Nk1FkOETS5Ng10Mt5UcKTWVFkuODQXW9F5Q9rv/sxq2&#10;34fSnLrjqT3LzRepz+XPeK20fnrs315BBOrDv/ju/jBx/khN4PZNPEH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cl0rEAAAA3QAAAA8AAAAAAAAAAAAAAAAAmAIAAGRycy9k&#10;b3ducmV2LnhtbFBLBQYAAAAABAAEAPUAAACJAwAAAAA=&#10;" path="m,l,4814e" filled="f" strokeweight=".76197mm">
                  <v:path arrowok="t" o:connecttype="custom" o:connectlocs="0,0;0,4814" o:connectangles="0,0"/>
                </v:shape>
                <v:shape id="Freeform 1528" o:spid="_x0000_s1037" style="position:absolute;left:393;top:16406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5bHcQA&#10;AADdAAAADwAAAGRycy9kb3ducmV2LnhtbERPTWvCQBC9F/wPywi9BN2tUJHoKmop9do0oN6G7JgE&#10;s7Mhu43RX98tFHqbx/uc1Wawjeip87VjDS9TBYK4cKbmUkP+9T5ZgPAB2WDjmDTcycNmPXpaYWrc&#10;jT+pz0IpYgj7FDVUIbSplL6oyKKfupY4chfXWQwRdqU0Hd5iuG3kTKm5tFhzbKiwpX1FxTX7thre&#10;7rtFb/e7TNlTkrw+zvkx+ci1fh4P2yWIQEP4F/+5DybOn6k5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uWx3EAAAA3QAAAA8AAAAAAAAAAAAAAAAAmAIAAGRycy9k&#10;b3ducmV2LnhtbFBLBQYAAAAABAAEAPUAAACJAwAAAAA=&#10;" path="m,l240,e" filled="f" strokeweight="2.16pt">
                  <v:path arrowok="t" o:connecttype="custom" o:connectlocs="0,0;240,0" o:connectangles="0,0"/>
                </v:shape>
                <v:shape id="Freeform 1529" o:spid="_x0000_s1038" style="position:absolute;left:655;top:11613;width:20;height:4815;visibility:visible;mso-wrap-style:square;v-text-anchor:top" coordsize="20,4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RZS8EA&#10;AADdAAAADwAAAGRycy9kb3ducmV2LnhtbERPS4vCMBC+L/gfwgje1kQPrlSjiKj0Wh/3sRnbajMp&#10;TdTqr98sLHibj+8582Vna/Gg1leONYyGCgRx7kzFhYbjYfs9BeEDssHaMWl4kYflovc1x8S4J2f0&#10;2IdCxBD2CWooQ2gSKX1ekkU/dA1x5C6utRgibAtpWnzGcFvLsVITabHi2FBiQ+uS8tv+bjVU9506&#10;rdTrmm4m2/c5v2bpYZppPeh3qxmIQF34iP/dqYnzx+oH/r6JJ8j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UWUvBAAAA3QAAAA8AAAAAAAAAAAAAAAAAmAIAAGRycy9kb3du&#10;cmV2LnhtbFBLBQYAAAAABAAEAPUAAACGAwAAAAA=&#10;" path="m,l,4814e" filled="f" strokeweight="2.16pt">
                  <v:path arrowok="t" o:connecttype="custom" o:connectlocs="0,0;0,4814" o:connectangles="0,0"/>
                </v:shape>
                <v:shape id="Freeform 1530" o:spid="_x0000_s1039" style="position:absolute;left:676;top:16406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39FMYA&#10;AADdAAAADwAAAGRycy9kb3ducmV2LnhtbESPQW/CMAyF75P2HyJP4jbScUBTR0AIbVo1TmNMiJtp&#10;TJPROFUToPz7+TBpN1vv+b3Ps8UQWnWhPvnIBp7GBSjiOlrPjYHt19vjM6iUkS22kcnAjRIs5vd3&#10;MyxtvPInXTa5URLCqUQDLueu1DrVjgKmceyIRTvGPmCWtW+07fEq4aHVk6KY6oCepcFhRytH9Wlz&#10;Dgbeq1d92O/O63j6+HFYLVdef3tjRg/D8gVUpiH/m/+uKyv4k0Jw5RsZ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39FMYAAADdAAAADwAAAAAAAAAAAAAAAACYAgAAZHJz&#10;L2Rvd25yZXYueG1sUEsFBgAAAAAEAAQA9QAAAIsDAAAAAA==&#10;" path="m,l355,e" filled="f" strokeweight="2.16pt">
                  <v:path arrowok="t" o:connecttype="custom" o:connectlocs="0,0;355,0" o:connectangles="0,0"/>
                </v:shape>
                <v:shape id="Freeform 1531" o:spid="_x0000_s1040" style="position:absolute;left:1075;top:15547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USNsMA&#10;AADdAAAADwAAAGRycy9kb3ducmV2LnhtbERPTWsCMRC9C/6HMEJvml0L0m6NotJC8SDU1p6Hzbi7&#10;upksSXTTf28Eobd5vM+ZL6NpxZWcbywryCcZCOLS6oYrBT/fH+MXED4ga2wtk4I/8rBcDAdzLLTt&#10;+Yuu+1CJFMK+QAV1CF0hpS9rMugntiNO3NE6gyFBV0ntsE/hppXTLJtJgw2nhho72tRUnvcXo2Ab&#10;3397V8bD5rQ+WM/5JX8+7ZR6GsXVG4hAMfyLH+5PneZPs1e4f5NO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USNsMAAADdAAAADwAAAAAAAAAAAAAAAACYAgAAZHJzL2Rv&#10;d25yZXYueG1sUEsFBgAAAAAEAAQA9QAAAIgDAAAAAA==&#10;" path="m,l528,e" filled="f" strokeweight="2.16pt">
                  <v:path arrowok="t" o:connecttype="custom" o:connectlocs="0,0;528,0" o:connectangles="0,0"/>
                </v:shape>
                <v:shape id="Freeform 1532" o:spid="_x0000_s1041" style="position:absolute;left:1646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MIvsYA&#10;AADdAAAADwAAAGRycy9kb3ducmV2LnhtbESP3WrCQBCF74W+wzIFb0Q3SvEnukoRxF5YShMfYMyO&#10;STA7G7JbjW/fuSj0boZz5pxvNrveNepOXag9G5hOElDEhbc1lwbO+WG8BBUissXGMxl4UoDd9mWw&#10;wdT6B3/TPYulkhAOKRqoYmxTrUNRkcMw8S2xaFffOYyydqW2HT4k3DV6liRz7bBmaaiwpX1FxS37&#10;cQY+vzh3q8VblvMpG0U+XebH/cWY4Wv/vgYVqY//5r/rDyv4s6nwyzcygt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MIvs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1533" o:spid="_x0000_s1042" style="position:absolute;left:2220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+tJcQA&#10;AADdAAAADwAAAGRycy9kb3ducmV2LnhtbERPzWrCQBC+F3yHZQpeSrOJiK2pq4hQ9GCRbnyASXaa&#10;hGZnQ3ar8e3dQqG3+fh+Z7UZbScuNPjWsYIsSUEQV860XCs4F+/PryB8QDbYOSYFN/KwWU8eVpgb&#10;d+VPuuhQixjCPkcFTQh9LqWvGrLoE9cTR+7LDRZDhEMtzYDXGG47OUvThbTYcmxosKddQ9W3/rEK&#10;Pk5c2OXLXBd81E+Bj+VivyuVmj6O2zcQgcbwL/5zH0ycP8sy+P0mn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vrSXEAAAA3QAAAA8AAAAAAAAAAAAAAAAAmAIAAGRycy9k&#10;b3ducmV2LnhtbFBLBQYAAAAABAAEAPUAAACJAwAAAAA=&#10;" path="m,l530,e" filled="f" strokeweight="2.16pt">
                  <v:path arrowok="t" o:connecttype="custom" o:connectlocs="0,0;530,0" o:connectangles="0,0"/>
                </v:shape>
                <v:shape id="Freeform 1534" o:spid="_x0000_s1043" style="position:absolute;left:2794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0zUsIA&#10;AADdAAAADwAAAGRycy9kb3ducmV2LnhtbERP24rCMBB9X/Afwgi+LJpaxEs1igiLPriIrR8wNmNb&#10;bCalyWr9e7OwsG9zONdZbTpTiwe1rrKsYDyKQBDnVldcKLhkX8M5COeRNdaWScGLHGzWvY8VJto+&#10;+UyP1BcihLBLUEHpfZNI6fKSDLqRbYgDd7OtQR9gW0jd4jOEm1rGUTSVBisODSU2tCspv6c/RsH3&#10;iTOzmE3SjI/pp+fjdbrfXZUa9LvtEoSnzv+L/9wHHebH4xh+vwknyP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/TNSwgAAAN0AAAAPAAAAAAAAAAAAAAAAAJgCAABkcnMvZG93&#10;bnJldi54bWxQSwUGAAAAAAQABAD1AAAAhwMAAAAA&#10;" path="m,l530,e" filled="f" strokeweight="2.16pt">
                  <v:path arrowok="t" o:connecttype="custom" o:connectlocs="0,0;530,0" o:connectangles="0,0"/>
                </v:shape>
                <v:shape id="Freeform 1535" o:spid="_x0000_s1044" style="position:absolute;left:3367;top:15547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x7hMQA&#10;AADdAAAADwAAAGRycy9kb3ducmV2LnhtbERPTWvCQBC9C/0PyxS8iG6MIDZ1lRItiNBD0168Ddlp&#10;dml2NmTXmP77bkHobR7vc7b70bVioD5YzwqWiwwEce215UbB58frfAMiRGSNrWdS8EMB9ruHyRYL&#10;7W/8TkMVG5FCOBSowMTYFVKG2pDDsPAdceK+fO8wJtg3Uvd4S+GulXmWraVDy6nBYEelofq7ujoF&#10;Gzo/XYYxP67ebDTlbFYdTrZUavo4vjyDiDTGf/HdfdJpfr5cwd836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Me4TEAAAA3QAAAA8AAAAAAAAAAAAAAAAAmAIAAGRycy9k&#10;b3ducmV2LnhtbFBLBQYAAAAABAAEAPUAAACJAwAAAAA=&#10;" path="m,l816,e" filled="f" strokeweight="2.16pt">
                  <v:path arrowok="t" o:connecttype="custom" o:connectlocs="0,0;816,0" o:connectangles="0,0"/>
                </v:shape>
                <v:shape id="Freeform 1536" o:spid="_x0000_s1045" style="position:absolute;left:4227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gOvcQA&#10;AADdAAAADwAAAGRycy9kb3ducmV2LnhtbERPzWrCQBC+F/oOyxR6KboxBFujq5RAqQeLmPgAY3ZM&#10;gtnZkN2a9O1dQehtPr7fWW1G04or9a6xrGA2jUAQl1Y3XCk4Fl+TDxDOI2tsLZOCP3KwWT8/rTDV&#10;duADXXNfiRDCLkUFtfddKqUrazLoprYjDtzZ9gZ9gH0ldY9DCDetjKNoLg02HBpq7Cirqbzkv0bB&#10;z54Ls3hP8oJ3+Zvn3Wn+nZ2Uen0ZP5cgPI3+X/xwb3WYH88SuH8TTp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YDr3EAAAA3QAAAA8AAAAAAAAAAAAAAAAAmAIAAGRycy9k&#10;b3ducmV2LnhtbFBLBQYAAAAABAAEAPUAAACJAwAAAAA=&#10;" path="m,l530,e" filled="f" strokeweight="2.16pt">
                  <v:path arrowok="t" o:connecttype="custom" o:connectlocs="0,0;530,0" o:connectangles="0,0"/>
                </v:shape>
                <v:shape id="Freeform 1537" o:spid="_x0000_s1046" style="position:absolute;left:4800;top:15547;width:6148;height:20;visibility:visible;mso-wrap-style:square;v-text-anchor:top" coordsize="614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ThMMMA&#10;AADdAAAADwAAAGRycy9kb3ducmV2LnhtbERP32vCMBB+H/g/hBN8m2kFRapRRJkIY+Cc+nw0Z1ts&#10;Ll0Sa7e/3gyEvd3H9/Pmy87UoiXnK8sK0mECgji3uuJCwfHr7XUKwgdkjbVlUvBDHpaL3sscM23v&#10;/EntIRQihrDPUEEZQpNJ6fOSDPqhbYgjd7HOYIjQFVI7vMdwU8tRkkykwYpjQ4kNrUvKr4ebUbA/&#10;vZ9/29Ot9pt2+6Fdaibf461Sg363moEI1IV/8dO903H+KB3D3zfxB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ThMMMAAADdAAAADwAAAAAAAAAAAAAAAACYAgAAZHJzL2Rv&#10;d25yZXYueG1sUEsFBgAAAAAEAAQA9QAAAIgDAAAAAA==&#10;" path="m,l6147,e" filled="f" strokeweight="2.16pt">
                  <v:path arrowok="t" o:connecttype="custom" o:connectlocs="0,0;6147,0" o:connectangles="0,0"/>
                </v:shape>
                <v:shape id="Freeform 1538" o:spid="_x0000_s1047" style="position:absolute;left:10992;top:15547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xH0cEA&#10;AADdAAAADwAAAGRycy9kb3ducmV2LnhtbERPS4vCMBC+C/6HMMLeNNWDXatRRFFEvKwv8DY0Y1ts&#10;JrXJav33ZmHB23x8z5nMGlOKB9WusKyg34tAEKdWF5wpOB5W3W8QziNrLC2Tghc5mE3brQkm2j75&#10;hx57n4kQwi5BBbn3VSKlS3My6Hq2Ig7c1dYGfYB1JnWNzxBuSjmIoqE0WHBoyLGiRU7pbf9rFGzj&#10;pd3cCS/xabTTsdbmdJZrpb46zXwMwlPjP+J/90aH+YP+EP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cR9HBAAAA3QAAAA8AAAAAAAAAAAAAAAAAmAIAAGRycy9kb3du&#10;cmV2LnhtbFBLBQYAAAAABAAEAPUAAACGAwAAAAA=&#10;" path="m,l532,e" filled="f" strokeweight="2.16pt">
                  <v:path arrowok="t" o:connecttype="custom" o:connectlocs="0,0;532,0" o:connectangles="0,0"/>
                </v:shape>
                <v:shape id="Freeform 1539" o:spid="_x0000_s1048" style="position:absolute;left:1075;top:15823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aVf8MA&#10;AADdAAAADwAAAGRycy9kb3ducmV2LnhtbERPTWvCQBC9F/wPywi9FLMxhSrRVUQpeCm0sdAch+yY&#10;LGZnQ3Y18d+7hUJv83ifs96OthU36r1xrGCepCCIK6cN1wq+T++zJQgfkDW2jknBnTxsN5OnNeba&#10;DfxFtyLUIoawz1FBE0KXS+mrhiz6xHXEkTu73mKIsK+l7nGI4baVWZq+SYuGY0ODHe0bqi7F1SpI&#10;yRyoWOzL1/L4+cLX3Q+aD1bqeTruViACjeFf/Oc+6jg/my/g95t4gt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aVf8MAAADdAAAADwAAAAAAAAAAAAAAAACYAgAAZHJzL2Rv&#10;d25yZXYueG1sUEsFBgAAAAAEAAQA9QAAAIgDAAAAAA==&#10;" path="m,l528,e" filled="f" strokeweight=".96pt">
                  <v:path arrowok="t" o:connecttype="custom" o:connectlocs="0,0;528,0" o:connectangles="0,0"/>
                </v:shape>
                <v:shape id="Freeform 1540" o:spid="_x0000_s1049" style="position:absolute;left:1646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Q5FsQA&#10;AADdAAAADwAAAGRycy9kb3ducmV2LnhtbESPQW/CMAyF70j7D5En7QZpe5hQISDENInLDtDtbjVe&#10;07VxuiaDdr9+PkziZus9v/d5u598r640xjawgXyVgSKug225MfBevS7XoGJCttgHJgMzRdjvHhZb&#10;LG248Zmul9QoCeFYogGX0lBqHWtHHuMqDMSifYbRY5J1bLQd8SbhvtdFlj1rjy1Lg8OBjo7q7vLj&#10;DZw+zjO//eqZu68qq15cKppva8zT43TYgEo0pbv5//pkBb/IBVe+kRH07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UORbEAAAA3QAAAA8AAAAAAAAAAAAAAAAAmAIAAGRycy9k&#10;b3ducmV2LnhtbFBLBQYAAAAABAAEAPUAAACJAwAAAAA=&#10;" path="m,l530,e" filled="f" strokeweight=".96pt">
                  <v:path arrowok="t" o:connecttype="custom" o:connectlocs="0,0;530,0" o:connectangles="0,0"/>
                </v:shape>
                <v:shape id="Freeform 1541" o:spid="_x0000_s1050" style="position:absolute;left:2220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icjcIA&#10;AADdAAAADwAAAGRycy9kb3ducmV2LnhtbERPPWvDMBDdC/kP4gLZGtkeQutEMSWlkKWD42Y/rIvl&#10;xjo5lhrb/fVVodDtHu/zdsVkO3GnwbeOFaTrBARx7XTLjYKP6u3xCYQPyBo7x6RgJg/FfvGww1y7&#10;kUu6n0IjYgj7HBWYEPpcSl8bsujXrieO3MUNFkOEQyP1gGMMt53MkmQjLbYcGwz2dDBUX09fVsHx&#10;XM78/i1nvn5WSfVqQtbctFKr5fSyBRFoCv/iP/dRx/lZ+gy/38QT5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GJyNwgAAAN0AAAAPAAAAAAAAAAAAAAAAAJgCAABkcnMvZG93&#10;bnJldi54bWxQSwUGAAAAAAQABAD1AAAAhwMAAAAA&#10;" path="m,l530,e" filled="f" strokeweight=".96pt">
                  <v:path arrowok="t" o:connecttype="custom" o:connectlocs="0,0;530,0" o:connectangles="0,0"/>
                </v:shape>
                <v:shape id="Freeform 1542" o:spid="_x0000_s1051" style="position:absolute;left:2794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7/rcQA&#10;AADdAAAADwAAAGRycy9kb3ducmV2LnhtbESPQW/CMAyF75P4D5GRdhspPUxTR0AINKmXHaDb3Wq8&#10;prRxSpNBu18/HybtZus9v/d5s5t8r240xjawgfUqA0VcB9tyY+Cjent6ARUTssU+MBmYKcJuu3jY&#10;YGHDnU90O6dGSQjHAg24lIZC61g78hhXYSAW7SuMHpOsY6PtiHcJ973Os+xZe2xZGhwOdHBUd+dv&#10;b6D8PM38/qNn7i5VVh1dypurNeZxOe1fQSWa0r/577q0gp/nwi/fyAh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O/63EAAAA3QAAAA8AAAAAAAAAAAAAAAAAmAIAAGRycy9k&#10;b3ducmV2LnhtbFBLBQYAAAAABAAEAPUAAACJAwAAAAA=&#10;" path="m,l530,e" filled="f" strokeweight=".96pt">
                  <v:path arrowok="t" o:connecttype="custom" o:connectlocs="0,0;530,0" o:connectangles="0,0"/>
                </v:shape>
                <v:shape id="Freeform 1543" o:spid="_x0000_s1052" style="position:absolute;left:3367;top:15823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C4l8IA&#10;AADdAAAADwAAAGRycy9kb3ducmV2LnhtbERPS2sCMRC+F/ofwhR6q1kXWpbVKNoi9VTwAV6HzbgJ&#10;bibbTdTdf28Ewdt8fM+ZznvXiAt1wXpWMB5lIIgrry3XCva71UcBIkRkjY1nUjBQgPns9WWKpfZX&#10;3tBlG2uRQjiUqMDE2JZShsqQwzDyLXHijr5zGBPsaqk7vKZw18g8y76kQ8upwWBL34aq0/bsFDRG&#10;Dyvm5WdxPhTxd/9j//4Hq9T7W7+YgIjUx6f44V7rND/Px3D/Jp0gZ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wLiXwgAAAN0AAAAPAAAAAAAAAAAAAAAAAJgCAABkcnMvZG93&#10;bnJldi54bWxQSwUGAAAAAAQABAD1AAAAhwMAAAAA&#10;" path="m,l816,e" filled="f" strokeweight=".96pt">
                  <v:path arrowok="t" o:connecttype="custom" o:connectlocs="0,0;816,0" o:connectangles="0,0"/>
                </v:shape>
                <v:shape id="Freeform 1544" o:spid="_x0000_s1053" style="position:absolute;left:4227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DEQcIA&#10;AADdAAAADwAAAGRycy9kb3ducmV2LnhtbERPPW/CMBDdkfofrKvEBk49IBQwCFFVytIB0u6n+Bqn&#10;xOc0dkPCr8dIlbrd0/u87X50rRioD41nDS/LDARx5U3DtYaP8m2xBhEissHWM2mYKMB+9zTbYm78&#10;lU80nGMtUgiHHDXYGLtcylBZchiWviNO3JfvHcYE+1qaHq8p3LVSZdlKOmw4NVjs6Gipupx/nYbi&#10;8zTx+01OfPkus/LVRlX/GK3nz+NhAyLSGP/Ff+7CpPlKKXh8k06Qu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0MRBwgAAAN0AAAAPAAAAAAAAAAAAAAAAAJgCAABkcnMvZG93&#10;bnJldi54bWxQSwUGAAAAAAQABAD1AAAAhwMAAAAA&#10;" path="m,l530,e" filled="f" strokeweight=".96pt">
                  <v:path arrowok="t" o:connecttype="custom" o:connectlocs="0,0;530,0" o:connectangles="0,0"/>
                </v:shape>
                <v:shape id="Freeform 1545" o:spid="_x0000_s1054" style="position:absolute;left:1075;top:16123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h5vMIA&#10;AADdAAAADwAAAGRycy9kb3ducmV2LnhtbERP32vCMBB+F/Y/hBv4pmkriHRG2WQD8WGgm3s+mltb&#10;11xKEm387xdB8O0+vp+3XEfTiQs531pWkE8zEMSV1S3XCr6/PiYLED4ga+wsk4IreVivnkZLLLUd&#10;eE+XQ6hFCmFfooImhL6U0lcNGfRT2xMn7tc6gyFBV0vtcEjhppNFls2lwZZTQ4M9bRqq/g5no2AX&#10;338GV8Xj5vR2tJ7zcz47fSo1fo6vLyACxfAQ391bneYXxQxu36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iHm8wgAAAN0AAAAPAAAAAAAAAAAAAAAAAJgCAABkcnMvZG93&#10;bnJldi54bWxQSwUGAAAAAAQABAD1AAAAhwMAAAAA&#10;" path="m,l528,e" filled="f" strokeweight="2.16pt">
                  <v:path arrowok="t" o:connecttype="custom" o:connectlocs="0,0;528,0" o:connectangles="0,0"/>
                </v:shape>
                <v:shape id="Freeform 1546" o:spid="_x0000_s1055" style="position:absolute;left:1646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EAMQA&#10;AADdAAAADwAAAGRycy9kb3ducmV2LnhtbERPzWrCQBC+F3yHZQpeSt00BK2pq0hA7CFFTHyAMTtN&#10;QrOzIbs18e27hUJv8/H9zmY3mU7caHCtZQUviwgEcWV1y7WCS3l4fgXhPLLGzjIpuJOD3Xb2sMFU&#10;25HPdCt8LUIIuxQVNN73qZSuasigW9ieOHCfdjDoAxxqqQccQ7jpZBxFS2mw5dDQYE9ZQ9VX8W0U&#10;fJy4NOtVUpScF0+e8+vymF2Vmj9O+zcQnib/L/5zv+swP44T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0xADEAAAA3QAAAA8AAAAAAAAAAAAAAAAAmAIAAGRycy9k&#10;b3ducmV2LnhtbFBLBQYAAAAABAAEAPUAAACJAwAAAAA=&#10;" path="m,l530,e" filled="f" strokeweight="2.16pt">
                  <v:path arrowok="t" o:connecttype="custom" o:connectlocs="0,0;530,0" o:connectangles="0,0"/>
                </v:shape>
                <v:shape id="Freeform 1547" o:spid="_x0000_s1056" style="position:absolute;left:2220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hhm8QA&#10;AADdAAAADwAAAGRycy9kb3ducmV2LnhtbERPzWrCQBC+C77DMkIvpW4M1dqYjYhQ2oMiJj7AmJ0m&#10;wexsyG41ffuuUPA2H9/vpOvBtOJKvWssK5hNIxDEpdUNVwpOxcfLEoTzyBpby6Tglxyss/EoxUTb&#10;Gx/pmvtKhBB2CSqove8SKV1Zk0E3tR1x4L5tb9AH2FdS93gL4aaVcRQtpMGGQ0ONHW1rKi/5j1Gw&#10;P3Bh3t9e84J3+bPn3XnxuT0r9TQZNisQngb/EP+7v3SYH8dzuH8TTp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4YZvEAAAA3QAAAA8AAAAAAAAAAAAAAAAAmAIAAGRycy9k&#10;b3ducmV2LnhtbFBLBQYAAAAABAAEAPUAAACJAwAAAAA=&#10;" path="m,l530,e" filled="f" strokeweight="2.16pt">
                  <v:path arrowok="t" o:connecttype="custom" o:connectlocs="0,0;530,0" o:connectangles="0,0"/>
                </v:shape>
                <v:shape id="Freeform 1548" o:spid="_x0000_s1057" style="position:absolute;left:2794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r/7MMA&#10;AADdAAAADwAAAGRycy9kb3ducmV2LnhtbERPzWrCQBC+F3yHZQQvRTcGiRpdRYRiD5bSxAcYs2MS&#10;zM6G7FbTt3cFobf5+H5nve1NI27UudqygukkAkFcWF1zqeCUf4wXIJxH1thYJgV/5GC7GbytMdX2&#10;zj90y3wpQgi7FBVU3replK6oyKCb2JY4cBfbGfQBdqXUHd5DuGlkHEWJNFhzaKiwpX1FxTX7NQq+&#10;vjk3y/ksy/mYvXs+npPD/qzUaNjvViA89f5f/HJ/6jA/jhN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6r/7MMAAADdAAAADwAAAAAAAAAAAAAAAACYAgAAZHJzL2Rv&#10;d25yZXYueG1sUEsFBgAAAAAEAAQA9QAAAIgDAAAAAA==&#10;" path="m,l530,e" filled="f" strokeweight="2.16pt">
                  <v:path arrowok="t" o:connecttype="custom" o:connectlocs="0,0;530,0" o:connectangles="0,0"/>
                </v:shape>
                <v:shape id="Freeform 1549" o:spid="_x0000_s1058" style="position:absolute;left:3367;top:16123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u3OsUA&#10;AADdAAAADwAAAGRycy9kb3ducmV2LnhtbERPTWvCQBC9F/oflil4Ed00hVajq5RoQQoeGr14G7LT&#10;7NLsbMiuMf333UKht3m8z1lvR9eKgfpgPSt4nGcgiGuvLTcKzqe32QJEiMgaW8+k4JsCbDf3d2ss&#10;tL/xBw1VbEQK4VCgAhNjV0gZakMOw9x3xIn79L3DmGDfSN3jLYW7VuZZ9iwdWk4NBjsqDdVf1dUp&#10;WND78jKM+f7paKMpp9Nqd7ClUpOH8XUFItIY/8V/7oNO8/P8BX6/SS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G7c6xQAAAN0AAAAPAAAAAAAAAAAAAAAAAJgCAABkcnMv&#10;ZG93bnJldi54bWxQSwUGAAAAAAQABAD1AAAAigMAAAAA&#10;" path="m,l816,e" filled="f" strokeweight="2.16pt">
                  <v:path arrowok="t" o:connecttype="custom" o:connectlocs="0,0;816,0" o:connectangles="0,0"/>
                </v:shape>
                <v:shape id="Freeform 1550" o:spid="_x0000_s1059" style="position:absolute;left:4227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nOBcYA&#10;AADdAAAADwAAAGRycy9kb3ducmV2LnhtbESPQWvCQBCF74L/YZlCL2I2hqI2dRURSnuwiEl/wJid&#10;JqHZ2ZBdNf33nUOhtxnem/e+2exG16kbDaH1bGCRpKCIK29brg18lq/zNagQkS12nsnADwXYbaeT&#10;DebW3/lMtyLWSkI45GigibHPtQ5VQw5D4nti0b784DDKOtTaDniXcNfpLE2X2mHL0tBgT4eGqu/i&#10;6gx8nLh0z6unouRjMYt8vCzfDhdjHh/G/QuoSGP8N/9dv1vBzzLBlW9kBL3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nOBc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1551" o:spid="_x0000_s1060" style="position:absolute;left:1053;top:333;width:20;height:16095;visibility:visible;mso-wrap-style:square;v-text-anchor:top" coordsize="20,1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BF38QA&#10;AADdAAAADwAAAGRycy9kb3ducmV2LnhtbERPTWvCQBC9F/wPywi9iNk0B62pq2ih4EEQrUKP0+w0&#10;iWZn0+w2rv++WxB6m8f7nPkymEb01LnasoKnJAVBXFhdc6ng+P42fgbhPLLGxjIpuJGD5WLwMMdc&#10;2yvvqT/4UsQQdjkqqLxvcyldUZFBl9iWOHJftjPoI+xKqTu8xnDTyCxNJ9JgzbGhwpZeKyouhx+j&#10;oB2F3fc5nKj4THuzlfuP7XpqlXochtULCE/B/4vv7o2O87NsBn/fxBP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gRd/EAAAA3QAAAA8AAAAAAAAAAAAAAAAAmAIAAGRycy9k&#10;b3ducmV2LnhtbFBLBQYAAAAABAAEAPUAAACJAwAAAAA=&#10;" path="m,l,16094e" filled="f" strokeweight=".76197mm">
                  <v:path arrowok="t" o:connecttype="custom" o:connectlocs="0,0;0,16094" o:connectangles="0,0"/>
                </v:shape>
                <v:shape id="Freeform 1552" o:spid="_x0000_s1061" style="position:absolute;left:1075;top:16406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NxFsYA&#10;AADdAAAADwAAAGRycy9kb3ducmV2LnhtbESPQWvDMAyF74P+B6PCbquTFsbI6pa2dDB2GKxddxax&#10;lqSN5WC7jffvp8NgN4n39N6n5Tq7Xt0oxM6zgXJWgCKuve24MfB5fHl4AhUTssXeMxn4oQjr1eRu&#10;iZX1I3/Q7ZAaJSEcKzTQpjRUWse6JYdx5gdi0b59cJhkDY22AUcJd72eF8WjdtixNLQ40K6l+nK4&#10;OgNvef81hjqfduftyUcur+Xi/G7M/TRvnkElyunf/Hf9agV/vhB++UZG0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NxFsYAAADdAAAADwAAAAAAAAAAAAAAAACYAgAAZHJz&#10;L2Rvd25yZXYueG1sUEsFBgAAAAAEAAQA9QAAAIsDAAAAAA==&#10;" path="m,l528,e" filled="f" strokeweight="2.16pt">
                  <v:path arrowok="t" o:connecttype="custom" o:connectlocs="0,0;528,0" o:connectangles="0,0"/>
                </v:shape>
                <v:shape id="Freeform 1553" o:spid="_x0000_s1062" style="position:absolute;left:162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T9i8IA&#10;AADdAAAADwAAAGRycy9kb3ducmV2LnhtbERPTWsCMRC9C/6HMII3zbpSKVujSKEghR5cPfQ4bKab&#10;1c1kTdJ1++9NQfA2j/c56+1gW9GTD41jBYt5BoK4crrhWsHp+DF7BREissbWMSn4owDbzXi0xkK7&#10;Gx+oL2MtUgiHAhWYGLtCylAZshjmriNO3I/zFmOCvpba4y2F21bmWbaSFhtODQY7ejdUXcpfq+Dq&#10;jfyqy0D4EtrL53fvdud8r9R0MuzeQEQa4lP8cO91mp8vF/D/TTpBb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RP2LwgAAAN0AAAAPAAAAAAAAAAAAAAAAAJgCAABkcnMvZG93&#10;bnJldi54bWxQSwUGAAAAAAQABAD1AAAAhwMAAAAA&#10;" path="m,l,902e" filled="f" strokeweight=".76197mm">
                  <v:path arrowok="t" o:connecttype="custom" o:connectlocs="0,0;0,902" o:connectangles="0,0"/>
                </v:shape>
                <v:shape id="Freeform 1554" o:spid="_x0000_s1063" style="position:absolute;left:1646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hvMsQA&#10;AADdAAAADwAAAGRycy9kb3ducmV2LnhtbERPzWrCQBC+C77DMkIvpW5MxdqYjYhQ2oMiJj7AmJ0m&#10;wexsyG41ffuuUPA2H9/vpOvBtOJKvWssK5hNIxDEpdUNVwpOxcfLEoTzyBpby6Tglxyss/EoxUTb&#10;Gx/pmvtKhBB2CSqove8SKV1Zk0E3tR1x4L5tb9AH2FdS93gL4aaVcRQtpMGGQ0ONHW1rKi/5j1Gw&#10;P3Bh3t/mecG7/Nnz7rz43J6VepoMmxUIT4N/iP/dXzrMj19juH8TTp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IbzLEAAAA3QAAAA8AAAAAAAAAAAAAAAAAmAIAAGRycy9k&#10;b3ducmV2LnhtbFBLBQYAAAAABAAEAPUAAACJAwAAAAA=&#10;" path="m,l530,e" filled="f" strokeweight="2.16pt">
                  <v:path arrowok="t" o:connecttype="custom" o:connectlocs="0,0;530,0" o:connectangles="0,0"/>
                </v:shape>
                <v:shape id="Freeform 1555" o:spid="_x0000_s1064" style="position:absolute;left:2198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rGZ8IA&#10;AADdAAAADwAAAGRycy9kb3ducmV2LnhtbERPTWsCMRC9F/wPYQRvNetKi6xGEaEggoduPXgcNuNm&#10;dTNZk3Rd/31TKPQ2j/c5q81gW9GTD41jBbNpBoK4crrhWsHp6+N1ASJEZI2tY1LwpACb9ehlhYV2&#10;D/6kvoy1SCEcClRgYuwKKUNlyGKYuo44cRfnLcYEfS21x0cKt63Ms+xdWmw4NRjsaGeoupXfVsHd&#10;G3msy0D4Ftrb4dy77TXfKzUZD9sliEhD/Bf/ufc6zc/nc/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2sZnwgAAAN0AAAAPAAAAAAAAAAAAAAAAAJgCAABkcnMvZG93&#10;bnJldi54bWxQSwUGAAAAAAQABAD1AAAAhwMAAAAA&#10;" path="m,l,902e" filled="f" strokeweight=".76197mm">
                  <v:path arrowok="t" o:connecttype="custom" o:connectlocs="0,0;0,902" o:connectangles="0,0"/>
                </v:shape>
                <v:shape id="Freeform 1556" o:spid="_x0000_s1065" style="position:absolute;left:2220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1S3cIA&#10;AADdAAAADwAAAGRycy9kb3ducmV2LnhtbERPzYrCMBC+C75DGGEvsqa6orvVKIsg60ER232AsRnb&#10;YjMpTdT69kYQvM3H9zvzZWsqcaXGlZYVDAcRCOLM6pJzBf/p+vMbhPPIGivLpOBODpaLbmeOsbY3&#10;PtA18bkIIexiVFB4X8dSuqwgg25ga+LAnWxj0AfY5FI3eAvhppKjKJpIgyWHhgJrWhWUnZOLUbDb&#10;c2p+puMk5W3S97w9Tv5WR6U+eu3vDISn1r/FL/dGh/mjrzE8vwkn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7VLdwgAAAN0AAAAPAAAAAAAAAAAAAAAAAJgCAABkcnMvZG93&#10;bnJldi54bWxQSwUGAAAAAAQABAD1AAAAhwMAAAAA&#10;" path="m,l530,e" filled="f" strokeweight="2.16pt">
                  <v:path arrowok="t" o:connecttype="custom" o:connectlocs="0,0;530,0" o:connectangles="0,0"/>
                </v:shape>
                <v:shape id="Freeform 1557" o:spid="_x0000_s1066" style="position:absolute;left:2772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/7iMIA&#10;AADdAAAADwAAAGRycy9kb3ducmV2LnhtbERPTWsCMRC9F/wPYYTeatYVi6xGEaEggoduPXgcNuNm&#10;dTNZk3Td/ntTKPQ2j/c5q81gW9GTD41jBdNJBoK4crrhWsHp6+NtASJEZI2tY1LwQwE269HLCgvt&#10;HvxJfRlrkUI4FKjAxNgVUobKkMUwcR1x4i7OW4wJ+lpqj48UbluZZ9m7tNhwajDY0c5QdSu/rYK7&#10;N/JYl4FwHtrb4dy77TXfK/U6HrZLEJGG+C/+c+91mp/P5vD7TTpB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uIwgAAAN0AAAAPAAAAAAAAAAAAAAAAAJgCAABkcnMvZG93&#10;bnJldi54bWxQSwUGAAAAAAQABAD1AAAAhwMAAAAA&#10;" path="m,l,902e" filled="f" strokeweight=".76197mm">
                  <v:path arrowok="t" o:connecttype="custom" o:connectlocs="0,0;0,902" o:connectangles="0,0"/>
                </v:shape>
                <v:shape id="Freeform 1558" o:spid="_x0000_s1067" style="position:absolute;left:2794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NpMcMA&#10;AADdAAAADwAAAGRycy9kb3ducmV2LnhtbERPzWrCQBC+F3yHZYRepG7UktroKiKUelDExAeYZKdJ&#10;MDsbsluNb+8WhN7m4/ud5bo3jbhS52rLCibjCARxYXXNpYJz9vU2B+E8ssbGMim4k4P1avCyxETb&#10;G5/omvpShBB2CSqovG8TKV1RkUE3ti1x4H5sZ9AH2JVSd3gL4aaR0yiKpcGaQ0OFLW0rKi7pr1Fw&#10;OHJmPj/e04z36cjzPo+/t7lSr8N+swDhqff/4qd7p8P86SyGv2/CCX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NpMcMAAADdAAAADwAAAAAAAAAAAAAAAACYAgAAZHJzL2Rv&#10;d25yZXYueG1sUEsFBgAAAAAEAAQA9QAAAIgDAAAAAA==&#10;" path="m,l530,e" filled="f" strokeweight="2.16pt">
                  <v:path arrowok="t" o:connecttype="custom" o:connectlocs="0,0;530,0" o:connectangles="0,0"/>
                </v:shape>
                <v:shape id="Freeform 1559" o:spid="_x0000_s1068" style="position:absolute;left:334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AZMMA&#10;AADdAAAADwAAAGRycy9kb3ducmV2LnhtbERPTWvCQBC9F/wPywi9NZumqCW6ihQKUujB6KHHITtm&#10;U7Oz6e42pv++Kwje5vE+Z7UZbScG8qF1rOA5y0EQ10633Cg4Ht6fXkGEiKyxc0wK/ijAZj15WGGp&#10;3YX3NFSxESmEQ4kKTIx9KWWoDVkMmeuJE3dy3mJM0DdSe7ykcNvJIs/n0mLLqcFgT2+G6nP1axX8&#10;eCM/myoQzkJ3/vga3Pa72Cn1OB23SxCRxngX39w7neYXLwu4fpNO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HAZMMAAADdAAAADwAAAAAAAAAAAAAAAACYAgAAZHJzL2Rv&#10;d25yZXYueG1sUEsFBgAAAAAEAAQA9QAAAIgDAAAAAA==&#10;" path="m,l,902e" filled="f" strokeweight=".76197mm">
                  <v:path arrowok="t" o:connecttype="custom" o:connectlocs="0,0;0,902" o:connectangles="0,0"/>
                </v:shape>
                <v:shape id="Freeform 1560" o:spid="_x0000_s1069" style="position:absolute;left:3367;top:16406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21lcYA&#10;AADdAAAADwAAAGRycy9kb3ducmV2LnhtbESPQUvDQBCF70L/wzKCl2I3piA1dltKrFAED0Yv3obs&#10;mF3MzobsNo3/3jkI3mZ4b977ZrufQ68mGpOPbOBuVYAibqP13Bn4eH++3YBKGdliH5kM/FCC/W5x&#10;tcXKxgu/0dTkTkkIpwoNuJyHSuvUOgqYVnEgFu0rjgGzrGOn7YgXCQ+9LoviXgf0LA0OB6odtd/N&#10;ORjY0MvD5zSXx/Wrz65eLpunk6+NubmeD4+gMs353/x3fbKCX64FV76REfTu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V21lcYAAADdAAAADwAAAAAAAAAAAAAAAACYAgAAZHJz&#10;L2Rvd25yZXYueG1sUEsFBgAAAAAEAAQA9QAAAIsDAAAAAA==&#10;" path="m,l816,e" filled="f" strokeweight="2.16pt">
                  <v:path arrowok="t" o:connecttype="custom" o:connectlocs="0,0;816,0" o:connectangles="0,0"/>
                </v:shape>
                <v:shape id="Freeform 1561" o:spid="_x0000_s1070" style="position:absolute;left:420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LxjcMA&#10;AADdAAAADwAAAGRycy9kb3ducmV2LnhtbERPTWvCQBC9F/wPywi9NZumKDa6ihQKUujB6KHHITtm&#10;U7Oz6e42pv++Kwje5vE+Z7UZbScG8qF1rOA5y0EQ10633Cg4Ht6fFiBCRNbYOSYFfxRgs548rLDU&#10;7sJ7GqrYiBTCoUQFJsa+lDLUhiyGzPXEiTs5bzEm6BupPV5SuO1kkedzabHl1GCwpzdD9bn6tQp+&#10;vJGfTRUIZ6E7f3wNbvtd7JR6nI7bJYhIY7yLb+6dTvOLl1e4fpNO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DLxjcMAAADdAAAADwAAAAAAAAAAAAAAAACYAgAAZHJzL2Rv&#10;d25yZXYueG1sUEsFBgAAAAAEAAQA9QAAAIgDAAAAAA==&#10;" path="m,l,902e" filled="f" strokeweight=".76197mm">
                  <v:path arrowok="t" o:connecttype="custom" o:connectlocs="0,0;0,902" o:connectangles="0,0"/>
                </v:shape>
                <v:shape id="Freeform 1562" o:spid="_x0000_s1071" style="position:absolute;left:4227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Ano8YA&#10;AADdAAAADwAAAGRycy9kb3ducmV2LnhtbESP3WrCQBCF7wu+wzKCN0U3FfEnukoRxF5YShMfYMyO&#10;STA7G7Krpm/fuSj0boZz5pxvNrveNepBXag9G3ibJKCIC29rLg2c88N4CSpEZIuNZzLwQwF228HL&#10;BlPrn/xNjyyWSkI4pGigirFNtQ5FRQ7DxLfEol195zDK2pXadviUcNfoaZLMtcOapaHClvYVFbfs&#10;7gx8fnHuVotZlvMpe418usyP+4sxo2H/vgYVqY//5r/rDyv405nwyzcygt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Ano8YAAADdAAAADwAAAAAAAAAAAAAAAACYAgAAZHJz&#10;L2Rvd25yZXYueG1sUEsFBgAAAAAEAAQA9QAAAIsDAAAAAA==&#10;" path="m,l530,e" filled="f" strokeweight="2.16pt">
                  <v:path arrowok="t" o:connecttype="custom" o:connectlocs="0,0;530,0" o:connectangles="0,0"/>
                </v:shape>
                <v:shape id="Freeform 1563" o:spid="_x0000_s1072" style="position:absolute;left:4779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KO9sIA&#10;AADdAAAADwAAAGRycy9kb3ducmV2LnhtbERPTWsCMRC9C/6HMII3zbpYKVujSKEghR5cPfQ4bKab&#10;1c1kTdJ1++9NQfA2j/c56+1gW9GTD41jBYt5BoK4crrhWsHp+DF7BREissbWMSn4owDbzXi0xkK7&#10;Gx+oL2MtUgiHAhWYGLtCylAZshjmriNO3I/zFmOCvpba4y2F21bmWbaSFhtODQY7ejdUXcpfq+Dq&#10;jfyqy0D4EtrL53fvdud8r9R0MuzeQEQa4lP8cO91mp8vF/D/TTpBb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Qo72wgAAAN0AAAAPAAAAAAAAAAAAAAAAAJgCAABkcnMvZG93&#10;bnJldi54bWxQSwUGAAAAAAQABAD1AAAAhwMAAAAA&#10;" path="m,l,902e" filled="f" strokeweight=".76197mm">
                  <v:path arrowok="t" o:connecttype="custom" o:connectlocs="0,0;0,902" o:connectangles="0,0"/>
                </v:shape>
                <v:shape id="Freeform 1564" o:spid="_x0000_s1073" style="position:absolute;left:4800;top:16406;width:6148;height:20;visibility:visible;mso-wrap-style:square;v-text-anchor:top" coordsize="614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5WWcQA&#10;AADdAAAADwAAAGRycy9kb3ducmV2LnhtbERP32vCMBB+F/Y/hBv4pqlFZXRGGYoiyEDd3PPR3Nqy&#10;5lKTWOv++mUg+HYf38+bLTpTi5acrywrGA0TEMS51RUXCj4/1oMXED4ga6wtk4IbeVjMn3ozzLS9&#10;8oHaYyhEDGGfoYIyhCaT0uclGfRD2xBH7ts6gyFCV0jt8BrDTS3TJJlKgxXHhhIbWpaU/xwvRsH+&#10;tPv6bU+X2q/azbt2IzM9TzZK9Z+7t1cQgbrwEN/dWx3np+MU/r+JJ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+VlnEAAAA3QAAAA8AAAAAAAAAAAAAAAAAmAIAAGRycy9k&#10;b3ducmV2LnhtbFBLBQYAAAAABAAEAPUAAACJAwAAAAA=&#10;" path="m,l6147,e" filled="f" strokeweight="2.16pt">
                  <v:path arrowok="t" o:connecttype="custom" o:connectlocs="0,0;6147,0" o:connectangles="0,0"/>
                </v:shape>
                <v:shape id="Freeform 1565" o:spid="_x0000_s1074" style="position:absolute;left:10992;top:15823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IqcQA&#10;AADdAAAADwAAAGRycy9kb3ducmV2LnhtbERPS2sCMRC+F/wPYYReimZ9ILI1iijFInpYW+h12Mw+&#10;6maybKLGf98IQm/z8T1nsQqmEVfqXG1ZwWiYgCDOra65VPD99TGYg3AeWWNjmRTcycFq2XtZYKrt&#10;jTO6nnwpYgi7FBVU3replC6vyKAb2pY4coXtDPoIu1LqDm8x3DRynCQzabDm2FBhS5uK8vPpYhQc&#10;j8Us+LDdT+6j3zd7yHZF0/4o9doP63cQnoL/Fz/dnzrOH08n8Pgmni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kCKnEAAAA3QAAAA8AAAAAAAAAAAAAAAAAmAIAAGRycy9k&#10;b3ducmV2LnhtbFBLBQYAAAAABAAEAPUAAACJAwAAAAA=&#10;" path="m,l532,e" filled="f" strokeweight=".96pt">
                  <v:path arrowok="t" o:connecttype="custom" o:connectlocs="0,0;532,0" o:connectangles="0,0"/>
                </v:shape>
                <v:shape id="Freeform 1566" o:spid="_x0000_s1075" style="position:absolute;left:10970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UtbsIA&#10;AADdAAAADwAAAGRycy9kb3ducmV2LnhtbERPTWsCMRC9F/wPYQRvNetii6xGEaEggoduPXgcNuNm&#10;dTNZk3Rd/31TKPQ2j/c5q81gW9GTD41jBbNpBoK4crrhWsHp6+N1ASJEZI2tY1LwpACb9ehlhYV2&#10;D/6kvoy1SCEcClRgYuwKKUNlyGKYuo44cRfnLcYEfS21x0cKt63Ms+xdWmw4NRjsaGeoupXfVsHd&#10;G3msy0D4Ftrb4dy77TXfKzUZD9sliEhD/Bf/ufc6zc/nc/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NS1uwgAAAN0AAAAPAAAAAAAAAAAAAAAAAJgCAABkcnMvZG93&#10;bnJldi54bWxQSwUGAAAAAAQABAD1AAAAhwMAAAAA&#10;" path="m,l,902e" filled="f" strokeweight=".76197mm">
                  <v:path arrowok="t" o:connecttype="custom" o:connectlocs="0,0;0,902" o:connectangles="0,0"/>
                </v:shape>
                <v:shape id="Freeform 1567" o:spid="_x0000_s1076" style="position:absolute;left:10992;top:16406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32u8IA&#10;AADdAAAADwAAAGRycy9kb3ducmV2LnhtbERPS2vCQBC+F/wPywi91Y3SGo2uUiotIl58grchOybB&#10;7GzMbjX+e1cQvM3H95zxtDGluFDtCssKup0IBHFqdcGZgu3m92MAwnlkjaVlUnAjB9NJ622MibZX&#10;XtFl7TMRQtglqCD3vkqkdGlOBl3HVsSBO9raoA+wzqSu8RrCTSl7UdSXBgsODTlW9JNTelr/GwWL&#10;eGbnZ8JDvBsuday12e3ln1Lv7eZ7BMJT41/ip3uuw/ze5xc8vgknyM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ffa7wgAAAN0AAAAPAAAAAAAAAAAAAAAAAJgCAABkcnMvZG93&#10;bnJldi54bWxQSwUGAAAAAAQABAD1AAAAhwMAAAAA&#10;" path="m,l532,e" filled="f" strokeweight="2.16pt">
                  <v:path arrowok="t" o:connecttype="custom" o:connectlocs="0,0;532,0" o:connectangles="0,0"/>
                </v:shape>
                <v:shape id="Freeform 1568" o:spid="_x0000_s1077" style="position:absolute;left:11546;top:333;width:20;height:16095;visibility:visible;mso-wrap-style:square;v-text-anchor:top" coordsize="20,1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A0DcQA&#10;AADdAAAADwAAAGRycy9kb3ducmV2LnhtbERPTWsCMRC9C/6HMIIXqdlK0bIaxQpCD4JoLfQ4bsbd&#10;1c1k3aRr+u+NUPA2j/c5s0UwlWipcaVlBa/DBARxZnXJuYLD1/rlHYTzyBory6Tgjxws5t3ODFNt&#10;b7yjdu9zEUPYpaig8L5OpXRZQQbd0NbEkTvZxqCPsMmlbvAWw00lR0kylgZLjg0F1rQqKLvsf42C&#10;ehC213P4puyYtGYjdz+bj4lVqt8LyykIT8E/xf/uTx3nj97G8Pg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gNA3EAAAA3QAAAA8AAAAAAAAAAAAAAAAAmAIAAGRycy9k&#10;b3ducmV2LnhtbFBLBQYAAAAABAAEAPUAAACJAwAAAAA=&#10;" path="m,l,16094e" filled="f" strokeweight=".76197mm">
                  <v:path arrowok="t" o:connecttype="custom" o:connectlocs="0,0;0,16094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1245870"/>
                <wp:effectExtent l="0" t="0" r="0" b="0"/>
                <wp:wrapNone/>
                <wp:docPr id="1153" name="Group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1245870"/>
                          <a:chOff x="1409" y="566"/>
                          <a:chExt cx="9919" cy="1962"/>
                        </a:xfrm>
                      </wpg:grpSpPr>
                      <wps:wsp>
                        <wps:cNvPr id="1154" name="Freeform 1570"/>
                        <wps:cNvSpPr>
                          <a:spLocks/>
                        </wps:cNvSpPr>
                        <wps:spPr bwMode="auto">
                          <a:xfrm>
                            <a:off x="1409" y="571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5" name="Freeform 1571"/>
                        <wps:cNvSpPr>
                          <a:spLocks/>
                        </wps:cNvSpPr>
                        <wps:spPr bwMode="auto">
                          <a:xfrm>
                            <a:off x="3805" y="5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6" name="Freeform 1572"/>
                        <wps:cNvSpPr>
                          <a:spLocks/>
                        </wps:cNvSpPr>
                        <wps:spPr bwMode="auto">
                          <a:xfrm>
                            <a:off x="5223" y="5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7" name="Freeform 1573"/>
                        <wps:cNvSpPr>
                          <a:spLocks/>
                        </wps:cNvSpPr>
                        <wps:spPr bwMode="auto">
                          <a:xfrm>
                            <a:off x="6925" y="5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8" name="Freeform 1574"/>
                        <wps:cNvSpPr>
                          <a:spLocks/>
                        </wps:cNvSpPr>
                        <wps:spPr bwMode="auto">
                          <a:xfrm>
                            <a:off x="1129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9" name="Freeform 1575"/>
                        <wps:cNvSpPr>
                          <a:spLocks/>
                        </wps:cNvSpPr>
                        <wps:spPr bwMode="auto">
                          <a:xfrm>
                            <a:off x="1438" y="8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" name="Freeform 1576"/>
                        <wps:cNvSpPr>
                          <a:spLocks/>
                        </wps:cNvSpPr>
                        <wps:spPr bwMode="auto">
                          <a:xfrm>
                            <a:off x="3805" y="8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" name="Freeform 1577"/>
                        <wps:cNvSpPr>
                          <a:spLocks/>
                        </wps:cNvSpPr>
                        <wps:spPr bwMode="auto">
                          <a:xfrm>
                            <a:off x="5223" y="8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2" name="Freeform 1578"/>
                        <wps:cNvSpPr>
                          <a:spLocks/>
                        </wps:cNvSpPr>
                        <wps:spPr bwMode="auto">
                          <a:xfrm>
                            <a:off x="6925" y="8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3" name="Freeform 1579"/>
                        <wps:cNvSpPr>
                          <a:spLocks/>
                        </wps:cNvSpPr>
                        <wps:spPr bwMode="auto">
                          <a:xfrm>
                            <a:off x="1438" y="112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4" name="Freeform 1580"/>
                        <wps:cNvSpPr>
                          <a:spLocks/>
                        </wps:cNvSpPr>
                        <wps:spPr bwMode="auto">
                          <a:xfrm>
                            <a:off x="3805" y="112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5" name="Freeform 1581"/>
                        <wps:cNvSpPr>
                          <a:spLocks/>
                        </wps:cNvSpPr>
                        <wps:spPr bwMode="auto">
                          <a:xfrm>
                            <a:off x="5223" y="112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6" name="Freeform 1582"/>
                        <wps:cNvSpPr>
                          <a:spLocks/>
                        </wps:cNvSpPr>
                        <wps:spPr bwMode="auto">
                          <a:xfrm>
                            <a:off x="6925" y="112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7" name="Freeform 1583"/>
                        <wps:cNvSpPr>
                          <a:spLocks/>
                        </wps:cNvSpPr>
                        <wps:spPr bwMode="auto">
                          <a:xfrm>
                            <a:off x="1438" y="140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8" name="Freeform 1584"/>
                        <wps:cNvSpPr>
                          <a:spLocks/>
                        </wps:cNvSpPr>
                        <wps:spPr bwMode="auto">
                          <a:xfrm>
                            <a:off x="3805" y="140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9" name="Freeform 1585"/>
                        <wps:cNvSpPr>
                          <a:spLocks/>
                        </wps:cNvSpPr>
                        <wps:spPr bwMode="auto">
                          <a:xfrm>
                            <a:off x="5223" y="140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0" name="Freeform 1586"/>
                        <wps:cNvSpPr>
                          <a:spLocks/>
                        </wps:cNvSpPr>
                        <wps:spPr bwMode="auto">
                          <a:xfrm>
                            <a:off x="6925" y="140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1" name="Freeform 1587"/>
                        <wps:cNvSpPr>
                          <a:spLocks/>
                        </wps:cNvSpPr>
                        <wps:spPr bwMode="auto">
                          <a:xfrm>
                            <a:off x="1438" y="168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2" name="Freeform 1588"/>
                        <wps:cNvSpPr>
                          <a:spLocks/>
                        </wps:cNvSpPr>
                        <wps:spPr bwMode="auto">
                          <a:xfrm>
                            <a:off x="3805" y="168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3" name="Freeform 1589"/>
                        <wps:cNvSpPr>
                          <a:spLocks/>
                        </wps:cNvSpPr>
                        <wps:spPr bwMode="auto">
                          <a:xfrm>
                            <a:off x="5223" y="168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4" name="Freeform 1590"/>
                        <wps:cNvSpPr>
                          <a:spLocks/>
                        </wps:cNvSpPr>
                        <wps:spPr bwMode="auto">
                          <a:xfrm>
                            <a:off x="6925" y="168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" name="Freeform 1591"/>
                        <wps:cNvSpPr>
                          <a:spLocks/>
                        </wps:cNvSpPr>
                        <wps:spPr bwMode="auto">
                          <a:xfrm>
                            <a:off x="1438" y="196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6" name="Freeform 1592"/>
                        <wps:cNvSpPr>
                          <a:spLocks/>
                        </wps:cNvSpPr>
                        <wps:spPr bwMode="auto">
                          <a:xfrm>
                            <a:off x="3805" y="196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" name="Freeform 1593"/>
                        <wps:cNvSpPr>
                          <a:spLocks/>
                        </wps:cNvSpPr>
                        <wps:spPr bwMode="auto">
                          <a:xfrm>
                            <a:off x="5223" y="196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8" name="Freeform 1594"/>
                        <wps:cNvSpPr>
                          <a:spLocks/>
                        </wps:cNvSpPr>
                        <wps:spPr bwMode="auto">
                          <a:xfrm>
                            <a:off x="6925" y="196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" name="Freeform 1595"/>
                        <wps:cNvSpPr>
                          <a:spLocks/>
                        </wps:cNvSpPr>
                        <wps:spPr bwMode="auto">
                          <a:xfrm>
                            <a:off x="1438" y="22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" name="Freeform 1596"/>
                        <wps:cNvSpPr>
                          <a:spLocks/>
                        </wps:cNvSpPr>
                        <wps:spPr bwMode="auto">
                          <a:xfrm>
                            <a:off x="3805" y="22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" name="Freeform 1597"/>
                        <wps:cNvSpPr>
                          <a:spLocks/>
                        </wps:cNvSpPr>
                        <wps:spPr bwMode="auto">
                          <a:xfrm>
                            <a:off x="5223" y="22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" name="Freeform 1598"/>
                        <wps:cNvSpPr>
                          <a:spLocks/>
                        </wps:cNvSpPr>
                        <wps:spPr bwMode="auto">
                          <a:xfrm>
                            <a:off x="6925" y="22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3" name="Freeform 1599"/>
                        <wps:cNvSpPr>
                          <a:spLocks/>
                        </wps:cNvSpPr>
                        <wps:spPr bwMode="auto">
                          <a:xfrm>
                            <a:off x="1433" y="575"/>
                            <a:ext cx="20" cy="194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42"/>
                              <a:gd name="T2" fmla="*/ 0 w 20"/>
                              <a:gd name="T3" fmla="*/ 1942 h 1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42">
                                <a:moveTo>
                                  <a:pt x="0" y="0"/>
                                </a:moveTo>
                                <a:lnTo>
                                  <a:pt x="0" y="1942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4" name="Freeform 1600"/>
                        <wps:cNvSpPr>
                          <a:spLocks/>
                        </wps:cNvSpPr>
                        <wps:spPr bwMode="auto">
                          <a:xfrm>
                            <a:off x="1414" y="575"/>
                            <a:ext cx="20" cy="194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42"/>
                              <a:gd name="T2" fmla="*/ 0 w 20"/>
                              <a:gd name="T3" fmla="*/ 1942 h 1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42">
                                <a:moveTo>
                                  <a:pt x="0" y="0"/>
                                </a:moveTo>
                                <a:lnTo>
                                  <a:pt x="0" y="1942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" name="Freeform 1601"/>
                        <wps:cNvSpPr>
                          <a:spLocks/>
                        </wps:cNvSpPr>
                        <wps:spPr bwMode="auto">
                          <a:xfrm>
                            <a:off x="1409" y="2522"/>
                            <a:ext cx="2386" cy="20"/>
                          </a:xfrm>
                          <a:custGeom>
                            <a:avLst/>
                            <a:gdLst>
                              <a:gd name="T0" fmla="*/ 0 w 2386"/>
                              <a:gd name="T1" fmla="*/ 0 h 20"/>
                              <a:gd name="T2" fmla="*/ 2386 w 238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86" h="20">
                                <a:moveTo>
                                  <a:pt x="0" y="0"/>
                                </a:moveTo>
                                <a:lnTo>
                                  <a:pt x="238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6" name="Freeform 1602"/>
                        <wps:cNvSpPr>
                          <a:spLocks/>
                        </wps:cNvSpPr>
                        <wps:spPr bwMode="auto">
                          <a:xfrm>
                            <a:off x="3800" y="566"/>
                            <a:ext cx="20" cy="196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62"/>
                              <a:gd name="T2" fmla="*/ 0 w 20"/>
                              <a:gd name="T3" fmla="*/ 1961 h 19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62">
                                <a:moveTo>
                                  <a:pt x="0" y="0"/>
                                </a:moveTo>
                                <a:lnTo>
                                  <a:pt x="0" y="1961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7" name="Freeform 1603"/>
                        <wps:cNvSpPr>
                          <a:spLocks/>
                        </wps:cNvSpPr>
                        <wps:spPr bwMode="auto">
                          <a:xfrm>
                            <a:off x="3805" y="25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8" name="Freeform 1604"/>
                        <wps:cNvSpPr>
                          <a:spLocks/>
                        </wps:cNvSpPr>
                        <wps:spPr bwMode="auto">
                          <a:xfrm>
                            <a:off x="5218" y="566"/>
                            <a:ext cx="20" cy="196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62"/>
                              <a:gd name="T2" fmla="*/ 0 w 20"/>
                              <a:gd name="T3" fmla="*/ 1961 h 19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62">
                                <a:moveTo>
                                  <a:pt x="0" y="0"/>
                                </a:moveTo>
                                <a:lnTo>
                                  <a:pt x="0" y="1961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9" name="Freeform 1605"/>
                        <wps:cNvSpPr>
                          <a:spLocks/>
                        </wps:cNvSpPr>
                        <wps:spPr bwMode="auto">
                          <a:xfrm>
                            <a:off x="5223" y="25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0" name="Freeform 1606"/>
                        <wps:cNvSpPr>
                          <a:spLocks/>
                        </wps:cNvSpPr>
                        <wps:spPr bwMode="auto">
                          <a:xfrm>
                            <a:off x="6920" y="566"/>
                            <a:ext cx="20" cy="196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62"/>
                              <a:gd name="T2" fmla="*/ 0 w 20"/>
                              <a:gd name="T3" fmla="*/ 1961 h 19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62">
                                <a:moveTo>
                                  <a:pt x="0" y="0"/>
                                </a:moveTo>
                                <a:lnTo>
                                  <a:pt x="0" y="1961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1" name="Freeform 1607"/>
                        <wps:cNvSpPr>
                          <a:spLocks/>
                        </wps:cNvSpPr>
                        <wps:spPr bwMode="auto">
                          <a:xfrm>
                            <a:off x="6925" y="25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2" name="Freeform 1608"/>
                        <wps:cNvSpPr>
                          <a:spLocks/>
                        </wps:cNvSpPr>
                        <wps:spPr bwMode="auto">
                          <a:xfrm>
                            <a:off x="11323" y="575"/>
                            <a:ext cx="20" cy="194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42"/>
                              <a:gd name="T2" fmla="*/ 0 w 20"/>
                              <a:gd name="T3" fmla="*/ 1942 h 1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42">
                                <a:moveTo>
                                  <a:pt x="0" y="0"/>
                                </a:moveTo>
                                <a:lnTo>
                                  <a:pt x="0" y="1942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3" name="Freeform 1609"/>
                        <wps:cNvSpPr>
                          <a:spLocks/>
                        </wps:cNvSpPr>
                        <wps:spPr bwMode="auto">
                          <a:xfrm>
                            <a:off x="11303" y="575"/>
                            <a:ext cx="20" cy="194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942"/>
                              <a:gd name="T2" fmla="*/ 0 w 20"/>
                              <a:gd name="T3" fmla="*/ 1942 h 1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942">
                                <a:moveTo>
                                  <a:pt x="0" y="0"/>
                                </a:moveTo>
                                <a:lnTo>
                                  <a:pt x="0" y="1942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4" name="Freeform 1610"/>
                        <wps:cNvSpPr>
                          <a:spLocks/>
                        </wps:cNvSpPr>
                        <wps:spPr bwMode="auto">
                          <a:xfrm>
                            <a:off x="11299" y="2517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69" o:spid="_x0000_s1026" style="position:absolute;margin-left:70.45pt;margin-top:28.3pt;width:495.95pt;height:98.1pt;z-index:-251653632;mso-position-horizontal-relative:page;mso-position-vertical-relative:page" coordorigin="1409,566" coordsize="9919,1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" o:allowincell="f">
                <v:shape id="Freeform 1570" o:spid="_x0000_s1027" style="position:absolute;left:1409;top:571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7SfsMA&#10;AADdAAAADwAAAGRycy9kb3ducmV2LnhtbERPTWvCQBC9F/wPyxS81U3EiqSuUrSiJ21ivA/ZMQnN&#10;zobsVlN/vSsIvc3jfc582ZtGXKhztWUF8SgCQVxYXXOpID9u3mYgnEfW2FgmBX/kYLkYvMwx0fbK&#10;KV0yX4oQwi5BBZX3bSKlKyoy6Ea2JQ7c2XYGfYBdKXWH1xBuGjmOoqk0WHNoqLClVUXFT/ZrFKRf&#10;t/T7uM13Zro55OvTPs4n50ap4Wv/+QHCU+//xU/3Tof58fsEHt+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7SfsMAAADdAAAADwAAAAAAAAAAAAAAAACYAgAAZHJzL2Rv&#10;d25yZXYueG1sUEsFBgAAAAAEAAQA9QAAAIgDAAAAAA==&#10;" path="m,l2386,e" filled="f" strokeweight=".48pt">
                  <v:path arrowok="t" o:connecttype="custom" o:connectlocs="0,0;2386,0" o:connectangles="0,0"/>
                </v:shape>
                <v:shape id="Freeform 1571" o:spid="_x0000_s1028" style="position:absolute;left:3805;top:5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13cMQA&#10;AADdAAAADwAAAGRycy9kb3ducmV2LnhtbESPQWvCQBCF74X+h2UK3urGiiVNXcUKghcPVfE8zU6z&#10;odnZNDvG+O9dodDbDO99b97Ml4NvVE9drAMbmIwzUMRlsDVXBo6HzXMOKgqyxSYwGbhShOXi8WGO&#10;hQ0X/qR+L5VKIRwLNOBE2kLrWDryGMehJU7ad+g8Slq7StsOLyncN/oly161x5rTBYctrR2VP/uz&#10;TzVWrt98+akInezb727Y5R+VNWb0NKzeQQkN8m/+o7c2cZPZDO7fpBH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td3D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72" o:spid="_x0000_s1029" style="position:absolute;left:5223;top:5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WXGcMA&#10;AADdAAAADwAAAGRycy9kb3ducmV2LnhtbERPS2rDMBDdF3oHMYXuGtkuCbETJYSWQAlkEacHGKyp&#10;ZWKNjKXayu2rQqG7ebzvbPfR9mKi0XeOFeSLDARx43THrYLP6/FlDcIHZI29Y1JwJw/73ePDFivt&#10;Zr7QVIdWpBD2FSowIQyVlL4xZNEv3ECcuC83WgwJjq3UI84p3PayyLKVtNhxajA40Juh5lZ/WwXl&#10;/J7FvD4W5356PZzKIRZ3b5R6foqHDYhAMfyL/9wfOs3Plyv4/Sad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WXG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573" o:spid="_x0000_s1030" style="position:absolute;left:6925;top:5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WPmsQA&#10;AADdAAAADwAAAGRycy9kb3ducmV2LnhtbERPTWvCQBC9F/oflin0UnQTabWkriJCwKOm9eBtzI5J&#10;MDsbs9u4/feuIPQ2j/c582UwrRiod41lBek4AUFcWt1wpeDnOx99gnAeWWNrmRT8kYPl4vlpjpm2&#10;V97RUPhKxBB2GSqove8yKV1Zk0E3th1x5E62N+gj7Cupe7zGcNPKSZJMpcGGY0ONHa1rKs/Fr1Gw&#10;3U5Cmhdvl/3xPT+FyyAP541U6vUlrL5AeAr+X/xwb3Scn37M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Vj5r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574" o:spid="_x0000_s1031" style="position:absolute;left:1129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E0n8QA&#10;AADdAAAADwAAAGRycy9kb3ducmV2LnhtbESPQU/DMAyF70j7D5EncWPpEIWpLJsQCIkDlw1+gNd4&#10;bbXELknYyr/HByRutt7ze5/X2ykGc6aUB2EHy0UFhrgVP3Dn4PPj9WYFJhdkj0GYHPxQhu1mdrXG&#10;xsuFd3Tel85oCOcGHfSljI21ue0pYl7ISKzaUVLEomvqrE940fAY7G1V3duIA2tDjyM999Se9t/R&#10;QS0P75Lqk9y9rOqvXaLDMYSDc9fz6ekRTKGp/Jv/rt+84i9rxdVvdAS7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hNJ/EAAAA3Q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v:shape id="Freeform 1575" o:spid="_x0000_s1032" style="position:absolute;left:1438;top:8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UJQ8AA&#10;AADdAAAADwAAAGRycy9kb3ducmV2LnhtbERPy6rCMBDdX/AfwgjuronisxpFLii6tPoBQzO2xWZS&#10;mlytfr0RBHdzOM9ZrltbiRs1vnSsYdBXIIgzZ0rONZxP298ZCB+QDVaOScODPKxXnZ8lJsbd+Ui3&#10;NOQihrBPUEMRQp1I6bOCLPq+q4kjd3GNxRBhk0vT4D2G20oOlZpIiyXHhgJr+isou6b/VsO4rs7P&#10;1Cg/UofHtLzMd5Pjdad1r9tuFiACteEr/rj3Js4fjOfw/ia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kUJQ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576" o:spid="_x0000_s1033" style="position:absolute;left:3805;top:8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YeVcQA&#10;AADdAAAADwAAAGRycy9kb3ducmV2LnhtbESPQW/CMAyF75P2HyJP2m2kbBKCjoBgEtIuHMYQZ68x&#10;TUXjlMYr3b+fD5N285Pf9/y8XI+xNQP1uUnsYDopwBBXyTdcOzh+7p7mYLIge2wTk4MfyrBe3d8t&#10;sfTpxh80HKQ2GsK5RAdBpCutzVWgiHmSOmLdnVMfUVT2tfU93jQ8tva5KGY2YsN6IWBHb4Gqy+E7&#10;ao1NGHZf8UWETn5x3Y/7+bb2zj0+jJtXMEKj/Jv/6Hev3HSm/fUbHc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2Hl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77" o:spid="_x0000_s1034" style="position:absolute;left:5223;top:8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DF0MIA&#10;AADdAAAADwAAAGRycy9kb3ducmV2LnhtbERPS2rDMBDdF3oHMYXuGtkuhMSNYkxDIBS6iNMDDNbE&#10;MrFGxlJt5fZVodDdPN53dlW0g5hp8r1jBfkqA0HcOt1zp+DrcnzZgPABWePgmBTcyUO1f3zYYand&#10;wmeam9CJFMK+RAUmhLGU0reGLPqVG4kTd3WTxZDg1Ek94ZLC7SCLLFtLiz2nBoMjvRtqb823VbBd&#10;DlnMm2PxOcyv9cd2jMXdG6Wen2L9BiJQDP/iP/dJp/n5Ooffb9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oMXQ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578" o:spid="_x0000_s1035" style="position:absolute;left:6925;top:8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7mv8MA&#10;AADdAAAADwAAAGRycy9kb3ducmV2LnhtbERPTWvCQBC9C/6HZYReRDcJRUp0FSkEPNpUD72N2TEJ&#10;Zmdjdhu3/75bKHibx/uczS6YTow0uNaygnSZgCCurG65VnD6LBZvIJxH1thZJgU/5GC3nU42mGv7&#10;4A8aS1+LGMIuRwWN930upasaMuiWtieO3NUOBn2EQy31gI8YbjqZJclKGmw5NjTY03tD1a38NgqO&#10;xyykRTm/ny+vxTXcR/l1O0ilXmZhvwbhKfin+N990HF+usrg75t4gt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I7mv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579" o:spid="_x0000_s1036" style="position:absolute;left:1438;top:112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H0FMEA&#10;AADdAAAADwAAAGRycy9kb3ducmV2LnhtbERP24rCMBB9X/Afwgi+rYmXrW7XKCKsuI9WP2BoxrbY&#10;TEoTte7XG0HwbQ7nOotVZ2txpdZXjjWMhgoEce5MxYWG4+H3cw7CB2SDtWPScCcPq2XvY4GpcTfe&#10;0zULhYgh7FPUUIbQpFL6vCSLfuga4sidXGsxRNgW0rR4i+G2lmOlEmmx4thQYkObkvJzdrEavpr6&#10;+J8Z5afq7z6rTt/bZH/eaj3od+sfEIG68Ba/3DsT54+SCT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B9BT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580" o:spid="_x0000_s1037" style="position:absolute;left:3805;top:112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0YVsQA&#10;AADdAAAADwAAAGRycy9kb3ducmV2LnhtbESPQWvCQBCF74X+h2UK3upGLZKmrqKC4MVDVTxPs9Ns&#10;aHY2zY4x/vtuodDbDO99b94sVoNvVE9drAMbmIwzUMRlsDVXBs6n3XMOKgqyxSYwGbhThNXy8WGB&#10;hQ03fqf+KJVKIRwLNOBE2kLrWDryGMehJU7aZ+g8Slq7StsObyncN3qaZXPtseZ0wWFLW0fl1/Hq&#10;U42163cffiZCF/v6fRgO+aayxoyehvUbKKFB/s1/9N4mbjJ/gd9v0gh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NGFb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81" o:spid="_x0000_s1038" style="position:absolute;left:5223;top:112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vD08MA&#10;AADdAAAADwAAAGRycy9kb3ducmV2LnhtbERPS2rDMBDdF3oHMYXuGtkuCbETJYSWQAlkEacHGKyp&#10;ZWKNjKXayu2rQqG7ebzvbPfR9mKi0XeOFeSLDARx43THrYLP6/FlDcIHZI29Y1JwJw/73ePDFivt&#10;Zr7QVIdWpBD2FSowIQyVlL4xZNEv3ECcuC83WgwJjq3UI84p3PayyLKVtNhxajA40Juh5lZ/WwXl&#10;/J7FvD4W5356PZzKIRZ3b5R6foqHDYhAMfyL/9wfOs3PV0v4/Sad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5vD08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582" o:spid="_x0000_s1039" style="position:absolute;left:6925;top:112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XgvMMA&#10;AADdAAAADwAAAGRycy9kb3ducmV2LnhtbERPTWvCQBC9F/wPywi9FN1EJJToKlIIeLSxHnobs2MS&#10;zM7G7DZu/31XEHqbx/uc9TaYTow0uNaygnSegCCurG65VvB1LGbvIJxH1thZJgW/5GC7mbysMdf2&#10;zp80lr4WMYRdjgoa7/tcSlc1ZNDNbU8cuYsdDPoIh1rqAe8x3HRykSSZNNhybGiwp4+Gqmv5YxQc&#10;DouQFuXb7XReFpdwG+X3dS+Vep2G3QqEp+D/xU/3Xsf5aZbB45t4gt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Xgv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583" o:spid="_x0000_s1040" style="position:absolute;left:1438;top:140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ryF8AA&#10;AADdAAAADwAAAGRycy9kb3ducmV2LnhtbERPzYrCMBC+L/gOYQRva6K4VatRRFB2j1YfYGjGtthM&#10;ShO1+vRGEPY2H9/vLNedrcWNWl851jAaKhDEuTMVFxpOx933DIQPyAZrx6ThQR7Wq97XElPj7nyg&#10;WxYKEUPYp6ihDKFJpfR5SRb90DXEkTu71mKIsC2kafEew20tx0ol0mLFsaHEhrYl5ZfsajX8NPXp&#10;mRnlJ+rvMa3O831yuOy1HvS7zQJEoC78iz/uXxPnj5IpvL+JJ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vryF8AAAADd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584" o:spid="_x0000_s1041" style="position:absolute;left:3805;top:140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ASU8QA&#10;AADdAAAADwAAAGRycy9kb3ducmV2LnhtbESPQW/CMAyF75P2HyJP2m2kbBKCjoBgEtIuHMYQZ68x&#10;TUXjlMYr3b+fD5N285Pf9/y8XI+xNQP1uUnsYDopwBBXyTdcOzh+7p7mYLIge2wTk4MfyrBe3d8t&#10;sfTpxh80HKQ2GsK5RAdBpCutzVWgiHmSOmLdnVMfUVT2tfU93jQ8tva5KGY2YsN6IWBHb4Gqy+E7&#10;ao1NGHZf8UWETn5x3Y/7+bb2zj0+jJtXMEKj/Jv/6Hev3HSmdfUbHc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AElP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85" o:spid="_x0000_s1042" style="position:absolute;left:5223;top:140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bJ1sIA&#10;AADdAAAADwAAAGRycy9kb3ducmV2LnhtbERPS2rDMBDdB3IHMYHuYtkuhNqNEkJLoBS6qNMDDNbE&#10;MrFGxlJt5fZVodDdPN539sdoBzHT5HvHCoosB0HcOt1zp+Drct4+gfABWePgmBTcycPxsF7tsdZu&#10;4U+am9CJFMK+RgUmhLGW0reGLPrMjcSJu7rJYkhw6qSecEnhdpBlnu+kxZ5Tg8GRXgy1t+bbKqiW&#10;1zwWzbn8GObH03s1xvLujVIPm3h6BhEohn/xn/tNp/nFroLfb9IJ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snW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586" o:spid="_x0000_s1043" style="position:absolute;left:6925;top:140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lLjscA&#10;AADdAAAADwAAAGRycy9kb3ducmV2LnhtbESPQWvDMAyF74P9B6NBL2N1UsY20rplDAI9dtl22E2N&#10;1SQ0ltPYTd1/Xx0Gu0m8p/c+rTbJ9WqiMXSeDeTzDBRx7W3HjYHvr/LpDVSIyBZ7z2TgSgE26/u7&#10;FRbWX/iTpio2SkI4FGigjXEotA51Sw7D3A/Eoh386DDKOjbajniRcNfrRZa9aIcdS0OLA320VB+r&#10;szOw2y1SXlaPp5/9c3lIp0n/HrfamNlDel+CipTiv/nvemsFP38Vfv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JS47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1587" o:spid="_x0000_s1044" style="position:absolute;left:1438;top:168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ZZJcEA&#10;AADdAAAADwAAAGRycy9kb3ducmV2LnhtbERPzYrCMBC+C/sOYQRvmlTU7lajLAsr7tHqAwzN2Bab&#10;SWmiVp/eCMLe5uP7ndWmt424UudrxxqSiQJBXDhTc6nhePgdf4LwAdlg45g03MnDZv0xWGFm3I33&#10;dM1DKWII+ww1VCG0mZS+qMiin7iWOHIn11kMEXalNB3eYrht5FSphbRYc2yosKWfiopzfrEa5m1z&#10;fORG+Zn6u6f16Wu72J+3Wo+G/fcSRKA+/Ivf7p2J85M0gdc38QS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GWSX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588" o:spid="_x0000_s1045" style="position:absolute;left:3805;top:168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GzZMQA&#10;AADdAAAADwAAAGRycy9kb3ducmV2LnhtbESPQWvCQBCF7wX/wzJCb3WjgrWpq6gg9OKhKp6n2Wk2&#10;mJ2N2TGm/74rFHqb4b3vzZvFqve16qiNVWAD41EGirgItuLSwOm4e5mDioJssQ5MBn4owmo5eFpg&#10;bsOdP6k7SKlSCMccDTiRJtc6Fo48xlFoiJP2HVqPkta21LbFewr3tZ5k2Ux7rDhdcNjQ1lFxOdx8&#10;qrF23e7LT0XobN+u+34/35TWmOdhv34HJdTLv/mP/rCJG79O4PFNGkE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xs2T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89" o:spid="_x0000_s1046" style="position:absolute;left:5223;top:168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do4cMA&#10;AADdAAAADwAAAGRycy9kb3ducmV2LnhtbERPS2rDMBDdF3oHMYXuEtkONLUTJYSWQClkEbcHGKyp&#10;ZWKNjKXayu2rQKC7ebzvbPfR9mKi0XeOFeTLDARx43THrYLvr+PiFYQPyBp7x6TgSh72u8eHLVba&#10;zXymqQ6tSCHsK1RgQhgqKX1jyKJfuoE4cT9utBgSHFupR5xTuO1lkWUv0mLHqcHgQG+Gmkv9axWU&#10;83sW8/pYnPppdfgsh1hcvVHq+SkeNiACxfAvvrs/dJqfr1dw+yad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do4c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590" o:spid="_x0000_s1047" style="position:absolute;left:6925;top:168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JNjcMA&#10;AADdAAAADwAAAGRycy9kb3ducmV2LnhtbERPTWvCQBC9F/wPywi9FN1EpEp0FRECHm3aHryN2TEJ&#10;ZmdjdhvXf+8WCr3N433OehtMKwbqXWNZQTpNQBCXVjdcKfj6zCdLEM4ja2wtk4IHOdhuRi9rzLS9&#10;8wcNha9EDGGXoYLa+y6T0pU1GXRT2xFH7mJ7gz7CvpK6x3sMN62cJcm7NNhwbKixo31N5bX4MQqO&#10;x1lI8+Lt9n2e55dwG+TpepBKvY7DbgXCU/D/4j/3Qcf56WIOv9/EE+Tm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JNj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591" o:spid="_x0000_s1048" style="position:absolute;left:1438;top:196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1fJsMA&#10;AADdAAAADwAAAGRycy9kb3ducmV2LnhtbERPS2rDMBDdB3IHMYHuEimlTlrXSiiBmnYZNwcYrIlt&#10;bI2MpdhOT18VCt3N430nO862EyMNvnGsYbtRIIhLZxquNFy+3tfPIHxANtg5Jg138nA8LBcZpsZN&#10;fKaxCJWIIexT1FCH0KdS+rImi37jeuLIXd1gMUQ4VNIMOMVw28lHpXbSYsOxocaeTjWVbXGzGpK+&#10;u3wXRvkn9XnfN9eXfHduc60fVvPbK4hAc/gX/7k/TJy/3Sfw+008QR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1fJ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592" o:spid="_x0000_s1049" style="position:absolute;left:3805;top:196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q1Z8QA&#10;AADdAAAADwAAAGRycy9kb3ducmV2LnhtbESPQWvCQBCF74X+h2UK3urGCjZNXcUKghcPVfE8zU6z&#10;odnZNDvG+O9dodDbDO99b97Ml4NvVE9drAMbmIwzUMRlsDVXBo6HzXMOKgqyxSYwGbhShOXi8WGO&#10;hQ0X/qR+L5VKIRwLNOBE2kLrWDryGMehJU7ad+g8Slq7StsOLyncN/oly2baY83pgsOW1o7Kn/3Z&#10;pxor12++/FSETvbtdzfs8o/KGjN6GlbvoIQG+Tf/0VubuMnrDO7fpBH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KtWf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93" o:spid="_x0000_s1050" style="position:absolute;left:5223;top:196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xu4sMA&#10;AADdAAAADwAAAGRycy9kb3ducmV2LnhtbERPS2rDMBDdF3oHMYXuGtkuJLETJYSWQAlkEacHGKyp&#10;ZWKNjKXayu2rQqG7ebzvbPfR9mKi0XeOFeSLDARx43THrYLP6/FlDcIHZI29Y1JwJw/73ePDFivt&#10;Zr7QVIdWpBD2FSowIQyVlL4xZNEv3ECcuC83WgwJjq3UI84p3PayyLKltNhxajA40Juh5lZ/WwXl&#10;/J7FvD4W5356PZzKIRZ3b5R6foqHDYhAMfyL/9wfOs3PVyv4/Sad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xu4sMAAADd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594" o:spid="_x0000_s1051" style="position:absolute;left:6925;top:196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9HiMcA&#10;AADdAAAADwAAAGRycy9kb3ducmV2LnhtbESPQWvDMAyF74P9B6NBL2N1UsY20rplDAI9dtl22E2N&#10;1SQ0ltPYTd1/Xx0Gu0m8p/c+rTbJ9WqiMXSeDeTzDBRx7W3HjYHvr/LpDVSIyBZ7z2TgSgE26/u7&#10;FRbWX/iTpio2SkI4FGigjXEotA51Sw7D3A/Eoh386DDKOjbajniRcNfrRZa9aIcdS0OLA320VB+r&#10;szOw2y1SXlaPp5/9c3lIp0n/HrfamNlDel+CipTiv/nvemsFP38V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/R4jHAAAA3QAAAA8AAAAAAAAAAAAAAAAAmAIAAGRy&#10;cy9kb3ducmV2LnhtbFBLBQYAAAAABAAEAPUAAACMAwAAAAA=&#10;" path="m,l4373,e" filled="f" strokeweight=".48pt">
                  <v:path arrowok="t" o:connecttype="custom" o:connectlocs="0,0;4373,0" o:connectangles="0,0"/>
                </v:shape>
                <v:shape id="Freeform 1595" o:spid="_x0000_s1052" style="position:absolute;left:1438;top:22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VI8EA&#10;AADdAAAADwAAAGRycy9kb3ducmV2LnhtbERP24rCMBB9X/Afwgj7tibKqms1igiKPtr1A4ZmeqHN&#10;pDRRq19vFhZ8m8O5zmrT20bcqPOVYw3jkQJBnDlTcaHh8rv/+gHhA7LBxjFpeJCHzXrwscLEuDuf&#10;6ZaGQsQQ9glqKENoEyl9VpJFP3ItceRy11kMEXaFNB3eY7ht5ESpmbRYcWwosaVdSVmdXq2Gadtc&#10;nqlR/ludHvMqXxxm5/qg9eew3y5BBOrDW/zvPpo4fzxfwN838QS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wVSP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596" o:spid="_x0000_s1053" style="position:absolute;left:3805;top:22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r4r8QA&#10;AADdAAAADwAAAGRycy9kb3ducmV2LnhtbESPQU/DMAyF70j8h8iTuLF0IKGuWzYNpElcdmAgzl7j&#10;NdUapzSmK/8eH5C4+cnve35eb6fYmZGG3CZ2sJgXYIjr5FtuHHy87+9LMFmQPXaJycEPZdhubm/W&#10;WPl05Tcaj9IYDeFcoYMg0lfW5jpQxDxPPbHuzmmIKCqHxvoBrxoeO/tQFE82Yst6IWBPL4Hqy/E7&#10;ao1dGPen+ChCn375dZgO5XPjnbubTbsVGKFJ/s1/9KtXblFqf/1GR7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6+K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597" o:spid="_x0000_s1054" style="position:absolute;left:5223;top:22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wjKsIA&#10;AADdAAAADwAAAGRycy9kb3ducmV2LnhtbERPS2rDMBDdB3oHMYXuEtkulMSNYkxDIBS6qNMDDNbE&#10;MrFGxlJt5fZVodDdPN539lW0g5hp8r1jBfkmA0HcOt1zp+DrclpvQfiArHFwTAru5KE6PKz2WGq3&#10;8CfNTehECmFfogITwlhK6VtDFv3GjcSJu7rJYkhw6qSecEnhdpBFlr1Iiz2nBoMjvRlqb823VbBb&#10;jlnMm1PxMczP9ftujMXdG6WeHmP9CiJQDP/iP/dZp/n5Noffb9IJ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rCMq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598" o:spid="_x0000_s1055" style="position:absolute;left:6925;top:22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IARcMA&#10;AADdAAAADwAAAGRycy9kb3ducmV2LnhtbERPTWvCQBC9F/wPywi9FN0klCLRVUQIeNS0HryN2TEJ&#10;ZmdjdhvXf98tFHqbx/uc1SaYTow0uNaygnSegCCurG65VvD1WcwWIJxH1thZJgVPcrBZT15WmGv7&#10;4CONpa9FDGGXo4LG+z6X0lUNGXRz2xNH7moHgz7CoZZ6wEcMN53MkuRDGmw5NjTY066h6lZ+GwWH&#10;QxbSony7ny7vxTXcR3m+7aVSr9OwXYLwFPy/+M+913F+usjg95t4gl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IARc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599" o:spid="_x0000_s1056" style="position:absolute;left:1433;top:575;width:20;height:1942;visibility:visible;mso-wrap-style:square;v-text-anchor:top" coordsize="20,1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1Yl8IA&#10;AADdAAAADwAAAGRycy9kb3ducmV2LnhtbERP24rCMBB9F/yHMAv7pqnueqFrFBEEQQQv/YDZZrYt&#10;NpPSxLb69RtB8G0O5zqLVWdK0VDtCssKRsMIBHFqdcGZguSyHcxBOI+ssbRMCu7kYLXs9xYYa9vy&#10;iZqzz0QIYRejgtz7KpbSpTkZdENbEQfuz9YGfYB1JnWNbQg3pRxH0VQaLDg05FjRJqf0er4ZBZPj&#10;8fDbJlc5q/R3g6dHUsp9otTnR7f+AeGp82/xy73TYf5o/gXPb8IJ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3ViXwgAAAN0AAAAPAAAAAAAAAAAAAAAAAJgCAABkcnMvZG93&#10;bnJldi54bWxQSwUGAAAAAAQABAD1AAAAhwMAAAAA&#10;" path="m,l,1942e" filled="f" strokeweight=".48pt">
                  <v:path arrowok="t" o:connecttype="custom" o:connectlocs="0,0;0,1942" o:connectangles="0,0"/>
                </v:shape>
                <v:shape id="Freeform 1600" o:spid="_x0000_s1057" style="position:absolute;left:1414;top:575;width:20;height:1942;visibility:visible;mso-wrap-style:square;v-text-anchor:top" coordsize="20,1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TA48MA&#10;AADdAAAADwAAAGRycy9kb3ducmV2LnhtbERP22rCQBB9L/gPywi+NRuLtSG6ihQKQikkNh8wZsck&#10;mJ0N2W2S9uu7guDbHM51tvvJtGKg3jWWFSyjGARxaXXDlYLi++M5AeE8ssbWMin4JQf73expi6m2&#10;I+c0nHwlQgi7FBXU3neplK6syaCLbEccuIvtDfoA+0rqHscQblr5EsdrabDh0FBjR+81ldfTj1Hw&#10;mmVf57G4yrdOrwbM/4pWfhZKLebTYQPC0+Qf4rv7qMP8ZbKC2zfhBL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TA48MAAADdAAAADwAAAAAAAAAAAAAAAACYAgAAZHJzL2Rv&#10;d25yZXYueG1sUEsFBgAAAAAEAAQA9QAAAIgDAAAAAA==&#10;" path="m,l,1942e" filled="f" strokeweight=".48pt">
                  <v:path arrowok="t" o:connecttype="custom" o:connectlocs="0,0;0,1942" o:connectangles="0,0"/>
                </v:shape>
                <v:shape id="Freeform 1601" o:spid="_x0000_s1058" style="position:absolute;left:1409;top:2522;width:2386;height:20;visibility:visible;mso-wrap-style:square;v-text-anchor:top" coordsize="238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JbosQA&#10;AADdAAAADwAAAGRycy9kb3ducmV2LnhtbERPS2vCQBC+C/6HZQq96SaliqRupNhKPbUmxvuQnTxo&#10;djZkt5r667sFwdt8fM9Zb0bTiTMNrrWsIJ5HIIhLq1uuFRTH3WwFwnlkjZ1lUvBLDjbpdLLGRNsL&#10;Z3TOfS1CCLsEFTTe94mUrmzIoJvbnjhwlR0M+gCHWuoBLyHcdPIpipbSYMuhocGetg2V3/mPUZC9&#10;X7PD8aPYm+Xuq3g7fcbFc9Up9fgwvr6A8DT6u/jm3uswP14t4P+bcIJ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CW6LEAAAA3QAAAA8AAAAAAAAAAAAAAAAAmAIAAGRycy9k&#10;b3ducmV2LnhtbFBLBQYAAAAABAAEAPUAAACJAwAAAAA=&#10;" path="m,l2386,e" filled="f" strokeweight=".48pt">
                  <v:path arrowok="t" o:connecttype="custom" o:connectlocs="0,0;2386,0" o:connectangles="0,0"/>
                </v:shape>
                <v:shape id="Freeform 1602" o:spid="_x0000_s1059" style="position:absolute;left:3800;top:566;width:20;height:1962;visibility:visible;mso-wrap-style:square;v-text-anchor:top" coordsize="20,1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h6lsIA&#10;AADdAAAADwAAAGRycy9kb3ducmV2LnhtbERPzYrCMBC+L/gOYYS9rWkXFLcapchW9CC41QcYmrEt&#10;NpPaRO2+vREEb/Px/c582ZtG3KhztWUF8SgCQVxYXXOp4HjIvqYgnEfW2FgmBf/kYLkYfMwx0fbO&#10;f3TLfSlCCLsEFVTet4mUrqjIoBvZljhwJ9sZ9AF2pdQd3kO4aeR3FE2kwZpDQ4UtrSoqzvnVKPhd&#10;jeO0ltufdbrLthca7022KZX6HPbpDISn3r/FL/dGh/nxdALPb8IJ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OHqWwgAAAN0AAAAPAAAAAAAAAAAAAAAAAJgCAABkcnMvZG93&#10;bnJldi54bWxQSwUGAAAAAAQABAD1AAAAhwMAAAAA&#10;" path="m,l,1961e" filled="f" strokeweight=".48pt">
                  <v:path arrowok="t" o:connecttype="custom" o:connectlocs="0,0;0,1961" o:connectangles="0,0"/>
                </v:shape>
                <v:shape id="Freeform 1603" o:spid="_x0000_s1060" style="position:absolute;left:3805;top:25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Ng28QA&#10;AADdAAAADwAAAGRycy9kb3ducmV2LnhtbESPQWvCQBCF7wX/wzJCb3WjBZtGV1FB6MVDbel5zI7Z&#10;YHY2Zqcx/fddodDbDO99b94s14NvVE9drAMbmE4yUMRlsDVXBj4/9k85qCjIFpvAZOCHIqxXo4cl&#10;Fjbc+J36o1QqhXAs0IATaQutY+nIY5yEljhp59B5lLR2lbYd3lK4b/Qsy+baY83pgsOWdo7Ky/Hb&#10;pxob1+9P/lmEvuzr9TAc8m1ljXkcD5sFKKFB/s1/9JtN3DR/gfs3aQS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TYNv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604" o:spid="_x0000_s1061" style="position:absolute;left:5218;top:566;width:20;height:1962;visibility:visible;mso-wrap-style:square;v-text-anchor:top" coordsize="20,1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tLf8UA&#10;AADdAAAADwAAAGRycy9kb3ducmV2LnhtbESPQWvCQBCF7wX/wzIFb3WTgmJTVwnSiB4KVv0BQ3aa&#10;hGZnY3bV+O+dQ8HbDO/Ne98sVoNr1ZX60Hg2kE4SUMSltw1XBk7H4m0OKkRki61nMnCnAKvl6GWB&#10;mfU3/qHrIVZKQjhkaKCOscu0DmVNDsPEd8Si/freYZS1r7Tt8SbhrtXvSTLTDhuWhho7WtdU/h0u&#10;zsDXeprmjd59bPLvYnem6d4V28qY8euQf4KKNMSn+f96awU/nQuufCMj6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60t/xQAAAN0AAAAPAAAAAAAAAAAAAAAAAJgCAABkcnMv&#10;ZG93bnJldi54bWxQSwUGAAAAAAQABAD1AAAAigMAAAAA&#10;" path="m,l,1961e" filled="f" strokeweight=".48pt">
                  <v:path arrowok="t" o:connecttype="custom" o:connectlocs="0,0;0,1961" o:connectangles="0,0"/>
                </v:shape>
                <v:shape id="Freeform 1605" o:spid="_x0000_s1062" style="position:absolute;left:5223;top:25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ovLMIA&#10;AADdAAAADwAAAGRycy9kb3ducmV2LnhtbERPS2rDMBDdF3IHMYHuatkulNiNEkJLoBS6qNMDDNbE&#10;MrFGxlJt5fZVINDdPN53tvtoBzHT5HvHCoosB0HcOt1zp+DndHzagPABWePgmBRcycN+t3rYYq3d&#10;wt80N6ETKYR9jQpMCGMtpW8NWfSZG4kTd3aTxZDg1Ek94ZLC7SDLPH+RFntODQZHejPUXppfq6Ba&#10;3vNYNMfya5ifD5/VGMurN0o9ruPhFUSgGP7Fd/eHTvOLTQW3b9IJ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2i8s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606" o:spid="_x0000_s1063" style="position:absolute;left:6920;top:566;width:20;height:1962;visibility:visible;mso-wrap-style:square;v-text-anchor:top" coordsize="20,1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RpMUA&#10;AADdAAAADwAAAGRycy9kb3ducmV2LnhtbESPQWvCQBCF7wX/wzJCb3WTglJTVwliih6Eqv0BQ3aa&#10;hGZnY3ar8d87B8HbDO/Ne98sVoNr1YX60Hg2kE4SUMSltw1XBn5OxdsHqBCRLbaeycCNAqyWo5cF&#10;ZtZf+UCXY6yUhHDI0EAdY5dpHcqaHIaJ74hF+/W9wyhrX2nb41XCXavfk2SmHTYsDTV2tK6p/Dv+&#10;OwOb9TTNG72bf+X7Ynem6bcrtpUxr+Mh/wQVaYhP8+N6awU/nQu/fCMj6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RNGkxQAAAN0AAAAPAAAAAAAAAAAAAAAAAJgCAABkcnMv&#10;ZG93bnJldi54bWxQSwUGAAAAAAQABAD1AAAAigMAAAAA&#10;" path="m,l,1961e" filled="f" strokeweight=".48pt">
                  <v:path arrowok="t" o:connecttype="custom" o:connectlocs="0,0;0,1961" o:connectangles="0,0"/>
                </v:shape>
                <v:shape id="Freeform 1607" o:spid="_x0000_s1064" style="position:absolute;left:6925;top:25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kI78QA&#10;AADdAAAADwAAAGRycy9kb3ducmV2LnhtbERPTWvCQBC9F/oflil4KXUTkWJTN6EUAh411UNv0+yY&#10;BLOzMbuN6793hUJv83ifsy6C6cVEo+ssK0jnCQji2uqOGwX7r/JlBcJ5ZI29ZVJwJQdF/viwxkzb&#10;C+9oqnwjYgi7DBW03g+ZlK5uyaCb24E4ckc7GvQRjo3UI15iuOnlIklepcGOY0OLA322VJ+qX6Ng&#10;u12EtKyez4efZXkM50l+nzZSqdlT+HgH4Sn4f/Gfe6Pj/PQthfs38QS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JCO/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608" o:spid="_x0000_s1065" style="position:absolute;left:11323;top:575;width:20;height:1942;visibility:visible;mso-wrap-style:square;v-text-anchor:top" coordsize="20,1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hr0cIA&#10;AADdAAAADwAAAGRycy9kb3ducmV2LnhtbERP24rCMBB9F/yHMIJvmiqul65RlgVBkAUv/YCxmW2L&#10;zaQ0sa1+/WZB8G0O5zrrbWdK0VDtCssKJuMIBHFqdcGZguSyGy1BOI+ssbRMCh7kYLvp99YYa9vy&#10;iZqzz0QIYRejgtz7KpbSpTkZdGNbEQfu19YGfYB1JnWNbQg3pZxG0VwaLDg05FjRd07p7Xw3Cj6O&#10;x59rm9zkotKzBk/PpJSHRKnhoPv6BOGp82/xy73XYf5kNYX/b8IJ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SGvRwgAAAN0AAAAPAAAAAAAAAAAAAAAAAJgCAABkcnMvZG93&#10;bnJldi54bWxQSwUGAAAAAAQABAD1AAAAhwMAAAAA&#10;" path="m,l,1942e" filled="f" strokeweight=".48pt">
                  <v:path arrowok="t" o:connecttype="custom" o:connectlocs="0,0;0,1942" o:connectangles="0,0"/>
                </v:shape>
                <v:shape id="Freeform 1609" o:spid="_x0000_s1066" style="position:absolute;left:11303;top:575;width:20;height:1942;visibility:visible;mso-wrap-style:square;v-text-anchor:top" coordsize="20,1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pdL8QA&#10;AADdAAAADwAAAGRycy9kb3ducmV2LnhtbERPTWvCQBC9F/wPywje6iZKtU1dpSgW681UpMdpdkxC&#10;s7NhdxvTf+8WBG/zeJ+zWPWmER05X1tWkI4TEMSF1TWXCo6f28dnED4ga2wsk4I/8rBaDh4WmGl7&#10;4QN1eShFDGGfoYIqhDaT0hcVGfRj2xJH7mydwRChK6V2eInhppGTJJlJgzXHhgpbWldU/OS/RsHp&#10;6evj3Rm3P/tv16Xbw3yTr+dKjYb92yuIQH24i2/unY7z05cp/H8TT5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aXS/EAAAA3QAAAA8AAAAAAAAAAAAAAAAAmAIAAGRycy9k&#10;b3ducmV2LnhtbFBLBQYAAAAABAAEAPUAAACJAwAAAAA=&#10;" path="m,l,1942e" filled="f" strokeweight=".16931mm">
                  <v:path arrowok="t" o:connecttype="custom" o:connectlocs="0,0;0,1942" o:connectangles="0,0"/>
                </v:shape>
                <v:shape id="Freeform 1610" o:spid="_x0000_s1067" style="position:absolute;left:11299;top:2517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WEAMMA&#10;AADdAAAADwAAAGRycy9kb3ducmV2LnhtbERPzU4CMRC+m/AOzZBwky6GFVwpxGhIPHjh5wGG7bC7&#10;oZ1Z2wrr21sTE2/z5fud1WbwTl0pxE7YwGxagCKuxXbcGDgetvdLUDEhW3TCZOCbImzWo7sVVlZu&#10;vKPrPjUqh3Cs0ECbUl9pHeuWPMap9MSZO0vwmDIMjbYBbzncO/1QFI/aY8e5ocWeXluqL/svb6CU&#10;xYeE8iLzt2X5uQt0Ojt3MmYyHl6eQSUa0r/4z/1u8/zZ0xx+v8kn6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WEAMMAAADdAAAADwAAAAAAAAAAAAAAAACYAgAAZHJzL2Rv&#10;d25yZXYueG1sUEsFBgAAAAAEAAQA9QAAAIgDAAAAAA=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ge">
                  <wp:posOffset>7471410</wp:posOffset>
                </wp:positionV>
                <wp:extent cx="165735" cy="741045"/>
                <wp:effectExtent l="0" t="0" r="0" b="0"/>
                <wp:wrapNone/>
                <wp:docPr id="1152" name="Text Box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741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proofErr w:type="spellStart"/>
                            <w:r>
                              <w:t>Взам</w:t>
                            </w:r>
                            <w:proofErr w:type="spellEnd"/>
                            <w: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1" o:spid="_x0000_s1041" type="#_x0000_t202" style="position:absolute;margin-left:19.4pt;margin-top:588.3pt;width:13.05pt;height:58.3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>. инв. 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CA3EBC">
      <w:pPr>
        <w:pStyle w:val="a3"/>
        <w:kinsoku w:val="0"/>
        <w:overflowPunct w:val="0"/>
        <w:spacing w:before="161"/>
        <w:jc w:val="right"/>
        <w:rPr>
          <w:w w:val="9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ragraph">
                  <wp:posOffset>-545465</wp:posOffset>
                </wp:positionV>
                <wp:extent cx="165735" cy="750570"/>
                <wp:effectExtent l="0" t="0" r="0" b="0"/>
                <wp:wrapNone/>
                <wp:docPr id="1151" name="Text Box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750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2" o:spid="_x0000_s1042" type="#_x0000_t202" style="position:absolute;left:0;text-align:left;margin-left:19.4pt;margin-top:-42.95pt;width:13.05pt;height:59.1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r>
                        <w:t>Инв. № 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rPr>
          <w:w w:val="95"/>
        </w:rPr>
        <w:t>Изм.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41"/>
        <w:rPr>
          <w:spacing w:val="-1"/>
        </w:rPr>
      </w:pPr>
      <w:r>
        <w:rPr>
          <w:spacing w:val="-1"/>
        </w:rPr>
        <w:t>Кол.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35"/>
        <w:rPr>
          <w:w w:val="95"/>
        </w:rPr>
      </w:pPr>
      <w:r>
        <w:rPr>
          <w:w w:val="95"/>
        </w:rPr>
        <w:t>Лист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77"/>
        <w:rPr>
          <w:spacing w:val="-1"/>
        </w:rPr>
      </w:pPr>
      <w:r>
        <w:rPr>
          <w:spacing w:val="-1"/>
        </w:rPr>
        <w:t>№док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65"/>
        <w:rPr>
          <w:spacing w:val="-1"/>
        </w:rPr>
      </w:pPr>
      <w:r>
        <w:rPr>
          <w:spacing w:val="-1"/>
        </w:rPr>
        <w:t>Подпись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10"/>
      </w:pPr>
      <w:r>
        <w:t>Дата</w:t>
      </w:r>
    </w:p>
    <w:p w:rsidR="003B2F1A" w:rsidRDefault="003B2F1A">
      <w:pPr>
        <w:pStyle w:val="1"/>
        <w:kinsoku w:val="0"/>
        <w:overflowPunct w:val="0"/>
      </w:pPr>
      <w:r>
        <w:rPr>
          <w:sz w:val="24"/>
          <w:szCs w:val="24"/>
        </w:rPr>
        <w:br w:type="column"/>
      </w:r>
      <w:r>
        <w:lastRenderedPageBreak/>
        <w:t>ППТ 1.1-2-ОЧ</w:t>
      </w:r>
    </w:p>
    <w:p w:rsidR="003B2F1A" w:rsidRDefault="003B2F1A">
      <w:pPr>
        <w:pStyle w:val="a3"/>
        <w:kinsoku w:val="0"/>
        <w:overflowPunct w:val="0"/>
        <w:spacing w:before="91"/>
        <w:ind w:left="897"/>
      </w:pPr>
      <w:r>
        <w:rPr>
          <w:sz w:val="24"/>
          <w:szCs w:val="24"/>
        </w:rPr>
        <w:br w:type="column"/>
      </w:r>
      <w:r>
        <w:lastRenderedPageBreak/>
        <w:t>Лист</w:t>
      </w:r>
    </w:p>
    <w:p w:rsidR="003B2F1A" w:rsidRDefault="003B2F1A">
      <w:pPr>
        <w:pStyle w:val="a3"/>
        <w:kinsoku w:val="0"/>
        <w:overflowPunct w:val="0"/>
        <w:spacing w:before="3"/>
        <w:rPr>
          <w:sz w:val="19"/>
          <w:szCs w:val="19"/>
        </w:rPr>
      </w:pPr>
    </w:p>
    <w:p w:rsidR="003B2F1A" w:rsidRDefault="00CA3EBC">
      <w:pPr>
        <w:pStyle w:val="2"/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ragraph">
                  <wp:posOffset>-1685925</wp:posOffset>
                </wp:positionV>
                <wp:extent cx="165735" cy="858520"/>
                <wp:effectExtent l="0" t="0" r="0" b="0"/>
                <wp:wrapNone/>
                <wp:docPr id="1150" name="Text Box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85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r>
                              <w:t>Подпись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3" o:spid="_x0000_s1043" type="#_x0000_t202" style="position:absolute;left:0;text-align:left;margin-left:19.4pt;margin-top:-132.75pt;width:13.05pt;height:67.6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r>
                        <w:t>Подпись и 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ragraph">
                  <wp:posOffset>-8369935</wp:posOffset>
                </wp:positionV>
                <wp:extent cx="6280150" cy="7964170"/>
                <wp:effectExtent l="0" t="0" r="0" b="0"/>
                <wp:wrapNone/>
                <wp:docPr id="1149" name="Text Box 1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796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9"/>
                              <w:gridCol w:w="1416"/>
                              <w:gridCol w:w="1702"/>
                              <w:gridCol w:w="4393"/>
                            </w:tblGrid>
                            <w:tr w:rsidR="00A80EAC">
                              <w:trPr>
                                <w:trHeight w:val="532"/>
                              </w:trPr>
                              <w:tc>
                                <w:tcPr>
                                  <w:tcW w:w="9890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9890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1"/>
                              </w:trPr>
                              <w:tc>
                                <w:tcPr>
                                  <w:tcW w:w="2379" w:type="dxa"/>
                                  <w:vMerge w:val="restart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11" w:type="dxa"/>
                                  <w:gridSpan w:val="3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516"/>
                              </w:trPr>
                              <w:tc>
                                <w:tcPr>
                                  <w:tcW w:w="2379" w:type="dxa"/>
                                  <w:vMerge/>
                                  <w:tcBorders>
                                    <w:top w:val="nil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4"/>
                              </w:trPr>
                              <w:tc>
                                <w:tcPr>
                                  <w:tcW w:w="9890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5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3"/>
                              </w:trPr>
                              <w:tc>
                                <w:tcPr>
                                  <w:tcW w:w="237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2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4" o:spid="_x0000_s1044" type="#_x0000_t202" style="position:absolute;left:0;text-align:left;margin-left:71.2pt;margin-top:-659.05pt;width:494.5pt;height:627.1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Zn5tgIAALg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9"/>
                        <w:gridCol w:w="1416"/>
                        <w:gridCol w:w="1702"/>
                        <w:gridCol w:w="4393"/>
                      </w:tblGrid>
                      <w:tr w:rsidR="00A80EAC">
                        <w:trPr>
                          <w:trHeight w:val="532"/>
                        </w:trPr>
                        <w:tc>
                          <w:tcPr>
                            <w:tcW w:w="9890" w:type="dxa"/>
                            <w:gridSpan w:val="4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9890" w:type="dxa"/>
                            <w:gridSpan w:val="4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1"/>
                        </w:trPr>
                        <w:tc>
                          <w:tcPr>
                            <w:tcW w:w="2379" w:type="dxa"/>
                            <w:vMerge w:val="restart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511" w:type="dxa"/>
                            <w:gridSpan w:val="3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516"/>
                        </w:trPr>
                        <w:tc>
                          <w:tcPr>
                            <w:tcW w:w="2379" w:type="dxa"/>
                            <w:vMerge/>
                            <w:tcBorders>
                              <w:top w:val="nil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4"/>
                        </w:trPr>
                        <w:tc>
                          <w:tcPr>
                            <w:tcW w:w="9890" w:type="dxa"/>
                            <w:gridSpan w:val="4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5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3"/>
                        </w:trPr>
                        <w:tc>
                          <w:tcPr>
                            <w:tcW w:w="237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2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t>19</w:t>
      </w:r>
    </w:p>
    <w:p w:rsidR="003B2F1A" w:rsidRDefault="003B2F1A">
      <w:pPr>
        <w:pStyle w:val="2"/>
        <w:kinsoku w:val="0"/>
        <w:overflowPunct w:val="0"/>
        <w:sectPr w:rsidR="003B2F1A">
          <w:type w:val="continuous"/>
          <w:pgSz w:w="11910" w:h="16840"/>
          <w:pgMar w:top="1600" w:right="200" w:bottom="280" w:left="240" w:header="720" w:footer="720" w:gutter="0"/>
          <w:cols w:num="8" w:space="720" w:equalWidth="0">
            <w:col w:w="1298" w:space="40"/>
            <w:col w:w="523" w:space="39"/>
            <w:col w:w="554" w:space="39"/>
            <w:col w:w="565" w:space="40"/>
            <w:col w:w="801" w:space="40"/>
            <w:col w:w="551" w:space="1271"/>
            <w:col w:w="2885" w:space="1261"/>
            <w:col w:w="1563"/>
          </w:cols>
          <w:noEndnote/>
        </w:sectPr>
      </w:pP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81"/>
        <w:gridCol w:w="3224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466</w:t>
            </w: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421461.72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421463.81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421465.75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421470.13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421471.28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421472.74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421472.75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421478.50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421480.01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421482.85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421484.26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421520.13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421532.34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421529.12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421530.81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421533.86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421549.48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421513.08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421513.85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421478.31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421479.35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421487.97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421456.39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421454.16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421452.63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421445.94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421449.68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421445.99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421451.58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421454.42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421460.15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421464.74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421462.86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421495.80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421496.74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421495.55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421505.40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421507.10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421509.75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421516.54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421517.93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421518.35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421520.48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421539.77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421541.07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421541.07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421544.93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421550.34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421549.97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421551.45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421545.47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421544.90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421525.65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421525.21</w:t>
            </w:r>
          </w:p>
        </w:tc>
        <w:tc>
          <w:tcPr>
            <w:tcW w:w="2481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2228627.83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2228636.68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2228636.23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2228654.73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2228654.57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2228660.99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2228660.99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2228685.29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2228685.01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2228698.32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2228704.92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2228696.34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2228743.83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2228745.50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2228752.07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2228751.13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2228817.81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2228826.40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2228824.02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2228826.98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2228829.36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2228840.89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2228844.45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2228874.62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2228883.48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2228884.22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2228878.38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2228880.49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2228892.81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2228894.02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2228915.98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2228914.09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2228898.97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2228897.24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2228895.92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2228889.06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2228879.78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2228879.50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2228875.41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2228872.22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2228877.04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2228876.31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2228874.39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2228879.01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2228878.90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2228885.21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2228880.03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2228885.02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2228885.03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2228899.91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2228898.59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2228897.08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2228896.71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2228873.62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2228871.42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2228876.41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2228866.13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2228865.31</w:t>
            </w:r>
          </w:p>
        </w:tc>
        <w:tc>
          <w:tcPr>
            <w:tcW w:w="3224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2481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2481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2481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8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1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8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2"/>
            </w:pPr>
            <w:r>
              <w:t>20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8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2"/>
              <w:kinsoku w:val="0"/>
              <w:overflowPunct w:val="0"/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 w:equalWidth="0">
            <w:col w:w="11470"/>
          </w:cols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94190"/>
                <wp:effectExtent l="0" t="0" r="0" b="0"/>
                <wp:wrapNone/>
                <wp:docPr id="877" name="Group 1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94190"/>
                          <a:chOff x="1409" y="566"/>
                          <a:chExt cx="9919" cy="14794"/>
                        </a:xfrm>
                      </wpg:grpSpPr>
                      <wps:wsp>
                        <wps:cNvPr id="878" name="Freeform 1616"/>
                        <wps:cNvSpPr>
                          <a:spLocks/>
                        </wps:cNvSpPr>
                        <wps:spPr bwMode="auto">
                          <a:xfrm>
                            <a:off x="140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" name="Freeform 1617"/>
                        <wps:cNvSpPr>
                          <a:spLocks/>
                        </wps:cNvSpPr>
                        <wps:spPr bwMode="auto">
                          <a:xfrm>
                            <a:off x="1438" y="5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" name="Freeform 1618"/>
                        <wps:cNvSpPr>
                          <a:spLocks/>
                        </wps:cNvSpPr>
                        <wps:spPr bwMode="auto">
                          <a:xfrm>
                            <a:off x="1438" y="5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81" name="Group 1619"/>
                        <wpg:cNvGrpSpPr>
                          <a:grpSpLocks/>
                        </wpg:cNvGrpSpPr>
                        <wpg:grpSpPr bwMode="auto">
                          <a:xfrm>
                            <a:off x="3795" y="566"/>
                            <a:ext cx="29" cy="29"/>
                            <a:chOff x="3795" y="566"/>
                            <a:chExt cx="29" cy="29"/>
                          </a:xfrm>
                        </wpg:grpSpPr>
                        <wps:wsp>
                          <wps:cNvPr id="882" name="Freeform 1620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3" name="Freeform 1621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84" name="Freeform 1622"/>
                        <wps:cNvSpPr>
                          <a:spLocks/>
                        </wps:cNvSpPr>
                        <wps:spPr bwMode="auto">
                          <a:xfrm>
                            <a:off x="3824" y="571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" name="Freeform 1623"/>
                        <wps:cNvSpPr>
                          <a:spLocks/>
                        </wps:cNvSpPr>
                        <wps:spPr bwMode="auto">
                          <a:xfrm>
                            <a:off x="3824" y="590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86" name="Group 1624"/>
                        <wpg:cNvGrpSpPr>
                          <a:grpSpLocks/>
                        </wpg:cNvGrpSpPr>
                        <wpg:grpSpPr bwMode="auto">
                          <a:xfrm>
                            <a:off x="5213" y="566"/>
                            <a:ext cx="29" cy="29"/>
                            <a:chOff x="5213" y="566"/>
                            <a:chExt cx="29" cy="29"/>
                          </a:xfrm>
                        </wpg:grpSpPr>
                        <wps:wsp>
                          <wps:cNvPr id="887" name="Freeform 1625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8" name="Freeform 1626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89" name="Freeform 1627"/>
                        <wps:cNvSpPr>
                          <a:spLocks/>
                        </wps:cNvSpPr>
                        <wps:spPr bwMode="auto">
                          <a:xfrm>
                            <a:off x="5242" y="571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" name="Freeform 1628"/>
                        <wps:cNvSpPr>
                          <a:spLocks/>
                        </wps:cNvSpPr>
                        <wps:spPr bwMode="auto">
                          <a:xfrm>
                            <a:off x="5242" y="590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91" name="Group 1629"/>
                        <wpg:cNvGrpSpPr>
                          <a:grpSpLocks/>
                        </wpg:cNvGrpSpPr>
                        <wpg:grpSpPr bwMode="auto">
                          <a:xfrm>
                            <a:off x="6915" y="566"/>
                            <a:ext cx="29" cy="29"/>
                            <a:chOff x="6915" y="566"/>
                            <a:chExt cx="29" cy="29"/>
                          </a:xfrm>
                        </wpg:grpSpPr>
                        <wps:wsp>
                          <wps:cNvPr id="892" name="Freeform 1630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3" name="Freeform 1631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94" name="Freeform 1632"/>
                        <wps:cNvSpPr>
                          <a:spLocks/>
                        </wps:cNvSpPr>
                        <wps:spPr bwMode="auto">
                          <a:xfrm>
                            <a:off x="6944" y="571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" name="Freeform 1633"/>
                        <wps:cNvSpPr>
                          <a:spLocks/>
                        </wps:cNvSpPr>
                        <wps:spPr bwMode="auto">
                          <a:xfrm>
                            <a:off x="6944" y="590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" name="Freeform 1634"/>
                        <wps:cNvSpPr>
                          <a:spLocks/>
                        </wps:cNvSpPr>
                        <wps:spPr bwMode="auto">
                          <a:xfrm>
                            <a:off x="1438" y="8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" name="Freeform 1635"/>
                        <wps:cNvSpPr>
                          <a:spLocks/>
                        </wps:cNvSpPr>
                        <wps:spPr bwMode="auto">
                          <a:xfrm>
                            <a:off x="3805" y="8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Freeform 1636"/>
                        <wps:cNvSpPr>
                          <a:spLocks/>
                        </wps:cNvSpPr>
                        <wps:spPr bwMode="auto">
                          <a:xfrm>
                            <a:off x="5223" y="8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" name="Freeform 1637"/>
                        <wps:cNvSpPr>
                          <a:spLocks/>
                        </wps:cNvSpPr>
                        <wps:spPr bwMode="auto">
                          <a:xfrm>
                            <a:off x="6925" y="8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" name="Freeform 1638"/>
                        <wps:cNvSpPr>
                          <a:spLocks/>
                        </wps:cNvSpPr>
                        <wps:spPr bwMode="auto">
                          <a:xfrm>
                            <a:off x="1438" y="10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Freeform 1639"/>
                        <wps:cNvSpPr>
                          <a:spLocks/>
                        </wps:cNvSpPr>
                        <wps:spPr bwMode="auto">
                          <a:xfrm>
                            <a:off x="3805" y="10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Freeform 1640"/>
                        <wps:cNvSpPr>
                          <a:spLocks/>
                        </wps:cNvSpPr>
                        <wps:spPr bwMode="auto">
                          <a:xfrm>
                            <a:off x="5223" y="10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" name="Freeform 1641"/>
                        <wps:cNvSpPr>
                          <a:spLocks/>
                        </wps:cNvSpPr>
                        <wps:spPr bwMode="auto">
                          <a:xfrm>
                            <a:off x="6925" y="10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" name="Freeform 1642"/>
                        <wps:cNvSpPr>
                          <a:spLocks/>
                        </wps:cNvSpPr>
                        <wps:spPr bwMode="auto">
                          <a:xfrm>
                            <a:off x="1438" y="135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" name="Freeform 1643"/>
                        <wps:cNvSpPr>
                          <a:spLocks/>
                        </wps:cNvSpPr>
                        <wps:spPr bwMode="auto">
                          <a:xfrm>
                            <a:off x="3805" y="135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" name="Freeform 1644"/>
                        <wps:cNvSpPr>
                          <a:spLocks/>
                        </wps:cNvSpPr>
                        <wps:spPr bwMode="auto">
                          <a:xfrm>
                            <a:off x="5223" y="135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" name="Freeform 1645"/>
                        <wps:cNvSpPr>
                          <a:spLocks/>
                        </wps:cNvSpPr>
                        <wps:spPr bwMode="auto">
                          <a:xfrm>
                            <a:off x="6925" y="135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8" name="Freeform 1646"/>
                        <wps:cNvSpPr>
                          <a:spLocks/>
                        </wps:cNvSpPr>
                        <wps:spPr bwMode="auto">
                          <a:xfrm>
                            <a:off x="1438" y="16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9" name="Freeform 1647"/>
                        <wps:cNvSpPr>
                          <a:spLocks/>
                        </wps:cNvSpPr>
                        <wps:spPr bwMode="auto">
                          <a:xfrm>
                            <a:off x="3805" y="16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" name="Freeform 1648"/>
                        <wps:cNvSpPr>
                          <a:spLocks/>
                        </wps:cNvSpPr>
                        <wps:spPr bwMode="auto">
                          <a:xfrm>
                            <a:off x="5223" y="16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1" name="Freeform 1649"/>
                        <wps:cNvSpPr>
                          <a:spLocks/>
                        </wps:cNvSpPr>
                        <wps:spPr bwMode="auto">
                          <a:xfrm>
                            <a:off x="6925" y="16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2" name="Freeform 1650"/>
                        <wps:cNvSpPr>
                          <a:spLocks/>
                        </wps:cNvSpPr>
                        <wps:spPr bwMode="auto">
                          <a:xfrm>
                            <a:off x="1438" y="186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3" name="Freeform 1651"/>
                        <wps:cNvSpPr>
                          <a:spLocks/>
                        </wps:cNvSpPr>
                        <wps:spPr bwMode="auto">
                          <a:xfrm>
                            <a:off x="3805" y="186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4" name="Freeform 1652"/>
                        <wps:cNvSpPr>
                          <a:spLocks/>
                        </wps:cNvSpPr>
                        <wps:spPr bwMode="auto">
                          <a:xfrm>
                            <a:off x="5223" y="186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" name="Freeform 1653"/>
                        <wps:cNvSpPr>
                          <a:spLocks/>
                        </wps:cNvSpPr>
                        <wps:spPr bwMode="auto">
                          <a:xfrm>
                            <a:off x="6925" y="186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" name="Freeform 1654"/>
                        <wps:cNvSpPr>
                          <a:spLocks/>
                        </wps:cNvSpPr>
                        <wps:spPr bwMode="auto">
                          <a:xfrm>
                            <a:off x="1438" y="21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Freeform 1655"/>
                        <wps:cNvSpPr>
                          <a:spLocks/>
                        </wps:cNvSpPr>
                        <wps:spPr bwMode="auto">
                          <a:xfrm>
                            <a:off x="3805" y="21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Freeform 1656"/>
                        <wps:cNvSpPr>
                          <a:spLocks/>
                        </wps:cNvSpPr>
                        <wps:spPr bwMode="auto">
                          <a:xfrm>
                            <a:off x="5223" y="21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" name="Freeform 1657"/>
                        <wps:cNvSpPr>
                          <a:spLocks/>
                        </wps:cNvSpPr>
                        <wps:spPr bwMode="auto">
                          <a:xfrm>
                            <a:off x="6925" y="21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0" name="Freeform 1658"/>
                        <wps:cNvSpPr>
                          <a:spLocks/>
                        </wps:cNvSpPr>
                        <wps:spPr bwMode="auto">
                          <a:xfrm>
                            <a:off x="1438" y="23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1" name="Freeform 1659"/>
                        <wps:cNvSpPr>
                          <a:spLocks/>
                        </wps:cNvSpPr>
                        <wps:spPr bwMode="auto">
                          <a:xfrm>
                            <a:off x="3805" y="23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2" name="Freeform 1660"/>
                        <wps:cNvSpPr>
                          <a:spLocks/>
                        </wps:cNvSpPr>
                        <wps:spPr bwMode="auto">
                          <a:xfrm>
                            <a:off x="5223" y="23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3" name="Freeform 1661"/>
                        <wps:cNvSpPr>
                          <a:spLocks/>
                        </wps:cNvSpPr>
                        <wps:spPr bwMode="auto">
                          <a:xfrm>
                            <a:off x="6925" y="23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4" name="Freeform 1662"/>
                        <wps:cNvSpPr>
                          <a:spLocks/>
                        </wps:cNvSpPr>
                        <wps:spPr bwMode="auto">
                          <a:xfrm>
                            <a:off x="1438" y="26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5" name="Freeform 1663"/>
                        <wps:cNvSpPr>
                          <a:spLocks/>
                        </wps:cNvSpPr>
                        <wps:spPr bwMode="auto">
                          <a:xfrm>
                            <a:off x="3805" y="26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6" name="Freeform 1664"/>
                        <wps:cNvSpPr>
                          <a:spLocks/>
                        </wps:cNvSpPr>
                        <wps:spPr bwMode="auto">
                          <a:xfrm>
                            <a:off x="5223" y="26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7" name="Freeform 1665"/>
                        <wps:cNvSpPr>
                          <a:spLocks/>
                        </wps:cNvSpPr>
                        <wps:spPr bwMode="auto">
                          <a:xfrm>
                            <a:off x="6925" y="26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" name="Freeform 1666"/>
                        <wps:cNvSpPr>
                          <a:spLocks/>
                        </wps:cNvSpPr>
                        <wps:spPr bwMode="auto">
                          <a:xfrm>
                            <a:off x="1438" y="2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" name="Freeform 1667"/>
                        <wps:cNvSpPr>
                          <a:spLocks/>
                        </wps:cNvSpPr>
                        <wps:spPr bwMode="auto">
                          <a:xfrm>
                            <a:off x="3805" y="2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0" name="Freeform 1668"/>
                        <wps:cNvSpPr>
                          <a:spLocks/>
                        </wps:cNvSpPr>
                        <wps:spPr bwMode="auto">
                          <a:xfrm>
                            <a:off x="5223" y="2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1" name="Freeform 1669"/>
                        <wps:cNvSpPr>
                          <a:spLocks/>
                        </wps:cNvSpPr>
                        <wps:spPr bwMode="auto">
                          <a:xfrm>
                            <a:off x="6925" y="2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2" name="Freeform 1670"/>
                        <wps:cNvSpPr>
                          <a:spLocks/>
                        </wps:cNvSpPr>
                        <wps:spPr bwMode="auto">
                          <a:xfrm>
                            <a:off x="1438" y="31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3" name="Freeform 1671"/>
                        <wps:cNvSpPr>
                          <a:spLocks/>
                        </wps:cNvSpPr>
                        <wps:spPr bwMode="auto">
                          <a:xfrm>
                            <a:off x="3805" y="31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" name="Freeform 1672"/>
                        <wps:cNvSpPr>
                          <a:spLocks/>
                        </wps:cNvSpPr>
                        <wps:spPr bwMode="auto">
                          <a:xfrm>
                            <a:off x="5223" y="31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5" name="Freeform 1673"/>
                        <wps:cNvSpPr>
                          <a:spLocks/>
                        </wps:cNvSpPr>
                        <wps:spPr bwMode="auto">
                          <a:xfrm>
                            <a:off x="6925" y="31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6" name="Freeform 1674"/>
                        <wps:cNvSpPr>
                          <a:spLocks/>
                        </wps:cNvSpPr>
                        <wps:spPr bwMode="auto">
                          <a:xfrm>
                            <a:off x="1438" y="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7" name="Freeform 1675"/>
                        <wps:cNvSpPr>
                          <a:spLocks/>
                        </wps:cNvSpPr>
                        <wps:spPr bwMode="auto">
                          <a:xfrm>
                            <a:off x="3805" y="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8" name="Freeform 1676"/>
                        <wps:cNvSpPr>
                          <a:spLocks/>
                        </wps:cNvSpPr>
                        <wps:spPr bwMode="auto">
                          <a:xfrm>
                            <a:off x="5223" y="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9" name="Freeform 1677"/>
                        <wps:cNvSpPr>
                          <a:spLocks/>
                        </wps:cNvSpPr>
                        <wps:spPr bwMode="auto">
                          <a:xfrm>
                            <a:off x="6925" y="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0" name="Freeform 1678"/>
                        <wps:cNvSpPr>
                          <a:spLocks/>
                        </wps:cNvSpPr>
                        <wps:spPr bwMode="auto">
                          <a:xfrm>
                            <a:off x="1438" y="364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1" name="Freeform 1679"/>
                        <wps:cNvSpPr>
                          <a:spLocks/>
                        </wps:cNvSpPr>
                        <wps:spPr bwMode="auto">
                          <a:xfrm>
                            <a:off x="3805" y="364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" name="Freeform 1680"/>
                        <wps:cNvSpPr>
                          <a:spLocks/>
                        </wps:cNvSpPr>
                        <wps:spPr bwMode="auto">
                          <a:xfrm>
                            <a:off x="5223" y="364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3" name="Freeform 1681"/>
                        <wps:cNvSpPr>
                          <a:spLocks/>
                        </wps:cNvSpPr>
                        <wps:spPr bwMode="auto">
                          <a:xfrm>
                            <a:off x="6925" y="364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4" name="Freeform 1682"/>
                        <wps:cNvSpPr>
                          <a:spLocks/>
                        </wps:cNvSpPr>
                        <wps:spPr bwMode="auto">
                          <a:xfrm>
                            <a:off x="1438" y="389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5" name="Freeform 1683"/>
                        <wps:cNvSpPr>
                          <a:spLocks/>
                        </wps:cNvSpPr>
                        <wps:spPr bwMode="auto">
                          <a:xfrm>
                            <a:off x="3805" y="389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6" name="Freeform 1684"/>
                        <wps:cNvSpPr>
                          <a:spLocks/>
                        </wps:cNvSpPr>
                        <wps:spPr bwMode="auto">
                          <a:xfrm>
                            <a:off x="5223" y="389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7" name="Freeform 1685"/>
                        <wps:cNvSpPr>
                          <a:spLocks/>
                        </wps:cNvSpPr>
                        <wps:spPr bwMode="auto">
                          <a:xfrm>
                            <a:off x="6925" y="389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8" name="Freeform 1686"/>
                        <wps:cNvSpPr>
                          <a:spLocks/>
                        </wps:cNvSpPr>
                        <wps:spPr bwMode="auto">
                          <a:xfrm>
                            <a:off x="1438" y="41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9" name="Freeform 1687"/>
                        <wps:cNvSpPr>
                          <a:spLocks/>
                        </wps:cNvSpPr>
                        <wps:spPr bwMode="auto">
                          <a:xfrm>
                            <a:off x="3805" y="41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0" name="Freeform 1688"/>
                        <wps:cNvSpPr>
                          <a:spLocks/>
                        </wps:cNvSpPr>
                        <wps:spPr bwMode="auto">
                          <a:xfrm>
                            <a:off x="5223" y="41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1" name="Freeform 1689"/>
                        <wps:cNvSpPr>
                          <a:spLocks/>
                        </wps:cNvSpPr>
                        <wps:spPr bwMode="auto">
                          <a:xfrm>
                            <a:off x="6925" y="41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2" name="Freeform 1690"/>
                        <wps:cNvSpPr>
                          <a:spLocks/>
                        </wps:cNvSpPr>
                        <wps:spPr bwMode="auto">
                          <a:xfrm>
                            <a:off x="1438" y="440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3" name="Freeform 1691"/>
                        <wps:cNvSpPr>
                          <a:spLocks/>
                        </wps:cNvSpPr>
                        <wps:spPr bwMode="auto">
                          <a:xfrm>
                            <a:off x="3805" y="440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4" name="Freeform 1692"/>
                        <wps:cNvSpPr>
                          <a:spLocks/>
                        </wps:cNvSpPr>
                        <wps:spPr bwMode="auto">
                          <a:xfrm>
                            <a:off x="5223" y="440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5" name="Freeform 1693"/>
                        <wps:cNvSpPr>
                          <a:spLocks/>
                        </wps:cNvSpPr>
                        <wps:spPr bwMode="auto">
                          <a:xfrm>
                            <a:off x="6925" y="440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6" name="Freeform 1694"/>
                        <wps:cNvSpPr>
                          <a:spLocks/>
                        </wps:cNvSpPr>
                        <wps:spPr bwMode="auto">
                          <a:xfrm>
                            <a:off x="1438" y="46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7" name="Freeform 1695"/>
                        <wps:cNvSpPr>
                          <a:spLocks/>
                        </wps:cNvSpPr>
                        <wps:spPr bwMode="auto">
                          <a:xfrm>
                            <a:off x="3805" y="46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8" name="Freeform 1696"/>
                        <wps:cNvSpPr>
                          <a:spLocks/>
                        </wps:cNvSpPr>
                        <wps:spPr bwMode="auto">
                          <a:xfrm>
                            <a:off x="5223" y="46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9" name="Freeform 1697"/>
                        <wps:cNvSpPr>
                          <a:spLocks/>
                        </wps:cNvSpPr>
                        <wps:spPr bwMode="auto">
                          <a:xfrm>
                            <a:off x="6925" y="46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0" name="Freeform 1698"/>
                        <wps:cNvSpPr>
                          <a:spLocks/>
                        </wps:cNvSpPr>
                        <wps:spPr bwMode="auto">
                          <a:xfrm>
                            <a:off x="1438" y="491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1" name="Freeform 1699"/>
                        <wps:cNvSpPr>
                          <a:spLocks/>
                        </wps:cNvSpPr>
                        <wps:spPr bwMode="auto">
                          <a:xfrm>
                            <a:off x="3805" y="491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2" name="Freeform 1700"/>
                        <wps:cNvSpPr>
                          <a:spLocks/>
                        </wps:cNvSpPr>
                        <wps:spPr bwMode="auto">
                          <a:xfrm>
                            <a:off x="5223" y="491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3" name="Freeform 1701"/>
                        <wps:cNvSpPr>
                          <a:spLocks/>
                        </wps:cNvSpPr>
                        <wps:spPr bwMode="auto">
                          <a:xfrm>
                            <a:off x="6925" y="491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Freeform 1702"/>
                        <wps:cNvSpPr>
                          <a:spLocks/>
                        </wps:cNvSpPr>
                        <wps:spPr bwMode="auto">
                          <a:xfrm>
                            <a:off x="1438" y="516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" name="Freeform 1703"/>
                        <wps:cNvSpPr>
                          <a:spLocks/>
                        </wps:cNvSpPr>
                        <wps:spPr bwMode="auto">
                          <a:xfrm>
                            <a:off x="3805" y="516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" name="Freeform 1704"/>
                        <wps:cNvSpPr>
                          <a:spLocks/>
                        </wps:cNvSpPr>
                        <wps:spPr bwMode="auto">
                          <a:xfrm>
                            <a:off x="5223" y="516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7" name="Freeform 1705"/>
                        <wps:cNvSpPr>
                          <a:spLocks/>
                        </wps:cNvSpPr>
                        <wps:spPr bwMode="auto">
                          <a:xfrm>
                            <a:off x="6925" y="516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" name="Freeform 1706"/>
                        <wps:cNvSpPr>
                          <a:spLocks/>
                        </wps:cNvSpPr>
                        <wps:spPr bwMode="auto">
                          <a:xfrm>
                            <a:off x="1438" y="54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9" name="Freeform 1707"/>
                        <wps:cNvSpPr>
                          <a:spLocks/>
                        </wps:cNvSpPr>
                        <wps:spPr bwMode="auto">
                          <a:xfrm>
                            <a:off x="3805" y="54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0" name="Freeform 1708"/>
                        <wps:cNvSpPr>
                          <a:spLocks/>
                        </wps:cNvSpPr>
                        <wps:spPr bwMode="auto">
                          <a:xfrm>
                            <a:off x="5223" y="54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Freeform 1709"/>
                        <wps:cNvSpPr>
                          <a:spLocks/>
                        </wps:cNvSpPr>
                        <wps:spPr bwMode="auto">
                          <a:xfrm>
                            <a:off x="6925" y="54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2" name="Freeform 1710"/>
                        <wps:cNvSpPr>
                          <a:spLocks/>
                        </wps:cNvSpPr>
                        <wps:spPr bwMode="auto">
                          <a:xfrm>
                            <a:off x="1438" y="567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" name="Freeform 1711"/>
                        <wps:cNvSpPr>
                          <a:spLocks/>
                        </wps:cNvSpPr>
                        <wps:spPr bwMode="auto">
                          <a:xfrm>
                            <a:off x="3805" y="567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4" name="Freeform 1712"/>
                        <wps:cNvSpPr>
                          <a:spLocks/>
                        </wps:cNvSpPr>
                        <wps:spPr bwMode="auto">
                          <a:xfrm>
                            <a:off x="5223" y="567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5" name="Freeform 1713"/>
                        <wps:cNvSpPr>
                          <a:spLocks/>
                        </wps:cNvSpPr>
                        <wps:spPr bwMode="auto">
                          <a:xfrm>
                            <a:off x="6925" y="567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6" name="Freeform 1714"/>
                        <wps:cNvSpPr>
                          <a:spLocks/>
                        </wps:cNvSpPr>
                        <wps:spPr bwMode="auto">
                          <a:xfrm>
                            <a:off x="1438" y="59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Freeform 1715"/>
                        <wps:cNvSpPr>
                          <a:spLocks/>
                        </wps:cNvSpPr>
                        <wps:spPr bwMode="auto">
                          <a:xfrm>
                            <a:off x="3805" y="59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8" name="Freeform 1716"/>
                        <wps:cNvSpPr>
                          <a:spLocks/>
                        </wps:cNvSpPr>
                        <wps:spPr bwMode="auto">
                          <a:xfrm>
                            <a:off x="5223" y="59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9" name="Freeform 1717"/>
                        <wps:cNvSpPr>
                          <a:spLocks/>
                        </wps:cNvSpPr>
                        <wps:spPr bwMode="auto">
                          <a:xfrm>
                            <a:off x="6925" y="59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0" name="Freeform 1718"/>
                        <wps:cNvSpPr>
                          <a:spLocks/>
                        </wps:cNvSpPr>
                        <wps:spPr bwMode="auto">
                          <a:xfrm>
                            <a:off x="1438" y="618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1" name="Freeform 1719"/>
                        <wps:cNvSpPr>
                          <a:spLocks/>
                        </wps:cNvSpPr>
                        <wps:spPr bwMode="auto">
                          <a:xfrm>
                            <a:off x="3805" y="618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2" name="Freeform 1720"/>
                        <wps:cNvSpPr>
                          <a:spLocks/>
                        </wps:cNvSpPr>
                        <wps:spPr bwMode="auto">
                          <a:xfrm>
                            <a:off x="5223" y="618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3" name="Freeform 1721"/>
                        <wps:cNvSpPr>
                          <a:spLocks/>
                        </wps:cNvSpPr>
                        <wps:spPr bwMode="auto">
                          <a:xfrm>
                            <a:off x="6925" y="618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4" name="Freeform 1722"/>
                        <wps:cNvSpPr>
                          <a:spLocks/>
                        </wps:cNvSpPr>
                        <wps:spPr bwMode="auto">
                          <a:xfrm>
                            <a:off x="1438" y="6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5" name="Freeform 1723"/>
                        <wps:cNvSpPr>
                          <a:spLocks/>
                        </wps:cNvSpPr>
                        <wps:spPr bwMode="auto">
                          <a:xfrm>
                            <a:off x="3805" y="6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6" name="Freeform 1724"/>
                        <wps:cNvSpPr>
                          <a:spLocks/>
                        </wps:cNvSpPr>
                        <wps:spPr bwMode="auto">
                          <a:xfrm>
                            <a:off x="5223" y="6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7" name="Freeform 1725"/>
                        <wps:cNvSpPr>
                          <a:spLocks/>
                        </wps:cNvSpPr>
                        <wps:spPr bwMode="auto">
                          <a:xfrm>
                            <a:off x="6925" y="6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8" name="Freeform 1726"/>
                        <wps:cNvSpPr>
                          <a:spLocks/>
                        </wps:cNvSpPr>
                        <wps:spPr bwMode="auto">
                          <a:xfrm>
                            <a:off x="1438" y="669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" name="Freeform 1727"/>
                        <wps:cNvSpPr>
                          <a:spLocks/>
                        </wps:cNvSpPr>
                        <wps:spPr bwMode="auto">
                          <a:xfrm>
                            <a:off x="3805" y="669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0" name="Freeform 1728"/>
                        <wps:cNvSpPr>
                          <a:spLocks/>
                        </wps:cNvSpPr>
                        <wps:spPr bwMode="auto">
                          <a:xfrm>
                            <a:off x="5223" y="669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1" name="Freeform 1729"/>
                        <wps:cNvSpPr>
                          <a:spLocks/>
                        </wps:cNvSpPr>
                        <wps:spPr bwMode="auto">
                          <a:xfrm>
                            <a:off x="6925" y="669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2" name="Freeform 1730"/>
                        <wps:cNvSpPr>
                          <a:spLocks/>
                        </wps:cNvSpPr>
                        <wps:spPr bwMode="auto">
                          <a:xfrm>
                            <a:off x="1438" y="694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3" name="Freeform 1731"/>
                        <wps:cNvSpPr>
                          <a:spLocks/>
                        </wps:cNvSpPr>
                        <wps:spPr bwMode="auto">
                          <a:xfrm>
                            <a:off x="3805" y="694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4" name="Freeform 1732"/>
                        <wps:cNvSpPr>
                          <a:spLocks/>
                        </wps:cNvSpPr>
                        <wps:spPr bwMode="auto">
                          <a:xfrm>
                            <a:off x="5223" y="694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Freeform 1733"/>
                        <wps:cNvSpPr>
                          <a:spLocks/>
                        </wps:cNvSpPr>
                        <wps:spPr bwMode="auto">
                          <a:xfrm>
                            <a:off x="6925" y="694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Freeform 1734"/>
                        <wps:cNvSpPr>
                          <a:spLocks/>
                        </wps:cNvSpPr>
                        <wps:spPr bwMode="auto">
                          <a:xfrm>
                            <a:off x="1438" y="72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Freeform 1735"/>
                        <wps:cNvSpPr>
                          <a:spLocks/>
                        </wps:cNvSpPr>
                        <wps:spPr bwMode="auto">
                          <a:xfrm>
                            <a:off x="3805" y="72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" name="Freeform 1736"/>
                        <wps:cNvSpPr>
                          <a:spLocks/>
                        </wps:cNvSpPr>
                        <wps:spPr bwMode="auto">
                          <a:xfrm>
                            <a:off x="5223" y="72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" name="Freeform 1737"/>
                        <wps:cNvSpPr>
                          <a:spLocks/>
                        </wps:cNvSpPr>
                        <wps:spPr bwMode="auto">
                          <a:xfrm>
                            <a:off x="6925" y="72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0" name="Freeform 1738"/>
                        <wps:cNvSpPr>
                          <a:spLocks/>
                        </wps:cNvSpPr>
                        <wps:spPr bwMode="auto">
                          <a:xfrm>
                            <a:off x="1438" y="74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1" name="Freeform 1739"/>
                        <wps:cNvSpPr>
                          <a:spLocks/>
                        </wps:cNvSpPr>
                        <wps:spPr bwMode="auto">
                          <a:xfrm>
                            <a:off x="3805" y="745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2" name="Freeform 1740"/>
                        <wps:cNvSpPr>
                          <a:spLocks/>
                        </wps:cNvSpPr>
                        <wps:spPr bwMode="auto">
                          <a:xfrm>
                            <a:off x="5223" y="745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3" name="Freeform 1741"/>
                        <wps:cNvSpPr>
                          <a:spLocks/>
                        </wps:cNvSpPr>
                        <wps:spPr bwMode="auto">
                          <a:xfrm>
                            <a:off x="6925" y="745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4" name="Freeform 1742"/>
                        <wps:cNvSpPr>
                          <a:spLocks/>
                        </wps:cNvSpPr>
                        <wps:spPr bwMode="auto">
                          <a:xfrm>
                            <a:off x="1438" y="77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" name="Freeform 1743"/>
                        <wps:cNvSpPr>
                          <a:spLocks/>
                        </wps:cNvSpPr>
                        <wps:spPr bwMode="auto">
                          <a:xfrm>
                            <a:off x="3805" y="77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" name="Freeform 1744"/>
                        <wps:cNvSpPr>
                          <a:spLocks/>
                        </wps:cNvSpPr>
                        <wps:spPr bwMode="auto">
                          <a:xfrm>
                            <a:off x="5223" y="77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" name="Freeform 1745"/>
                        <wps:cNvSpPr>
                          <a:spLocks/>
                        </wps:cNvSpPr>
                        <wps:spPr bwMode="auto">
                          <a:xfrm>
                            <a:off x="6925" y="77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" name="Freeform 1746"/>
                        <wps:cNvSpPr>
                          <a:spLocks/>
                        </wps:cNvSpPr>
                        <wps:spPr bwMode="auto">
                          <a:xfrm>
                            <a:off x="1438" y="796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9" name="Freeform 1747"/>
                        <wps:cNvSpPr>
                          <a:spLocks/>
                        </wps:cNvSpPr>
                        <wps:spPr bwMode="auto">
                          <a:xfrm>
                            <a:off x="3805" y="796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0" name="Freeform 1748"/>
                        <wps:cNvSpPr>
                          <a:spLocks/>
                        </wps:cNvSpPr>
                        <wps:spPr bwMode="auto">
                          <a:xfrm>
                            <a:off x="5223" y="796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" name="Freeform 1749"/>
                        <wps:cNvSpPr>
                          <a:spLocks/>
                        </wps:cNvSpPr>
                        <wps:spPr bwMode="auto">
                          <a:xfrm>
                            <a:off x="6925" y="796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" name="Freeform 1750"/>
                        <wps:cNvSpPr>
                          <a:spLocks/>
                        </wps:cNvSpPr>
                        <wps:spPr bwMode="auto">
                          <a:xfrm>
                            <a:off x="1438" y="82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" name="Freeform 1751"/>
                        <wps:cNvSpPr>
                          <a:spLocks/>
                        </wps:cNvSpPr>
                        <wps:spPr bwMode="auto">
                          <a:xfrm>
                            <a:off x="3805" y="82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4" name="Freeform 1752"/>
                        <wps:cNvSpPr>
                          <a:spLocks/>
                        </wps:cNvSpPr>
                        <wps:spPr bwMode="auto">
                          <a:xfrm>
                            <a:off x="5223" y="82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5" name="Freeform 1753"/>
                        <wps:cNvSpPr>
                          <a:spLocks/>
                        </wps:cNvSpPr>
                        <wps:spPr bwMode="auto">
                          <a:xfrm>
                            <a:off x="6925" y="82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6" name="Freeform 1754"/>
                        <wps:cNvSpPr>
                          <a:spLocks/>
                        </wps:cNvSpPr>
                        <wps:spPr bwMode="auto">
                          <a:xfrm>
                            <a:off x="1438" y="84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7" name="Freeform 1755"/>
                        <wps:cNvSpPr>
                          <a:spLocks/>
                        </wps:cNvSpPr>
                        <wps:spPr bwMode="auto">
                          <a:xfrm>
                            <a:off x="3805" y="84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Freeform 1756"/>
                        <wps:cNvSpPr>
                          <a:spLocks/>
                        </wps:cNvSpPr>
                        <wps:spPr bwMode="auto">
                          <a:xfrm>
                            <a:off x="5223" y="84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Freeform 1757"/>
                        <wps:cNvSpPr>
                          <a:spLocks/>
                        </wps:cNvSpPr>
                        <wps:spPr bwMode="auto">
                          <a:xfrm>
                            <a:off x="6925" y="84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0" name="Freeform 1758"/>
                        <wps:cNvSpPr>
                          <a:spLocks/>
                        </wps:cNvSpPr>
                        <wps:spPr bwMode="auto">
                          <a:xfrm>
                            <a:off x="1438" y="87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Freeform 1759"/>
                        <wps:cNvSpPr>
                          <a:spLocks/>
                        </wps:cNvSpPr>
                        <wps:spPr bwMode="auto">
                          <a:xfrm>
                            <a:off x="3805" y="87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Freeform 1760"/>
                        <wps:cNvSpPr>
                          <a:spLocks/>
                        </wps:cNvSpPr>
                        <wps:spPr bwMode="auto">
                          <a:xfrm>
                            <a:off x="5223" y="87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3" name="Freeform 1761"/>
                        <wps:cNvSpPr>
                          <a:spLocks/>
                        </wps:cNvSpPr>
                        <wps:spPr bwMode="auto">
                          <a:xfrm>
                            <a:off x="6925" y="87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4" name="Freeform 1762"/>
                        <wps:cNvSpPr>
                          <a:spLocks/>
                        </wps:cNvSpPr>
                        <wps:spPr bwMode="auto">
                          <a:xfrm>
                            <a:off x="1438" y="89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5" name="Freeform 1763"/>
                        <wps:cNvSpPr>
                          <a:spLocks/>
                        </wps:cNvSpPr>
                        <wps:spPr bwMode="auto">
                          <a:xfrm>
                            <a:off x="3805" y="89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" name="Freeform 1764"/>
                        <wps:cNvSpPr>
                          <a:spLocks/>
                        </wps:cNvSpPr>
                        <wps:spPr bwMode="auto">
                          <a:xfrm>
                            <a:off x="5223" y="89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7" name="Freeform 1765"/>
                        <wps:cNvSpPr>
                          <a:spLocks/>
                        </wps:cNvSpPr>
                        <wps:spPr bwMode="auto">
                          <a:xfrm>
                            <a:off x="6925" y="89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8" name="Freeform 1766"/>
                        <wps:cNvSpPr>
                          <a:spLocks/>
                        </wps:cNvSpPr>
                        <wps:spPr bwMode="auto">
                          <a:xfrm>
                            <a:off x="1438" y="92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9" name="Freeform 1767"/>
                        <wps:cNvSpPr>
                          <a:spLocks/>
                        </wps:cNvSpPr>
                        <wps:spPr bwMode="auto">
                          <a:xfrm>
                            <a:off x="3805" y="92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0" name="Freeform 1768"/>
                        <wps:cNvSpPr>
                          <a:spLocks/>
                        </wps:cNvSpPr>
                        <wps:spPr bwMode="auto">
                          <a:xfrm>
                            <a:off x="5223" y="92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1" name="Freeform 1769"/>
                        <wps:cNvSpPr>
                          <a:spLocks/>
                        </wps:cNvSpPr>
                        <wps:spPr bwMode="auto">
                          <a:xfrm>
                            <a:off x="6925" y="92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2" name="Freeform 1770"/>
                        <wps:cNvSpPr>
                          <a:spLocks/>
                        </wps:cNvSpPr>
                        <wps:spPr bwMode="auto">
                          <a:xfrm>
                            <a:off x="1438" y="948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3" name="Freeform 1771"/>
                        <wps:cNvSpPr>
                          <a:spLocks/>
                        </wps:cNvSpPr>
                        <wps:spPr bwMode="auto">
                          <a:xfrm>
                            <a:off x="3805" y="948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4" name="Freeform 1772"/>
                        <wps:cNvSpPr>
                          <a:spLocks/>
                        </wps:cNvSpPr>
                        <wps:spPr bwMode="auto">
                          <a:xfrm>
                            <a:off x="5223" y="948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5" name="Freeform 1773"/>
                        <wps:cNvSpPr>
                          <a:spLocks/>
                        </wps:cNvSpPr>
                        <wps:spPr bwMode="auto">
                          <a:xfrm>
                            <a:off x="6925" y="948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6" name="Freeform 1774"/>
                        <wps:cNvSpPr>
                          <a:spLocks/>
                        </wps:cNvSpPr>
                        <wps:spPr bwMode="auto">
                          <a:xfrm>
                            <a:off x="1438" y="97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7" name="Freeform 1775"/>
                        <wps:cNvSpPr>
                          <a:spLocks/>
                        </wps:cNvSpPr>
                        <wps:spPr bwMode="auto">
                          <a:xfrm>
                            <a:off x="3805" y="97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8" name="Freeform 1776"/>
                        <wps:cNvSpPr>
                          <a:spLocks/>
                        </wps:cNvSpPr>
                        <wps:spPr bwMode="auto">
                          <a:xfrm>
                            <a:off x="5223" y="97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9" name="Freeform 1777"/>
                        <wps:cNvSpPr>
                          <a:spLocks/>
                        </wps:cNvSpPr>
                        <wps:spPr bwMode="auto">
                          <a:xfrm>
                            <a:off x="6925" y="97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0" name="Freeform 1778"/>
                        <wps:cNvSpPr>
                          <a:spLocks/>
                        </wps:cNvSpPr>
                        <wps:spPr bwMode="auto">
                          <a:xfrm>
                            <a:off x="1438" y="999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1" name="Freeform 1779"/>
                        <wps:cNvSpPr>
                          <a:spLocks/>
                        </wps:cNvSpPr>
                        <wps:spPr bwMode="auto">
                          <a:xfrm>
                            <a:off x="3805" y="999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2" name="Freeform 1780"/>
                        <wps:cNvSpPr>
                          <a:spLocks/>
                        </wps:cNvSpPr>
                        <wps:spPr bwMode="auto">
                          <a:xfrm>
                            <a:off x="5223" y="999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3" name="Freeform 1781"/>
                        <wps:cNvSpPr>
                          <a:spLocks/>
                        </wps:cNvSpPr>
                        <wps:spPr bwMode="auto">
                          <a:xfrm>
                            <a:off x="6925" y="999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4" name="Freeform 1782"/>
                        <wps:cNvSpPr>
                          <a:spLocks/>
                        </wps:cNvSpPr>
                        <wps:spPr bwMode="auto">
                          <a:xfrm>
                            <a:off x="1438" y="102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5" name="Freeform 1783"/>
                        <wps:cNvSpPr>
                          <a:spLocks/>
                        </wps:cNvSpPr>
                        <wps:spPr bwMode="auto">
                          <a:xfrm>
                            <a:off x="3805" y="102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6" name="Freeform 1784"/>
                        <wps:cNvSpPr>
                          <a:spLocks/>
                        </wps:cNvSpPr>
                        <wps:spPr bwMode="auto">
                          <a:xfrm>
                            <a:off x="5223" y="102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7" name="Freeform 1785"/>
                        <wps:cNvSpPr>
                          <a:spLocks/>
                        </wps:cNvSpPr>
                        <wps:spPr bwMode="auto">
                          <a:xfrm>
                            <a:off x="6925" y="102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8" name="Freeform 1786"/>
                        <wps:cNvSpPr>
                          <a:spLocks/>
                        </wps:cNvSpPr>
                        <wps:spPr bwMode="auto">
                          <a:xfrm>
                            <a:off x="1438" y="1050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9" name="Freeform 1787"/>
                        <wps:cNvSpPr>
                          <a:spLocks/>
                        </wps:cNvSpPr>
                        <wps:spPr bwMode="auto">
                          <a:xfrm>
                            <a:off x="3805" y="1050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0" name="Freeform 1788"/>
                        <wps:cNvSpPr>
                          <a:spLocks/>
                        </wps:cNvSpPr>
                        <wps:spPr bwMode="auto">
                          <a:xfrm>
                            <a:off x="5223" y="1050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1" name="Freeform 1789"/>
                        <wps:cNvSpPr>
                          <a:spLocks/>
                        </wps:cNvSpPr>
                        <wps:spPr bwMode="auto">
                          <a:xfrm>
                            <a:off x="6925" y="1050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2" name="Freeform 1790"/>
                        <wps:cNvSpPr>
                          <a:spLocks/>
                        </wps:cNvSpPr>
                        <wps:spPr bwMode="auto">
                          <a:xfrm>
                            <a:off x="1438" y="107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3" name="Freeform 1791"/>
                        <wps:cNvSpPr>
                          <a:spLocks/>
                        </wps:cNvSpPr>
                        <wps:spPr bwMode="auto">
                          <a:xfrm>
                            <a:off x="3805" y="107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4" name="Freeform 1792"/>
                        <wps:cNvSpPr>
                          <a:spLocks/>
                        </wps:cNvSpPr>
                        <wps:spPr bwMode="auto">
                          <a:xfrm>
                            <a:off x="5223" y="107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5" name="Freeform 1793"/>
                        <wps:cNvSpPr>
                          <a:spLocks/>
                        </wps:cNvSpPr>
                        <wps:spPr bwMode="auto">
                          <a:xfrm>
                            <a:off x="6925" y="107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" name="Freeform 1794"/>
                        <wps:cNvSpPr>
                          <a:spLocks/>
                        </wps:cNvSpPr>
                        <wps:spPr bwMode="auto">
                          <a:xfrm>
                            <a:off x="1438" y="110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Freeform 1795"/>
                        <wps:cNvSpPr>
                          <a:spLocks/>
                        </wps:cNvSpPr>
                        <wps:spPr bwMode="auto">
                          <a:xfrm>
                            <a:off x="3805" y="110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Freeform 1796"/>
                        <wps:cNvSpPr>
                          <a:spLocks/>
                        </wps:cNvSpPr>
                        <wps:spPr bwMode="auto">
                          <a:xfrm>
                            <a:off x="5223" y="110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Freeform 1797"/>
                        <wps:cNvSpPr>
                          <a:spLocks/>
                        </wps:cNvSpPr>
                        <wps:spPr bwMode="auto">
                          <a:xfrm>
                            <a:off x="6925" y="110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Freeform 1798"/>
                        <wps:cNvSpPr>
                          <a:spLocks/>
                        </wps:cNvSpPr>
                        <wps:spPr bwMode="auto">
                          <a:xfrm>
                            <a:off x="1438" y="1126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" name="Freeform 1799"/>
                        <wps:cNvSpPr>
                          <a:spLocks/>
                        </wps:cNvSpPr>
                        <wps:spPr bwMode="auto">
                          <a:xfrm>
                            <a:off x="3805" y="1126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Freeform 1800"/>
                        <wps:cNvSpPr>
                          <a:spLocks/>
                        </wps:cNvSpPr>
                        <wps:spPr bwMode="auto">
                          <a:xfrm>
                            <a:off x="5223" y="1126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3" name="Freeform 1801"/>
                        <wps:cNvSpPr>
                          <a:spLocks/>
                        </wps:cNvSpPr>
                        <wps:spPr bwMode="auto">
                          <a:xfrm>
                            <a:off x="6925" y="1126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" name="Freeform 1802"/>
                        <wps:cNvSpPr>
                          <a:spLocks/>
                        </wps:cNvSpPr>
                        <wps:spPr bwMode="auto">
                          <a:xfrm>
                            <a:off x="1438" y="1152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5" name="Freeform 1803"/>
                        <wps:cNvSpPr>
                          <a:spLocks/>
                        </wps:cNvSpPr>
                        <wps:spPr bwMode="auto">
                          <a:xfrm>
                            <a:off x="3805" y="1152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6" name="Freeform 1804"/>
                        <wps:cNvSpPr>
                          <a:spLocks/>
                        </wps:cNvSpPr>
                        <wps:spPr bwMode="auto">
                          <a:xfrm>
                            <a:off x="5223" y="1152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" name="Freeform 1805"/>
                        <wps:cNvSpPr>
                          <a:spLocks/>
                        </wps:cNvSpPr>
                        <wps:spPr bwMode="auto">
                          <a:xfrm>
                            <a:off x="6925" y="1152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" name="Freeform 1806"/>
                        <wps:cNvSpPr>
                          <a:spLocks/>
                        </wps:cNvSpPr>
                        <wps:spPr bwMode="auto">
                          <a:xfrm>
                            <a:off x="1438" y="1177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" name="Freeform 1807"/>
                        <wps:cNvSpPr>
                          <a:spLocks/>
                        </wps:cNvSpPr>
                        <wps:spPr bwMode="auto">
                          <a:xfrm>
                            <a:off x="3805" y="1177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0" name="Freeform 1808"/>
                        <wps:cNvSpPr>
                          <a:spLocks/>
                        </wps:cNvSpPr>
                        <wps:spPr bwMode="auto">
                          <a:xfrm>
                            <a:off x="5223" y="1177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" name="Freeform 1809"/>
                        <wps:cNvSpPr>
                          <a:spLocks/>
                        </wps:cNvSpPr>
                        <wps:spPr bwMode="auto">
                          <a:xfrm>
                            <a:off x="6925" y="1177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Freeform 1810"/>
                        <wps:cNvSpPr>
                          <a:spLocks/>
                        </wps:cNvSpPr>
                        <wps:spPr bwMode="auto">
                          <a:xfrm>
                            <a:off x="1438" y="1203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" name="Freeform 1811"/>
                        <wps:cNvSpPr>
                          <a:spLocks/>
                        </wps:cNvSpPr>
                        <wps:spPr bwMode="auto">
                          <a:xfrm>
                            <a:off x="3805" y="1203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" name="Freeform 1812"/>
                        <wps:cNvSpPr>
                          <a:spLocks/>
                        </wps:cNvSpPr>
                        <wps:spPr bwMode="auto">
                          <a:xfrm>
                            <a:off x="5223" y="1203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" name="Freeform 1813"/>
                        <wps:cNvSpPr>
                          <a:spLocks/>
                        </wps:cNvSpPr>
                        <wps:spPr bwMode="auto">
                          <a:xfrm>
                            <a:off x="6925" y="1203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6" name="Freeform 1814"/>
                        <wps:cNvSpPr>
                          <a:spLocks/>
                        </wps:cNvSpPr>
                        <wps:spPr bwMode="auto">
                          <a:xfrm>
                            <a:off x="1438" y="122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7" name="Freeform 1815"/>
                        <wps:cNvSpPr>
                          <a:spLocks/>
                        </wps:cNvSpPr>
                        <wps:spPr bwMode="auto">
                          <a:xfrm>
                            <a:off x="3805" y="122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8" name="Freeform 1816"/>
                        <wps:cNvSpPr>
                          <a:spLocks/>
                        </wps:cNvSpPr>
                        <wps:spPr bwMode="auto">
                          <a:xfrm>
                            <a:off x="5223" y="122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9" name="Freeform 1817"/>
                        <wps:cNvSpPr>
                          <a:spLocks/>
                        </wps:cNvSpPr>
                        <wps:spPr bwMode="auto">
                          <a:xfrm>
                            <a:off x="6925" y="122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0" name="Freeform 1818"/>
                        <wps:cNvSpPr>
                          <a:spLocks/>
                        </wps:cNvSpPr>
                        <wps:spPr bwMode="auto">
                          <a:xfrm>
                            <a:off x="1438" y="1253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1" name="Freeform 1819"/>
                        <wps:cNvSpPr>
                          <a:spLocks/>
                        </wps:cNvSpPr>
                        <wps:spPr bwMode="auto">
                          <a:xfrm>
                            <a:off x="3805" y="1253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2" name="Freeform 1820"/>
                        <wps:cNvSpPr>
                          <a:spLocks/>
                        </wps:cNvSpPr>
                        <wps:spPr bwMode="auto">
                          <a:xfrm>
                            <a:off x="5223" y="1253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3" name="Freeform 1821"/>
                        <wps:cNvSpPr>
                          <a:spLocks/>
                        </wps:cNvSpPr>
                        <wps:spPr bwMode="auto">
                          <a:xfrm>
                            <a:off x="6925" y="1253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4" name="Freeform 1822"/>
                        <wps:cNvSpPr>
                          <a:spLocks/>
                        </wps:cNvSpPr>
                        <wps:spPr bwMode="auto">
                          <a:xfrm>
                            <a:off x="1438" y="1279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" name="Freeform 1823"/>
                        <wps:cNvSpPr>
                          <a:spLocks/>
                        </wps:cNvSpPr>
                        <wps:spPr bwMode="auto">
                          <a:xfrm>
                            <a:off x="3805" y="1279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6" name="Freeform 1824"/>
                        <wps:cNvSpPr>
                          <a:spLocks/>
                        </wps:cNvSpPr>
                        <wps:spPr bwMode="auto">
                          <a:xfrm>
                            <a:off x="5223" y="1279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7" name="Freeform 1825"/>
                        <wps:cNvSpPr>
                          <a:spLocks/>
                        </wps:cNvSpPr>
                        <wps:spPr bwMode="auto">
                          <a:xfrm>
                            <a:off x="6925" y="1279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8" name="Freeform 1826"/>
                        <wps:cNvSpPr>
                          <a:spLocks/>
                        </wps:cNvSpPr>
                        <wps:spPr bwMode="auto">
                          <a:xfrm>
                            <a:off x="1438" y="1304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9" name="Freeform 1827"/>
                        <wps:cNvSpPr>
                          <a:spLocks/>
                        </wps:cNvSpPr>
                        <wps:spPr bwMode="auto">
                          <a:xfrm>
                            <a:off x="3805" y="1304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0" name="Freeform 1828"/>
                        <wps:cNvSpPr>
                          <a:spLocks/>
                        </wps:cNvSpPr>
                        <wps:spPr bwMode="auto">
                          <a:xfrm>
                            <a:off x="5223" y="1304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1" name="Freeform 1829"/>
                        <wps:cNvSpPr>
                          <a:spLocks/>
                        </wps:cNvSpPr>
                        <wps:spPr bwMode="auto">
                          <a:xfrm>
                            <a:off x="6925" y="1304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2" name="Freeform 1830"/>
                        <wps:cNvSpPr>
                          <a:spLocks/>
                        </wps:cNvSpPr>
                        <wps:spPr bwMode="auto">
                          <a:xfrm>
                            <a:off x="1438" y="133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3" name="Freeform 1831"/>
                        <wps:cNvSpPr>
                          <a:spLocks/>
                        </wps:cNvSpPr>
                        <wps:spPr bwMode="auto">
                          <a:xfrm>
                            <a:off x="3805" y="133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4" name="Freeform 1832"/>
                        <wps:cNvSpPr>
                          <a:spLocks/>
                        </wps:cNvSpPr>
                        <wps:spPr bwMode="auto">
                          <a:xfrm>
                            <a:off x="5223" y="133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5" name="Freeform 1833"/>
                        <wps:cNvSpPr>
                          <a:spLocks/>
                        </wps:cNvSpPr>
                        <wps:spPr bwMode="auto">
                          <a:xfrm>
                            <a:off x="6925" y="133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6" name="Freeform 1834"/>
                        <wps:cNvSpPr>
                          <a:spLocks/>
                        </wps:cNvSpPr>
                        <wps:spPr bwMode="auto">
                          <a:xfrm>
                            <a:off x="1438" y="1355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7" name="Freeform 1835"/>
                        <wps:cNvSpPr>
                          <a:spLocks/>
                        </wps:cNvSpPr>
                        <wps:spPr bwMode="auto">
                          <a:xfrm>
                            <a:off x="3805" y="1355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8" name="Freeform 1836"/>
                        <wps:cNvSpPr>
                          <a:spLocks/>
                        </wps:cNvSpPr>
                        <wps:spPr bwMode="auto">
                          <a:xfrm>
                            <a:off x="5223" y="1355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9" name="Freeform 1837"/>
                        <wps:cNvSpPr>
                          <a:spLocks/>
                        </wps:cNvSpPr>
                        <wps:spPr bwMode="auto">
                          <a:xfrm>
                            <a:off x="6925" y="1355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0" name="Freeform 1838"/>
                        <wps:cNvSpPr>
                          <a:spLocks/>
                        </wps:cNvSpPr>
                        <wps:spPr bwMode="auto">
                          <a:xfrm>
                            <a:off x="1438" y="138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1" name="Freeform 1839"/>
                        <wps:cNvSpPr>
                          <a:spLocks/>
                        </wps:cNvSpPr>
                        <wps:spPr bwMode="auto">
                          <a:xfrm>
                            <a:off x="3805" y="138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2" name="Freeform 1840"/>
                        <wps:cNvSpPr>
                          <a:spLocks/>
                        </wps:cNvSpPr>
                        <wps:spPr bwMode="auto">
                          <a:xfrm>
                            <a:off x="5223" y="138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" name="Freeform 1841"/>
                        <wps:cNvSpPr>
                          <a:spLocks/>
                        </wps:cNvSpPr>
                        <wps:spPr bwMode="auto">
                          <a:xfrm>
                            <a:off x="6925" y="138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4" name="Freeform 1842"/>
                        <wps:cNvSpPr>
                          <a:spLocks/>
                        </wps:cNvSpPr>
                        <wps:spPr bwMode="auto">
                          <a:xfrm>
                            <a:off x="1438" y="1406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" name="Freeform 1843"/>
                        <wps:cNvSpPr>
                          <a:spLocks/>
                        </wps:cNvSpPr>
                        <wps:spPr bwMode="auto">
                          <a:xfrm>
                            <a:off x="3805" y="1406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6" name="Freeform 1844"/>
                        <wps:cNvSpPr>
                          <a:spLocks/>
                        </wps:cNvSpPr>
                        <wps:spPr bwMode="auto">
                          <a:xfrm>
                            <a:off x="5223" y="1406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7" name="Freeform 1845"/>
                        <wps:cNvSpPr>
                          <a:spLocks/>
                        </wps:cNvSpPr>
                        <wps:spPr bwMode="auto">
                          <a:xfrm>
                            <a:off x="6925" y="1406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8" name="Freeform 1846"/>
                        <wps:cNvSpPr>
                          <a:spLocks/>
                        </wps:cNvSpPr>
                        <wps:spPr bwMode="auto">
                          <a:xfrm>
                            <a:off x="1438" y="143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9" name="Freeform 1847"/>
                        <wps:cNvSpPr>
                          <a:spLocks/>
                        </wps:cNvSpPr>
                        <wps:spPr bwMode="auto">
                          <a:xfrm>
                            <a:off x="3805" y="143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0" name="Freeform 1848"/>
                        <wps:cNvSpPr>
                          <a:spLocks/>
                        </wps:cNvSpPr>
                        <wps:spPr bwMode="auto">
                          <a:xfrm>
                            <a:off x="5223" y="143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1" name="Freeform 1849"/>
                        <wps:cNvSpPr>
                          <a:spLocks/>
                        </wps:cNvSpPr>
                        <wps:spPr bwMode="auto">
                          <a:xfrm>
                            <a:off x="6925" y="143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2" name="Freeform 1850"/>
                        <wps:cNvSpPr>
                          <a:spLocks/>
                        </wps:cNvSpPr>
                        <wps:spPr bwMode="auto">
                          <a:xfrm>
                            <a:off x="1438" y="145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3" name="Freeform 1851"/>
                        <wps:cNvSpPr>
                          <a:spLocks/>
                        </wps:cNvSpPr>
                        <wps:spPr bwMode="auto">
                          <a:xfrm>
                            <a:off x="3805" y="145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4" name="Freeform 1852"/>
                        <wps:cNvSpPr>
                          <a:spLocks/>
                        </wps:cNvSpPr>
                        <wps:spPr bwMode="auto">
                          <a:xfrm>
                            <a:off x="5223" y="145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5" name="Freeform 1853"/>
                        <wps:cNvSpPr>
                          <a:spLocks/>
                        </wps:cNvSpPr>
                        <wps:spPr bwMode="auto">
                          <a:xfrm>
                            <a:off x="6925" y="145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6" name="Freeform 1854"/>
                        <wps:cNvSpPr>
                          <a:spLocks/>
                        </wps:cNvSpPr>
                        <wps:spPr bwMode="auto">
                          <a:xfrm>
                            <a:off x="1438" y="1482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7" name="Freeform 1855"/>
                        <wps:cNvSpPr>
                          <a:spLocks/>
                        </wps:cNvSpPr>
                        <wps:spPr bwMode="auto">
                          <a:xfrm>
                            <a:off x="3805" y="1482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8" name="Freeform 1856"/>
                        <wps:cNvSpPr>
                          <a:spLocks/>
                        </wps:cNvSpPr>
                        <wps:spPr bwMode="auto">
                          <a:xfrm>
                            <a:off x="5223" y="1482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9" name="Freeform 1857"/>
                        <wps:cNvSpPr>
                          <a:spLocks/>
                        </wps:cNvSpPr>
                        <wps:spPr bwMode="auto">
                          <a:xfrm>
                            <a:off x="6925" y="1482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" name="Freeform 1858"/>
                        <wps:cNvSpPr>
                          <a:spLocks/>
                        </wps:cNvSpPr>
                        <wps:spPr bwMode="auto">
                          <a:xfrm>
                            <a:off x="1438" y="15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1" name="Freeform 1859"/>
                        <wps:cNvSpPr>
                          <a:spLocks/>
                        </wps:cNvSpPr>
                        <wps:spPr bwMode="auto">
                          <a:xfrm>
                            <a:off x="3805" y="15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2" name="Freeform 1860"/>
                        <wps:cNvSpPr>
                          <a:spLocks/>
                        </wps:cNvSpPr>
                        <wps:spPr bwMode="auto">
                          <a:xfrm>
                            <a:off x="5223" y="15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3" name="Freeform 1861"/>
                        <wps:cNvSpPr>
                          <a:spLocks/>
                        </wps:cNvSpPr>
                        <wps:spPr bwMode="auto">
                          <a:xfrm>
                            <a:off x="6925" y="15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4" name="Freeform 1862"/>
                        <wps:cNvSpPr>
                          <a:spLocks/>
                        </wps:cNvSpPr>
                        <wps:spPr bwMode="auto">
                          <a:xfrm>
                            <a:off x="1433" y="585"/>
                            <a:ext cx="20" cy="1475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6"/>
                              <a:gd name="T2" fmla="*/ 0 w 20"/>
                              <a:gd name="T3" fmla="*/ 14755 h 147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6">
                                <a:moveTo>
                                  <a:pt x="0" y="0"/>
                                </a:moveTo>
                                <a:lnTo>
                                  <a:pt x="0" y="1475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5" name="Freeform 1863"/>
                        <wps:cNvSpPr>
                          <a:spLocks/>
                        </wps:cNvSpPr>
                        <wps:spPr bwMode="auto">
                          <a:xfrm>
                            <a:off x="14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6" name="Freeform 1864"/>
                        <wps:cNvSpPr>
                          <a:spLocks/>
                        </wps:cNvSpPr>
                        <wps:spPr bwMode="auto">
                          <a:xfrm>
                            <a:off x="1438" y="153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" name="Freeform 1865"/>
                        <wps:cNvSpPr>
                          <a:spLocks/>
                        </wps:cNvSpPr>
                        <wps:spPr bwMode="auto">
                          <a:xfrm>
                            <a:off x="1438" y="1533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8" name="Freeform 1866"/>
                        <wps:cNvSpPr>
                          <a:spLocks/>
                        </wps:cNvSpPr>
                        <wps:spPr bwMode="auto">
                          <a:xfrm>
                            <a:off x="380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29" name="Group 1867"/>
                        <wpg:cNvGrpSpPr>
                          <a:grpSpLocks/>
                        </wpg:cNvGrpSpPr>
                        <wpg:grpSpPr bwMode="auto">
                          <a:xfrm>
                            <a:off x="3795" y="15331"/>
                            <a:ext cx="29" cy="29"/>
                            <a:chOff x="3795" y="15331"/>
                            <a:chExt cx="29" cy="29"/>
                          </a:xfrm>
                        </wpg:grpSpPr>
                        <wps:wsp>
                          <wps:cNvPr id="1130" name="Freeform 1868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1" name="Freeform 1869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2" name="Freeform 1870"/>
                        <wps:cNvSpPr>
                          <a:spLocks/>
                        </wps:cNvSpPr>
                        <wps:spPr bwMode="auto">
                          <a:xfrm>
                            <a:off x="3824" y="1535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3" name="Freeform 1871"/>
                        <wps:cNvSpPr>
                          <a:spLocks/>
                        </wps:cNvSpPr>
                        <wps:spPr bwMode="auto">
                          <a:xfrm>
                            <a:off x="3824" y="1533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4" name="Freeform 1872"/>
                        <wps:cNvSpPr>
                          <a:spLocks/>
                        </wps:cNvSpPr>
                        <wps:spPr bwMode="auto">
                          <a:xfrm>
                            <a:off x="5218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35" name="Group 1873"/>
                        <wpg:cNvGrpSpPr>
                          <a:grpSpLocks/>
                        </wpg:cNvGrpSpPr>
                        <wpg:grpSpPr bwMode="auto">
                          <a:xfrm>
                            <a:off x="5213" y="15331"/>
                            <a:ext cx="29" cy="29"/>
                            <a:chOff x="5213" y="15331"/>
                            <a:chExt cx="29" cy="29"/>
                          </a:xfrm>
                        </wpg:grpSpPr>
                        <wps:wsp>
                          <wps:cNvPr id="1136" name="Freeform 1874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7" name="Freeform 1875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8" name="Freeform 1876"/>
                        <wps:cNvSpPr>
                          <a:spLocks/>
                        </wps:cNvSpPr>
                        <wps:spPr bwMode="auto">
                          <a:xfrm>
                            <a:off x="5242" y="1535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9" name="Freeform 1877"/>
                        <wps:cNvSpPr>
                          <a:spLocks/>
                        </wps:cNvSpPr>
                        <wps:spPr bwMode="auto">
                          <a:xfrm>
                            <a:off x="5242" y="1533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0" name="Freeform 1878"/>
                        <wps:cNvSpPr>
                          <a:spLocks/>
                        </wps:cNvSpPr>
                        <wps:spPr bwMode="auto">
                          <a:xfrm>
                            <a:off x="692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41" name="Group 1879"/>
                        <wpg:cNvGrpSpPr>
                          <a:grpSpLocks/>
                        </wpg:cNvGrpSpPr>
                        <wpg:grpSpPr bwMode="auto">
                          <a:xfrm>
                            <a:off x="6915" y="15331"/>
                            <a:ext cx="29" cy="29"/>
                            <a:chOff x="6915" y="15331"/>
                            <a:chExt cx="29" cy="29"/>
                          </a:xfrm>
                        </wpg:grpSpPr>
                        <wps:wsp>
                          <wps:cNvPr id="1142" name="Freeform 1880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3" name="Freeform 1881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4" name="Freeform 1882"/>
                        <wps:cNvSpPr>
                          <a:spLocks/>
                        </wps:cNvSpPr>
                        <wps:spPr bwMode="auto">
                          <a:xfrm>
                            <a:off x="6944" y="1535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5" name="Freeform 1883"/>
                        <wps:cNvSpPr>
                          <a:spLocks/>
                        </wps:cNvSpPr>
                        <wps:spPr bwMode="auto">
                          <a:xfrm>
                            <a:off x="6944" y="1533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6" name="Freeform 1884"/>
                        <wps:cNvSpPr>
                          <a:spLocks/>
                        </wps:cNvSpPr>
                        <wps:spPr bwMode="auto">
                          <a:xfrm>
                            <a:off x="113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7" name="Freeform 1885"/>
                        <wps:cNvSpPr>
                          <a:spLocks/>
                        </wps:cNvSpPr>
                        <wps:spPr bwMode="auto">
                          <a:xfrm>
                            <a:off x="1131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8" name="Freeform 1886"/>
                        <wps:cNvSpPr>
                          <a:spLocks/>
                        </wps:cNvSpPr>
                        <wps:spPr bwMode="auto">
                          <a:xfrm>
                            <a:off x="11299" y="15350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15" o:spid="_x0000_s1026" style="position:absolute;margin-left:70.45pt;margin-top:28.3pt;width:495.95pt;height:739.7pt;z-index:-251648512;mso-position-horizontal-relative:page;mso-position-vertical-relative:page" coordorigin="1409,566" coordsize="9919,14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" o:allowincell="f">
                <v:shape id="Freeform 1616" o:spid="_x0000_s1027" style="position:absolute;left:140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c2ksEA&#10;AADcAAAADwAAAGRycy9kb3ducmV2LnhtbERPS27CMBDdI3EHa5C6A4eqKVHAoKpVpS664XOAIR6S&#10;CHsmtV1Ib18vKnX59P6b3eidulGIvbCB5aIARdyI7bk1cDq+zytQMSFbdMJk4Ici7LbTyQZrK3fe&#10;0+2QWpVDONZooEtpqLWOTUce40IG4sxdJHhMGYZW24D3HO6dfiyKZ+2x59zQ4UCvHTXXw7c3UMrq&#10;U0J5lae3qvzaBzpfnDsb8zAbX9agEo3pX/zn/rAGqlVem8/kI6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nNpLBAAAA3AAAAA8AAAAAAAAAAAAAAAAAmAIAAGRycy9kb3du&#10;cmV2LnhtbFBLBQYAAAAABAAEAPUAAACGAwAAAAA=&#10;" path="m28,l,,,9r28,l28,xe" fillcolor="black" stroked="f">
                  <v:path arrowok="t" o:connecttype="custom" o:connectlocs="28,0;0,0;0,9;28,9;28,0" o:connectangles="0,0,0,0,0"/>
                </v:shape>
                <v:shape id="Freeform 1617" o:spid="_x0000_s1028" style="position:absolute;left:1438;top:5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U0I8IA&#10;AADcAAAADwAAAGRycy9kb3ducmV2LnhtbESP3YrCMBSE7wXfIRzBO01cXH+qUURQ1kurD3Bojm2x&#10;OSlNVqtPbwTBy2FmvmGW69ZW4kaNLx1rGA0VCOLMmZJzDefTbjAD4QOywcoxaXiQh/Wq21liYtyd&#10;j3RLQy4ihH2CGooQ6kRKnxVk0Q9dTRy9i2sshiibXJoG7xFuK/mj1ERaLDkuFFjTtqDsmv5bDb91&#10;dX6mRvmxOjym5WW+nxyve637vXazABGoDd/wp/1nNMymc3ifi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JTQj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618" o:spid="_x0000_s1029" style="position:absolute;left:1438;top:5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rtmb8A&#10;AADcAAAADwAAAGRycy9kb3ducmV2LnhtbERPy4rCMBTdD/gP4QruxkTxUatRRFDGpdUPuDTXttjc&#10;lCZq9esnC8Hl4bxXm87W4kGtrxxrGA0VCOLcmYoLDZfz/jcB4QOywdoxaXiRh82697PC1Lgnn+iR&#10;hULEEPYpaihDaFIpfV6SRT90DXHkrq61GCJsC2lafMZwW8uxUjNpseLYUGJDu5LyW3a3GqZNfXln&#10;RvmJOr7m1XVxmJ1uB60H/W67BBGoC1/xx/1nNCRJnB/PxCMg1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yu2Z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group id="Group 1619" o:spid="_x0000_s1030" style="position:absolute;left:3795;top:566;width:29;height:29" coordorigin="379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RqM8QAAADcAAAA&#10;DwAAAAAAAAAAAAAAAACqAgAAZHJzL2Rvd25yZXYueG1sUEsFBgAAAAAEAAQA+gAAAJsDAAAAAA==&#10;">
                  <v:shape id="Freeform 1620" o:spid="_x0000_s1031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GZ8sMA&#10;AADcAAAADwAAAGRycy9kb3ducmV2LnhtbESPwWrDMBBE74X8g9hCLqWWm0IxjpVQAoUSn2r3AxZr&#10;Y5lYKyOpsZOvjwqFHoeZecNU+8WO4kI+DI4VvGQ5COLO6YF7Bd/tx3MBIkRkjaNjUnClAPvd6qHC&#10;UruZv+jSxF4kCIcSFZgYp1LK0BmyGDI3ESfv5LzFmKTvpfY4J7gd5SbP36TFgdOCwYkOhrpz82MV&#10;tL455nQO5ul26xYr5/qVa6/U+nF534KItMT/8F/7Uysoig38nklHQO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GZ8s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1621" o:spid="_x0000_s1032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08acMA&#10;AADcAAAADwAAAGRycy9kb3ducmV2LnhtbESPwWrDMBBE74X8g9hCL6WWU0MxjpVQAoWQnGr3AxZr&#10;Y5lYKyOpsZOvrwqFHoeZecPUu8WO4ko+DI4VrLMcBHHn9MC9gq/246UEESKyxtExKbhRgN129VBj&#10;pd3Mn3RtYi8ShEOFCkyMUyVl6AxZDJmbiJN3dt5iTNL3UnucE9yO8jXP36TFgdOCwYn2hrpL820V&#10;tL455nQJ5vl+7xYr51PBJ6/U0+PyvgERaYn/4b/2QSsoywJ+z6Qj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08ac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622" o:spid="_x0000_s1033" style="position:absolute;left:3824;top:571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HDCcQA&#10;AADcAAAADwAAAGRycy9kb3ducmV2LnhtbESPQYvCMBSE78L+h/AW9qbpikitRlFR8CJU3cMeH82z&#10;Kdu8lCba7r83guBxmJlvmMWqt7W4U+srxwq+RwkI4sLpiksFP5f9MAXhA7LG2jEp+CcPq+XHYIGZ&#10;dh2f6H4OpYgQ9hkqMCE0mZS+MGTRj1xDHL2ray2GKNtS6ha7CLe1HCfJVFqsOC4YbGhrqPg736yC&#10;373Z7eqJn66L7pjn+W1zTGYbpb4++/UcRKA+vMOv9kErSNMJPM/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RwwnEAAAA3AAAAA8AAAAAAAAAAAAAAAAAmAIAAGRycy9k&#10;b3ducmV2LnhtbFBLBQYAAAAABAAEAPUAAACJAwAAAAA=&#10;" path="m,l1389,e" filled="f" strokeweight=".48pt">
                  <v:path arrowok="t" o:connecttype="custom" o:connectlocs="0,0;1389,0" o:connectangles="0,0"/>
                </v:shape>
                <v:shape id="Freeform 1623" o:spid="_x0000_s1034" style="position:absolute;left:3824;top:590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1mksQA&#10;AADcAAAADwAAAGRycy9kb3ducmV2LnhtbESPQWvCQBSE74X+h+UVvNVNS5UYXUWLghchtR48PrLP&#10;bDD7NmRXE/+9Kwgeh5n5hpkteluLK7W+cqzga5iAIC6crrhUcPjffKYgfEDWWDsmBTfysJi/v80w&#10;067jP7ruQykihH2GCkwITSalLwxZ9EPXEEfv5FqLIcq2lLrFLsJtLb+TZCwtVhwXDDb0a6g47y9W&#10;wXFj1uv6x4+XRbfL8/yy2iWTlVKDj345BRGoD6/ws73VCtJ0BI8z8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dZpLEAAAA3AAAAA8AAAAAAAAAAAAAAAAAmAIAAGRycy9k&#10;b3ducmV2LnhtbFBLBQYAAAAABAAEAPUAAACJAwAAAAA=&#10;" path="m,l1389,e" filled="f" strokeweight=".48pt">
                  <v:path arrowok="t" o:connecttype="custom" o:connectlocs="0,0;1389,0" o:connectangles="0,0"/>
                </v:shape>
                <v:group id="Group 1624" o:spid="_x0000_s1035" style="position:absolute;left:5213;top:566;width:29;height:29" coordorigin="5213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3yR8QAAADcAAAADwAAAGRycy9kb3ducmV2LnhtbESPQYvCMBSE7wv+h/AE&#10;b2valZVSjSLiigcRVgXx9miebbF5KU1s6783C8Ieh5n5hpkve1OJlhpXWlYQjyMQxJnVJecKzqef&#10;zwSE88gaK8uk4EkOlovBxxxTbTv+pfbocxEg7FJUUHhfp1K6rCCDbmxr4uDdbGPQB9nkUjfYBbip&#10;5FcUTaXBksNCgTWtC8rux4dRsO2wW03iTbu/39bP6+n7cNnHpNRo2K9mIDz1/j/8bu+0giSZwt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k3yR8QAAADcAAAA&#10;DwAAAAAAAAAAAAAAAACqAgAAZHJzL2Rvd25yZXYueG1sUEsFBgAAAAAEAAQA+gAAAJsDAAAAAA==&#10;">
                  <v:shape id="Freeform 1625" o:spid="_x0000_s1036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Y6asMA&#10;AADcAAAADwAAAGRycy9kb3ducmV2LnhtbESPUWvCMBSF3wf+h3CFvQxNt4GWahQZDGQ+2foDLs21&#10;KTY3Jcls9dcvA8HHwznnO5z1drSduJIPrWMF7/MMBHHtdMuNglP1PctBhIissXNMCm4UYLuZvKyx&#10;0G7gI13L2IgE4VCgAhNjX0gZakMWw9z1xMk7O28xJukbqT0OCW47+ZFlC2mx5bRgsKcvQ/Wl/LUK&#10;Kl/+ZHQJ5u1+r0crh8MnH7xSr9NxtwIRaYzP8KO91wryfAn/Z9IR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JY6as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1626" o:spid="_x0000_s1037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muGMAA&#10;AADcAAAADwAAAGRycy9kb3ducmV2LnhtbERPS2rDMBDdF3IHMYFuSiOnhWIcKyEECiFe1e4BBmti&#10;GVsjI6mxk9NXi0KXj/cvD4sdxY186B0r2G4yEMSt0z13Cr6bz9ccRIjIGkfHpOBOAQ771VOJhXYz&#10;f9Gtjp1IIRwKVGBinAopQ2vIYti4iThxV+ctxgR9J7XHOYXbUb5l2Ye02HNqMDjRyVA71D9WQePr&#10;S0ZDMC+PR7tYOVfvXHmlntfLcQci0hL/xX/us1aQ52ltOpOOgN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QmuGMAAAADcAAAADwAAAAAAAAAAAAAAAACYAgAAZHJzL2Rvd25y&#10;ZXYueG1sUEsFBgAAAAAEAAQA9QAAAIU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627" o:spid="_x0000_s1038" style="position:absolute;left:5242;top:571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Dvz8EA&#10;AADcAAAADwAAAGRycy9kb3ducmV2LnhtbESPQYvCMBSE74L/ITxhb5qqsNRqFFEE2b1o1fuzebbF&#10;5qU0Ueu/N4LgcZiZb5jZojWVuFPjSssKhoMIBHFmdcm5guNh049BOI+ssbJMCp7kYDHvdmaYaPvg&#10;Pd1Tn4sAYZeggsL7OpHSZQUZdANbEwfvYhuDPsgml7rBR4CbSo6i6FcaLDksFFjTqqDsmt6MgnM9&#10;moxj+bf5vzo+r43ctSezU+qn1y6nIDy1/hv+tLdaQRxP4H0mHAE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g78/BAAAA3AAAAA8AAAAAAAAAAAAAAAAAmAIAAGRycy9kb3du&#10;cmV2LnhtbFBLBQYAAAAABAAEAPUAAACGAwAAAAA=&#10;" path="m,l1673,e" filled="f" strokeweight=".48pt">
                  <v:path arrowok="t" o:connecttype="custom" o:connectlocs="0,0;1673,0" o:connectangles="0,0"/>
                </v:shape>
                <v:shape id="Freeform 1628" o:spid="_x0000_s1039" style="position:absolute;left:5242;top:590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PQj7wA&#10;AADcAAAADwAAAGRycy9kb3ducmV2LnhtbERPSwrCMBDdC94hjOBOUxWkVqOIIohu/O7HZmyLzaQ0&#10;UevtzUJw+Xj/2aIxpXhR7QrLCgb9CARxanXBmYLLedOLQTiPrLG0TAo+5GAxb7dmmGj75iO9Tj4T&#10;IYRdggpy76tESpfmZND1bUUcuLutDfoA60zqGt8h3JRyGEVjabDg0JBjRauc0sfpaRTcquFkFMvd&#10;Zv9wfFsbeWiu5qBUt9MspyA8Nf4v/rm3WkE8CfPDmXAE5Pw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/A9CPvAAAANwAAAAPAAAAAAAAAAAAAAAAAJgCAABkcnMvZG93bnJldi54&#10;bWxQSwUGAAAAAAQABAD1AAAAgQMAAAAA&#10;" path="m,l1673,e" filled="f" strokeweight=".48pt">
                  <v:path arrowok="t" o:connecttype="custom" o:connectlocs="0,0;1673,0" o:connectangles="0,0"/>
                </v:shape>
                <v:group id="Group 1629" o:spid="_x0000_s1040" style="position:absolute;left:6915;top:566;width:29;height:29" coordorigin="691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387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v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ffzuxgAAANwA&#10;AAAPAAAAAAAAAAAAAAAAAKoCAABkcnMvZG93bnJldi54bWxQSwUGAAAAAAQABAD6AAAAnQMAAAAA&#10;">
                  <v:shape id="Freeform 1630" o:spid="_x0000_s1041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gPL8MA&#10;AADcAAAADwAAAGRycy9kb3ducmV2LnhtbESPwWrDMBBE74X+g9hCLyWR60JJ3CgmFAIlOdXJByzW&#10;1jKxVkZSbMdfHxUKPQ4z84bZlJPtxEA+tI4VvC4zEMS10y03Cs6n/WIFIkRkjZ1jUnCjAOX28WGD&#10;hXYjf9NQxUYkCIcCFZgY+0LKUBuyGJauJ07ej/MWY5K+kdrjmOC2k3mWvUuLLacFgz19Gqov1dUq&#10;OPnqkNElmJd5ricrx+MbH71Sz0/T7gNEpCn+h//aX1rBap3D75l0BO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gPL8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1631" o:spid="_x0000_s1042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SqtMIA&#10;AADcAAAADwAAAGRycy9kb3ducmV2LnhtbESP0YrCMBRE3wX/IVzBF1lTVxC3GmURFhZ9svoBl+ba&#10;FJubkmRt1683guDjMDNnmPW2t424kQ+1YwWzaQaCuHS65krB+fTzsQQRIrLGxjEp+KcA281wsMZc&#10;u46PdCtiJRKEQ44KTIxtLmUoDVkMU9cSJ+/ivMWYpK+k9tgluG3kZ5YtpMWa04LBlnaGymvxZxWc&#10;fLHP6BrM5H4veyu7w5wPXqnxqP9egYjUx3f41f7VCpZfc3ieSUdAb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dKq0wgAAANw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632" o:spid="_x0000_s1043" style="position:absolute;left:6944;top:571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TeqcUA&#10;AADcAAAADwAAAGRycy9kb3ducmV2LnhtbESP0WrCQBRE3wv+w3ILvukmtYhGV5GqYC0UmvoBl+w1&#10;ic3eDbtrTP++Kwh9HGbmDLNc96YRHTlfW1aQjhMQxIXVNZcKTt/70QyED8gaG8uk4Jc8rFeDpyVm&#10;2t74i7o8lCJC2GeooAqhzaT0RUUG/di2xNE7W2cwROlKqR3eItw08iVJptJgzXGhwpbeKip+8qtR&#10;wH3qpsePfLtNJumu+ywv76f5Ranhc79ZgAjUh//wo33QCmbzV7i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xN6pxQAAANwAAAAPAAAAAAAAAAAAAAAAAJgCAABkcnMv&#10;ZG93bnJldi54bWxQSwUGAAAAAAQABAD1AAAAigMAAAAA&#10;" path="m,l4354,e" filled="f" strokeweight=".48pt">
                  <v:path arrowok="t" o:connecttype="custom" o:connectlocs="0,0;4354,0" o:connectangles="0,0"/>
                </v:shape>
                <v:shape id="Freeform 1633" o:spid="_x0000_s1044" style="position:absolute;left:6944;top:590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h7MsUA&#10;AADcAAAADwAAAGRycy9kb3ducmV2LnhtbESP0WrCQBRE3wv+w3ILvukmlYpGV5GqYC0UmvoBl+w1&#10;ic3eDbtrTP++Kwh9HGbmDLNc96YRHTlfW1aQjhMQxIXVNZcKTt/70QyED8gaG8uk4Jc8rFeDpyVm&#10;2t74i7o8lCJC2GeooAqhzaT0RUUG/di2xNE7W2cwROlKqR3eItw08iVJptJgzXGhwpbeKip+8qtR&#10;wH3qpsePfLtNJumu+ywv76f5Ranhc79ZgAjUh//wo33QCmbzV7i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iHsyxQAAANwAAAAPAAAAAAAAAAAAAAAAAJgCAABkcnMv&#10;ZG93bnJldi54bWxQSwUGAAAAAAQABAD1AAAAigMAAAAA&#10;" path="m,l4354,e" filled="f" strokeweight=".48pt">
                  <v:path arrowok="t" o:connecttype="custom" o:connectlocs="0,0;4354,0" o:connectangles="0,0"/>
                </v:shape>
                <v:shape id="Freeform 1634" o:spid="_x0000_s1045" style="position:absolute;left:1438;top:8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ZGq8QA&#10;AADcAAAADwAAAGRycy9kb3ducmV2LnhtbESPwWrDMBBE74H+g9hCb7HU0riOG9mUQkNyjOMPWKyN&#10;bWKtjKUmTr++KhRyHGbmDbMpZzuIC02+d6zhOVEgiBtnem411MevZQbCB2SDg2PScCMPZfGw2GBu&#10;3JUPdKlCKyKEfY4auhDGXErfdGTRJ24kjt7JTRZDlFMrzYTXCLeDfFEqlRZ7jgsdjvTZUXOuvq2G&#10;1TjUP5VR/lXtb2/9ab1ND+et1k+P88c7iEBzuIf/2zujIVun8HcmHgF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2Rqv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635" o:spid="_x0000_s1046" style="position:absolute;left:3805;top:8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pMR8MA&#10;AADcAAAADwAAAGRycy9kb3ducmV2LnhtbESPQWvCQBCF7wX/wzKCt7qxQhtTV9GC4MVDbel5mp1m&#10;g9nZmB1j/PduodDj48373rzlevCN6qmLdWADs2kGirgMtubKwOfH7jEHFQXZYhOYDNwowno1elhi&#10;YcOV36k/SqUShGOBBpxIW2gdS0ce4zS0xMn7CZ1HSbKrtO3wmuC+0U9Z9qw91pwaHLb05qg8HS8+&#10;vbFx/e7bz0Xoyy7Oh+GQbytrzGQ8bF5BCQ3yf/yX3lsD+eIFfsckAu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pMR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36" o:spid="_x0000_s1047" style="position:absolute;left:5223;top:8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EwSsEA&#10;AADcAAAADwAAAGRycy9kb3ducmV2LnhtbERP3WrCMBS+F3yHcAberakdiO2MIoowBl6s2wMcmrOm&#10;rDkpTWzj25uLgZcf3//uEG0vJhp951jBOstBEDdOd9wq+Pm+vG5B+ICssXdMCu7k4bBfLnZYaTfz&#10;F011aEUKYV+hAhPCUEnpG0MWfeYG4sT9utFiSHBspR5xTuG2l0Web6TFjlODwYFOhpq/+mYVlPM5&#10;j+v6Ulz76e34WQ6xuHuj1OolHt9BBIrhKf53f2gF2zKtTWfSEZD7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RMEr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1637" o:spid="_x0000_s1048" style="position:absolute;left:6925;top:8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Iu28QA&#10;AADcAAAADwAAAGRycy9kb3ducmV2LnhtbESPQWvCQBSE7wX/w/IEL0U3SikaXUUKAY+a6sHbM/tM&#10;gtm3MbuN6793C4Ueh5n5hlltgmlET52rLSuYThIQxIXVNZcKjt/ZeA7CeWSNjWVS8CQHm/XgbYWp&#10;tg8+UJ/7UkQIuxQVVN63qZSuqMigm9iWOHpX2xn0UXal1B0+Itw0cpYkn9JgzXGhwpa+Kipu+Y9R&#10;sN/PwjTL3++ny0d2Dfdenm87qdRoGLZLEJ6C/w//tXdawXyxgN8z8Qj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iLtv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638" o:spid="_x0000_s1049" style="position:absolute;left:1438;top:10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jhXr8A&#10;AADcAAAADwAAAGRycy9kb3ducmV2LnhtbERPy4rCMBTdC/5DuII7TRTHRzWKDCjj0uoHXJrbB21u&#10;SpPR6tdPFgMuD+e9O/S2EQ/qfOVYw2yqQBBnzlRcaLjfTpM1CB+QDTaOScOLPBz2w8EOE+OefKVH&#10;GgoRQ9gnqKEMoU2k9FlJFv3UtcSRy11nMUTYFdJ0+IzhtpFzpZbSYsWxocSWvkvK6vTXavhqm/s7&#10;Ncov1OW1qvLNeXmtz1qPR/1xCyJQHz7if/eP0bBRcX48E4+A3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+OFe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1639" o:spid="_x0000_s1050" style="position:absolute;left:3805;top:10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TrssMA&#10;AADcAAAADwAAAGRycy9kb3ducmV2LnhtbESPQWvCQBCF70L/wzKF3nRjC6Kpa4gFoRcP2tLzNDtm&#10;g9nZmJ3G+O/dQqHHx5v3vXnrYvStGqiPTWAD81kGirgKtuHawOfHbroEFQXZYhuYDNwoQrF5mKwx&#10;t+HKBxqOUqsE4ZijASfS5VrHypHHOAsdcfJOofcoSfa1tj1eE9y3+jnLFtpjw6nBYUdvjqrz8cen&#10;N0o37L79iwh92dVlP+6X29oa8/Q4lq+ghEb5P/5Lv1sDq2wOv2MSAf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Trs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40" o:spid="_x0000_s1051" style="position:absolute;left:5223;top:10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KdusMA&#10;AADcAAAADwAAAGRycy9kb3ducmV2LnhtbESPUWvCMBSF3wf7D+EKe5uJHYh2RpENYQx8sPoDLs1d&#10;U2xuSpO18d8vA8HHwznfOZzNLrlOjDSE1rOGxVyBIK69abnRcDkfXlcgQkQ22HkmDTcKsNs+P22w&#10;NH7iE41VbEQu4VCiBhtjX0oZaksOw9z3xNn78YPDmOXQSDPglMtdJwulltJhy3nBYk8flupr9es0&#10;rKdPlRbVoTh249v+e92n4has1i+ztH8HESnFR/hOf5nMqQL+z+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Kdus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641" o:spid="_x0000_s1052" style="position:absolute;left:6925;top:10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GDK8UA&#10;AADcAAAADwAAAGRycy9kb3ducmV2LnhtbESPQWvCQBSE74X+h+UVvBTdqKW0qauIEPCo0R56e2af&#10;STD7NmbXuP57VxB6HGbmG2a2CKYRPXWutqxgPEpAEBdW11wq2O+y4RcI55E1NpZJwY0cLOavLzNM&#10;tb3ylvrclyJC2KWooPK+TaV0RUUG3ci2xNE72s6gj7Irpe7wGuGmkZMk+ZQGa44LFba0qqg45Rej&#10;YLOZhHGWv59/Dx/ZMZx7+XdaS6UGb2H5A8JT8P/hZ3utFXwnU3ic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YMr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42" o:spid="_x0000_s1053" style="position:absolute;left:1438;top:135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PnXcIA&#10;AADcAAAADwAAAGRycy9kb3ducmV2LnhtbESP0YrCMBRE34X9h3AXfNPERd21NsoiKPpo9QMuzbUt&#10;bW5KE7X69WZhwcdhZs4w6bq3jbhR5yvHGiZjBYI4d6biQsP5tB39gPAB2WDjmDQ8yMN69TFIMTHu&#10;zke6ZaEQEcI+QQ1lCG0ipc9LsujHriWO3sV1FkOUXSFNh/cIt438UmouLVYcF0psaVNSXmdXq2HW&#10;NudnZpSfqsPju7osdvNjvdN6+Nn/LkEE6sM7/N/eGw0LNYW/M/EI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w+dd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643" o:spid="_x0000_s1054" style="position:absolute;left:3805;top:135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/tscMA&#10;AADcAAAADwAAAGRycy9kb3ducmV2LnhtbESPQWvCQBCF7wX/wzJCb3VjpUWjq2hB6MVDbfE8Zsds&#10;MDsbs2OM/94tFHp8vHnfm7dY9b5WHbWxCmxgPMpAERfBVlwa+PnevkxBRUG2WAcmA3eKsFoOnhaY&#10;23DjL+r2UqoE4ZijASfS5FrHwpHHOAoNcfJOofUoSbalti3eEtzX+jXL3rXHilODw4Y+HBXn/dWn&#10;N9au2x79RIQOdnbZ9bvpprTGPA/79RyUUC//x3/pT2tglr3B75hEAL1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/ts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44" o:spid="_x0000_s1055" style="position:absolute;left:5223;top:135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mbucMA&#10;AADcAAAADwAAAGRycy9kb3ducmV2LnhtbESPUWvCMBSF3wf7D+EO9jYTO5DZGUUmggg+rO4HXJq7&#10;pqy5KU3Wxn9vBMHHwznfOZzVJrlOjDSE1rOG+UyBIK69abnR8HPev32ACBHZYOeZNFwowGb9/LTC&#10;0viJv2msYiNyCYcSNdgY+1LKUFtyGGa+J87erx8cxiyHRpoBp1zuOlkotZAOW84LFnv6slT/Vf9O&#10;w3LaqTSv9sWpG9+3x2WfikuwWr++pO0niEgpPsJ3+mAypxZwO5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mbuc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645" o:spid="_x0000_s1056" style="position:absolute;left:6925;top:135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qFKMUA&#10;AADcAAAADwAAAGRycy9kb3ducmV2LnhtbESPT4vCMBTE7wv7HcJb8LJoqsj+6RpFhIJHre5hb8/m&#10;2Rabl9rEGr+9EYQ9DjPzG2a2CKYRPXWutqxgPEpAEBdW11wq2O+y4RcI55E1NpZJwY0cLOavLzNM&#10;tb3ylvrclyJC2KWooPK+TaV0RUUG3ci2xNE72s6gj7Irpe7wGuGmkZMk+ZAGa44LFba0qqg45Rej&#10;YLOZhHGWv59/D9PsGM69/DutpVKDt7D8AeEp+P/ws73WCr6TT3ic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moUo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46" o:spid="_x0000_s1057" style="position:absolute;left:1438;top:16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7tWL8A&#10;AADcAAAADwAAAGRycy9kb3ducmV2LnhtbERPy4rCMBTdC/5DuII7TRTHRzWKDCjj0uoHXJrbB21u&#10;SpPR6tdPFgMuD+e9O/S2EQ/qfOVYw2yqQBBnzlRcaLjfTpM1CB+QDTaOScOLPBz2w8EOE+OefKVH&#10;GgoRQ9gnqKEMoU2k9FlJFv3UtcSRy11nMUTYFdJ0+IzhtpFzpZbSYsWxocSWvkvK6vTXavhqm/s7&#10;Ncov1OW1qvLNeXmtz1qPR/1xCyJQHz7if/eP0bBRcW08E4+A3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ju1Y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1647" o:spid="_x0000_s1058" style="position:absolute;left:3805;top:16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LntMMA&#10;AADcAAAADwAAAGRycy9kb3ducmV2LnhtbESPQWvCQBCF7wX/wzKCt7pphWJSV9GC4MVDrXges9Ns&#10;aHY2ZscY/71bKPT4ePO+N2+xGnyjeupiHdjAyzQDRVwGW3Nl4Pi1fZ6DioJssQlMBu4UYbUcPS2w&#10;sOHGn9QfpFIJwrFAA06kLbSOpSOPcRpa4uR9h86jJNlV2nZ4S3Df6Ncse9Mea04NDlv6cFT+HK4+&#10;vbF2/fbsZyJ0svllP+znm8oaMxkP63dQQoP8H/+ld9ZAnuXwOyYRQC8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Lnt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48" o:spid="_x0000_s1059" style="position:absolute;left:5223;top:16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wi8AA&#10;AADcAAAADwAAAGRycy9kb3ducmV2LnhtbERPzUrDQBC+C77DMoI3u0kEsWm3pVQKIngw7QMM2TEb&#10;zM6G7DbZvr1zEDx+fP/bffaDmmmKfWAD5aoARdwG23Nn4HI+Pb2CignZ4hCYDNwown53f7fF2oaF&#10;v2huUqckhGONBlxKY611bB15jKswEgv3HSaPSeDUaTvhIuF+0FVRvGiPPUuDw5GOjtqf5uoNrJe3&#10;IpfNqfoc5ufDx3rM1S06Yx4f8mEDKlFO/+I/97sVXynz5YwcAb3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Uwi8AAAADcAAAADwAAAAAAAAAAAAAAAACYAgAAZHJzL2Rvd25y&#10;ZXYueG1sUEsFBgAAAAAEAAQA9QAAAIUDAAAAAA==&#10;" path="m,l1692,e" filled="f" strokeweight=".48pt">
                  <v:path arrowok="t" o:connecttype="custom" o:connectlocs="0,0;1692,0" o:connectangles="0,0"/>
                </v:shape>
                <v:shape id="Freeform 1649" o:spid="_x0000_s1060" style="position:absolute;left:6925;top:16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YuGsUA&#10;AADcAAAADwAAAGRycy9kb3ducmV2LnhtbESPQWvCQBSE7wX/w/IKXkrdRErR1FVECHi0qR68vWaf&#10;STD7NmbXuP77bkHwOMzMN8xiFUwrBupdY1lBOklAEJdWN1wp2P/k7zMQziNrbC2Tgjs5WC1HLwvM&#10;tL3xNw2Fr0SEsMtQQe19l0npypoMuontiKN3sr1BH2VfSd3jLcJNK6dJ8ikNNhwXauxoU1N5Lq5G&#10;wW43DWlevF0Ovx/5KVwGeTxvpVLj17D+AuEp+Gf40d5qBfM0hf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5i4a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50" o:spid="_x0000_s1061" style="position:absolute;left:1438;top:186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9Mb8EA&#10;AADcAAAADwAAAGRycy9kb3ducmV2LnhtbESP0YrCMBRE3wX/IVxh3zRRVlerUURQ9NGuH3Bprm2x&#10;uSlN1OrXG0HwcZiZM8xi1dpK3KjxpWMNw4ECQZw5U3Ku4fS/7U9B+IBssHJMGh7kYbXsdhaYGHfn&#10;I93SkIsIYZ+ghiKEOpHSZwVZ9ANXE0fv7BqLIcoml6bBe4TbSo6UmkiLJceFAmvaFJRd0qvVMK6r&#10;0zM1yv+qw+OvPM92k+Nlp/VPr13PQQRqwzf8ae+NhtlwBO8z8Qj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/TG/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651" o:spid="_x0000_s1062" style="position:absolute;left:3805;top:186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NGg8MA&#10;AADcAAAADwAAAGRycy9kb3ducmV2LnhtbESPQWvCQBCF7wX/wzJCb3VjhaLRVWxB6MVDrXges2M2&#10;mJ2N2WmM/94VhB4fb9735i1Wva9VR22sAhsYjzJQxEWwFZcG9r+btymoKMgW68Bk4EYRVsvBywJz&#10;G678Q91OSpUgHHM04ESaXOtYOPIYR6EhTt4ptB4lybbUtsVrgvtav2fZh/ZYcWpw2NCXo+K8+/Pp&#10;jbXrNkc/EaGDnV22/Xb6WVpjXof9eg5KqJf/42f62xqYjSfwGJMIo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/NGg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52" o:spid="_x0000_s1063" style="position:absolute;left:5223;top:186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42iMMA&#10;AADcAAAADwAAAGRycy9kb3ducmV2LnhtbESPUWvCMBSF3wf+h3AF32baOoZWo4hDGIM9rPoDLs21&#10;KTY3pcna+O+XwWCPh3O+czi7Q7SdGGnwrWMF+TIDQVw73XKj4Ho5P69B+ICssXNMCh7k4bCfPe2w&#10;1G7iLxqr0IhUwr5EBSaEvpTS14Ys+qXriZN3c4PFkOTQSD3glMptJ4sse5UWW04LBns6Garv1bdV&#10;sJnesphX5+KzG1fHj00fi4c3Si3m8bgFESiG//Af/a4Tl7/A75l0BO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u42iM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653" o:spid="_x0000_s1064" style="position:absolute;left:6925;top:186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0oGcUA&#10;AADcAAAADwAAAGRycy9kb3ducmV2LnhtbESPQWvCQBSE74X+h+UVeim6ibRiU1cRIeBR03rw9sw+&#10;k2D2bcxu4/bfu4LQ4zAz3zDzZTCtGKh3jWUF6TgBQVxa3XCl4Oc7H81AOI+ssbVMCv7IwXLx/DTH&#10;TNsr72gofCUihF2GCmrvu0xKV9Zk0I1tRxy9k+0N+ij7SuoerxFuWjlJkqk02HBcqLGjdU3lufg1&#10;CrbbSUjz4u2yP77np3AZ5OG8kUq9voTVFwhPwf+HH+2NVvCZfsD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3SgZ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54" o:spid="_x0000_s1065" style="position:absolute;left:1438;top:21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RKbMIA&#10;AADcAAAADwAAAGRycy9kb3ducmV2LnhtbESP0YrCMBRE3xf8h3AF39ZEcatWo4ig7D5a/YBLc22L&#10;zU1pola/3gjCPg4zc4ZZrjtbixu1vnKsYTRUIIhzZyouNJyOu+8ZCB+QDdaOScODPKxXva8lpsbd&#10;+UC3LBQiQtinqKEMoUml9HlJFv3QNcTRO7vWYoiyLaRp8R7htpZjpRJpseK4UGJD25LyS3a1Gn6a&#10;+vTMjPIT9feYVuf5Pjlc9loP+t1mASJQF/7Dn/av0TAfJfA+E4+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hEps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655" o:spid="_x0000_s1066" style="position:absolute;left:3805;top:21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AgMMA&#10;AADcAAAADwAAAGRycy9kb3ducmV2LnhtbESPQWvCQBCF7wX/wzKCt7qxQqupq2hB8OKhKp6n2Wk2&#10;NDsbs2OM/94tFHp8vHnfm7dY9b5WHbWxCmxgMs5AERfBVlwaOB23zzNQUZAt1oHJwJ0irJaDpwXm&#10;Ntz4k7qDlCpBOOZowIk0udaxcOQxjkNDnLzv0HqUJNtS2xZvCe5r/ZJlr9pjxanBYUMfjoqfw9Wn&#10;N9au2375qQid7fyy7/ezTWmNGQ379TsooV7+j//SO2tgPnmD3zGJAHr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hAg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56" o:spid="_x0000_s1067" style="position:absolute;left:5223;top:21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M8jcAA&#10;AADcAAAADwAAAGRycy9kb3ducmV2LnhtbERPzUrDQBC+C77DMoI3u0kEsWm3pVQKIngw7QMM2TEb&#10;zM6G7DbZvr1zEDx+fP/bffaDmmmKfWAD5aoARdwG23Nn4HI+Pb2CignZ4hCYDNwown53f7fF2oaF&#10;v2huUqckhGONBlxKY611bB15jKswEgv3HSaPSeDUaTvhIuF+0FVRvGiPPUuDw5GOjtqf5uoNrJe3&#10;IpfNqfoc5ufDx3rM1S06Yx4f8mEDKlFO/+I/97sVXylr5YwcAb3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6M8jcAAAADcAAAADwAAAAAAAAAAAAAAAACYAgAAZHJzL2Rvd25y&#10;ZXYueG1sUEsFBgAAAAAEAAQA9QAAAIUDAAAAAA==&#10;" path="m,l1692,e" filled="f" strokeweight=".48pt">
                  <v:path arrowok="t" o:connecttype="custom" o:connectlocs="0,0;1692,0" o:connectangles="0,0"/>
                </v:shape>
                <v:shape id="Freeform 1657" o:spid="_x0000_s1068" style="position:absolute;left:6925;top:21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AiHMUA&#10;AADcAAAADwAAAGRycy9kb3ducmV2LnhtbESPQWvCQBSE7wX/w/IEL0U3kVI0uooUAh41bQ/entln&#10;Esy+jdltXP+9Wyj0OMzMN8x6G0wrBupdY1lBOktAEJdWN1wp+PrMpwsQziNrbC2Tggc52G5GL2vM&#10;tL3zkYbCVyJC2GWooPa+y6R0ZU0G3cx2xNG72N6gj7KvpO7xHuGmlfMkeZcGG44LNXb0UVN5LX6M&#10;gsNhHtK8eL19n9/yS7gN8nTdS6Um47BbgfAU/H/4r73XCpbpEn7PxCMgN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kCIc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58" o:spid="_x0000_s1069" style="position:absolute;left:1438;top:23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29PsAA&#10;AADcAAAADwAAAGRycy9kb3ducmV2LnhtbERPy4rCMBTdD/gP4QruxkRxHK1GEUFxlnb6AZfm9kGb&#10;m9JErX69WQzM8nDe2/1gW3Gn3teONcymCgRx7kzNpYbs9/S5AuEDssHWMWl4kof9bvSxxcS4B1/p&#10;noZSxBD2CWqoQugSKX1ekUU/dR1x5ArXWwwR9qU0PT5iuG3lXKmltFhzbKiwo2NFeZPerIavrs1e&#10;qVF+oX6e33WxPi+vzVnryXg4bEAEGsK/+M99MRrW8zg/nolHQO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029Ps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659" o:spid="_x0000_s1070" style="position:absolute;left:3805;top:23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G30sMA&#10;AADcAAAADwAAAGRycy9kb3ducmV2LnhtbESPQWvCQBCF74L/YZlCb7rRQtHUNURB6MVDrXges9Ns&#10;aHY2Zqcx/ffdQqHHx5v3vXmbYvStGqiPTWADi3kGirgKtuHawPn9MFuBioJssQ1MBr4pQrGdTjaY&#10;23DnNxpOUqsE4ZijASfS5VrHypHHOA8dcfI+Qu9RkuxrbXu8J7hv9TLLnrXHhlODw472jqrP05dP&#10;b5RuOFz9kwhd7Pp2HI+rXW2NeXwYyxdQQqP8H/+lX62B9XIBv2MSAf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G30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60" o:spid="_x0000_s1071" style="position:absolute;left:5223;top:23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fB2sMA&#10;AADcAAAADwAAAGRycy9kb3ducmV2LnhtbESPwWrDMBBE74H+g9hAb7EcFULiRgmhJVAKOdTtByzW&#10;1jKxVsZSbeXvq0Kgx2HmzTD7Y3K9mGgMnWcN66IEQdx403Gr4evzvNqCCBHZYO+ZNNwowPHwsNhj&#10;ZfzMHzTVsRW5hEOFGmyMQyVlaCw5DIUfiLP37UeHMcuxlWbEOZe7Xqqy3EiHHecFiwO9WGqu9Y/T&#10;sJtfy7Suz+rST0+n992Q1C1YrR+X6fQMIlKK/+E7/WYypxT8nclHQB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fB2s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661" o:spid="_x0000_s1072" style="position:absolute;left:6925;top:23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TfS8YA&#10;AADcAAAADwAAAGRycy9kb3ducmV2LnhtbESPQWvCQBSE70L/w/IKvUizMRVpU1cRIeDRRj309pp9&#10;JsHs25jdxu2/7xYKHoeZ+YZZroPpxEiDay0rmCUpCOLK6pZrBcdD8fwKwnlkjZ1lUvBDDtarh8kS&#10;c21v/EFj6WsRIexyVNB43+dSuqohgy6xPXH0znYw6KMcaqkHvEW46WSWpgtpsOW40GBP24aqS/lt&#10;FOz3WZgV5fR6+poX53Ad5edlJ5V6egybdxCegr+H/9s7reAte4G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TfS8YAAADc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662" o:spid="_x0000_s1073" style="position:absolute;left:1438;top:26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a7PcMA&#10;AADcAAAADwAAAGRycy9kb3ducmV2LnhtbESP3YrCMBSE74V9h3AE7zRR/Fm7jbIIintp9QEOzbEt&#10;bU5KE7Xu028EYS+HmfmGSbe9bcSdOl851jCdKBDEuTMVFxou5/34E4QPyAYbx6ThSR62m49Biolx&#10;Dz7RPQuFiBD2CWooQ2gTKX1ekkU/cS1x9K6usxii7AppOnxEuG3kTKmltFhxXCixpV1JeZ3drIZF&#10;21x+M6P8XP08V9V1fVie6oPWo2H//QUiUB/+w+/20WhYz+bwOhOPgN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a7Pc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663" o:spid="_x0000_s1074" style="position:absolute;left:3805;top:26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qx0cMA&#10;AADcAAAADwAAAGRycy9kb3ducmV2LnhtbESPQWvCQBCF74L/YRmhN91oqWh0FVsQevFQLT2P2TEb&#10;zM7G7DSm/75bKHh8vHnfm7fe9r5WHbWxCmxgOslAERfBVlwa+DztxwtQUZAt1oHJwA9F2G6GgzXm&#10;Ntz5g7qjlCpBOOZowIk0udaxcOQxTkJDnLxLaD1Kkm2pbYv3BPe1nmXZXHusODU4bOjNUXE9fvv0&#10;xs51+7N/FqEvu7wd+sPitbTGPI363QqUUC+P4//0uzWwnL3A35hEAL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qx0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64" o:spid="_x0000_s1075" style="position:absolute;left:5223;top:26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zH2cMA&#10;AADcAAAADwAAAGRycy9kb3ducmV2LnhtbESP0YrCMBRE3xf2H8Jd8G1NrSBajSIuwrLgg9UPuDR3&#10;m7LNTWliG/9+Iwg+DjNnhtnsom3FQL1vHCuYTTMQxJXTDdcKrpfj5xKED8gaW8ek4E4edtv3tw0W&#10;2o18pqEMtUgl7AtUYELoCil9Zciin7qOOHm/rrcYkuxrqXscU7ltZZ5lC2mx4bRgsKODoeqvvFkF&#10;q/Eri7PymJ/aYb7/WXUxv3uj1OQj7tcgAsXwCj/pb524fAGPM+kI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zH2c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665" o:spid="_x0000_s1076" style="position:absolute;left:6925;top:26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/ZSMYA&#10;AADcAAAADwAAAGRycy9kb3ducmV2LnhtbESPQWvCQBSE70L/w/IKvUizMRRtU1cRIeDRRj309pp9&#10;JsHs25jdxu2/7xYKHoeZ+YZZroPpxEiDay0rmCUpCOLK6pZrBcdD8fwKwnlkjZ1lUvBDDtarh8kS&#10;c21v/EFj6WsRIexyVNB43+dSuqohgy6xPXH0znYw6KMcaqkHvEW46WSWpnNpsOW40GBP24aqS/lt&#10;FOz3WZgV5fR6+nopzuE6ys/LTir19Bg27yA8BX8P/7d3WsFbtoC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/ZSMYAAADcAAAADwAAAAAAAAAAAAAAAACYAgAAZHJz&#10;L2Rvd25yZXYueG1sUEsFBgAAAAAEAAQA9QAAAIsDAAAAAA==&#10;" path="m,l4373,e" filled="f" strokeweight=".48pt">
                  <v:path arrowok="t" o:connecttype="custom" o:connectlocs="0,0;4373,0" o:connectangles="0,0"/>
                </v:shape>
                <v:shape id="Freeform 1666" o:spid="_x0000_s1077" style="position:absolute;left:1438;top:2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uxOMAA&#10;AADcAAAADwAAAGRycy9kb3ducmV2LnhtbERPy4rCMBTdD/gP4QruxkRxHK1GEUFxlnb6AZfm9kGb&#10;m9JErX69WQzM8nDe2/1gW3Gn3teONcymCgRx7kzNpYbs9/S5AuEDssHWMWl4kof9bvSxxcS4B1/p&#10;noZSxBD2CWqoQugSKX1ekUU/dR1x5ArXWwwR9qU0PT5iuG3lXKmltFhzbKiwo2NFeZPerIavrs1e&#10;qVF+oX6e33WxPi+vzVnryXg4bEAEGsK/+M99MRrW87g2nolHQO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TuxOM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667" o:spid="_x0000_s1078" style="position:absolute;left:3805;top:2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e71MMA&#10;AADcAAAADwAAAGRycy9kb3ducmV2LnhtbESPQWvCQBCF70L/wzIFb2ZTBTGpq6ggePGgLT1Ps9Ns&#10;aHY2zY4x/ffdQqHHx5v3vXnr7ehbNVAfm8AGnrIcFHEVbMO1gdeX42wFKgqyxTYwGfimCNvNw2SN&#10;pQ13vtBwlVolCMcSDTiRrtQ6Vo48xix0xMn7CL1HSbKvte3xnuC+1fM8X2qPDacGhx0dHFWf15tP&#10;b+zccHz3CxF6s8XXeTyv9rU1Zvo47p5BCY3yf/yXPlkDxbyA3zGJAHr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e71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68" o:spid="_x0000_s1079" style="position:absolute;left:5223;top:2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Bs68EA&#10;AADcAAAADwAAAGRycy9kb3ducmV2LnhtbERPS2rDMBDdF3oHMYHsGjkOlMaNEkJLIAS6qNsDDNbU&#10;MrFGxlJt5faZRaHLx/vvDtn3aqIxdoENrFcFKOIm2I5bA99fp6cXUDEhW+wDk4EbRTjsHx92WNkw&#10;8ydNdWqVhHCs0IBLaai0jo0jj3EVBmLhfsLoMQkcW21HnCXc97osimftsWNpcDjQm6PmWv96A9v5&#10;vcjr+lR+9NPmeNkOubxFZ8xykY+voBLl9C/+c5+t+DYyX87IEdD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5gbOv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1669" o:spid="_x0000_s1080" style="position:absolute;left:6925;top:2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NyesUA&#10;AADcAAAADwAAAGRycy9kb3ducmV2LnhtbESPQWvCQBSE74X+h+UVeim6iS1iU1cRIeBR03rw9sw+&#10;k2D2bcxu4/bfu4LQ4zAz3zDzZTCtGKh3jWUF6TgBQVxa3XCl4Oc7H81AOI+ssbVMCv7IwXLx/DTH&#10;TNsr72gofCUihF2GCmrvu0xKV9Zk0I1tRxy9k+0N+ij7SuoerxFuWjlJkqk02HBcqLGjdU3lufg1&#10;CrbbSUjz4u2yP37kp3AZ5OG8kUq9voTVFwhPwf+HH+2NVvD5ns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U3J6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70" o:spid="_x0000_s1081" style="position:absolute;left:1438;top:31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oQD8QA&#10;AADcAAAADwAAAGRycy9kb3ducmV2LnhtbESP3WrCQBSE7wt9h+UIvau72tZqdBURDO2lqQ9wyB6T&#10;YPZsyG7z49N3C4KXw8x8w2x2g61FR62vHGuYTRUI4tyZigsN55/j6xKED8gGa8ekYSQPu+3z0wYT&#10;43o+UZeFQkQI+wQ1lCE0iZQ+L8min7qGOHoX11oMUbaFNC32EW5rOVdqIS1WHBdKbOhQUn7Nfq2G&#10;j6Y+3zKj/Lv6Hj+ryypdnK6p1i+TYb8GEWgIj/C9/WU0rN7m8H8mHgG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KEA/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671" o:spid="_x0000_s1082" style="position:absolute;left:3805;top:31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Ya48MA&#10;AADcAAAADwAAAGRycy9kb3ducmV2LnhtbESPQWvCQBCF7wX/wzIFb3VTA0Wjq9iC4MVDVTyP2Wk2&#10;NDsbs2NM/323UPD4ePO+N2+5HnyjeupiHdjA6yQDRVwGW3Nl4HTcvsxARUG22AQmAz8UYb0aPS2x&#10;sOHOn9QfpFIJwrFAA06kLbSOpSOPcRJa4uR9hc6jJNlV2nZ4T3Df6GmWvWmPNacGhy19OCq/Dzef&#10;3ti4fnvxuQid7fy6H/az98oaM34eNgtQQoM8jv/TO2tgnufwNyYRQK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Ya4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72" o:spid="_x0000_s1083" style="position:absolute;left:5223;top:31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tq6MQA&#10;AADcAAAADwAAAGRycy9kb3ducmV2LnhtbESPwWrDMBBE74H+g9hCbokcp4TGtRxCQyAUeqjbD1is&#10;rWVqrYyl2srfR4VCjsPMm2HKQ7S9mGj0nWMFm3UGgrhxuuNWwdfnefUMwgdkjb1jUnAlD4fqYVFi&#10;od3MHzTVoRWphH2BCkwIQyGlbwxZ9Gs3ECfv240WQ5JjK/WIcyq3vcyzbCctdpwWDA70aqj5qX+t&#10;gv18yuKmPufv/bQ9vu2HmF+9UWr5GI8vIALFcA//0xeduO0T/J1JR0BW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bauj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673" o:spid="_x0000_s1084" style="position:absolute;left:6925;top:31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h0ecUA&#10;AADcAAAADwAAAGRycy9kb3ducmV2LnhtbESPQWvCQBSE74L/YXmCF6kbrZY2uooIAY82tofeXrPP&#10;JJh9G7PbuP333YLgcZiZb5j1NphG9NS52rKC2TQBQVxYXXOp4OOUPb2CcB5ZY2OZFPySg+1mOFhj&#10;qu2N36nPfSkihF2KCirv21RKV1Rk0E1tSxy9s+0M+ii7UuoObxFuGjlPkhdpsOa4UGFL+4qKS/5j&#10;FByP8zDL8sn183uRncO1l1+Xg1RqPAq7FQhPwT/C9/ZBK3h7XsL/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aHR5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74" o:spid="_x0000_s1085" style="position:absolute;left:1438;top: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EWDMQA&#10;AADcAAAADwAAAGRycy9kb3ducmV2LnhtbESPzWrDMBCE74W8g9hAbo3UpHViN0oohYb2GMcPsFjr&#10;H2ytjKUkTp++KhR6HGbmG2Z3mGwvrjT61rGGp6UCQVw603KtoTh/PG5B+IBssHdMGu7k4bCfPeww&#10;M+7GJ7rmoRYRwj5DDU0IQyalLxuy6JduII5e5UaLIcqxlmbEW4TbXq6USqTFluNCgwO9N1R2+cVq&#10;eBn64js3yj+rr/umrdJjcuqOWi/m09sriEBT+A//tT+NhnSdwO+Ze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xFgz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675" o:spid="_x0000_s1086" style="position:absolute;left:3805;top: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0c4MMA&#10;AADcAAAADwAAAGRycy9kb3ducmV2LnhtbESPQWvCQBCF7wX/wzJCb3WjgtXUVVQQevFQFc/T7DQb&#10;mp2N2TGm/74rFHp8vHnfm7dc975WHbWxCmxgPMpAERfBVlwaOJ/2L3NQUZAt1oHJwA9FWK8GT0vM&#10;bbjzB3VHKVWCcMzRgBNpcq1j4chjHIWGOHlfofUoSbalti3eE9zXepJlM+2x4tTgsKGdo+L7ePPp&#10;jY3r9p9+KkIXu7ge+sN8W1pjnof95g2UUC//x3/pd2tgMX2Fx5hE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30c4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76" o:spid="_x0000_s1087" style="position:absolute;left:5223;top: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Zg7cEA&#10;AADcAAAADwAAAGRycy9kb3ducmV2LnhtbERPS2rDMBDdF3oHMYHsGjkOlMaNEkJLIAS6qNsDDNbU&#10;MrFGxlJt5faZRaHLx/vvDtn3aqIxdoENrFcFKOIm2I5bA99fp6cXUDEhW+wDk4EbRTjsHx92WNkw&#10;8ydNdWqVhHCs0IBLaai0jo0jj3EVBmLhfsLoMQkcW21HnCXc97osimftsWNpcDjQm6PmWv96A9v5&#10;vcjr+lR+9NPmeNkOubxFZ8xykY+voBLl9C/+c5+t+DayVs7IEdD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WYO3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1677" o:spid="_x0000_s1088" style="position:absolute;left:6925;top: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V+fMUA&#10;AADcAAAADwAAAGRycy9kb3ducmV2LnhtbESPQWvCQBSE7wX/w/KEXoputEU0dRURAh412kNvr9ln&#10;Esy+jdlt3P57VxB6HGbmG2a5DqYRPXWutqxgMk5AEBdW11wqOB2z0RyE88gaG8uk4I8crFeDlyWm&#10;2t74QH3uSxEh7FJUUHnfplK6oiKDbmxb4uidbWfQR9mVUnd4i3DTyGmSzKTBmuNChS1tKyou+a9R&#10;sN9PwyTL365fPx/ZOVx7+X3ZSaVeh2HzCcJT8P/hZ3unFSzeF/A4E4+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JX58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78" o:spid="_x0000_s1089" style="position:absolute;left:1438;top:364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JYnsAA&#10;AADcAAAADwAAAGRycy9kb3ducmV2LnhtbERPy4rCMBTdC/MP4Q6402TEx9gxyiAo49LaD7g0tw/a&#10;3JQmavXrJwvB5eG8N7vBtuJGva8da/iaKhDEuTM1lxqyy2HyDcIHZIOtY9LwIA+77cdog4lxdz7T&#10;LQ2liCHsE9RQhdAlUvq8Iot+6jriyBWutxgi7EtperzHcNvKmVJLabHm2FBhR/uK8ia9Wg2Lrs2e&#10;qVF+rk6PVV2sj8tzc9R6/Dn8/oAINIS3+OX+MxrW8zg/nolHQG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pJYns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679" o:spid="_x0000_s1090" style="position:absolute;left:3805;top:364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5ScsMA&#10;AADcAAAADwAAAGRycy9kb3ducmV2LnhtbESPQWvCQBCF7wX/wzKCt7qxlqKpq2hB8OKhKp6n2Wk2&#10;NDsbs2OM/94tFHp8vHnfm7dY9b5WHbWxCmxgMs5AERfBVlwaOB23zzNQUZAt1oHJwJ0irJaDpwXm&#10;Ntz4k7qDlCpBOOZowIk0udaxcOQxjkNDnLzv0HqUJNtS2xZvCe5r/ZJlb9pjxanBYUMfjoqfw9Wn&#10;N9au2375qQid7fyy7/ezTWmNGQ379TsooV7+j//SO2tg/jqB3zGJAHr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5Sc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80" o:spid="_x0000_s1091" style="position:absolute;left:5223;top:364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gkesMA&#10;AADcAAAADwAAAGRycy9kb3ducmV2LnhtbESPUWvCMBSF3wf+h3AHvs3UOoZ2RhGHIAMfrP6AS3PX&#10;lDU3pcna+O+NIOzxcM53Dme9jbYVA/W+caxgPstAEFdON1wruF4Ob0sQPiBrbB2Tght52G4mL2ss&#10;tBv5TEMZapFK2BeowITQFVL6ypBFP3MdcfJ+XG8xJNnXUvc4pnLbyjzLPqTFhtOCwY72hqrf8s8q&#10;WI1fWZyXh/zUDovd96qL+c0bpaavcfcJIlAM/+EnfdSJe8/hcSYdAb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gkes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681" o:spid="_x0000_s1092" style="position:absolute;left:6925;top:364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s668UA&#10;AADcAAAADwAAAGRycy9kb3ducmV2LnhtbESPQWvCQBSE74L/YXlCL0U3Wik2uooIAY8a20Nvr9ln&#10;Esy+jdk1bv99Vyh4HGbmG2a1CaYRPXWutqxgOklAEBdW11wq+Dxl4wUI55E1NpZJwS852KyHgxWm&#10;2t75SH3uSxEh7FJUUHnfplK6oiKDbmJb4uidbWfQR9mVUnd4j3DTyFmSvEuDNceFClvaVVRc8ptR&#10;cDjMwjTLX69fP/PsHK69/L7spVIvo7BdgvAU/DP8395rBR/zN3ic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yzrr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82" o:spid="_x0000_s1093" style="position:absolute;left:1438;top:389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lencQA&#10;AADcAAAADwAAAGRycy9kb3ducmV2LnhtbESP0WrCQBRE34X+w3ILvpndltQ2qWsogtI+Gv2AS/aa&#10;BLN3Q3aNsV/fFYQ+DjNzhlkVk+3ESINvHWt4SRQI4sqZlmsNx8N28QHCB2SDnWPScCMPxfpptsLc&#10;uCvvaSxDLSKEfY4amhD6XEpfNWTRJ64njt7JDRZDlEMtzYDXCLedfFVqKS22HBca7GnTUHUuL1bD&#10;W98df0ujfKp+bu/tKdst9+ed1vPn6esTRKAp/Icf7W+jIUtTuJ+JR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pXp3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683" o:spid="_x0000_s1094" style="position:absolute;left:3805;top:389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UccQA&#10;AADcAAAADwAAAGRycy9kb3ducmV2LnhtbESPzW7CMBCE70i8g7VIvYFDfxAEDKJISL1wKFQ9b+Nt&#10;HBGvQ7yE9O3rSpU4jmbnm53Vpve16qiNVWAD00kGirgItuLSwMdpP56DioJssQ5MBn4owmY9HKww&#10;t+HG79QdpVQJwjFHA06kybWOhSOPcRIa4uR9h9ajJNmW2rZ4S3Bf68csm2mPFacGhw3tHBXn49Wn&#10;N7au23/5JxH6tIvLoT/MX0trzMOo3y5BCfVyP/5Pv1kDi+cX+BuTCK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lVHH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684" o:spid="_x0000_s1095" style="position:absolute;left:5223;top:389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MiecQA&#10;AADcAAAADwAAAGRycy9kb3ducmV2LnhtbESPwWrDMBBE74X+g9hCbo0ct4TEtRxCSyAUeqjTD1is&#10;rWVqrYyl2srfR4FAjsPMm2HKXbS9mGj0nWMFq2UGgrhxuuNWwc/p8LwB4QOyxt4xKTiTh131+FBi&#10;od3M3zTVoRWphH2BCkwIQyGlbwxZ9Es3ECfv140WQ5JjK/WIcyq3vcyzbC0tdpwWDA70bqj5q/+t&#10;gu38kcVVfci/+ull/7kdYn72RqnFU9y/gQgUwz18o486ca9ruJ5JR0BW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DInn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685" o:spid="_x0000_s1096" style="position:absolute;left:6925;top:389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A86MUA&#10;AADcAAAADwAAAGRycy9kb3ducmV2LnhtbESPQWvCQBSE7wX/w/KEXkQ3ilgbXUWEgEcb20Nvr9ln&#10;Esy+jdk1bv99VxB6HGbmG2a9DaYRPXWutqxgOklAEBdW11wq+Dxl4yUI55E1NpZJwS852G4GL2tM&#10;tb3zB/W5L0WEsEtRQeV9m0rpiooMuoltiaN3tp1BH2VXSt3hPcJNI2dJspAGa44LFba0r6i45Dej&#10;4HichWmWj65fP/PsHK69/L4cpFKvw7BbgfAU/H/42T5oBe/zN3iciUd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8Dzo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86" o:spid="_x0000_s1097" style="position:absolute;left:1438;top:41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RUmMAA&#10;AADcAAAADwAAAGRycy9kb3ducmV2LnhtbERPy4rCMBTdC/MP4Q6402TEx9gxyiAo49LaD7g0tw/a&#10;3JQmavXrJwvB5eG8N7vBtuJGva8da/iaKhDEuTM1lxqyy2HyDcIHZIOtY9LwIA+77cdog4lxdz7T&#10;LQ2liCHsE9RQhdAlUvq8Iot+6jriyBWutxgi7EtperzHcNvKmVJLabHm2FBhR/uK8ia9Wg2Lrs2e&#10;qVF+rk6PVV2sj8tzc9R6/Dn8/oAINIS3+OX+MxrW87g2nolHQG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ORUmM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1687" o:spid="_x0000_s1098" style="position:absolute;left:3805;top:41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hedMMA&#10;AADcAAAADwAAAGRycy9kb3ducmV2LnhtbESPQWvCQBCF7wX/wzKCt7qxlmJSV9GC4MVDbel5mp1m&#10;g9nZmB1j/PduodDj48373rzlevCN6qmLdWADs2kGirgMtubKwOfH7nEBKgqyxSYwGbhRhPVq9LDE&#10;woYrv1N/lEolCMcCDTiRttA6lo48xmloiZP3EzqPkmRXadvhNcF9o5+y7EV7rDk1OGzpzVF5Ol58&#10;emPj+t23n4vQl83Ph+Gw2FbWmMl42LyCEhrk//gvvbcG8uccfsckAu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hed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88" o:spid="_x0000_s1099" style="position:absolute;left:5223;top:41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+JS8EA&#10;AADcAAAADwAAAGRycy9kb3ducmV2LnhtbERPzUrDQBC+C77DMoI3u2lEadNuS6kURPBg6gMM2TEb&#10;mp0N2W2yfXvnIHj8+P63++x7NdEYu8AGlosCFHETbMetge/z6WkFKiZki31gMnCjCPvd/d0WKxtm&#10;/qKpTq2SEI4VGnApDZXWsXHkMS7CQCzcTxg9JoFjq+2Is4T7XpdF8ao9diwNDgc6Omou9dUbWM9v&#10;RV7Wp/Kzn54PH+shl7fojHl8yIcNqEQ5/Yv/3O9WfC8yX87IEd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/iUv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1689" o:spid="_x0000_s1100" style="position:absolute;left:6925;top:41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yX2sUA&#10;AADcAAAADwAAAGRycy9kb3ducmV2LnhtbESPQWvCQBSE74X+h+UVeim6ibRiU1cRIeBR03rw9sw+&#10;k2D2bcxu4/bfu4LQ4zAz3zDzZTCtGKh3jWUF6TgBQVxa3XCl4Oc7H81AOI+ssbVMCv7IwXLx/DTH&#10;TNsr72gofCUihF2GCmrvu0xKV9Zk0I1tRxy9k+0N+ij7SuoerxFuWjlJkqk02HBcqLGjdU3lufg1&#10;CrbbSUjz4u2yP77np3AZ5OG8kUq9voTVFwhPwf+HH+2NVvD5kc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jJfa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90" o:spid="_x0000_s1101" style="position:absolute;left:1438;top:440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X1r8QA&#10;AADcAAAADwAAAGRycy9kb3ducmV2LnhtbESPwWrDMBBE74H+g9hAb4mUUCeNayWUQk17jJMPWKyN&#10;bWytjKXGdr++KhR6HGbmDZOdJtuJOw2+caxhs1YgiEtnGq40XC/vq2cQPiAb7ByThpk8nI4PiwxT&#10;40Y+070IlYgQ9ilqqEPoUyl9WZNFv3Y9cfRubrAYohwqaQYcI9x2cqvUTlpsOC7U2NNbTWVbfFkN&#10;Sd9dvwuj/JP6nPfN7ZDvzm2u9eNyen0BEWgK/+G/9ofRcEi28HsmHgF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V9a/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691" o:spid="_x0000_s1102" style="position:absolute;left:3805;top:440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n/Q8MA&#10;AADcAAAADwAAAGRycy9kb3ducmV2LnhtbESPQWvCQBCF7wX/wzJCb3WjYtHUVVQQevFQFc/T7DQb&#10;mp2N2TGm/74rFHp8vHnfm7dc975WHbWxCmxgPMpAERfBVlwaOJ/2L3NQUZAt1oHJwA9FWK8GT0vM&#10;bbjzB3VHKVWCcMzRgBNpcq1j4chjHIWGOHlfofUoSbalti3eE9zXepJlr9pjxanBYUM7R8X38ebT&#10;GxvX7T/9VIQudnE99If5trTGPA/7zRsooV7+j//S79bAYjaFx5hE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n/Q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692" o:spid="_x0000_s1103" style="position:absolute;left:5223;top:440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SPSMQA&#10;AADcAAAADwAAAGRycy9kb3ducmV2LnhtbESPUWvCMBSF3wf7D+EO9jZT6za0GkUUYQh7WLcfcGmu&#10;TbG5KU1s479fBMHHwznfOZzVJtpWDNT7xrGC6SQDQVw53XCt4O/38DYH4QOyxtYxKbiSh836+WmF&#10;hXYj/9BQhlqkEvYFKjAhdIWUvjJk0U9cR5y8k+sthiT7Wuoex1RuW5ln2ae02HBaMNjRzlB1Li9W&#10;wWLcZ3FaHvLvdphtj4su5ldvlHp9idsliEAxPMJ3+ksn7uMdbmfS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Ej0j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693" o:spid="_x0000_s1104" style="position:absolute;left:6925;top:440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eR2cUA&#10;AADcAAAADwAAAGRycy9kb3ducmV2LnhtbESPQWvCQBSE74L/YXlCL0U3Si02uooIAY8a20Nvr9ln&#10;Esy+jdk1bv99Vyh4HGbmG2a1CaYRPXWutqxgOklAEBdW11wq+Dxl4wUI55E1NpZJwS852KyHgxWm&#10;2t75SH3uSxEh7FJUUHnfplK6oiKDbmJb4uidbWfQR9mVUnd4j3DTyFmSvEuDNceFClvaVVRc8ptR&#10;cDjMwjTLX69fP2/ZOVx7+X3ZS6VeRmG7BOEp+Gf4v73XCj7mc3ic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t5HZ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94" o:spid="_x0000_s1105" style="position:absolute;left:1438;top:46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7zrMIA&#10;AADcAAAADwAAAGRycy9kb3ducmV2LnhtbESP0YrCMBRE3xf8h3CFfVuTFa3aNYoIij5a/YBLc22L&#10;zU1potb9eiMIPg4zc4aZLztbixu1vnKs4XegQBDnzlRcaDgdNz9TED4gG6wdk4YHeVguel9zTI27&#10;84FuWShEhLBPUUMZQpNK6fOSLPqBa4ijd3atxRBlW0jT4j3CbS2HSiXSYsVxocSG1iXll+xqNYyb&#10;+vSfGeVHav+YVOfZNjlctlp/97vVH4hAXfiE3+2d0TAbJ/A6E4+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7vOs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695" o:spid="_x0000_s1106" style="position:absolute;left:3805;top:46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L5QMQA&#10;AADcAAAADwAAAGRycy9kb3ducmV2LnhtbESPQWvCQBCF74L/YRmhN93Y0qrRVawg9OKhWnqeZqfZ&#10;YHY2ZseY/vtuoeDx8eZ9b95q0/taddTGKrCB6SQDRVwEW3Fp4OO0H89BRUG2WAcmAz8UYbMeDlaY&#10;23Djd+qOUqoE4ZijASfS5FrHwpHHOAkNcfK+Q+tRkmxLbVu8Jbiv9WOWvWiPFacGhw3tHBXn49Wn&#10;N7au23/5JxH6tIvLoT/MX0trzMOo3y5BCfVyP/5Pv1kDi+cZ/I1JBN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i+UD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696" o:spid="_x0000_s1107" style="position:absolute;left:5223;top:46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mFTcEA&#10;AADcAAAADwAAAGRycy9kb3ducmV2LnhtbERPzUrDQBC+C77DMoI3u2lEadNuS6kURPBg6gMM2TEb&#10;mp0N2W2yfXvnIHj8+P63++x7NdEYu8AGlosCFHETbMetge/z6WkFKiZki31gMnCjCPvd/d0WKxtm&#10;/qKpTq2SEI4VGnApDZXWsXHkMS7CQCzcTxg9JoFjq+2Is4T7XpdF8ao9diwNDgc6Omou9dUbWM9v&#10;RV7Wp/Kzn54PH+shl7fojHl8yIcNqEQ5/Yv/3O9WfC+yVs7IEd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3JhU3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1697" o:spid="_x0000_s1108" style="position:absolute;left:6925;top:46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qb3MUA&#10;AADcAAAADwAAAGRycy9kb3ducmV2LnhtbESPQWvCQBSE7wX/w/KEXopulFY0dRURAh412kNvr9ln&#10;Esy+jdlt3P57VxB6HGbmG2a5DqYRPXWutqxgMk5AEBdW11wqOB2z0RyE88gaG8uk4I8crFeDlyWm&#10;2t74QH3uSxEh7FJUUHnfplK6oiKDbmxb4uidbWfQR9mVUnd4i3DTyGmSzKTBmuNChS1tKyou+a9R&#10;sN9PwyTL365fP+/ZOVx7+X3ZSaVeh2HzCcJT8P/hZ3unFSw+FvA4E4+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+pvc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698" o:spid="_x0000_s1109" style="position:absolute;left:1438;top:491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cE/r8A&#10;AADcAAAADwAAAGRycy9kb3ducmV2LnhtbERPzYrCMBC+L/gOYQRva6Jo1WoUERT3aPUBhmZsi82k&#10;NFGrT28Owh4/vv/VprO1eFDrK8caRkMFgjh3puJCw+W8/52D8AHZYO2YNLzIw2bd+1lhatyTT/TI&#10;QiFiCPsUNZQhNKmUPi/Joh+6hjhyV9daDBG2hTQtPmO4reVYqURarDg2lNjQrqT8lt2thmlTX96Z&#10;UX6i/l6z6ro4JKfbQetBv9suQQTqwr/46z4aDYskzo9n4hGQ6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JwT+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1699" o:spid="_x0000_s1110" style="position:absolute;left:3805;top:491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sOEsMA&#10;AADcAAAADwAAAGRycy9kb3ducmV2LnhtbESPQWvCQBCF74L/YZlCb7qxgmjqGqIgePFQKz1Ps9Ns&#10;aHY2Zqcx/ffdQqHHx5v3vXnbYvStGqiPTWADi3kGirgKtuHawPX1OFuDioJssQ1MBr4pQrGbTraY&#10;23DnFxouUqsE4ZijASfS5VrHypHHOA8dcfI+Qu9RkuxrbXu8J7hv9VOWrbTHhlODw44OjqrPy5dP&#10;b5RuOL77pQi92c3tPJ7X+9oa8/gwls+ghEb5P/5Ln6yBzWoBv2MSAf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sOE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700" o:spid="_x0000_s1111" style="position:absolute;left:5223;top:491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14GsMA&#10;AADcAAAADwAAAGRycy9kb3ducmV2LnhtbESP0YrCMBRE3xf2H8Jd8G1NrSBajSIuwrLgg9UPuDR3&#10;m7LNTWliG/9+Iwg+DjNnhtnsom3FQL1vHCuYTTMQxJXTDdcKrpfj5xKED8gaW8ek4E4edtv3tw0W&#10;2o18pqEMtUgl7AtUYELoCil9Zciin7qOOHm/rrcYkuxrqXscU7ltZZ5lC2mx4bRgsKODoeqvvFkF&#10;q/Eri7PymJ/aYb7/WXUxv3uj1OQj7tcgAsXwCj/pb524RQ6PM+kI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14Gs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701" o:spid="_x0000_s1112" style="position:absolute;left:6925;top:491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5mi8UA&#10;AADcAAAADwAAAGRycy9kb3ducmV2LnhtbESPQWvCQBSE7wX/w/IEL6Vu1CI1uooIAY826qG31+wz&#10;CWbfxuwa13/fLRR6HGbmG2a1CaYRPXWutqxgMk5AEBdW11wqOB2ztw8QziNrbCyTgic52KwHLytM&#10;tX3wJ/W5L0WEsEtRQeV9m0rpiooMurFtiaN3sZ1BH2VXSt3hI8JNI6dJMpcGa44LFba0q6i45nej&#10;4HCYhkmWv97O3+/ZJdx6+XXdS6VGw7BdgvAU/H/4r73XChbzG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fmaL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702" o:spid="_x0000_s1113" style="position:absolute;left:1438;top:516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wC/cIA&#10;AADcAAAADwAAAGRycy9kb3ducmV2LnhtbESP0YrCMBRE3wX/IVzBN01W3Kpdo4igrI9WP+DSXNti&#10;c1OaqHW/fiMIPg4zc4ZZrjtbizu1vnKs4WusQBDnzlRcaDifdqM5CB+QDdaOScOTPKxX/d4SU+Me&#10;fKR7FgoRIexT1FCG0KRS+rwki37sGuLoXVxrMUTZFtK0+IhwW8uJUom0WHFcKLGhbUn5NbtZDd9N&#10;ff7LjPJTdXjOqstinxyve62Hg27zAyJQFz7hd/vXaFgkU3idi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HAL9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703" o:spid="_x0000_s1114" style="position:absolute;left:3805;top:516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AIEcQA&#10;AADcAAAADwAAAGRycy9kb3ducmV2LnhtbESPT2vCQBDF7wW/wzJCb3VjS0VTV7GC0IsH/+B5mp1m&#10;Q7OzMTvG9Nt3BcHj4837vXnzZe9r1VEbq8AGxqMMFHERbMWlgeNh8zIFFQXZYh2YDPxRhOVi8DTH&#10;3IYr76jbS6kShGOOBpxIk2sdC0ce4yg0xMn7Ca1HSbIttW3xmuC+1q9ZNtEeK04NDhtaOyp+9xef&#10;3li5bvPt30ToZGfnbb+dfpbWmOdhv/oAJdTL4/ie/rIGZpN3uI1JBN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QCBH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704" o:spid="_x0000_s1115" style="position:absolute;left:5223;top:516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Z+GcMA&#10;AADcAAAADwAAAGRycy9kb3ducmV2LnhtbESPwWrDMBBE74X+g9hCb40cF0zjRjGmIRACPdTpByzW&#10;xjKxVsZSbeXvo0Khx2HmzTDbKtpBzDT53rGC9SoDQdw63XOn4Pt8eHkD4QOyxsExKbiRh2r3+LDF&#10;UruFv2huQidSCfsSFZgQxlJK3xqy6FduJE7exU0WQ5JTJ/WESyq3g8yzrJAWe04LBkf6MNRemx+r&#10;YLPss7huDvnnML/Wp80Y85s3Sj0/xfodRKAY/sN/9FEnrijg90w6AnJ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Z+Gc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705" o:spid="_x0000_s1116" style="position:absolute;left:6925;top:516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giMUA&#10;AADcAAAADwAAAGRycy9kb3ducmV2LnhtbESPQWvCQBSE74L/YXlCL0U3SrE2uooIAY8a20Nvr9ln&#10;Esy+jdk1bv99Vyh4HGbmG2a1CaYRPXWutqxgOklAEBdW11wq+Dxl4wUI55E1NpZJwS852KyHgxWm&#10;2t75SH3uSxEh7FJUUHnfplK6oiKDbmJb4uidbWfQR9mVUnd4j3DTyFmSzKXBmuNChS3tKiou+c0o&#10;OBxmYZrlr9evn7fsHK69/L7spVIvo7BdgvAU/DP8395rBR/zd3ic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RWCI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706" o:spid="_x0000_s1117" style="position:absolute;left:1438;top:54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EI+L8A&#10;AADcAAAADwAAAGRycy9kb3ducmV2LnhtbERPzYrCMBC+L/gOYQRva6Jo1WoUERT3aPUBhmZsi82k&#10;NFGrT28Owh4/vv/VprO1eFDrK8caRkMFgjh3puJCw+W8/52D8AHZYO2YNLzIw2bd+1lhatyTT/TI&#10;QiFiCPsUNZQhNKmUPi/Joh+6hjhyV9daDBG2hTQtPmO4reVYqURarDg2lNjQrqT8lt2thmlTX96Z&#10;UX6i/l6z6ro4JKfbQetBv9suQQTqwr/46z4aDYskro1n4hGQ6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7UQj4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1707" o:spid="_x0000_s1118" style="position:absolute;left:3805;top:54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0CFMMA&#10;AADcAAAADwAAAGRycy9kb3ducmV2LnhtbESPQWvCQBCF7wX/wzKF3uqmCmKiq9iC4MWDWnoes9Ns&#10;aHY2ZseY/nu3UPD4ePO+N2+5HnyjeupiHdjA2zgDRVwGW3Nl4PO0fZ2DioJssQlMBn4pwno1elpi&#10;YcOND9QfpVIJwrFAA06kLbSOpSOPcRxa4uR9h86jJNlV2nZ4S3Df6EmWzbTHmlODw5Y+HJU/x6tP&#10;b2xcvz37qQh92fyyH/bz98oa8/I8bBaghAZ5HP+nd9ZAPsvhb0wi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h0CF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708" o:spid="_x0000_s1119" style="position:absolute;left:5223;top:54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rVK8EA&#10;AADcAAAADwAAAGRycy9kb3ducmV2LnhtbERPzUrDQBC+C77DMoI3u2kEbdNuS6kURPBg6gMM2TEb&#10;mp0N2W2yfXvnIHj8+P63++x7NdEYu8AGlosCFHETbMetge/z6WkFKiZki31gMnCjCPvd/d0WKxtm&#10;/qKpTq2SEI4VGnApDZXWsXHkMS7CQCzcTxg9JoFjq+2Is4T7XpdF8aI9diwNDgc6Omou9dUbWM9v&#10;RV7Wp/Kzn54PH+shl7fojHl8yIcNqEQ5/Yv/3O9WfK8yX87IEd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K1Sv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1709" o:spid="_x0000_s1120" style="position:absolute;left:6925;top:54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nLusUA&#10;AADcAAAADwAAAGRycy9kb3ducmV2LnhtbESPQWvCQBSE74X+h+UVeim6iZRqU1cRIeBR03rw9sw+&#10;k2D2bcxu4/bfu4LQ4zAz3zDzZTCtGKh3jWUF6TgBQVxa3XCl4Oc7H81AOI+ssbVMCv7IwXLx/DTH&#10;TNsr72gofCUihF2GCmrvu0xKV9Zk0I1tRxy9k+0N+ij7SuoerxFuWjlJkg9psOG4UGNH65rKc/Fr&#10;FGy3k5Dmxdtlf3zPT+EyyMN5I5V6fQmrLxCegv8PP9obreBzms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Ocu6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710" o:spid="_x0000_s1121" style="position:absolute;left:1438;top:567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Cpz8QA&#10;AADcAAAADwAAAGRycy9kb3ducmV2LnhtbESP22rDMBBE3wv9B7GFvDVSQ5qLGyWUQk37GCcfsFjr&#10;C7ZWxlJ96ddXgUAfh5k5wxxOk23FQL2vHWt4WSoQxLkzNZcarpfP5x0IH5ANto5Jw0weTsfHhwMm&#10;xo18piELpYgQ9glqqELoEil9XpFFv3QdcfQK11sMUfalND2OEW5buVJqIy3WHBcq7OijorzJfqyG&#10;1669/mZG+bX6nrd1sU835ybVevE0vb+BCDSF//C9/WU07LcruJ2JR0Ae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gqc/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711" o:spid="_x0000_s1122" style="position:absolute;left:3805;top:567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yjI8MA&#10;AADcAAAADwAAAGRycy9kb3ducmV2LnhtbESPQWvCQBCF7wX/wzJCb3WjgtXUVVQQevFQFc/T7DQb&#10;mp2N2TGm/74rFHp8vHnfm7dc975WHbWxCmxgPMpAERfBVlwaOJ/2L3NQUZAt1oHJwA9FWK8GT0vM&#10;bbjzB3VHKVWCcMzRgBNpcq1j4chjHIWGOHlfofUoSbalti3eE9zXepJlM+2x4tTgsKGdo+L7ePPp&#10;jY3r9p9+KkIXu7ge+sN8W1pjnof95g2UUC//x3/pd2tg8TqFx5hE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yjI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712" o:spid="_x0000_s1123" style="position:absolute;left:5223;top:567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HTKMQA&#10;AADcAAAADwAAAGRycy9kb3ducmV2LnhtbESPUWvCMBSF3wf7D+EO9jZT69i0GkUUYQh7WLcfcGmu&#10;TbG5KU1s479fBMHHwznfOZzVJtpWDNT7xrGC6SQDQVw53XCt4O/38DYH4QOyxtYxKbiSh836+WmF&#10;hXYj/9BQhlqkEvYFKjAhdIWUvjJk0U9cR5y8k+sthiT7Wuoex1RuW5ln2Ye02HBaMNjRzlB1Li9W&#10;wWLcZ3FaHvLvdphtj4su5ldvlHp9idsliEAxPMJ3+ksn7vMdbmfS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x0yj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713" o:spid="_x0000_s1124" style="position:absolute;left:6925;top:567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LNucUA&#10;AADcAAAADwAAAGRycy9kb3ducmV2LnhtbESPQWvCQBSE74L/YXmCF6kbpdo2uooIAY82tofeXrPP&#10;JJh9G7PbuP333YLgcZiZb5j1NphG9NS52rKC2TQBQVxYXXOp4OOUPb2CcB5ZY2OZFPySg+1mOFhj&#10;qu2N36nPfSkihF2KCirv21RKV1Rk0E1tSxy9s+0M+ii7UuoObxFuGjlPkqU0WHNcqLClfUXFJf8x&#10;Co7HeZhl+eT6+f2cncO1l1+Xg1RqPAq7FQhPwT/C9/ZBK3h7WcD/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As25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714" o:spid="_x0000_s1125" style="position:absolute;left:1438;top:59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RaosUA&#10;AADcAAAADwAAAGRycy9kb3ducmV2LnhtbESPzWrDMBCE74G+g9hAb4mcUvLjRDbFpdBToE4O7W1j&#10;bSxja2UsNXbfPioUehxm5hvmkE+2EzcafONYwWqZgCCunG64VnA+vS22IHxA1tg5JgU/5CHPHmYH&#10;TLUb+YNuZahFhLBPUYEJoU+l9JUhi37peuLoXd1gMUQ51FIPOEa47eRTkqylxYbjgsGeCkNVW35b&#10;BdtyU4yf/enruX3tzO5C8npspFKP8+llDyLQFP7Df+13rWC3WcPvmXgEZH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xFqi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715" o:spid="_x0000_s1126" style="position:absolute;left:3805;top:59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EaYsYA&#10;AADcAAAADwAAAGRycy9kb3ducmV2LnhtbESP0WrCQBRE3wX/YblCX0Q3ltZodBPaUlGQFmv9gEv2&#10;mgSzd9PsVuPfdwuCj8PMnGGWWWdqcabWVZYVTMYRCOLc6ooLBYfv1WgGwnlkjbVlUnAlB1na7y0x&#10;0fbCX3Te+0IECLsEFZTeN4mULi/JoBvbhjh4R9sa9EG2hdQtXgLc1PIxiqbSYMVhocSG3krKT/tf&#10;o+B59S6PH0O96362fvZ0cMyfr2ulHgbdywKEp87fw7f2RiuYxzH8nwlHQK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VEaYs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1716" o:spid="_x0000_s1127" style="position:absolute;left:5223;top:59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YJkcQA&#10;AADcAAAADwAAAGRycy9kb3ducmV2LnhtbERPz2vCMBS+D/wfwhvsMjR14KqdUWRsY1Y8WGXnR/PW&#10;FpuXkmS221+/HASPH9/v5XowrbiQ841lBdNJAoK4tLrhSsHp+D6eg/ABWWNrmRT8kof1anS3xEzb&#10;ng90KUIlYgj7DBXUIXSZlL6syaCf2I44ct/WGQwRukpqh30MN618SpJnabDh2FBjR681lefixyj4&#10;y7cuDHm/S+UsT9+K/ezr8WOr1MP9sHkBEWgIN/HV/akVLNK4Np6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WCZH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1717" o:spid="_x0000_s1128" style="position:absolute;left:6925;top:59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sUy8UA&#10;AADcAAAADwAAAGRycy9kb3ducmV2LnhtbESPT2sCMRTE74V+h/AK3mriH9q6GkUEocWLtXvw+Ng8&#10;dxc3L8smZrffvhGEHoeZ+Q2z2gy2EZE6XzvWMBkrEMSFMzWXGvKf/esHCB+QDTaOScMvedisn59W&#10;mBnX8zfFUyhFgrDPUEMVQptJ6YuKLPqxa4mTd3GdxZBkV0rTYZ/gtpFTpd6kxZrTQoUt7Soqrqeb&#10;1TCNV5nnu2OcmeM57uuD6r/mSuvRy7Bdggg0hP/wo/1pNCzeF3A/k46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qxTL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718" o:spid="_x0000_s1129" style="position:absolute;left:1438;top:618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QXasEA&#10;AADcAAAADwAAAGRycy9kb3ducmV2LnhtbERPTYvCMBC9C/sfwix409Rl0VqNsigLngSrB/c224xN&#10;sZmUJtr6781B8Ph438t1b2txp9ZXjhVMxgkI4sLpiksFp+PvKAXhA7LG2jEpeJCH9epjsMRMu44P&#10;dM9DKWII+wwVmBCaTEpfGLLox64hjtzFtRZDhG0pdYtdDLe1/EqSqbRYcWww2NDGUHHNb1ZBms82&#10;3bk5/n1ft7WZ/5O87Cup1PCz/1mACNSHt/jl3mkF8zTOj2fi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0F2r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1719" o:spid="_x0000_s1130" style="position:absolute;left:3805;top:618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FXqsUA&#10;AADcAAAADwAAAGRycy9kb3ducmV2LnhtbESP3WrCQBSE7wu+w3KE3kjdKFVimlVUKhVKpVof4JA9&#10;+cHs2Zjdavr2riD0cpiZb5h00ZlaXKh1lWUFo2EEgjizuuJCwfFn8xKDcB5ZY22ZFPyRg8W895Ri&#10;ou2V93Q5+EIECLsEFZTeN4mULivJoBvahjh4uW0N+iDbQuoWrwFuajmOoqk0WHFYKLGhdUnZ6fBr&#10;FEw27zL/Gujv7vzp49ejY96tPpR67nfLNxCeOv8ffrS3WsEsHsH9TDg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IVeq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1720" o:spid="_x0000_s1131" style="position:absolute;left:5223;top:618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tOXMcA&#10;AADcAAAADwAAAGRycy9kb3ducmV2LnhtbESPQUvDQBSE7wX/w/IEL8VuWqiNaTehiIqNeDBKz4/s&#10;Mwlm34bdtYn+ercgeBxm5htmV0ymFydyvrOsYLlIQBDXVnfcKHh/e7hOQfiArLG3TAq+yUORX8x2&#10;mGk78iudqtCICGGfoYI2hCGT0tctGfQLOxBH78M6gyFK10jtcIxw08tVktxIgx3HhRYHumup/qy+&#10;jIKf8uDCVI7PG7kuN/fVy/o4fzwodXU57bcgAk3hP/zXftIKbtMVnM/EIy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rTl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21" o:spid="_x0000_s1132" style="position:absolute;left:6925;top:618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ZTBsQA&#10;AADcAAAADwAAAGRycy9kb3ducmV2LnhtbESPQWsCMRSE7wX/Q3iCt5pUpditUUQQlF6s7sHjY/O6&#10;u7h5WTYxu/77Rij0OMzMN8xqM9hGROp87VjD21SBIC6cqbnUkF/2r0sQPiAbbByThgd52KxHLyvM&#10;jOv5m+I5lCJB2GeooQqhzaT0RUUW/dS1xMn7cZ3FkGRXStNhn+C2kTOl3qXFmtNChS3tKipu57vV&#10;MIs3mee7U5yb0zXu6y/VHxdK68l42H6CCDSE//Bf+2A0fCzn8DyTj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WUwb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1722" o:spid="_x0000_s1133" style="position:absolute;left:1438;top:6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8RacUA&#10;AADcAAAADwAAAGRycy9kb3ducmV2LnhtbESPQWvCQBSE74L/YXmCN91UpMY0q4hF6KnQ6MHeXrMv&#10;2WD2bchuTfrvu4WCx2FmvmHy/WhbcafeN44VPC0TEMSl0w3XCi7n0yIF4QOyxtYxKfghD/vddJJj&#10;pt3AH3QvQi0ihH2GCkwIXSalLw1Z9EvXEUevcr3FEGVfS93jEOG2laskeZYWG44LBjs6GipvxbdV&#10;kBab43Dtzp/r22trtl8kq/dGKjWfjYcXEIHG8Aj/t9+0gm26hr8z8Qj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jxFp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723" o:spid="_x0000_s1134" style="position:absolute;left:3805;top:6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pRqcUA&#10;AADcAAAADwAAAGRycy9kb3ducmV2LnhtbESP0WrCQBRE34X+w3ILvkjdKLXE1FVUlBbEUlM/4JK9&#10;JsHs3ZhdNf69WxB8HGbmDDOZtaYSF2pcaVnBoB+BIM6sLjlXsP9bv8UgnEfWWFkmBTdyMJu+dCaY&#10;aHvlHV1Sn4sAYZeggsL7OpHSZQUZdH1bEwfvYBuDPsgml7rBa4CbSg6j6EMaLDksFFjTsqDsmJ6N&#10;gtF6JQ/bnv5tTxsfv+8d88/iS6nuazv/BOGp9c/wo/2tFYzjEfyfC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GlGp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1724" o:spid="_x0000_s1135" style="position:absolute;left:5223;top:6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IX8cA&#10;AADcAAAADwAAAGRycy9kb3ducmV2LnhtbESPT2vCQBTE74LfYXmFXqRuLPin0VWktEUjPTQtnh/Z&#10;1ySYfRt2tyb103eFgsdhZn7DrDa9acSZnK8tK5iMExDEhdU1lwq+Pl8fFiB8QNbYWCYFv+Rhsx4O&#10;Vphq2/EHnfNQighhn6KCKoQ2ldIXFRn0Y9sSR+/bOoMhSldK7bCLcNPIxySZSYM1x4UKW3quqDjl&#10;P0bBJdu70GfdYS6n2fwlf58eR297pe7v+u0SRKA+3ML/7Z1W8LSYwfVMPAJ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QSF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25" o:spid="_x0000_s1136" style="position:absolute;left:6925;top:6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1VBcUA&#10;AADcAAAADwAAAGRycy9kb3ducmV2LnhtbESPQWsCMRSE74X+h/AK3mpSlVa3RhFBaPFidQ8eH5vn&#10;7uLmZdnE7PbfN4LQ4zAz3zDL9WAbEanztWMNb2MFgrhwpuZSQ37avc5B+IBssHFMGn7Jw3r1/LTE&#10;zLiefygeQykShH2GGqoQ2kxKX1Rk0Y9dS5y8i+sshiS7UpoO+wS3jZwo9S4t1pwWKmxpW1FxPd6s&#10;hkm8yjzfHuLUHM5xV+9V/z1TWo9ehs0niEBD+A8/2l9Gw2L+Afc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rVUF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726" o:spid="_x0000_s1137" style="position:absolute;left:1438;top:669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IbbMEA&#10;AADcAAAADwAAAGRycy9kb3ducmV2LnhtbERPTYvCMBC9C/sfwix409Rl0VqNsigLngSrB/c224xN&#10;sZmUJtr6781B8Ph438t1b2txp9ZXjhVMxgkI4sLpiksFp+PvKAXhA7LG2jEpeJCH9epjsMRMu44P&#10;dM9DKWII+wwVmBCaTEpfGLLox64hjtzFtRZDhG0pdYtdDLe1/EqSqbRYcWww2NDGUHHNb1ZBms82&#10;3bk5/n1ft7WZ/5O87Cup1PCz/1mACNSHt/jl3mkF8zSujWfi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3CG2z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1727" o:spid="_x0000_s1138" style="position:absolute;left:3805;top:669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dbrMYA&#10;AADcAAAADwAAAGRycy9kb3ducmV2LnhtbESP3WrCQBSE7wXfYTmF3kjdVGpJUjdSpWKhtNSfBzhk&#10;T34wezZmtxrfvisIXg4z8w0zm/emESfqXG1ZwfM4AkGcW11zqWC/Wz3FIJxH1thYJgUXcjDPhoMZ&#10;ptqeeUOnrS9FgLBLUUHlfZtK6fKKDLqxbYmDV9jOoA+yK6Xu8BzgppGTKHqVBmsOCxW2tKwoP2z/&#10;jILp6kMW3yP92x+/fPyyd8w/i7VSjw/9+xsIT72/h2/tT60giRO4nglHQG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dbrM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1728" o:spid="_x0000_s1139" style="position:absolute;left:5223;top:669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zjbcQA&#10;AADcAAAADwAAAGRycy9kb3ducmV2LnhtbERPz2vCMBS+C/sfwhN2EU03cGo1yhjb0A4PVvH8aJ5t&#10;WfNSksx2/vXLQdjx4/u92vSmEVdyvras4GmSgCAurK65VHA6foznIHxA1thYJgW/5GGzfhisMNW2&#10;4wNd81CKGMI+RQVVCG0qpS8qMugntiWO3MU6gyFCV0rtsIvhppHPSfIiDdYcGyps6a2i4jv/MQpu&#10;2c6FPuu+ZnKazd7z/fQ8+twp9TjsX5cgAvXhX3x3b7WCxSLOj2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s423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1729" o:spid="_x0000_s1140" style="position:absolute;left:6925;top:669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H+N8QA&#10;AADcAAAADwAAAGRycy9kb3ducmV2LnhtbESPQWsCMRSE7wX/Q3hCbzXRStHVKCIILb1Y3YPHx+a5&#10;u7h5WTZpdvvvG0HwOMzMN8x6O9hGROp87VjDdKJAEBfO1FxqyM+HtwUIH5ANNo5Jwx952G5GL2vM&#10;jOv5h+IplCJB2GeooQqhzaT0RUUW/cS1xMm7us5iSLIrpemwT3DbyJlSH9JizWmhwpb2FRW306/V&#10;MIs3mef7Y3w3x0s81N+q/5orrV/Hw24FItAQnuFH+9NoWC6ncD+Tj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R/jf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1730" o:spid="_x0000_s1141" style="position:absolute;left:1438;top:694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O6W8UA&#10;AADcAAAADwAAAGRycy9kb3ducmV2LnhtbESPQWvCQBSE70L/w/IKvelGKWpiVimWQk8FYw/19sy+&#10;ZIPZtyG7Nem/7wqCx2FmvmHy3WhbcaXeN44VzGcJCOLS6YZrBd/Hj+kahA/IGlvHpOCPPOy2T5Mc&#10;M+0GPtC1CLWIEPYZKjAhdJmUvjRk0c9cRxy9yvUWQ5R9LXWPQ4TbVi6SZCktNhwXDHa0N1Reil+r&#10;YF2s9sNPdzy9Xt5bk55JVl+NVOrleXzbgAg0hkf43v7UCtJ0Abcz8QjI7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87pb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731" o:spid="_x0000_s1142" style="position:absolute;left:3805;top:694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b6m8YA&#10;AADcAAAADwAAAGRycy9kb3ducmV2LnhtbESP0WrCQBRE3wX/YbmCL0U3rVZi6ia0olQoSmv9gEv2&#10;moRm76bZVdO/d4WCj8PMnGEWWWdqcabWVZYVPI4jEMS51RUXCg7f61EMwnlkjbVlUvBHDrK031tg&#10;ou2Fv+i894UIEHYJKii9bxIpXV6SQTe2DXHwjrY16INsC6lbvAS4qeVTFM2kwYrDQokNLUvKf/Yn&#10;o+B5vZLH7YP+7H4/fDw9OObd27tSw0H3+gLCU+fv4f/2RiuYzydwOxOO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b6m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1732" o:spid="_x0000_s1143" style="position:absolute;left:5223;top:694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flbscA&#10;AADcAAAADwAAAGRycy9kb3ducmV2LnhtbESPQWvCQBSE7wX/w/IEL6VuKrXW1FVEWqkpPTQVz4/s&#10;axKafRt2tyb6612h0OMwM98wi1VvGnEk52vLCu7HCQjiwuqaSwX7r9e7JxA+IGtsLJOCE3lYLQc3&#10;C0y17fiTjnkoRYSwT1FBFUKbSumLigz6sW2Jo/dtncEQpSuldthFuGnkJEkepcGa40KFLW0qKn7y&#10;X6PgnO1c6LPufSan2ewl/5gebrc7pUbDfv0MIlAf/sN/7TetYD5/gOuZeATk8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X5W7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33" o:spid="_x0000_s1144" style="position:absolute;left:6925;top:694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r4NMUA&#10;AADcAAAADwAAAGRycy9kb3ducmV2LnhtbESPT2sCMRTE74V+h/AK3mrin5a6GkUEocWLtXvw+Ng8&#10;dxc3L8smZrffvhGEHoeZ+Q2z2gy2EZE6XzvWMBkrEMSFMzWXGvKf/esHCB+QDTaOScMvedisn59W&#10;mBnX8zfFUyhFgrDPUEMVQptJ6YuKLPqxa4mTd3GdxZBkV0rTYZ/gtpFTpd6lxZrTQoUt7Soqrqeb&#10;1TCNV5nnu2OcmeM57uuD6r/mSuvRy7Bdggg0hP/wo/1pNCwWb3A/k46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6vg0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734" o:spid="_x0000_s1145" style="position:absolute;left:1438;top:72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i8WMQA&#10;AADcAAAADwAAAGRycy9kb3ducmV2LnhtbESPQWvCQBSE7wX/w/IEb3VTEWtSVxFF8CQ0erC31+wz&#10;G8y+DdnVxH/vCoUeh5n5hlmseluLO7W+cqzgY5yAIC6crrhUcDru3ucgfEDWWDsmBQ/ysFoO3haY&#10;adfxN93zUIoIYZ+hAhNCk0npC0MW/dg1xNG7uNZiiLItpW6xi3Bby0mSzKTFiuOCwYY2hoprfrMK&#10;5vnnpjs3x5/pdVub9Jfk5VBJpUbDfv0FIlAf/sN/7b1WkKYz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IvFj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735" o:spid="_x0000_s1146" style="position:absolute;left:3805;top:72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38mMYA&#10;AADcAAAADwAAAGRycy9kb3ducmV2LnhtbESP0WrCQBRE3wX/YbmCL0U3LVpj6ia0olQoSmv9gEv2&#10;moRm76bZVdO/d4WCj8PMnGEWWWdqcabWVZYVPI4jEMS51RUXCg7f61EMwnlkjbVlUvBHDrK031tg&#10;ou2Fv+i894UIEHYJKii9bxIpXV6SQTe2DXHwjrY16INsC6lbvAS4qeVTFD1LgxWHhRIbWpaU/+xP&#10;RsF0vZLH7YP+7H4/fDw5OObd27tSw0H3+gLCU+fv4f/2RiuYz2dwOxOO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38mM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1736" o:spid="_x0000_s1147" style="position:absolute;left:5223;top:72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rva8QA&#10;AADcAAAADwAAAGRycy9kb3ducmV2LnhtbERPz2vCMBS+C/sfwhN2EU03cGo1yhjb0A4PVvH8aJ5t&#10;WfNSksx2/vXLQdjx4/u92vSmEVdyvras4GmSgCAurK65VHA6foznIHxA1thYJgW/5GGzfhisMNW2&#10;4wNd81CKGMI+RQVVCG0qpS8qMugntiWO3MU6gyFCV0rtsIvhppHPSfIiDdYcGyps6a2i4jv/MQpu&#10;2c6FPuu+ZnKazd7z/fQ8+twp9TjsX5cgAvXhX3x3b7WCxSKujW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a72v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1737" o:spid="_x0000_s1148" style="position:absolute;left:6925;top:72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fyMcQA&#10;AADcAAAADwAAAGRycy9kb3ducmV2LnhtbESPQWvCQBSE70L/w/KE3nRXK6VJXaUIQqUXqzn0+Mi+&#10;JsHs25DdbuK/7wqCx2FmvmHW29G2IlLvG8caFnMFgrh0puFKQ3Hez95A+IBssHVMGq7kYbt5mqwx&#10;N27gb4qnUIkEYZ+jhjqELpfSlzVZ9HPXESfv1/UWQ5J9JU2PQ4LbVi6VepUWG04LNXa0q6m8nP6s&#10;hmW8yKLYHeOLOf7EffOlhsNKaf08HT/eQQQawyN8b38aDVmWwe1MOg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n8jH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1738" o:spid="_x0000_s1149" style="position:absolute;left:1438;top:74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9eMcYA&#10;AADdAAAADwAAAGRycy9kb3ducmV2LnhtbESPQWvDMAyF74P9B6PBbqvdMdY2rVtGy2CnwdIetpsa&#10;q3FoLIfYbbJ/Px0GvUm8p/c+rTZjaNWV+tREtjCdGFDEVXQN1xYO+/enOaiUkR22kcnCLyXYrO/v&#10;Vli4OPAXXctcKwnhVKAFn3NXaJ0qTwHTJHbEop1iHzDL2tfa9ThIeGj1szGvOmDD0uCxo62n6lxe&#10;goV5OdsO393+5+W8a/3iSPr02WhrHx/GtyWoTGO+mf+vP5zgGyP88o2Mo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K9eM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739" o:spid="_x0000_s1150" style="position:absolute;left:3805;top:745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xxBMIA&#10;AADdAAAADwAAAGRycy9kb3ducmV2LnhtbERP22oCMRB9L/gPYYS+FE0UK7IaRYuiIIq3Dxg24+7i&#10;ZrLdpLr+vSkU+jaHc53JrLGluFPtC8cael0Fgjh1puBMw+W86oxA+IBssHRMGp7kYTZtvU0wMe7B&#10;R7qfQiZiCPsENeQhVImUPs3Jou+6ijhyV1dbDBHWmTQ1PmK4LWVfqaG0WHBsyLGir5zS2+nHavhc&#10;LeV192EOzfc2jAYXz7xfrLV+bzfzMYhATfgX/7k3Js5Xqge/38QT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bHEE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740" o:spid="_x0000_s1151" style="position:absolute;left:5223;top:745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RhicUA&#10;AADdAAAADwAAAGRycy9kb3ducmV2LnhtbERP30vDMBB+F/wfwgl7kS1xMCd1aRHZxHX4YCc+H83Z&#10;FptLSbK1+tcbQfDtPr6ftykm24sz+dA51nCzUCCIa2c6bjS8HXfzOxAhIhvsHZOGLwpQ5JcXG8yM&#10;G/mVzlVsRArhkKGGNsYhkzLULVkMCzcQJ+7DeYsxQd9I43FM4baXS6VupcWOU0OLAz22VH9WJ6vh&#10;u9z7OJXjYS1X5Xpbvazer5/2Ws+upod7EJGm+C/+cz+bNF+pJfx+k06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GGJ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741" o:spid="_x0000_s1152" style="position:absolute;left:6925;top:745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nXhcIA&#10;AADdAAAADwAAAGRycy9kb3ducmV2LnhtbERPS2vCQBC+F/wPyxR6a3arIhJdpQhCixcfOXgcstMk&#10;mJ0N2XWT/ntXKPQ2H99z1tvRtiJS7xvHGj4yBYK4dKbhSkNx2b8vQfiAbLB1TBp+ycN2M3lZY27c&#10;wCeK51CJFMI+Rw11CF0upS9rsugz1xEn7sf1FkOCfSVNj0MKt62cKrWQFhtODTV2tKupvJ3vVsM0&#10;3mRR7I5xZo7XuG8OavieK63fXsfPFYhAY/gX/7m/TJqv1Aye36QT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KdeF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742" o:spid="_x0000_s1153" style="position:absolute;left:1438;top:77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RYMsIA&#10;AADdAAAADwAAAGRycy9kb3ducmV2LnhtbERPTWsCMRC9C/0PYQq9aaKItatRRCn0VHD1oLfpZtws&#10;bibLJrrbf98IQm/zeJ+zXPeuFndqQ+VZw3ikQBAX3lRcajgePodzECEiG6w9k4ZfCrBevQyWmBnf&#10;8Z7ueSxFCuGQoQYbY5NJGQpLDsPIN8SJu/jWYUywLaVpsUvhrpYTpWbSYcWpwWJDW0vFNb85DfP8&#10;fdudmsN5et3V9uOH5OW7klq/vfabBYhIffwXP91fJs1XagqPb9IJ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lFgy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743" o:spid="_x0000_s1154" style="position:absolute;left:3805;top:77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d3B8QA&#10;AADdAAAADwAAAGRycy9kb3ducmV2LnhtbERP3WrCMBS+H+wdwhnsZtjEoVJqo+iYTBjKpj7AoTm2&#10;xeakNpnWtzeDwe7Ox/d78nlvG3GhzteONQwTBYK4cKbmUsNhvxqkIHxANtg4Jg038jCfPT7kmBl3&#10;5W+67EIpYgj7DDVUIbSZlL6oyKJPXEscuaPrLIYIu1KaDq8x3DbyVamJtFhzbKiwpbeKitPux2oY&#10;r97lcfNivvrzZ0hHB8+8XX5o/fzUL6YgAvXhX/znXps4X6kx/H4TT5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Xdwf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744" o:spid="_x0000_s1155" style="position:absolute;left:5223;top:77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9niscA&#10;AADdAAAADwAAAGRycy9kb3ducmV2LnhtbESPQWvCQBCF74X+h2UKXkrdWLCW6CqlWNGIB9PieciO&#10;STA7G3ZXk/bXu0LB2wzvvW/ezBa9acSFnK8tKxgNExDEhdU1lwp+vr9e3kH4gKyxsUwKfsnDYv74&#10;MMNU2473dMlDKSKEfYoKqhDaVEpfVGTQD21LHLWjdQZDXF0ptcMuwk0jX5PkTRqsOV6osKXPiopT&#10;fjYK/rKNC33WbSdynE2W+W58eF5tlBo89R9TEIH6cDf/p9c61o9EuH0TR5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w/Z4r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45" o:spid="_x0000_s1156" style="position:absolute;left:6925;top:77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LRhsMA&#10;AADdAAAADwAAAGRycy9kb3ducmV2LnhtbERPyWrDMBC9B/IPYgq9JVLTkhTHSgiBQEsvWXzocbAm&#10;trE1MpYqu39fFQq9zeOtk+8n24lIg28ca3haKhDEpTMNVxqK22nxCsIHZIOdY9LwTR72u/ksx8y4&#10;kS8Ur6ESKYR9hhrqEPpMSl/WZNEvXU+cuLsbLIYEh0qaAccUbju5UmotLTacGmrs6VhT2V6/rIZV&#10;bGVRHM/x2Zw/46n5UOP7i9L68WE6bEEEmsK/+M/9ZtJ8pTbw+006Qe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LRh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46" o:spid="_x0000_s1157" style="position:absolute;left:1438;top:796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uMWMUA&#10;AADdAAAADwAAAGRycy9kb3ducmV2LnhtbESPQW/CMAyF75P4D5GRdhsJaGNbaUBo0hA70vUHWI1p&#10;qzZO1WRQ9uvxYdJutt7ze5/z3eR7daExtoEtLBcGFHEVXMu1hfL78+kNVEzIDvvAZOFGEXbb2UOO&#10;mQtXPtGlSLWSEI4ZWmhSGjKtY9WQx7gIA7Fo5zB6TLKOtXYjXiXc93plzFp7bFkaGhzoo6GqK368&#10;hZehL38LZ+Kz+bq9tuf3w/rUHax9nE/7DahEU/o3/10fneAbI7jyjYy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4xY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747" o:spid="_x0000_s1158" style="position:absolute;left:3805;top:796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Jd9cQA&#10;AADdAAAADwAAAGRycy9kb3ducmV2LnhtbESPQWsCMRCF74X+hzCF3mpiC0W3RrEFwYuHqngeN9PN&#10;4may3Yzr9t83guBthve+N29miyE0qqcu1ZEtjEcGFHEZXc2Vhf1u9TIBlQTZYROZLPxRgsX88WGG&#10;hYsX/qZ+K5XKIZwKtOBF2kLrVHoKmEaxJc7aT+wCSl67SrsOLzk8NPrVmHcdsOZ8wWNLX57K0/Yc&#10;co2l71fH8CZCBzf93QybyWflrH1+GpYfoIQGuZtv9NplzpgpXL/JI+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yXf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748" o:spid="_x0000_s1159" style="position:absolute;left:5223;top:796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scq8QA&#10;AADdAAAADwAAAGRycy9kb3ducmV2LnhtbESPQUvEMBCF74L/IYzgzU1aQdy62WVRFkTwYNcfMDRj&#10;U2wmpYlt9t87B8HbDO/Ne9/sDiWMaqE5DZEtVBsDiriLbuDewuf5dPcIKmVkh2NksnChBIf99dUO&#10;GxdX/qClzb2SEE4NWvA5T43WqfMUMG3iRCzaV5wDZlnnXrsZVwkPo66NedABB5YGjxM9e+q+259g&#10;Ybu+mFK1p/p9XO6Pb9up1Jfkrb29KccnUJlK/jf/Xb86wTeV8Ms3MoL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LHKvEAAAA3Q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749" o:spid="_x0000_s1160" style="position:absolute;left:6925;top:796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sEKMMA&#10;AADdAAAADwAAAGRycy9kb3ducmV2LnhtbERPTYvCMBC9L/gfwgheFk0ryyLVKCIUPGp3PXgbm7Et&#10;NpPaxBr//WZhYW/zeJ+z2gTTioF611hWkM4SEMSl1Q1XCr6/8ukChPPIGlvLpOBFDjbr0dsKM22f&#10;fKSh8JWIIewyVFB732VSurImg25mO+LIXW1v0EfYV1L3+IzhppXzJPmUBhuODTV2tKupvBUPo+Bw&#10;mIc0L97vp8tHfg33QZ5ve6nUZBy2SxCegv8X/7n3Os5P0hR+v4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sEK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750" o:spid="_x0000_s1161" style="position:absolute;left:1438;top:82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otb8IA&#10;AADdAAAADwAAAGRycy9kb3ducmV2LnhtbERPzWrCQBC+F3yHZYTemt1IqzZ1DVKo1KMxDzBkxySY&#10;nQ3ZVaNP7xYK3ubj+51VPtpOXGjwrWMNaaJAEFfOtFxrKA8/b0sQPiAb7ByThht5yNeTlxVmxl15&#10;T5ci1CKGsM9QQxNCn0npq4Ys+sT1xJE7usFiiHCopRnwGsNtJ2dKzaXFlmNDgz19N1SdirPV8NF3&#10;5b0wyr+r3W3RHj+38/1pq/XrdNx8gQg0hqf43/1r4nyVzuDvm3iC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ai1vwgAAAN0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751" o:spid="_x0000_s1162" style="position:absolute;left:3805;top:82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P8wsMA&#10;AADdAAAADwAAAGRycy9kb3ducmV2LnhtbESPQWvCQBCF7wX/wzKCt7qxQtHoKrYgePFQLT2P2TEb&#10;zM7G7DSm/74rCN5meO9782a57n2tOmpjFdjAZJyBIi6Crbg08H3cvs5ARUG2WAcmA38UYb0avCwx&#10;t+HGX9QdpFQphGOOBpxIk2sdC0ce4zg0xEk7h9ajpLUttW3xlsJ9rd+y7F17rDhdcNjQp6Picvj1&#10;qcbGdduTn4rQj51f9/1+9lFaY0bDfrMAJdTL0/ygdzZx2WQK92/SCH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P8wsMAAADd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752" o:spid="_x0000_s1163" style="position:absolute;left:5223;top:82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AaqMIA&#10;AADdAAAADwAAAGRycy9kb3ducmV2LnhtbERP3UrDMBS+F3yHcAa7c0k7ka0uG0MZiOCF3R7g0Byb&#10;suakNLHN3t4Ignfn4/s9u0NyvZhoDJ1nDcVKgSBuvOm41XA5nx42IEJENth7Jg03CnDY39/tsDJ+&#10;5k+a6tiKHMKhQg02xqGSMjSWHIaVH4gz9+VHhzHDsZVmxDmHu16WSj1Jhx3nBosDvVhqrvW307Cd&#10;X1Uq6lP50U/r4/t2SOUtWK2Xi3R8BhEpxX/xn/vN5PmqeITfb/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MBqo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753" o:spid="_x0000_s1164" style="position:absolute;left:6925;top:82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ACK8MA&#10;AADdAAAADwAAAGRycy9kb3ducmV2LnhtbERPTWvCQBC9F/wPywheim4irUh0FSkEPNpUD97G7JgE&#10;s7Mxu43rv+8WCr3N433OehtMKwbqXWNZQTpLQBCXVjdcKTh+5dMlCOeRNbaWScGTHGw3o5c1Zto+&#10;+JOGwlcihrDLUEHtfZdJ6cqaDLqZ7Ygjd7W9QR9hX0nd4yOGm1bOk2QhDTYcG2rs6KOm8lZ8GwWH&#10;wzykefF6P13e8mu4D/J820ulJuOwW4HwFPy/+M+913F+kr7D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ACK8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754" o:spid="_x0000_s1165" style="position:absolute;left:1438;top:84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P1A8QA&#10;AADdAAAADwAAAGRycy9kb3ducmV2LnhtbERPTWvCQBC9F/wPywi91U1ErEY3QVKEngqNPdTbmB2z&#10;wexsyG5N+u+7hUJv83ifsy8m24k7Db51rCBdJCCIa6dbbhR8nI5PGxA+IGvsHJOCb/JQ5LOHPWba&#10;jfxO9yo0Ioawz1CBCaHPpPS1IYt+4XriyF3dYDFEODRSDzjGcNvJZZKspcWWY4PBnkpD9a36sgo2&#10;1XM5fvan8+r20pntheT1rZVKPc6nww5EoCn8i//crzrOT9I1/H4TT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T9QP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755" o:spid="_x0000_s1166" style="position:absolute;left:3805;top:84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DaNsQA&#10;AADdAAAADwAAAGRycy9kb3ducmV2LnhtbERP22rCQBB9L/gPywh9KbpRWpXoJqhUWigVbx8wZMck&#10;mJ2N2W2S/n23UOjbHM51VmlvKtFS40rLCibjCARxZnXJuYLLeTdagHAeWWNlmRR8k4M0GTysMNa2&#10;4yO1J5+LEMIuRgWF93UspcsKMujGtiYO3NU2Bn2ATS51g10IN5WcRtFMGiw5NBRY07ag7Hb6Mgpe&#10;dq/y+vmkD/39wy+eL455v3lT6nHYr5cgPPX+X/znftdhfjSZw+834QS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Q2j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756" o:spid="_x0000_s1167" style="position:absolute;left:5223;top:84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XAvscA&#10;AADdAAAADwAAAGRycy9kb3ducmV2LnhtbESPQUvDQBCF74L/YRnBS7GbCjUSuy1SqtiIB6N4HrJj&#10;EszOht21SfvrnUPB2wzvzXvfrDaT69WBQuw8G1jMM1DEtbcdNwY+P55u7kHFhGyx90wGjhRhs768&#10;WGFh/cjvdKhSoySEY4EG2pSGQutYt+Qwzv1ALNq3Dw6TrKHRNuAo4a7Xt1l2px12LA0tDrRtqf6p&#10;fp2BU7kPaSrH11wvy3xXvS2/Zs97Y66vpscHUImm9G8+X79Ywc8WgivfyAh6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1wL7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57" o:spid="_x0000_s1168" style="position:absolute;left:6925;top:84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h2ssMA&#10;AADdAAAADwAAAGRycy9kb3ducmV2LnhtbERPyWrDMBC9B/IPYgq9JVLSElLXSgiBQEsvWXzIcbCm&#10;trE1MpYqu39fFQq9zeOtk+8n24lIg28ca1gtFQji0pmGKw3F7bTYgvAB2WDnmDR8k4f9bj7LMTNu&#10;5AvFa6hECmGfoYY6hD6T0pc1WfRL1xMn7tMNFkOCQyXNgGMKt51cK7WRFhtODTX2dKypbK9fVsM6&#10;trIojuf4ZM73eGo+1Pj+rLR+fJgOryACTeFf/Od+M2m+Wr3A7zfp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h2s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58" o:spid="_x0000_s1169" style="position:absolute;left:1438;top:87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oCUcYA&#10;AADdAAAADwAAAGRycy9kb3ducmV2LnhtbESPQWvCQBCF70L/wzIFb7qpSGtTVymK4KnQxIO9TbNj&#10;NpidDdnVpP++cyj0NsN789436+3oW3WnPjaBDTzNM1DEVbAN1wZO5WG2AhUTssU2MBn4oQjbzcNk&#10;jbkNA3/SvUi1khCOORpwKXW51rFy5DHOQ0cs2iX0HpOsfa1tj4OE+1YvsuxZe2xYGhx2tHNUXYub&#10;N7AqXnbDuSu/ltd9616/SV8+Gm3M9HF8fwOVaEz/5r/roxX8bCH88o2M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oCU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759" o:spid="_x0000_s1170" style="position:absolute;left:3805;top:87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ktZMIA&#10;AADdAAAADwAAAGRycy9kb3ducmV2LnhtbERP24rCMBB9X/Afwgi+iKaKK1KNoqIoyC7ePmBoxrbY&#10;TGoTtf69WRD2bQ7nOpNZbQrxoMrllhX0uhEI4sTqnFMF59O6MwLhPLLGwjIpeJGD2bTxNcFY2ycf&#10;6HH0qQgh7GJUkHlfxlK6JCODrmtL4sBdbGXQB1ilUlf4DOGmkP0oGkqDOYeGDEtaZpRcj3ej4Hu9&#10;kpeftt7Xt50fDc6O+XexUarVrOdjEJ5q/y/+uLc6zI/6Pfj7Jpwgp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2S1k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760" o:spid="_x0000_s1171" style="position:absolute;left:5223;top:87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E96cUA&#10;AADdAAAADwAAAGRycy9kb3ducmV2LnhtbERPTWvCQBC9F/wPywi9lLppwCrRVaS0pUY8mJaeh+yY&#10;BLOzYXdr0v56Vyh4m8f7nOV6MK04k/ONZQVPkwQEcWl1w5WCr8+3xzkIH5A1tpZJwS95WK9Gd0vM&#10;tO35QOciVCKGsM9QQR1Cl0npy5oM+ontiCN3tM5giNBVUjvsY7hpZZokz9Jgw7Ghxo5eaipPxY9R&#10;8JdvXRjyfjeT03z2Wuyn3w/vW6Xux8NmASLQEG7if/eHjvOTNIXrN/EEub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sT3p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761" o:spid="_x0000_s1172" style="position:absolute;left:6925;top:87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yL5cIA&#10;AADdAAAADwAAAGRycy9kb3ducmV2LnhtbERPTWvCQBC9F/wPywje6q6xSImuUgShpRe1OXgcstMk&#10;mJ0N2XUT/323IHibx/uczW60rYjU+8axhsVcgSAunWm40lD8HF7fQfiAbLB1TBru5GG3nbxsMDdu&#10;4BPFc6hECmGfo4Y6hC6X0pc1WfRz1xEn7tf1FkOCfSVNj0MKt63MlFpJiw2nhho72tdUXs83qyGL&#10;V1kU+2NcmuMlHppvNXy9Ka1n0/FjDSLQGJ7ih/vTpPkqW8L/N+kE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nIvl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762" o:spid="_x0000_s1173" style="position:absolute;left:1438;top:89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EEUsQA&#10;AADdAAAADwAAAGRycy9kb3ducmV2LnhtbERPTWvCQBC9F/wPywi91Y1BWo1ugqQUeio0etDbmB2z&#10;wexsyG5N+u+7hUJv83ifsysm24k7Db51rGC5SEAQ10633Cg4Ht6e1iB8QNbYOSYF3+ShyGcPO8y0&#10;G/mT7lVoRAxhn6ECE0KfSelrQxb9wvXEkbu6wWKIcGikHnCM4baTaZI8S4stxwaDPZWG6lv1ZRWs&#10;q5dyPPWH8+r22pnNheT1o5VKPc6n/RZEoCn8i//c7zrOT9IV/H4TT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hBFL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763" o:spid="_x0000_s1174" style="position:absolute;left:3805;top:89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IrZ8IA&#10;AADdAAAADwAAAGRycy9kb3ducmV2LnhtbERP24rCMBB9X/Afwgi+iKbKKlKNoqKsIIq3DxiasS02&#10;k9pktfv3RhD2bQ7nOpNZbQrxoMrllhX0uhEI4sTqnFMFl/O6MwLhPLLGwjIp+CMHs2nja4Kxtk8+&#10;0uPkUxFC2MWoIPO+jKV0SUYGXdeWxIG72sqgD7BKpa7wGcJNIftRNJQGcw4NGZa0zCi5nX6NgsF6&#10;Ja+7tj7U960ffV8c837xo1SrWc/HIDzV/l/8cW90mB/1B/D+Jpwgp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4itn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764" o:spid="_x0000_s1175" style="position:absolute;left:5223;top:89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o76sUA&#10;AADdAAAADwAAAGRycy9kb3ducmV2LnhtbERPS2vCQBC+F/oflil4Kbqp4IPoKqXUoikejOJ5yE6T&#10;0Oxs2N2a2F/vFoTe5uN7znLdm0ZcyPnasoKXUQKCuLC65lLB6bgZzkH4gKyxsUwKruRhvXp8WGKq&#10;bccHuuShFDGEfYoKqhDaVEpfVGTQj2xLHLkv6wyGCF0ptcMuhptGjpNkKg3WHBsqbOmtouI7/zEK&#10;frOdC33Wfc7kJJu95/vJ+fljp9TgqX9dgAjUh3/x3b3VcX4ynsLfN/EE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ijvq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765" o:spid="_x0000_s1176" style="position:absolute;left:6925;top:89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eN5sMA&#10;AADdAAAADwAAAGRycy9kb3ducmV2LnhtbERPTWvCQBC9F/oflil4q7uNRUvqKkUQLF405tDjkJ0m&#10;wexsyK6b9N+7hUJv83ifs95OthORBt861vAyVyCIK2darjWUl/3zGwgfkA12jknDD3nYbh4f1pgb&#10;N/KZYhFqkULY56ihCaHPpfRVQxb93PXEift2g8WQ4FBLM+CYwm0nM6WW0mLLqaHBnnYNVdfiZjVk&#10;8SrLcneKC3P6ivv2qMbPV6X17Gn6eAcRaAr/4j/3waT5KlvB7zfpBL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eN5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66" o:spid="_x0000_s1177" style="position:absolute;left:1438;top:92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wOV8YA&#10;AADdAAAADwAAAGRycy9kb3ducmV2LnhtbESPQWvCQBCF70L/wzIFb7qpSGtTVymK4KnQxIO9TbNj&#10;NpidDdnVpP++cyj0NsN789436+3oW3WnPjaBDTzNM1DEVbAN1wZO5WG2AhUTssU2MBn4oQjbzcNk&#10;jbkNA3/SvUi1khCOORpwKXW51rFy5DHOQ0cs2iX0HpOsfa1tj4OE+1YvsuxZe2xYGhx2tHNUXYub&#10;N7AqXnbDuSu/ltd9616/SV8+Gm3M9HF8fwOVaEz/5r/roxX8bCG48o2M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wOV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767" o:spid="_x0000_s1178" style="position:absolute;left:3805;top:92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8hYsIA&#10;AADdAAAADwAAAGRycy9kb3ducmV2LnhtbERP24rCMBB9F/yHMMK+iKaKK1qNorLiwrLi7QOGZmyL&#10;zaQ2UevfbxYE3+ZwrjOd16YQd6pcbllBrxuBIE6szjlVcDquOyMQziNrLCyTgic5mM+ajSnG2j54&#10;T/eDT0UIYRejgsz7MpbSJRkZdF1bEgfubCuDPsAqlbrCRwg3hexH0VAazDk0ZFjSKqPkcrgZBZ/r&#10;L3n+betdff3xo8HJMW+XG6U+WvViAsJT7d/il/tbh/lRfwz/34QT5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ryFi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768" o:spid="_x0000_s1179" style="position:absolute;left:5223;top:92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aQ2MgA&#10;AADdAAAADwAAAGRycy9kb3ducmV2LnhtbESPQUvDQBCF70L/wzKFXsRurNRK7LaIVGkjHozieciO&#10;STA7G3a3Teyvdw6Ctxnem/e+WW9H16kThdh6NnA9z0ARV962XBv4eH+6ugMVE7LFzjMZ+KEI283k&#10;Yo259QO/0alMtZIQjjkaaFLqc61j1ZDDOPc9sWhfPjhMsoZa24CDhLtOL7LsVjtsWRoa7Omxoeq7&#10;PDoD5+IQ0lgMLyu9LFa78nX5efl8MGY2HR/uQSUa07/573pvBT+7EX75RkbQm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9pDY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769" o:spid="_x0000_s1180" style="position:absolute;left:6925;top:92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sm1MIA&#10;AADdAAAADwAAAGRycy9kb3ducmV2LnhtbERPTYvCMBC9L/gfwgh7WxN1WaQaRQRhFy+u9uBxaMa2&#10;2ExKE9PuvzcLgrd5vM9ZbQbbiEidrx1rmE4UCOLCmZpLDfl5/7EA4QOywcYxafgjD5v16G2FmXE9&#10;/1I8hVKkEPYZaqhCaDMpfVGRRT9xLXHirq6zGBLsSmk67FO4beRMqS9psebUUGFLu4qK2+luNczi&#10;Teb57hjn5niJ+/qg+p9PpfX7eNguQQQawkv8dH+bNF/Np/D/TTpB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2ybU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770" o:spid="_x0000_s1181" style="position:absolute;left:1438;top:948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2vYMQA&#10;AADdAAAADwAAAGRycy9kb3ducmV2LnhtbERPTWvCQBC9C/0PyxR6001tsZpmlaIIPQkmPdTbNDvJ&#10;BrOzIbua+O/dQqG3ebzPyTajbcWVet84VvA8S0AQl043XCv4KvbTJQgfkDW2jknBjTxs1g+TDFPt&#10;Bj7SNQ+1iCHsU1RgQuhSKX1pyKKfuY44cpXrLYYI+1rqHocYbls5T5KFtNhwbDDY0dZQec4vVsEy&#10;f9sO311xej3vWrP6IVkdGqnU0+P48Q4i0Bj+xX/uTx3nJy9z+P0mn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dr2D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771" o:spid="_x0000_s1182" style="position:absolute;left:3805;top:948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6AVcIA&#10;AADdAAAADwAAAGRycy9kb3ducmV2LnhtbERP24rCMBB9X/Afwgi+LGvqFalGUVFWEMVVP2BoxrbY&#10;TGoTtfv3RljYtzmc60xmtSnEgyqXW1bQaUcgiBOrc04VnE/rrxEI55E1FpZJwS85mE0bHxOMtX3y&#10;Dz2OPhUhhF2MCjLvy1hKl2Rk0LVtSRy4i60M+gCrVOoKnyHcFLIbRUNpMOfQkGFJy4yS6/FuFAzW&#10;K3nZfepDfdv6Uf/smPeLb6VazXo+BuGp9v/iP/dGh/lRrwfvb8IJcv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noBV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772" o:spid="_x0000_s1183" style="position:absolute;left:5223;top:948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2W28YA&#10;AADdAAAADwAAAGRycy9kb3ducmV2LnhtbERPS2vCQBC+F/wPywi9FN304YPUVUppRVM8GMXzkJ0m&#10;odnZsLs10V/fLRR6m4/vOYtVbxpxJudrywruxwkI4sLqmksFx8P7aA7CB2SNjWVScCEPq+XgZoGp&#10;th3v6ZyHUsQQ9ikqqEJoUyl9UZFBP7YtceQ+rTMYInSl1A67GG4a+ZAkU2mw5thQYUuvFRVf+bdR&#10;cM22LvRZ9zGTk2z2lu8mp7v1VqnbYf/yDCJQH/7Ff+6NjvOTxyf4/Sae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2W28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773" o:spid="_x0000_s1184" style="position:absolute;left:6925;top:948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Ag18MA&#10;AADdAAAADwAAAGRycy9kb3ducmV2LnhtbERPyWrDMBC9F/IPYgK9NVKTJhTXSiiBQEsuWXzIcbCm&#10;trE1MpYqu38fFQq9zeOtk+8m24lIg28ca3heKBDEpTMNVxqK6+HpFYQPyAY7x6ThhzzstrOHHDPj&#10;Rj5TvIRKpBD2GWqoQ+gzKX1Zk0W/cD1x4r7cYDEkOFTSDDimcNvJpVIbabHh1FBjT/uayvbybTUs&#10;YyuLYn+KK3O6xUNzVOPni9L6cT69v4EINIV/8Z/7w6T5arWG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Ag1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74" o:spid="_x0000_s1185" style="position:absolute;left:1438;top:97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apY8MA&#10;AADdAAAADwAAAGRycy9kb3ducmV2LnhtbERPS2vCQBC+F/wPywje6kYtPlJXEUXoSWjSQ71Ns2M2&#10;mJ0N2dWk/74rFLzNx/ec9ba3tbhT6yvHCibjBARx4XTFpYKv/Pi6BOEDssbaMSn4JQ/bzeBljal2&#10;HX/SPQuliCHsU1RgQmhSKX1hyKIfu4Y4chfXWgwRtqXULXYx3NZymiRzabHi2GCwob2h4prdrIJl&#10;tth3301+frsearP6IXk5VVKp0bDfvYMI1Ien+N/9oeP8ZDaHxzfxBL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apY8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775" o:spid="_x0000_s1186" style="position:absolute;left:3805;top:97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GVsQA&#10;AADdAAAADwAAAGRycy9kb3ducmV2LnhtbERP22rCQBB9L/gPywh9Ed1o64XoKrUYWiiKtw8YsmMS&#10;zM6m2dWkf98tCH2bw7nOYtWaUtypdoVlBcNBBII4tbrgTMH5lPRnIJxH1lhaJgU/5GC17DwtMNa2&#10;4QPdjz4TIYRdjApy76tYSpfmZNANbEUcuIutDfoA60zqGpsQbko5iqKJNFhwaMixovec0uvxZhSM&#10;k428bHt6335/+dnr2THv1h9KPXfbtzkIT63/Fz/cnzrMj16m8PdNO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hl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776" o:spid="_x0000_s1187" style="position:absolute;left:5223;top:97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Cc3sgA&#10;AADdAAAADwAAAGRycy9kb3ducmV2LnhtbESPQUvDQBCF70L/wzKFXsRurNRK7LaIVGkjHozieciO&#10;STA7G3a3Teyvdw6Ctxnem/e+WW9H16kThdh6NnA9z0ARV962XBv4eH+6ugMVE7LFzjMZ+KEI283k&#10;Yo259QO/0alMtZIQjjkaaFLqc61j1ZDDOPc9sWhfPjhMsoZa24CDhLtOL7LsVjtsWRoa7Omxoeq7&#10;PDoD5+IQ0lgMLyu9LFa78nX5efl8MGY2HR/uQSUa07/573pvBT+7EVz5RkbQm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gJze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777" o:spid="_x0000_s1188" style="position:absolute;left:6925;top:97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0q0sMA&#10;AADdAAAADwAAAGRycy9kb3ducmV2LnhtbERPyWrDMBC9F/IPYgK9NVKTElLXSiiBQEsuWXzIcbCm&#10;trE1MpYqu38fFQq9zeOtk+8m24lIg28ca3heKBDEpTMNVxqK6+FpA8IHZIOdY9LwQx5229lDjplx&#10;I58pXkIlUgj7DDXUIfSZlL6syaJfuJ44cV9usBgSHCppBhxTuO3kUqm1tNhwaqixp31NZXv5thqW&#10;sZVFsT/FlTnd4qE5qvHzRWn9OJ/e30AEmsK/+M/9YdJ8tXqF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q0q0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78" o:spid="_x0000_s1189" style="position:absolute;left:1438;top:999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Xn8cYA&#10;AADdAAAADwAAAGRycy9kb3ducmV2LnhtbESPQWvCQBCF70L/wzIFb7ppkdamrlIsgqdCEw/2Ns2O&#10;2WB2NmRXE/+9cyj0NsN78943q83oW3WlPjaBDTzNM1DEVbAN1wYO5W62BBUTssU2MBm4UYTN+mGy&#10;wtyGgb/pWqRaSQjHHA24lLpc61g58hjnoSMW7RR6j0nWvta2x0HCfaufs+xFe2xYGhx2tHVUnYuL&#10;N7AsXrfDsSt/FufP1r39kj59NdqY6eP48Q4q0Zj+zX/Xeyv42UL45RsZQa/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Xn8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779" o:spid="_x0000_s1190" style="position:absolute;left:3805;top:999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bIxMMA&#10;AADdAAAADwAAAGRycy9kb3ducmV2LnhtbERP24rCMBB9F/Yfwiz4IpoqupRqlFUUhUVZLx8wNGNb&#10;tpnUJmr9+40g+DaHc53JrDGluFHtCssK+r0IBHFqdcGZgtNx1Y1BOI+ssbRMCh7kYDb9aE0w0fbO&#10;e7odfCZCCLsEFeTeV4mULs3JoOvZijhwZ1sb9AHWmdQ13kO4KeUgir6kwYJDQ44VLXJK/w5Xo2C0&#10;WsrztqN/m8uPj4cnx7ybr5VqfzbfYxCeGv8Wv9wbHeZHwz48vwknyO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bIxM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780" o:spid="_x0000_s1191" style="position:absolute;left:5223;top:999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7YScUA&#10;AADdAAAADwAAAGRycy9kb3ducmV2LnhtbERPTWvCQBC9C/6HZQQvpW4qtUrqKlJs0ZQeGkvPQ3aa&#10;BLOzYXdror/eLRS8zeN9znLdm0acyPnasoKHSQKCuLC65lLB1+H1fgHCB2SNjWVScCYP69VwsMRU&#10;244/6ZSHUsQQ9ikqqEJoUyl9UZFBP7EtceR+rDMYInSl1A67GG4aOU2SJ2mw5thQYUsvFRXH/Nco&#10;uGR7F/qse5/LWTbf5h+z77u3vVLjUb95BhGoDzfxv3un4/zkcQp/38QT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bthJ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781" o:spid="_x0000_s1192" style="position:absolute;left:6925;top:999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NuRcIA&#10;AADdAAAADwAAAGRycy9kb3ducmV2LnhtbERPS4vCMBC+C/6HMII3TXwgS9coIgjKXnz0sMehmW2L&#10;zaQ0Me3++83Cwt7m43vOdj/YRkTqfO1Yw2KuQBAXztRcasgfp9kbCB+QDTaOScM3edjvxqMtZsb1&#10;fKN4D6VIIewz1FCF0GZS+qIii37uWuLEfbnOYkiwK6XpsE/htpFLpTbSYs2pocKWjhUVz/vLaljG&#10;p8zz4zWuzPUznuoP1V/WSuvpZDi8gwg0hH/xn/ts0ny1XsHvN+kEuf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Q25F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782" o:spid="_x0000_s1193" style="position:absolute;left:1438;top:102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7h8sMA&#10;AADdAAAADwAAAGRycy9kb3ducmV2LnhtbERPS2vCQBC+C/0PyxR6040l+IiuUiyFngQTD+1tzI7Z&#10;YHY2ZLcm/feuIHibj+856+1gG3GlzteOFUwnCQji0umaKwXH4mu8AOEDssbGMSn4Jw/bzctojZl2&#10;PR/omodKxBD2GSowIbSZlL40ZNFPXEscubPrLIYIu0rqDvsYbhv5niQzabHm2GCwpZ2h8pL/WQWL&#10;fL7rf9riN718NmZ5Inne11Kpt9fhYwUi0BCe4of7W8f5SZrC/Zt4gt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7h8s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783" o:spid="_x0000_s1194" style="position:absolute;left:3805;top:102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3Ox8MA&#10;AADdAAAADwAAAGRycy9kb3ducmV2LnhtbERP24rCMBB9F/Yfwgi+iKYuupRqlFVWXBBlvXzA0Ixt&#10;sZnUJmr9+40g+DaHc53JrDGluFHtCssKBv0IBHFqdcGZguNh2YtBOI+ssbRMCh7kYDb9aE0w0fbO&#10;O7rtfSZCCLsEFeTeV4mULs3JoOvbijhwJ1sb9AHWmdQ13kO4KeVnFH1JgwWHhhwrWuSUnvdXo2C0&#10;/JGnTVf/NZe1j4dHx7ydr5TqtJvvMQhPjX+LX+5fHeZHwxE8vwknyO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3Ox8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784" o:spid="_x0000_s1195" style="position:absolute;left:5223;top:102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XeSsYA&#10;AADdAAAADwAAAGRycy9kb3ducmV2LnhtbERPS2vCQBC+C/6HZQQvUjeV+iB1FSm2aEoPjaXnITtN&#10;gtnZsLua1F/fLRR6m4/vOettbxpxJedrywrupwkI4sLqmksFH6fnuxUIH5A1NpZJwTd52G6GgzWm&#10;2nb8Ttc8lCKGsE9RQRVCm0rpi4oM+qltiSP3ZZ3BEKErpXbYxXDTyFmSLKTBmmNDhS09VVSc84tR&#10;cMuOLvRZ97qU82y5z9/mn5OXo1LjUb97BBGoD//iP/dBx/nJwwJ+v4kn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XeSs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785" o:spid="_x0000_s1196" style="position:absolute;left:6925;top:102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oRsMA&#10;AADdAAAADwAAAGRycy9kb3ducmV2LnhtbERPTWvCQBC9F/wPywi91d2q1JJmlSIISi9Wc/A4ZKdJ&#10;SHY2ZLeb9N+7hUJv83ifk+8m24lIg28ca3heKBDEpTMNVxqK6+HpFYQPyAY7x6ThhzzstrOHHDPj&#10;Rv6keAmVSCHsM9RQh9BnUvqyJot+4XrixH25wWJIcKikGXBM4baTS6VepMWGU0ONPe1rKtvLt9Ww&#10;jK0siv05rsz5Fg/NhxpPa6X143x6fwMRaAr/4j/30aT5ar2B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hoR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86" o:spid="_x0000_s1197" style="position:absolute;left:1438;top:1050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Pr98YA&#10;AADdAAAADwAAAGRycy9kb3ducmV2LnhtbESPQWvCQBCF70L/wzIFb7ppkdamrlIsgqdCEw/2Ns2O&#10;2WB2NmRXE/+9cyj0NsN78943q83oW3WlPjaBDTzNM1DEVbAN1wYO5W62BBUTssU2MBm4UYTN+mGy&#10;wtyGgb/pWqRaSQjHHA24lLpc61g58hjnoSMW7RR6j0nWvta2x0HCfaufs+xFe2xYGhx2tHVUnYuL&#10;N7AsXrfDsSt/FufP1r39kj59NdqY6eP48Q4q0Zj+zX/Xeyv42UJw5RsZQa/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Pr9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787" o:spid="_x0000_s1198" style="position:absolute;left:3805;top:1050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DEwsMA&#10;AADdAAAADwAAAGRycy9kb3ducmV2LnhtbERP24rCMBB9X/Afwgi+LJoqKm41ioqygiiu+gFDM7bF&#10;ZlKbqN2/N8LCvs3hXGcyq00hHlS53LKCbicCQZxYnXOq4Hxat0cgnEfWWFgmBb/kYDZtfEww1vbJ&#10;P/Q4+lSEEHYxKsi8L2MpXZKRQdexJXHgLrYy6AOsUqkrfIZwU8heFA2lwZxDQ4YlLTNKrse7UTBY&#10;r+Rl96kP9W3rR/2zY94vvpVqNev5GISn2v+L/9wbHeZH/S94fxNOk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DEws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788" o:spid="_x0000_s1199" style="position:absolute;left:5223;top:1050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l1eMcA&#10;AADdAAAADwAAAGRycy9kb3ducmV2LnhtbESPQUvDQBCF74L/YRnBi9iNQqzEbkspKjalh6bF85Ad&#10;k2B2NuyuTfTXOwfB2wzvzXvfLFaT69WZQuw8G7ibZaCIa287bgycji+3j6BiQrbYeyYD3xRhtby8&#10;WGBh/cgHOlepURLCsUADbUpDoXWsW3IYZ34gFu3DB4dJ1tBoG3CUcNfr+yx70A47loYWB9q0VH9W&#10;X87AT7kNaSrH3Vzn5fy52ufvN69bY66vpvUTqERT+jf/Xb9Zwc9y4ZdvZAS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8pdXj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89" o:spid="_x0000_s1200" style="position:absolute;left:6925;top:1050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TDdMMA&#10;AADdAAAADwAAAGRycy9kb3ducmV2LnhtbERPyWrDMBC9B/IPYgq9JVLSJhTXSgiBQEsvWXzIcbCm&#10;trE1MpYqu39fFQq9zeOtk+8n24lIg28ca1gtFQji0pmGKw3F7bR4AeEDssHOMWn4Jg/73XyWY2bc&#10;yBeK11CJFMI+Qw11CH0mpS9rsuiXridO3KcbLIYEh0qaAccUbju5VmorLTacGmrs6VhT2V6/rIZ1&#10;bGVRHM/xyZzv8dR8qPH9WWn9+DAdXkEEmsK/+M/9ZtJ8tVnB7zfp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TDd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90" o:spid="_x0000_s1201" style="position:absolute;left:1438;top:107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JKwMQA&#10;AADdAAAADwAAAGRycy9kb3ducmV2LnhtbERPTWvCQBC9C/0PyxR6002ltZpmlaIIPQkmPdTbNDvJ&#10;BrOzIbua+O/dQqG3ebzPyTajbcWVet84VvA8S0AQl043XCv4KvbTJQgfkDW2jknBjTxs1g+TDFPt&#10;Bj7SNQ+1iCHsU1RgQuhSKX1pyKKfuY44cpXrLYYI+1rqHocYbls5T5KFtNhwbDDY0dZQec4vVsEy&#10;f9sO311xejnvWrP6IVkdGqnU0+P48Q4i0Bj+xX/uTx3nJ69z+P0mn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CSsD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791" o:spid="_x0000_s1202" style="position:absolute;left:3805;top:107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Fl9cIA&#10;AADdAAAADwAAAGRycy9kb3ducmV2LnhtbERP24rCMBB9F/yHMMK+iKa7riLVKK6sKIji7QOGZmyL&#10;zaQ2Wa1/b4QF3+ZwrjOe1qYQN6pcblnBZzcCQZxYnXOq4HRcdIYgnEfWWFgmBQ9yMJ00G2OMtb3z&#10;nm4Hn4oQwi5GBZn3ZSylSzIy6Lq2JA7c2VYGfYBVKnWF9xBuCvkVRQNpMOfQkGFJ84ySy+HPKOgv&#10;fuV509a7+rr2w++TY97+LJX6aNWzEQhPtX+L/90rHeZH/R68vgknyM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QWX1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792" o:spid="_x0000_s1203" style="position:absolute;left:5223;top:107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Jze8YA&#10;AADdAAAADwAAAGRycy9kb3ducmV2LnhtbERPTWvCQBC9F/wPywi9lLppabREVyliS414MC2eh+yY&#10;BLOzYXdr0v76rlDobR7vcxarwbTiQs43lhU8TBIQxKXVDVcKPj9e759B+ICssbVMCr7Jw2o5ullg&#10;pm3PB7oUoRIxhH2GCuoQukxKX9Zk0E9sRxy5k3UGQ4SuktphH8NNKx+TZCoNNhwbauxoXVN5Lr6M&#10;gp9868KQ97uZTPPZptinx7u3rVK34+FlDiLQEP7Ff+53Hecn6RNcv4kn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Jze8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793" o:spid="_x0000_s1204" style="position:absolute;left:6925;top:107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/Fd8MA&#10;AADdAAAADwAAAGRycy9kb3ducmV2LnhtbERPTWvCQBC9F/wPywi91d1qlZJmlSIISi9Wc/A4ZKdJ&#10;SHY2ZLeb9N+7hUJv83ifk+8m24lIg28ca3heKBDEpTMNVxqK6+HpFYQPyAY7x6ThhzzstrOHHDPj&#10;Rv6keAmVSCHsM9RQh9BnUvqyJot+4XrixH25wWJIcKikGXBM4baTS6U20mLDqaHGnvY1le3l22pY&#10;xlYWxf4cV+Z8i4fmQ42nF6X143x6fwMRaAr/4j/30aT5ar2G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/Fd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94" o:spid="_x0000_s1205" style="position:absolute;left:1438;top:110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lMw8MA&#10;AADdAAAADwAAAGRycy9kb3ducmV2LnhtbERPS2vCQBC+F/wPywje6kaxPlJXEUXoSWjSQ71Ns2M2&#10;mJ0N2dWk/74rFLzNx/ec9ba3tbhT6yvHCibjBARx4XTFpYKv/Pi6BOEDssbaMSn4JQ/bzeBljal2&#10;HX/SPQuliCHsU1RgQmhSKX1hyKIfu4Y4chfXWgwRtqXULXYx3NZymiRzabHi2GCwob2h4prdrIJl&#10;tth3301+nl0PtVn9kLycKqnUaNjv3kEE6sNT/O/+0HF+8jaHxzfxBL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lMw8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795" o:spid="_x0000_s1206" style="position:absolute;left:3805;top:110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pj9sQA&#10;AADdAAAADwAAAGRycy9kb3ducmV2LnhtbERP22rCQBB9L/Qflin4InWjmDakrlJFsSCWNvUDhuyY&#10;hGZnY3Y18e/dgtC3OZzrzBa9qcWFWldZVjAeRSCIc6srLhQcfjbPCQjnkTXWlknBlRws5o8PM0y1&#10;7fibLpkvRAhhl6KC0vsmldLlJRl0I9sQB+5oW4M+wLaQusUuhJtaTqLoRRqsODSU2NCqpPw3OxsF&#10;8WYtj/uh/upPO59MD475c7lVavDUv7+B8NT7f/Hd/aHD/Ch+hb9vwgl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6Y/b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796" o:spid="_x0000_s1207" style="position:absolute;left:5223;top:110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95fscA&#10;AADdAAAADwAAAGRycy9kb3ducmV2LnhtbESPQUvDQBCF74L/YRnBi9iNQqzEbkspKjalh6bF85Ad&#10;k2B2NuyuTfTXOwfB2wzvzXvfLFaT69WZQuw8G7ibZaCIa287bgycji+3j6BiQrbYeyYD3xRhtby8&#10;WGBh/cgHOlepURLCsUADbUpDoXWsW3IYZ34gFu3DB4dJ1tBoG3CUcNfr+yx70A47loYWB9q0VH9W&#10;X87AT7kNaSrH3Vzn5fy52ufvN69bY66vpvUTqERT+jf/Xb9Zwc9ywZVvZAS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feX7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797" o:spid="_x0000_s1208" style="position:absolute;left:6925;top:110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LPcsMA&#10;AADdAAAADwAAAGRycy9kb3ducmV2LnhtbERPS2sCMRC+F/ofwhR6q0mtFd0aRQShxYuPPXgcNuPu&#10;4maybGJ2++8bQehtPr7nLFaDbUSkzteONbyPFAjiwpmaSw35afs2A+EDssHGMWn4JQ+r5fPTAjPj&#10;ej5QPIZSpBD2GWqoQmgzKX1RkUU/ci1x4i6usxgS7EppOuxTuG3kWKmptFhzaqiwpU1FxfV4sxrG&#10;8SrzfLOPH2Z/jtt6p/qfidL69WVYf4EINIR/8cP9bdJ89TmH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3LPc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798" o:spid="_x0000_s1209" style="position:absolute;left:1438;top:1126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C7kcUA&#10;AADdAAAADwAAAGRycy9kb3ducmV2LnhtbESPQWvCQBCF7wX/wzJCb3VjKVajq4hF6KnQ6EFvY3bM&#10;BrOzIbua9N93DoXeZnhv3vtmtRl8ox7UxTqwgekkA0VcBltzZeB42L/MQcWEbLEJTAZ+KMJmPXpa&#10;YW5Dz9/0KFKlJIRjjgZcSm2udSwdeYyT0BKLdg2dxyRrV2nbYS/hvtGvWTbTHmuWBoct7RyVt+Lu&#10;DcyL911/ag/nt9tH4xYX0tevWhvzPB62S1CJhvRv/rv+tIKfzYRfvpER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cLuR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799" o:spid="_x0000_s1210" style="position:absolute;left:3805;top:1126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OUpMMA&#10;AADdAAAADwAAAGRycy9kb3ducmV2LnhtbERP24rCMBB9F/Yfwiz4IpoqKqUaZRXFBXFZLx8wNGNb&#10;tpnUJmr9+40g+DaHc53pvDGluFHtCssK+r0IBHFqdcGZgtNx3Y1BOI+ssbRMCh7kYD77aE0x0fbO&#10;e7odfCZCCLsEFeTeV4mULs3JoOvZijhwZ1sb9AHWmdQ13kO4KeUgisbSYMGhIceKljmlf4erUTBa&#10;r+R519G/zWXr4+HJMf8sNkq1P5uvCQhPjX+LX+5vHeZH4z48vwkn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OUpM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800" o:spid="_x0000_s1211" style="position:absolute;left:5223;top:1126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uEKcUA&#10;AADdAAAADwAAAGRycy9kb3ducmV2LnhtbERPS2vCQBC+F/oflil4Kbqp4IPoKqXUoikejOJ5yE6T&#10;0Oxs2N2a2F/vFoTe5uN7znLdm0ZcyPnasoKXUQKCuLC65lLB6bgZzkH4gKyxsUwKruRhvXp8WGKq&#10;bccHuuShFDGEfYoKqhDaVEpfVGTQj2xLHLkv6wyGCF0ptcMuhptGjpNkKg3WHBsqbOmtouI7/zEK&#10;frOdC33Wfc7kJJu95/vJ+fljp9TgqX9dgAjUh3/x3b3VcX4yHcPfN/EE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24Qp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01" o:spid="_x0000_s1212" style="position:absolute;left:6925;top:1126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YyJcIA&#10;AADdAAAADwAAAGRycy9kb3ducmV2LnhtbERPS4vCMBC+L/gfwgh7WxMfyNI1igiCixcfPexxaGbb&#10;YjMpTUy7/34jCN7m43vOajPYRkTqfO1Yw3SiQBAXztRcasiv+49PED4gG2wck4Y/8rBZj95WmBnX&#10;85niJZQihbDPUEMVQptJ6YuKLPqJa4kT9+s6iyHBrpSmwz6F20bOlFpKizWnhgpb2lVU3C53q2EW&#10;bzLPd6c4N6efuK+Pqv9eKK3fx8P2C0SgIbzET/fBpPlqOYfHN+kE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9jIl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802" o:spid="_x0000_s1213" style="position:absolute;left:1438;top:1152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u9ksIA&#10;AADdAAAADwAAAGRycy9kb3ducmV2LnhtbERPS4vCMBC+L/gfwgje1lQRH9UoogieFrbuYb2NzdgU&#10;m0lpoq3/3iwseJuP7zmrTWcr8aDGl44VjIYJCOLc6ZILBT+nw+cchA/IGivHpOBJHjbr3scKU+1a&#10;/qZHFgoRQ9inqMCEUKdS+tyQRT90NXHkrq6xGCJsCqkbbGO4reQ4SabSYsmxwWBNO0P5LbtbBfNs&#10;tmt/69N5cttXZnEhef0qpVKDfrddggjUhbf4333UcX4yncDfN/EEuX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S72S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803" o:spid="_x0000_s1214" style="position:absolute;left:3805;top:1152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Sp8IA&#10;AADdAAAADwAAAGRycy9kb3ducmV2LnhtbERP24rCMBB9F/yHMIIvsqYuKqVrFF1WFERxXT9gaMa2&#10;2Ey6TdT690YQfJvDuc5k1phSXKl2hWUFg34Egji1uuBMwfFv+RGDcB5ZY2mZFNzJwWzabk0w0fbG&#10;v3Q9+EyEEHYJKsi9rxIpXZqTQde3FXHgTrY26AOsM6lrvIVwU8rPKBpLgwWHhhwr+s4pPR8uRsFo&#10;+SNP257eN/8bHw+Pjnm3WCnV7TTzLxCeGv8Wv9xrHeZH4xE8vwkn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iJKn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804" o:spid="_x0000_s1215" style="position:absolute;left:5223;top:1152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CCKsUA&#10;AADdAAAADwAAAGRycy9kb3ducmV2LnhtbERPTUvDQBC9C/6HZQQvYjYVmkrabZHSFpviwSieh+w0&#10;CWZnw+62if76rlDwNo/3OYvVaDpxJudbywomSQqCuLK65VrB58f28RmED8gaO8uk4Ic8rJa3NwvM&#10;tR34nc5lqEUMYZ+jgiaEPpfSVw0Z9IntiSN3tM5giNDVUjscYrjp5FOaZtJgy7GhwZ7WDVXf5cko&#10;+C32LozFcJjJaTHblG/Tr4fdXqn7u/FlDiLQGP7FV/erjvPTLIO/b+IJcn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4IIq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05" o:spid="_x0000_s1216" style="position:absolute;left:6925;top:1152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00JsMA&#10;AADdAAAADwAAAGRycy9kb3ducmV2LnhtbERPTWvCQBC9F/wPywi91d1q0ZJmlSIISi9Wc/A4ZKdJ&#10;SHY2ZLeb9N+7hUJv83ifk+8m24lIg28ca3heKBDEpTMNVxqK6+HpFYQPyAY7x6ThhzzstrOHHDPj&#10;Rv6keAmVSCHsM9RQh9BnUvqyJot+4XrixH25wWJIcKikGXBM4baTS6XW0mLDqaHGnvY1le3l22pY&#10;xlYWxf4cV+Z8i4fmQ42nF6X143x6fwMRaAr/4j/30aT5ar2B32/SCXJ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800J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06" o:spid="_x0000_s1217" style="position:absolute;left:1438;top:1177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Rp+MUA&#10;AADdAAAADwAAAGRycy9kb3ducmV2LnhtbESPQW/CMAyF75P2HyJP4jaSodFtXVOEkIa2Ix0/wGpM&#10;W9E4VROg8OvnA9Jutt7ze5+L1eR7daYxdoEtvMwNKOI6uI4bC/vfr+d3UDEhO+wDk4UrRViVjw8F&#10;5i5ceEfnKjVKQjjmaKFNaci1jnVLHuM8DMSiHcLoMck6NtqNeJFw3+uFMZn22LE0tDjQpqX6WJ28&#10;heXQ72+VM/HV/FzfusPHNtsdt9bOnqb1J6hEU/o336+/neCbTHDlGxlB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hGn4xQAAAN0AAAAPAAAAAAAAAAAAAAAAAJgCAABkcnMv&#10;ZG93bnJldi54bWxQSwUGAAAAAAQABAD1AAAAigMAAAAA&#10;" path="m,l2357,e" filled="f" strokeweight=".48pt">
                  <v:path arrowok="t" o:connecttype="custom" o:connectlocs="0,0;2357,0" o:connectangles="0,0"/>
                </v:shape>
                <v:shape id="Freeform 1807" o:spid="_x0000_s1218" style="position:absolute;left:3805;top:1177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24VcQA&#10;AADdAAAADwAAAGRycy9kb3ducmV2LnhtbESPT2vCQBDF7wW/wzIFb3XTFkRTV7EFoRcP/sHzNDtm&#10;g9nZmJ3G+O1dQfA2w3u/N29mi97XqqM2VoENvI8yUMRFsBWXBva71dsEVBRki3VgMnClCIv54GWG&#10;uQ0X3lC3lVKlEI45GnAiTa51LBx5jKPQECftGFqPkta21LbFSwr3tf7IsrH2WHG64LChH0fFafvv&#10;U42l61Z//lOEDnZ6XvfryXdpjRm+9ssvUEK9PM0P+tcmLhtP4f5NGkHP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tuFX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808" o:spid="_x0000_s1219" style="position:absolute;left:5223;top:1177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T5C8UA&#10;AADdAAAADwAAAGRycy9kb3ducmV2LnhtbESPQUvEMBCF74L/IYzgzU22grrdzS6LsiCCB6s/YGjG&#10;pmwzKU1ss//eOQjeZnhv3vtmdyhhUDNNqY9sYb0yoIjb6HruLHx9nu6eQKWM7HCITBYulOCwv77a&#10;Ye3iwh80N7lTEsKpRgs+57HWOrWeAqZVHIlF+45TwCzr1Gk34SLhYdCVMQ86YM/S4HGkZ0/tufkJ&#10;FjbLiynr5lS9D/P98W0zluqSvLW3N+W4BZWp5H/z3/WrE3zzKPzyjYy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1PkL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809" o:spid="_x0000_s1220" style="position:absolute;left:6925;top:1177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ThiMMA&#10;AADdAAAADwAAAGRycy9kb3ducmV2LnhtbERPTWvCQBC9F/wPywheim4ipUp0FSkEPNpUD97G7JgE&#10;s7Mxu43rv+8WCr3N433OehtMKwbqXWNZQTpLQBCXVjdcKTh+5dMlCOeRNbaWScGTHGw3o5c1Zto+&#10;+JOGwlcihrDLUEHtfZdJ6cqaDLqZ7Ygjd7W9QR9hX0nd4yOGm1bOk+RdGmw4NtTY0UdN5a34NgoO&#10;h3lI8+L1frq85ddwH+T5tpdKTcZhtwLhKfh/8Z97r+P8ZJHC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2ThiM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810" o:spid="_x0000_s1221" style="position:absolute;left:1438;top:1203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cWoMIA&#10;AADdAAAADwAAAGRycy9kb3ducmV2LnhtbERPS4vCMBC+C/sfwix403RFfHSNsiiCJ8G6h/U224xN&#10;sZmUJtr6740geJuP7zmLVWcrcaPGl44VfA0TEMS50yUXCn6P28EMhA/IGivHpOBOHlbLj94CU+1a&#10;PtAtC4WIIexTVGBCqFMpfW7Ioh+6mjhyZ9dYDBE2hdQNtjHcVnKUJBNpseTYYLCmtaH8kl2tglk2&#10;Xbd/9fE0vmwqM/8ned6XUqn+Z/fzDSJQF97il3un4/xkOoLnN/EE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xag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811" o:spid="_x0000_s1222" style="position:absolute;left:3805;top:1203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Q5lcQA&#10;AADdAAAADwAAAGRycy9kb3ducmV2LnhtbERP22rCQBB9L/gPywh9Ed1o64XoKrUYWiiKtw8YsmMS&#10;zM6m2dWkf98tCH2bw7nOYtWaUtypdoVlBcNBBII4tbrgTMH5lPRnIJxH1lhaJgU/5GC17DwtMNa2&#10;4QPdjz4TIYRdjApy76tYSpfmZNANbEUcuIutDfoA60zqGpsQbko5iqKJNFhwaMixovec0uvxZhSM&#10;k428bHt6335/+dnr2THv1h9KPXfbtzkIT63/Fz/cnzrMj6Yv8PdNO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0OZX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12" o:spid="_x0000_s1223" style="position:absolute;left:5223;top:1203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cvG8YA&#10;AADdAAAADwAAAGRycy9kb3ducmV2LnhtbERPTWvCQBC9F/wPywi9lLppqaZEVyliS414MC2eh+yY&#10;BLOzYXdr0v76rlDobR7vcxarwbTiQs43lhU8TBIQxKXVDVcKPj9e759B+ICssbVMCr7Jw2o5ullg&#10;pm3PB7oUoRIxhH2GCuoQukxKX9Zk0E9sRxy5k3UGQ4SuktphH8NNKx+TZCYNNhwbauxoXVN5Lr6M&#10;gp9868KQ97tUTvN0U+ynx7u3rVK34+FlDiLQEP7Ff+53Hecn6RNcv4kn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6cvG8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813" o:spid="_x0000_s1224" style="position:absolute;left:6925;top:1203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qZF8MA&#10;AADdAAAADwAAAGRycy9kb3ducmV2LnhtbERPS2sCMRC+F/ofwhR6q0mtVdkaRQShxYuPPXgcNuPu&#10;4maybGJ2++8bQehtPr7nLFaDbUSkzteONbyPFAjiwpmaSw35afs2B+EDssHGMWn4JQ+r5fPTAjPj&#10;ej5QPIZSpBD2GWqoQmgzKX1RkUU/ci1x4i6usxgS7EppOuxTuG3kWKmptFhzaqiwpU1FxfV4sxrG&#10;8SrzfLOPH2Z/jtt6p/qfidL69WVYf4EINIR/8cP9bdJ8NfuE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YqZF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14" o:spid="_x0000_s1225" style="position:absolute;left:1438;top:122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7OzMEA&#10;AADdAAAADwAAAGRycy9kb3ducmV2LnhtbERPzYrCMBC+C/sOYQRvmijaul2jLAsrerT6AEMztsVm&#10;UpqodZ9+Iwje5uP7ndWmt424UedrxxqmEwWCuHCm5lLD6fg7XoLwAdlg45g0PMjDZv0xWGFm3J0P&#10;dMtDKWII+ww1VCG0mZS+qMiin7iWOHJn11kMEXalNB3eY7ht5EypRFqsOTZU2NJPRcUlv1oNi7Y5&#10;/eVG+bnaP9L6/LlNDpet1qNh//0FIlAf3uKXe2fifJUm8Pwmni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OzszBAAAA3Q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1815" o:spid="_x0000_s1226" style="position:absolute;left:3805;top:122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cfYcQA&#10;AADdAAAADwAAAGRycy9kb3ducmV2LnhtbESPQWvCQBCF7wX/wzKCt7qxQtXoKlYQevFQWzyP2TEb&#10;zM7G7BjTf98tFHqb4b3vzZvVpve16qiNVWADk3EGirgItuLSwNfn/nkOKgqyxTowGfimCJv14GmF&#10;uQ0P/qDuKKVKIRxzNOBEmlzrWDjyGMehIU7aJbQeJa1tqW2LjxTua/2SZa/aY8XpgsOGdo6K6/Hu&#10;U42t6/ZnPxWhk13cDv1h/lZaY0bDfrsEJdTLv/mPfreJy2Yz+P0mja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nH2H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816" o:spid="_x0000_s1227" style="position:absolute;left:5223;top:122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L1DcUA&#10;AADdAAAADwAAAGRycy9kb3ducmV2LnhtbESPQUvEMBCF74L/IYzgzU22grrdzS6LsiCCB6s/YGjG&#10;pmwzKU1ss//eOQjeZnhv3vtmdyhhUDNNqY9sYb0yoIjb6HruLHx9nu6eQKWM7HCITBYulOCwv77a&#10;Ye3iwh80N7lTEsKpRgs+57HWOrWeAqZVHIlF+45TwCzr1Gk34SLhYdCVMQ86YM/S4HGkZ0/tufkJ&#10;FjbLiynr5lS9D/P98W0zluqSvLW3N+W4BZWp5H/z3/WrE3zzKLjyjYy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ovUNxQAAAN0AAAAPAAAAAAAAAAAAAAAAAJgCAABkcnMv&#10;ZG93bnJldi54bWxQSwUGAAAAAAQABAD1AAAAigMAAAAA&#10;" path="m,l1692,e" filled="f" strokeweight=".48pt">
                  <v:path arrowok="t" o:connecttype="custom" o:connectlocs="0,0;1692,0" o:connectangles="0,0"/>
                </v:shape>
                <v:shape id="Freeform 1817" o:spid="_x0000_s1228" style="position:absolute;left:6925;top:122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tjsMA&#10;AADdAAAADwAAAGRycy9kb3ducmV2LnhtbERPS4vCMBC+L+x/CLPgZdFUkX10jSJCwaNW97C3sRnb&#10;YjOpTazx3xtB2Nt8fM+ZLYJpRE+dqy0rGI8SEMSF1TWXCva7bPgFwnlkjY1lUnAjB4v568sMU22v&#10;vKU+96WIIexSVFB536ZSuqIig25kW+LIHW1n0EfYlVJ3eI3hppGTJPmQBmuODRW2tKqoOOUXo2Cz&#10;mYRxlr+ffw/T7BjOvfw7raVSg7ew/AHhKfh/8dO91nF+8vkNj2/iC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LtjsMAAADd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1818" o:spid="_x0000_s1229" style="position:absolute;left:1438;top:1253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xda8YA&#10;AADdAAAADwAAAGRycy9kb3ducmV2LnhtbESPQWvCQBCF74X+h2UK3upGkTaNriIWwVOh0YPeptkx&#10;G8zOhuzWpP++cyj0NsN78943q83oW3WnPjaBDcymGSjiKtiGawOn4/45BxUTssU2MBn4oQib9ePD&#10;CgsbBv6ke5lqJSEcCzTgUuoKrWPlyGOcho5YtGvoPSZZ+1rbHgcJ962eZ9mL9tiwNDjsaOeoupXf&#10;3kBevu6Gc3e8LG7vrXv7In39aLQxk6dxuwSVaEz/5r/rgxX8LBd+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Xxda8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819" o:spid="_x0000_s1230" style="position:absolute;left:3805;top:1253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9yXsQA&#10;AADdAAAADwAAAGRycy9kb3ducmV2LnhtbERP22rCQBB9L/gPywh9KWajtBJiVtGitFAUjfmAITsm&#10;wexsmt1q+vfdQqFvczjXyVaDacWNetdYVjCNYhDEpdUNVwqK826SgHAeWWNrmRR8k4PVcvSQYart&#10;nU90y30lQgi7FBXU3neplK6syaCLbEccuIvtDfoA+0rqHu8h3LRyFsdzabDh0FBjR681ldf8yyh4&#10;2W3lZf+kj8Pnh0+eC8d82Lwp9Tge1gsQngb/L/5zv+swP06m8PtNOE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/cl7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20" o:spid="_x0000_s1231" style="position:absolute;left:5223;top:1253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di08UA&#10;AADdAAAADwAAAGRycy9kb3ducmV2LnhtbERPTWvCQBC9F/oflhF6KbqpYJXoKqW0pUZ6aBTPQ3ZM&#10;gtnZsLs10V/vCgVv83ifs1j1phEncr62rOBllIAgLqyuuVSw234OZyB8QNbYWCYFZ/KwWj4+LDDV&#10;tuNfOuWhFDGEfYoKqhDaVEpfVGTQj2xLHLmDdQZDhK6U2mEXw00jx0nyKg3WHBsqbOm9ouKY/xkF&#10;l2ztQp91m6mcZNOP/Geyf/5aK/U06N/mIAL14S7+d3/rOD+ZjeH2TTxB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12LT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21" o:spid="_x0000_s1232" style="position:absolute;left:6925;top:1253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rU38IA&#10;AADdAAAADwAAAGRycy9kb3ducmV2LnhtbERPTYvCMBC9L/gfwgh7WxN1WaQaRQRhFy+u9uBxaMa2&#10;2ExKE9PuvzcLgrd5vM9ZbQbbiEidrx1rmE4UCOLCmZpLDfl5/7EA4QOywcYxafgjD5v16G2FmXE9&#10;/1I8hVKkEPYZaqhCaDMpfVGRRT9xLXHirq6zGBLsSmk67FO4beRMqS9psebUUGFLu4qK2+luNczi&#10;Teb57hjn5niJ+/qg+p9PpfX7eNguQQQawkv8dH+bNF8t5vD/TTpB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+tTf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822" o:spid="_x0000_s1233" style="position:absolute;left:1438;top:1279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dbaMMA&#10;AADdAAAADwAAAGRycy9kb3ducmV2LnhtbERPTWvCQBC9F/wPywje6qYibZpmFVEET4VGD3qbZsds&#10;SHY2ZFcT/323UOhtHu9z8vVoW3Gn3teOFbzMExDEpdM1VwpOx/1zCsIHZI2tY1LwIA/r1eQpx0y7&#10;gb/oXoRKxBD2GSowIXSZlL40ZNHPXUccuavrLYYI+0rqHocYblu5SJJXabHm2GCwo62hsiluVkFa&#10;vG2Hc3e8LJtda96/SV4/a6nUbDpuPkAEGsO/+M990HF+ki7h95t4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dbaM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823" o:spid="_x0000_s1234" style="position:absolute;left:3805;top:1279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R0XcIA&#10;AADdAAAADwAAAGRycy9kb3ducmV2LnhtbERP24rCMBB9X/Afwgi+iKbKKqUaRUVZYVG8fcDQjG2x&#10;mdQmq92/NwvCvs3hXGc6b0wpHlS7wrKCQT8CQZxaXXCm4HLe9GIQziNrLC2Tgl9yMJ+1PqaYaPvk&#10;Iz1OPhMhhF2CCnLvq0RKl+Zk0PVtRRy4q60N+gDrTOoanyHclHIYRWNpsODQkGNFq5zS2+nHKBht&#10;1vK66+pDc//28efFMe+XX0p12s1iAsJT4//Fb/dWh/lRPIK/b8IJcvY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hHRd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824" o:spid="_x0000_s1235" style="position:absolute;left:5223;top:1279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xk0MUA&#10;AADdAAAADwAAAGRycy9kb3ducmV2LnhtbERPS2vCQBC+F/oflhF6Kbqx4IPoKkXaoik9NIrnITsm&#10;wexs2N2a2F/vFoTe5uN7znLdm0ZcyPnasoLxKAFBXFhdc6ngsH8fzkH4gKyxsUwKruRhvXp8WGKq&#10;bcffdMlDKWII+xQVVCG0qZS+qMigH9mWOHIn6wyGCF0ptcMuhptGviTJVBqsOTZU2NKmouKc/xgF&#10;v9nOhT7rPmdyks3e8q/J8fljp9TToH9dgAjUh3/x3b3VcX4yn8LfN/EE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7GTQ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25" o:spid="_x0000_s1236" style="position:absolute;left:6925;top:1279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HS3MMA&#10;AADdAAAADwAAAGRycy9kb3ducmV2LnhtbERPyWrDMBC9B/IPYgq9JVLTkgQ3cgiBQEsvWXzIcbCm&#10;trE1MpYqu39fFQq9zeOts9tPthORBt841vC0VCCIS2carjQUt9NiC8IHZIOdY9LwTR72+Xy2w8y4&#10;kS8Ur6ESKYR9hhrqEPpMSl/WZNEvXU+cuE83WAwJDpU0A44p3HZypdRaWmw4NdTY07Gmsr1+WQ2r&#10;2MqiOJ7jsznf46n5UOP7i9L68WE6vIIINIV/8Z/7zaT5aruB32/SC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HS3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26" o:spid="_x0000_s1237" style="position:absolute;left:1438;top:1304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pRbcYA&#10;AADdAAAADwAAAGRycy9kb3ducmV2LnhtbESPQWvCQBCF74X+h2UK3upGkTaNriIWwVOh0YPeptkx&#10;G8zOhuzWpP++cyj0NsN78943q83oW3WnPjaBDcymGSjiKtiGawOn4/45BxUTssU2MBn4oQib9ePD&#10;CgsbBv6ke5lqJSEcCzTgUuoKrWPlyGOcho5YtGvoPSZZ+1rbHgcJ962eZ9mL9tiwNDjsaOeoupXf&#10;3kBevu6Gc3e8LG7vrXv7In39aLQxk6dxuwSVaEz/5r/rgxX8LBdc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pRbc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827" o:spid="_x0000_s1238" style="position:absolute;left:3805;top:1304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l+WMQA&#10;AADdAAAADwAAAGRycy9kb3ducmV2LnhtbERP22rCQBB9F/oPywi+iG5aakljVmmLoiAtNfUDhuzk&#10;QrOzaXar8e9dQfBtDuc66bI3jThS52rLCh6nEQji3OqaSwWHn/UkBuE8ssbGMik4k4Pl4mGQYqLt&#10;ifd0zHwpQgi7BBVU3reJlC6vyKCb2pY4cIXtDPoAu1LqDk8h3DTyKYpepMGaQ0OFLX1UlP9m/0bB&#10;bL2SxedYf/d/Ox8/Hxzz1/tGqdGwf5uD8NT7u/jm3uowP4pf4fpNOEE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Jflj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28" o:spid="_x0000_s1239" style="position:absolute;left:5223;top:1304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DP4sgA&#10;AADdAAAADwAAAGRycy9kb3ducmV2LnhtbESPQUvDQBCF70L/wzJCL2I3Ftpq7LZIqWIjHozieciO&#10;SWh2NuyuTfTXdw6Ctxnem/e+WW9H16kThdh6NnAzy0ARV962XBv4eH+8vgUVE7LFzjMZ+KEI283k&#10;Yo259QO/0alMtZIQjjkaaFLqc61j1ZDDOPM9sWhfPjhMsoZa24CDhLtOz7NsqR22LA0N9rRrqDqW&#10;387Ab3EIaSyGl5VeFKt9+br4vHo6GDO9HB/uQSUa07/57/rZCn52J/zyjYygN2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kM/i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829" o:spid="_x0000_s1240" style="position:absolute;left:6925;top:1304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157sMA&#10;AADdAAAADwAAAGRycy9kb3ducmV2LnhtbERPyWrDMBC9B/IPYgq9JVLSElLXSgiBQEsvWXzIcbCm&#10;trE1MpYqu39fFQq9zeOtk+8n24lIg28ca1gtFQji0pmGKw3F7bTYgvAB2WDnmDR8k4f9bj7LMTNu&#10;5AvFa6hECmGfoYY6hD6T0pc1WfRL1xMn7tMNFkOCQyXNgGMKt51cK7WRFhtODTX2dKypbK9fVsM6&#10;trIojuf4ZM73eGo+1Pj+rLR+fJgOryACTeFf/Od+M2m+elnB7zfp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157s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30" o:spid="_x0000_s1241" style="position:absolute;left:1438;top:133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vwWsIA&#10;AADdAAAADwAAAGRycy9kb3ducmV2LnhtbERPTYvCMBC9C/6HMMLeNFUWV6tRRBE8LVj3sN7GZmyK&#10;zaQ00dZ/vxGEvc3jfc5y3dlKPKjxpWMF41ECgjh3uuRCwc9pP5yB8AFZY+WYFDzJw3rV7y0x1a7l&#10;Iz2yUIgYwj5FBSaEOpXS54Ys+pGriSN3dY3FEGFTSN1gG8NtJSdJMpUWS44NBmvaGspv2d0qmGVf&#10;2/a3Pp0/b7vKzC8kr9+lVOpj0G0WIAJ14V/8dh90nJ/MJ/D6Jp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O/Ba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831" o:spid="_x0000_s1242" style="position:absolute;left:3805;top:133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jfb8QA&#10;AADdAAAADwAAAGRycy9kb3ducmV2LnhtbERP22rCQBB9L/gPywh9Ed1oq2h0lVoMLRTF2wcM2TEJ&#10;ZmfT7GrSv+8WhL7N4VxnsWpNKe5Uu8KyguEgAkGcWl1wpuB8SvpTEM4jaywtk4IfcrBadp4WGGvb&#10;8IHuR5+JEMIuRgW591UspUtzMugGtiIO3MXWBn2AdSZ1jU0IN6UcRdFEGiw4NORY0XtO6fV4MwrG&#10;yUZetj29b7+//PT17Jh36w+lnrvt2xyEp9b/ix/uTx3mR7MX+PsmnC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432/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32" o:spid="_x0000_s1243" style="position:absolute;left:5223;top:133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vJ4cYA&#10;AADdAAAADwAAAGRycy9kb3ducmV2LnhtbERPS0vDQBC+F/oflil4kXaj2Iex2yKixab00LR4HrJj&#10;EszOht21Sf31riD0Nh/fc5br3jTiTM7XlhXcTRIQxIXVNZcKTse38QKED8gaG8uk4EIe1qvhYImp&#10;th0f6JyHUsQQ9ikqqEJoUyl9UZFBP7EtceQ+rTMYInSl1A67GG4aeZ8kM2mw5thQYUsvFRVf+bdR&#10;8JNtXeizbjeX02z+mu+nH7ebrVI3o/75CUSgPlzF/+53Hecnjw/w9008Qa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vJ4cYAAADd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833" o:spid="_x0000_s1244" style="position:absolute;left:6925;top:133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Z/7cMA&#10;AADdAAAADwAAAGRycy9kb3ducmV2LnhtbERPS2sCMRC+F/ofwhR6q0mtFd0aRQShxYuPPXgcNuPu&#10;4maybGJ2++8bQehtPr7nLFaDbUSkzteONbyPFAjiwpmaSw35afs2A+EDssHGMWn4JQ+r5fPTAjPj&#10;ej5QPIZSpBD2GWqoQmgzKX1RkUU/ci1x4i6usxgS7EppOuxTuG3kWKmptFhzaqiwpU1FxfV4sxrG&#10;8SrzfLOPH2Z/jtt6p/qfidL69WVYf4EINIR/8cP9bdJ8Nf+E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Z/7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34" o:spid="_x0000_s1245" style="position:absolute;left:1438;top:1355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D2WcIA&#10;AADdAAAADwAAAGRycy9kb3ducmV2LnhtbERPS4vCMBC+C/sfwix409Rl8VGNsigLngSrB/c224xN&#10;sZmUJtr6740geJuP7zmLVWcrcaPGl44VjIYJCOLc6ZILBcfD72AKwgdkjZVjUnAnD6vlR2+BqXYt&#10;7+mWhULEEPYpKjAh1KmUPjdk0Q9dTRy5s2sshgibQuoG2xhuK/mVJGNpseTYYLCmtaH8kl2tgmk2&#10;Wben+vD3fdlUZvZP8rwrpVL9z+5nDiJQF97il3ur4/xkNobnN/EE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APZZ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835" o:spid="_x0000_s1246" style="position:absolute;left:3805;top:1355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PZbMQA&#10;AADdAAAADwAAAGRycy9kb3ducmV2LnhtbERP22rCQBB9L/gPywh9Ed0orZfoKrUYWiiKtw8YsmMS&#10;zM6m2dWkf98tCH2bw7nOYtWaUtypdoVlBcNBBII4tbrgTMH5lPSnIJxH1lhaJgU/5GC17DwtMNa2&#10;4QPdjz4TIYRdjApy76tYSpfmZNANbEUcuIutDfoA60zqGpsQbko5iqKxNFhwaMixovec0uvxZhS8&#10;Jht52fb0vv3+8tOXs2PerT+Ueu62b3MQnlr/L364P3WYH80m8PdNO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D2Wz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36" o:spid="_x0000_s1247" style="position:absolute;left:5223;top:1355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bD5MgA&#10;AADdAAAADwAAAGRycy9kb3ducmV2LnhtbESPQUvDQBCF70L/wzJCL2I3Ftpq7LZIqWIjHozieciO&#10;SWh2NuyuTfTXdw6Ctxnem/e+WW9H16kThdh6NnAzy0ARV962XBv4eH+8vgUVE7LFzjMZ+KEI283k&#10;Yo259QO/0alMtZIQjjkaaFLqc61j1ZDDOPM9sWhfPjhMsoZa24CDhLtOz7NsqR22LA0N9rRrqDqW&#10;387Ab3EIaSyGl5VeFKt9+br4vHo6GDO9HB/uQSUa07/57/rZCn52J7jyjYygN2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5sPkyAAAAN0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1837" o:spid="_x0000_s1248" style="position:absolute;left:6925;top:1355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16MMA&#10;AADdAAAADwAAAGRycy9kb3ducmV2LnhtbERPyWrDMBC9B/IPYgq9JVLTEhI3cgiBQEsvWXzIcbCm&#10;trE1MpYqu39fFQq9zeOts9tPthORBt841vC0VCCIS2carjQUt9NiA8IHZIOdY9LwTR72+Xy2w8y4&#10;kS8Ur6ESKYR9hhrqEPpMSl/WZNEvXU+cuE83WAwJDpU0A44p3HZypdRaWmw4NdTY07Gmsr1+WQ2r&#10;2MqiOJ7jsznf46n5UOP7i9L68WE6vIIINIV/8Z/7zaT5aruF32/SC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t16M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38" o:spid="_x0000_s1249" style="position:absolute;left:1438;top:138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5RrMUA&#10;AADdAAAADwAAAGRycy9kb3ducmV2LnhtbESPQWvCQBCF7wX/wzKCt7pRpLWpq4gieCo09tDeptkx&#10;G8zOhuxq4r93DoXeZnhv3vtmtRl8o27UxTqwgdk0A0VcBltzZeDrdHhegooJ2WITmAzcKcJmPXpa&#10;YW5Dz590K1KlJIRjjgZcSm2udSwdeYzT0BKLdg6dxyRrV2nbYS/hvtHzLHvRHmuWBoct7RyVl+Lq&#10;DSyL113/3Z5+Fpd9495+SZ8/am3MZDxs30ElGtK/+e/6aAV/lgm/fCMj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TlGs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839" o:spid="_x0000_s1250" style="position:absolute;left:3805;top:138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1+mcIA&#10;AADdAAAADwAAAGRycy9kb3ducmV2LnhtbERP24rCMBB9F/Yfwiz4IppWVKRrlF1RFETZVT9gaMa2&#10;bDOpTdT690YQfJvDuc5k1phSXKl2hWUFcS8CQZxaXXCm4HhYdscgnEfWWFomBXdyMJt+tCaYaHvj&#10;P7rufSZCCLsEFeTeV4mULs3JoOvZijhwJ1sb9AHWmdQ13kK4KWU/ikbSYMGhIceK5jml//uLUTBc&#10;LuRp29G/zXnjx4OjY979rJRqfzbfXyA8Nf4tfrnXOsyPoxie34QT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jX6ZwgAAAN0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1840" o:spid="_x0000_s1251" style="position:absolute;left:5223;top:138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VuFMUA&#10;AADdAAAADwAAAGRycy9kb3ducmV2LnhtbERPTWvCQBC9F/wPywheSt0oWEvqKiJtqSkejNLzkB2T&#10;YHY27K4m7a93hUJv83ifs1j1phFXcr62rGAyTkAQF1bXXCo4Ht6fXkD4gKyxsUwKfsjDajl4WGCq&#10;bcd7uuahFDGEfYoKqhDaVEpfVGTQj21LHLmTdQZDhK6U2mEXw00jp0nyLA3WHBsqbGlTUXHOL0bB&#10;b7Z1oc+6r7mcZfO3fDf7fvzYKjUa9utXEIH68C/+c3/qOH+STOH+TTxB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5W4U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41" o:spid="_x0000_s1252" style="position:absolute;left:6925;top:138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jYGMIA&#10;AADdAAAADwAAAGRycy9kb3ducmV2LnhtbERPTYvCMBC9L/gfwgh7WxN1WaQaRQRhFy+u9uBxaMa2&#10;2ExKE9PuvzcLgrd5vM9ZbQbbiEidrx1rmE4UCOLCmZpLDfl5/7EA4QOywcYxafgjD5v16G2FmXE9&#10;/1I8hVKkEPYZaqhCaDMpfVGRRT9xLXHirq6zGBLsSmk67FO4beRMqS9psebUUGFLu4qK2+luNczi&#10;Teb57hjn5niJ+/qg+p9PpfX7eNguQQQawkv8dH+bNH+q5vD/TTpB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yNgY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842" o:spid="_x0000_s1253" style="position:absolute;left:1438;top:1406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VXr8QA&#10;AADdAAAADwAAAGRycy9kb3ducmV2LnhtbERPTWvCQBC9F/wPywje6iYirUY3QVKEngqNPdTbmB2z&#10;wexsyG5N+u+7hUJv83ifsy8m24k7Db51rCBdJiCIa6dbbhR8nI6PGxA+IGvsHJOCb/JQ5LOHPWba&#10;jfxO9yo0Ioawz1CBCaHPpPS1IYt+6XriyF3dYDFEODRSDzjGcNvJVZI8SYstxwaDPZWG6lv1ZRVs&#10;qudy/OxP5/XtpTPbC8nrWyuVWsynww5EoCn8i//crzrOT5M1/H4TT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1V6/EAAAA3Q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843" o:spid="_x0000_s1254" style="position:absolute;left:3805;top:1406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Z4msMA&#10;AADdAAAADwAAAGRycy9kb3ducmV2LnhtbERP24rCMBB9F/Yfwiz4IpoqupRqlFUUF0RZLx8wNGNb&#10;tpnUJmr9+40g+DaHc53JrDGluFHtCssK+r0IBHFqdcGZgtNx1Y1BOI+ssbRMCh7kYDb9aE0w0fbO&#10;e7odfCZCCLsEFeTeV4mULs3JoOvZijhwZ1sb9AHWmdQ13kO4KeUgir6kwYJDQ44VLXJK/w5Xo2C0&#10;WsrztqN/m8vGx8OTY97N10q1P5vvMQhPjX+LX+4fHeb3oxE8vwknyO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Z4ms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844" o:spid="_x0000_s1255" style="position:absolute;left:5223;top:1406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5oF8UA&#10;AADdAAAADwAAAGRycy9kb3ducmV2LnhtbERPS2vCQBC+F/oflil4KbpR8EF0lVK01BQPRvE8ZKdJ&#10;aHY27G5N2l/vFoTe5uN7zmrTm0ZcyfnasoLxKAFBXFhdc6ngfNoNFyB8QNbYWCYFP+Rhs358WGGq&#10;bcdHuuahFDGEfYoKqhDaVEpfVGTQj2xLHLlP6wyGCF0ptcMuhptGTpJkJg3WHBsqbOm1ouIr/zYK&#10;frO9C33WfczlNJtv88P08vy2V2rw1L8sQQTqw7/47n7Xcf44mcHfN/EE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3mgX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45" o:spid="_x0000_s1256" style="position:absolute;left:6925;top:1406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PeG8MA&#10;AADdAAAADwAAAGRycy9kb3ducmV2LnhtbERPyWrDMBC9B/IPYgq9JVLSkhTXSgiBQEsvWXzIcbCm&#10;trE1MpYqu39fFQq9zeOtk+8n24lIg28ca1gtFQji0pmGKw3F7bR4AeEDssHOMWn4Jg/73XyWY2bc&#10;yBeK11CJFMI+Qw11CH0mpS9rsuiXridO3KcbLIYEh0qaAccUbju5VmojLTacGmrs6VhT2V6/rIZ1&#10;bGVRHM/xyZzv8dR8qPH9WWn9+DAdXkEEmsK/+M/9ZtL8ldrC7zfp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PeG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46" o:spid="_x0000_s1257" style="position:absolute;left:1438;top:143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hdqsUA&#10;AADdAAAADwAAAGRycy9kb3ducmV2LnhtbESPQWvCQBCF7wX/wzKCt7pRpLWpq4gieCo09tDeptkx&#10;G8zOhuxq4r93DoXeZnhv3vtmtRl8o27UxTqwgdk0A0VcBltzZeDrdHhegooJ2WITmAzcKcJmPXpa&#10;YW5Dz590K1KlJIRjjgZcSm2udSwdeYzT0BKLdg6dxyRrV2nbYS/hvtHzLHvRHmuWBoct7RyVl+Lq&#10;DSyL113/3Z5+Fpd9495+SZ8/am3MZDxs30ElGtK/+e/6aAV/lgmufCMj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OF2qxQAAAN0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847" o:spid="_x0000_s1258" style="position:absolute;left:3805;top:143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tyn8QA&#10;AADdAAAADwAAAGRycy9kb3ducmV2LnhtbERP22rCQBB9L/gPywh9KbpRWtHoJqhUWigVbx8wZMck&#10;mJ2N2W2S/n23UOjbHM51VmlvKtFS40rLCibjCARxZnXJuYLLeTeag3AeWWNlmRR8k4M0GTysMNa2&#10;4yO1J5+LEMIuRgWF93UspcsKMujGtiYO3NU2Bn2ATS51g10IN5WcRtFMGiw5NBRY07ag7Hb6Mgpe&#10;dq/y+vmkD/39w8+fL455v3lT6nHYr5cgPPX+X/znftdh/iRawO834QS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7cp/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48" o:spid="_x0000_s1259" style="position:absolute;left:5223;top:143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LDJccA&#10;AADdAAAADwAAAGRycy9kb3ducmV2LnhtbESPQUvDQBCF74L/YRnBi7SbCLUl7baIqNiIh6biechO&#10;k2B2NuyuTfTXOwfB2wzvzXvfbHaT69WZQuw8G8jnGSji2tuOGwPvx6fZClRMyBZ7z2TgmyLstpcX&#10;GyysH/lA5yo1SkI4FmigTWkotI51Sw7j3A/Eop18cJhkDY22AUcJd72+zbI77bBjaWhxoIeW6s/q&#10;yxn4KfchTeX4utSLcvlYvS0+bp73xlxfTfdrUImm9G/+u36xgp/nwi/fyAh6+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+iwyX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849" o:spid="_x0000_s1260" style="position:absolute;left:6925;top:143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91KcMA&#10;AADdAAAADwAAAGRycy9kb3ducmV2LnhtbERPwYrCMBC9L/gPYYS9rYm6LFKNIoKg7MXVHjwOzdgW&#10;m0lpYtr9+82C4DvN8Oa9N2+1GWwjInW+dqxhOlEgiAtnai415Jf9xwKED8gGG8ek4Zc8bNajtxVm&#10;xvX8Q/EcSpFM2GeooQqhzaT0RUUW/cS1xIm7uc5iSGtXStNhn8xtI2dKfUmLNaeEClvaVVTczw+r&#10;YRbvMs93pzg3p2vc19+qP34qrd/Hw3YJItAQXsdP9cGk9xPgv00aQa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91Kc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50" o:spid="_x0000_s1261" style="position:absolute;left:1438;top:145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si8sMA&#10;AADdAAAADwAAAGRycy9kb3ducmV2LnhtbERPS2rDMBDdF3oHMYXuGsmhzceJbEKhoV3GyQEGa2Kb&#10;WCNjKbGd00eFQnfzeN/Z5qNtxY163zjWkMwUCOLSmYYrDafj19sKhA/IBlvHpGEiD3n2/LTF1LiB&#10;D3QrQiViCPsUNdQhdKmUvqzJop+5jjhyZ9dbDBH2lTQ9DjHctnKu1EJabDg21NjRZ03lpbhaDR9d&#10;e7oXRvl39TMtm/N6vzhc9lq/voy7DYhAY/gX/7m/TZyfJHP4/SaeI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si8sMAAADd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851" o:spid="_x0000_s1262" style="position:absolute;left:3805;top:145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LzX8QA&#10;AADdAAAADwAAAGRycy9kb3ducmV2LnhtbESPQWvCQBCF7wX/wzIFb3UThaKpq9iC4MVDVTyP2Wk2&#10;NDsbs2NM/323UPA2w3vfmzfL9eAb1VMX68AG8kkGirgMtubKwOm4fZmDioJssQlMBn4owno1elpi&#10;YcOdP6k/SKVSCMcCDTiRttA6lo48xkloiZP2FTqPktau0rbDewr3jZ5m2av2WHO64LClD0fl9+Hm&#10;U42N67cXPxOhs11c98N+/l5ZY8bPw+YNlNAgD/M/vbOJy/MZ/H2TR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i81/EAAAA3Q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852" o:spid="_x0000_s1263" style="position:absolute;left:5223;top:145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EVNcIA&#10;AADdAAAADwAAAGRycy9kb3ducmV2LnhtbERP3WrCMBS+H/gO4QjezbR1DK1GEYcwBrtY9QEOzbEp&#10;Nielydr49stgsLvz8f2e3SHaTow0+NaxgnyZgSCunW65UXC9nJ/XIHxA1tg5JgUP8nDYz552WGo3&#10;8ReNVWhECmFfogITQl9K6WtDFv3S9cSJu7nBYkhwaKQecErhtpNFlr1Kiy2nBoM9nQzV9+rbKthM&#10;b1nMq3Px2Y2r48emj8XDG6UW83jcgggUw7/4z/2u0/w8f4Hfb9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0RU1wgAAAN0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1853" o:spid="_x0000_s1264" style="position:absolute;left:6925;top:145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ENtsQA&#10;AADdAAAADwAAAGRycy9kb3ducmV2LnhtbERPTWvCQBC9F/oflil4KXUTsVJSN6EUAh411UNv0+yY&#10;BLOzMbuN6793hUJv83ifsy6C6cVEo+ssK0jnCQji2uqOGwX7r/LlDYTzyBp7y6TgSg6K/PFhjZm2&#10;F97RVPlGxBB2GSpovR8yKV3dkkE3twNx5I52NOgjHBupR7zEcNPLRZKspMGOY0OLA322VJ+qX6Ng&#10;u12EtKyez4efZXkM50l+nzZSqdlT+HgH4Sn4f/Gfe6Pj/DR9hfs38QS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hDbbEAAAA3Q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854" o:spid="_x0000_s1265" style="position:absolute;left:1438;top:1482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L6nsMA&#10;AADdAAAADwAAAGRycy9kb3ducmV2LnhtbERPTWvCQBC9C/0PyxS86SalqE1dpSgFT4JJD+1tmh2z&#10;wexsyK4m/ntXELzN433Ocj3YRlyo87VjBek0AUFcOl1zpeCn+J4sQPiArLFxTAqu5GG9ehktMdOu&#10;5wNd8lCJGMI+QwUmhDaT0peGLPqpa4kjd3SdxRBhV0ndYR/DbSPfkmQmLdYcGwy2tDFUnvKzVbDI&#10;55v+ty3+3k/bxnz8kzzua6nU+HX4+gQRaAhP8cO903F+ms7g/k08Qa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zL6nsMAAADd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1855" o:spid="_x0000_s1266" style="position:absolute;left:3805;top:1482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HVq8MA&#10;AADdAAAADwAAAGRycy9kb3ducmV2LnhtbERP22rCQBB9F/yHZQRfim4iVkN0FStKC6Xi7QOG7JgE&#10;s7NpdtX077uFgm9zONeZL1tTiTs1rrSsIB5GIIgzq0vOFZxP20ECwnlkjZVlUvBDDpaLbmeOqbYP&#10;PtD96HMRQtilqKDwvk6ldFlBBt3Q1sSBu9jGoA+wyaVu8BHCTSVHUTSRBksODQXWtC4oux5vRsHr&#10;diMvXy96335/+mR8dsy7t3el+r12NQPhqfVP8b/7Q4f5cTyFv2/CC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HVq8MAAADd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856" o:spid="_x0000_s1267" style="position:absolute;left:5223;top:1482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TPI8cA&#10;AADdAAAADwAAAGRycy9kb3ducmV2LnhtbESPQUvDQBCF74L/YRnBi7SbCLUl7baIqNiIh6biechO&#10;k2B2NuyuTfTXOwfB2wzvzXvfbHaT69WZQuw8G8jnGSji2tuOGwPvx6fZClRMyBZ7z2TgmyLstpcX&#10;GyysH/lA5yo1SkI4FmigTWkotI51Sw7j3A/Eop18cJhkDY22AUcJd72+zbI77bBjaWhxoIeW6s/q&#10;yxn4KfchTeX4utSLcvlYvS0+bp73xlxfTfdrUImm9G/+u36xgp/ngivfyAh6+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UzyPHAAAA3Q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857" o:spid="_x0000_s1268" style="position:absolute;left:6925;top:1482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l5L8MA&#10;AADdAAAADwAAAGRycy9kb3ducmV2LnhtbERPTWvCQBC9C/0Pywi96W6slDZ1lSIIlV6s5tDjkB2T&#10;YHY2ZLeb+O+7guBtHu9zVpvRtiJS7xvHGrK5AkFcOtNwpaE47WZvIHxANtg6Jg1X8rBZP01WmBs3&#10;8A/FY6hECmGfo4Y6hC6X0pc1WfRz1xEn7ux6iyHBvpKmxyGF21YulHqVFhtODTV2tK2pvBz/rIZF&#10;vMii2B7iizn8xl3zrYb9Umn9PB0/P0AEGsNDfHd/mTQ/y97h9k06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/l5L8MAAADd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1858" o:spid="_x0000_s1269" style="position:absolute;left:1438;top:15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sNzMYA&#10;AADdAAAADwAAAGRycy9kb3ducmV2LnhtbESPQWvCQBCF7wX/wzJCb3WjlKrRVcRS6KnQ6KG9jdkx&#10;G8zOhuzWxH/vHAreZnhv3vtmvR18o67UxTqwgekkA0VcBltzZeB4+HhZgIoJ2WITmAzcKMJ2M3pa&#10;Y25Dz990LVKlJIRjjgZcSm2udSwdeYyT0BKLdg6dxyRrV2nbYS/hvtGzLHvTHmuWBoct7R2Vl+LP&#10;G1gU833/0x5+Xy/vjVueSJ+/am3M83jYrUAlGtLD/H/9aQV/OhN++UZG0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sNzMYAAADdAAAADwAAAAAAAAAAAAAAAACYAgAAZHJz&#10;L2Rvd25yZXYueG1sUEsFBgAAAAAEAAQA9QAAAIsDAAAAAA==&#10;" path="m,l2357,e" filled="f" strokeweight=".16931mm">
                  <v:path arrowok="t" o:connecttype="custom" o:connectlocs="0,0;2357,0" o:connectangles="0,0"/>
                </v:shape>
                <v:shape id="Freeform 1859" o:spid="_x0000_s1270" style="position:absolute;left:3805;top:15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gi+cQA&#10;AADdAAAADwAAAGRycy9kb3ducmV2LnhtbERP22rCQBB9L/gPywh9KbpJaEWim2DF0IK0ePuAITsm&#10;wexsmt1q+vduodC3OZzrLPPBtOJKvWssK4inEQji0uqGKwWnYzGZg3AeWWNrmRT8kIM8Gz0sMdX2&#10;xnu6HnwlQgi7FBXU3neplK6syaCb2o44cGfbG/QB9pXUPd5CuGllEkUzabDh0FBjR+uaysvh2yh4&#10;KTby/PGkd8PX1s+fT4758/VNqcfxsFqA8DT4f/Gf+12H+XESw+834QSZ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4IvnEAAAA3Q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860" o:spid="_x0000_s1271" style="position:absolute;left:5223;top:15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AydMUA&#10;AADdAAAADwAAAGRycy9kb3ducmV2LnhtbERPTWvCQBC9F/wPywi9lLoxYC3RVUTaUlM8mBbPQ3ZM&#10;gtnZsLs1aX+9KxR6m8f7nOV6MK24kPONZQXTSQKCuLS64UrB1+fr4zMIH5A1tpZJwQ95WK9Gd0vM&#10;tO35QJciVCKGsM9QQR1Cl0npy5oM+ontiCN3ss5giNBVUjvsY7hpZZokT9Jgw7Ghxo62NZXn4tso&#10;+M13Lgx5/zGXs3z+Uuxnx4e3nVL342GzABFoCP/iP/e7jvOnaQq3b+IJ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UDJ0xQAAAN0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1861" o:spid="_x0000_s1272" style="position:absolute;left:6925;top:15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2EeMIA&#10;AADdAAAADwAAAGRycy9kb3ducmV2LnhtbERPTWvCQBC9F/wPywje6q6xFEldRQShpRerOXgcstMk&#10;mJ0N2XUT/323IHibx/uc9Xa0rYjU+8axhsVcgSAunWm40lCcD68rED4gG2wdk4Y7edhuJi9rzI0b&#10;+IfiKVQihbDPUUMdQpdL6cuaLPq564gT9+t6iyHBvpKmxyGF21ZmSr1Liw2nhho72tdUXk83qyGL&#10;V1kU+2NcmuMlHppvNXy9Ka1n03H3ASLQGJ7ih/vTpPmLbAn/36QT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fYR4wgAAAN0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1862" o:spid="_x0000_s1273" style="position:absolute;left:1433;top:585;width:20;height:14756;visibility:visible;mso-wrap-style:square;v-text-anchor:top" coordsize="20,14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KWs8QA&#10;AADdAAAADwAAAGRycy9kb3ducmV2LnhtbERPTWvCQBC9F/wPywi91Y1SJERXEVFaKBKMPfQ4ZqfZ&#10;0OxsyK6a+utdQfA2j/c582VvG3GmzteOFYxHCQji0umaKwXfh+1bCsIHZI2NY1LwTx6Wi8HLHDPt&#10;LryncxEqEUPYZ6jAhNBmUvrSkEU/ci1x5H5dZzFE2FVSd3iJ4baRkySZSos1xwaDLa0NlX/FySpY&#10;7TfF7rhN02tuLP58lXnyccqVeh32qxmIQH14ih/uTx3njyfvcP8mni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ilrPEAAAA3QAAAA8AAAAAAAAAAAAAAAAAmAIAAGRycy9k&#10;b3ducmV2LnhtbFBLBQYAAAAABAAEAPUAAACJAwAAAAA=&#10;" path="m,l,14755e" filled="f" strokeweight=".48pt">
                  <v:path arrowok="t" o:connecttype="custom" o:connectlocs="0,0;0,14755" o:connectangles="0,0"/>
                </v:shape>
                <v:shape id="Freeform 1863" o:spid="_x0000_s1274" style="position:absolute;left:14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rr1cUA&#10;AADdAAAADwAAAGRycy9kb3ducmV2LnhtbERPTWsCMRC9C/0PYQreNLuipd0aRRSh1IN1W8TjsJnu&#10;pt1MliTV9d83QqG3ebzPmS9724oz+WAcK8jHGQjiymnDtYKP9+3oEUSIyBpbx6TgSgGWi7vBHAvt&#10;LnygcxlrkUI4FKigibErpAxVQxbD2HXEift03mJM0NdSe7ykcNvKSZY9SIuGU0ODHa0bqr7LH6tg&#10;68vTdbqb7d4OT9kxf92bzebLKDW871fPICL18V/8537RaX4+mcHtm3SC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uvVxQAAAN0AAAAPAAAAAAAAAAAAAAAAAJgCAABkcnMv&#10;ZG93bnJldi54bWxQSwUGAAAAAAQABAD1AAAAigMAAAAA&#10;" path="m,l,14793e" filled="f" strokeweight="1.44pt">
                  <v:path arrowok="t" o:connecttype="custom" o:connectlocs="0,0;0,14793" o:connectangles="0,0"/>
                </v:shape>
                <v:shape id="Freeform 1864" o:spid="_x0000_s1275" style="position:absolute;left:1438;top:153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4wI8IA&#10;AADdAAAADwAAAGRycy9kb3ducmV2LnhtbERPTYvCMBC9C/6HMAveNFXEdbtGERfBk2D1oLfZZmyK&#10;zaQ0WVv/vRGEvc3jfc5i1dlK3KnxpWMF41ECgjh3uuRCwem4Hc5B+ICssXJMCh7kYbXs9xaYatfy&#10;ge5ZKEQMYZ+iAhNCnUrpc0MW/cjVxJG7usZiiLAppG6wjeG2kpMkmUmLJccGgzVtDOW37M8qmGef&#10;m/ZcHy/T209lvn5JXvelVGrw0a2/QQTqwr/47d7pOH88mcHrm3iC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XjAj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865" o:spid="_x0000_s1276" style="position:absolute;left:1438;top:1533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KVuMIA&#10;AADdAAAADwAAAGRycy9kb3ducmV2LnhtbERPS4vCMBC+C/sfwgh701RZfFSjLMrCngSrh93b2IxN&#10;sZmUJtr6740geJuP7znLdWcrcaPGl44VjIYJCOLc6ZILBcfDz2AGwgdkjZVjUnAnD+vVR2+JqXYt&#10;7+mWhULEEPYpKjAh1KmUPjdk0Q9dTRy5s2sshgibQuoG2xhuKzlOkom0WHJsMFjTxlB+ya5WwSyb&#10;btq/+vD/ddlWZn4ied6VUqnPfve9ABGoC2/xy/2r4/zReArPb+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EpW4wgAAAN0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1866" o:spid="_x0000_s1277" style="position:absolute;left:380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AeSMUA&#10;AADdAAAADwAAAGRycy9kb3ducmV2LnhtbESPQWvCQBCF74L/YZmCN92ooCV1lSIK1npItd6H7JgE&#10;s7Mhu8b033cOhd5meG/e+2a16V2tOmpD5dnAdJKAIs69rbgw8H3Zj19BhYhssfZMBn4owGY9HKww&#10;tf7JX9SdY6EkhEOKBsoYm1TrkJfkMEx8QyzazbcOo6xtoW2LTwl3tZ4lyUI7rFgaSmxoW1J+Pz+c&#10;gWs23x0x+1hur4+uC6dluNSfJ2NGL/37G6hIffw3/10frOBPZ4Ir38gI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B5IxQAAAN0AAAAPAAAAAAAAAAAAAAAAAJgCAABkcnMv&#10;ZG93bnJldi54bWxQSwUGAAAAAAQABAD1AAAAigMAAAAA&#10;" path="m,l,14735e" filled="f" strokeweight=".48pt">
                  <v:path arrowok="t" o:connecttype="custom" o:connectlocs="0,0;0,14735" o:connectangles="0,0"/>
                </v:shape>
                <v:group id="Group 1867" o:spid="_x0000_s1278" style="position:absolute;left:3795;top:15331;width:29;height:29" coordorigin="379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STA8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+Pk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P0kwPFAAAA3QAA&#10;AA8AAAAAAAAAAAAAAAAAqgIAAGRycy9kb3ducmV2LnhtbFBLBQYAAAAABAAEAPoAAACcAwAAAAA=&#10;">
                  <v:shape id="Freeform 1868" o:spid="_x0000_s1279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JxJ8QA&#10;AADdAAAADwAAAGRycy9kb3ducmV2LnhtbESPQWvDMAyF74X9B6NCL2V1usIYWZ1SBoOxnpb2B4hY&#10;i0NiOdhek/XXV4fBbhLv6b1P+8PsB3WlmLrABrabAhRxE2zHrYHL+f3xBVTKyBaHwGTglxIcqofF&#10;HksbJv6ia51bJSGcSjTgch5LrVPjyGPahJFYtO8QPWZZY6ttxEnC/aCfiuJZe+xYGhyO9Oao6esf&#10;b+Ac68+C+uTWt1szez2ddnyKxqyW8/EVVKY5/5v/rj+s4G93wi/fyAi6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ScSfEAAAA3QAAAA8AAAAAAAAAAAAAAAAAmAIAAGRycy9k&#10;b3ducmV2LnhtbFBLBQYAAAAABAAEAPUAAACJAwAAAAA=&#10;" path="m28,19l,19r,9l28,28r,-9e" fillcolor="black" stroked="f">
                    <v:path arrowok="t" o:connecttype="custom" o:connectlocs="28,19;0,19;0,28;28,28;28,19" o:connectangles="0,0,0,0,0"/>
                  </v:shape>
                  <v:shape id="Freeform 1869" o:spid="_x0000_s1280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7UvMIA&#10;AADdAAAADwAAAGRycy9kb3ducmV2LnhtbERPS2rDMBDdF3IHMYFuSiO7gVLcKKEECiVe1ekBBmlq&#10;mVgjIymx49NHgUJ383jf2ewm14sLhdh5VlCuChDE2puOWwU/x8/nNxAxIRvsPZOCK0XYbRcPG6yM&#10;H/mbLk1qRQ7hWKECm9JQSRm1JYdx5QfizP364DBlGFppAo453PXypShepcOOc4PFgfaW9Kk5OwXH&#10;0BwKOkX7NM96cnKs11wHpR6X08c7iERT+hf/ub9Mnl+uS7h/k0+Q2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ntS8wgAAAN0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870" o:spid="_x0000_s1281" style="position:absolute;left:3824;top:1535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PX/MEA&#10;AADdAAAADwAAAGRycy9kb3ducmV2LnhtbERPTWvCQBC9F/wPywi91Y0RRKKraGnBY6uC1yE7JtHs&#10;bMxOTfLvu4WCt3m8z1ltelerB7Wh8mxgOklAEefeVlwYOB0/3xaggiBbrD2TgYECbNajlxVm1nf8&#10;TY+DFCqGcMjQQCnSZFqHvCSHYeIb4shdfOtQImwLbVvsYrirdZokc+2w4thQYkPvJeW3w48zcCmG&#10;293vmusxkfN1ng7d7kO+jHkd99slKKFenuJ/997G+dNZCn/fxBP0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j1/zBAAAA3QAAAA8AAAAAAAAAAAAAAAAAmAIAAGRycy9kb3du&#10;cmV2LnhtbFBLBQYAAAAABAAEAPUAAACGAwAAAAA=&#10;" path="m,l1389,e" filled="f" strokeweight=".16931mm">
                  <v:path arrowok="t" o:connecttype="custom" o:connectlocs="0,0;1389,0" o:connectangles="0,0"/>
                </v:shape>
                <v:shape id="Freeform 1871" o:spid="_x0000_s1282" style="position:absolute;left:3824;top:1533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9yZ8IA&#10;AADdAAAADwAAAGRycy9kb3ducmV2LnhtbERPS2vCQBC+C/0PyxR6MxsVpKRupEoFj60Weh2yYx5m&#10;Z2N2apJ/3y0UepuP7zmb7ehadac+1J4NLJIUFHHhbc2lgc/zYf4MKgiyxdYzGZgowDZ/mG0ws37g&#10;D7qfpFQxhEOGBiqRLtM6FBU5DInviCN38b1DibAvte1xiOGu1cs0XWuHNceGCjvaV1RcT9/OwKWc&#10;rje/65pzKl/NejkNuzd5N+bpcXx9ASU0yr/4z320cf5itYLfb+IJO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3JnwgAAAN0AAAAPAAAAAAAAAAAAAAAAAJgCAABkcnMvZG93&#10;bnJldi54bWxQSwUGAAAAAAQABAD1AAAAhwMAAAAA&#10;" path="m,l1389,e" filled="f" strokeweight=".16931mm">
                  <v:path arrowok="t" o:connecttype="custom" o:connectlocs="0,0;1389,0" o:connectangles="0,0"/>
                </v:shape>
                <v:shape id="Freeform 1872" o:spid="_x0000_s1283" style="position:absolute;left:5218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SCkMMA&#10;AADdAAAADwAAAGRycy9kb3ducmV2LnhtbERPS4vCMBC+L+x/CLOwtzX1gUo1iojC+jjU131oxrbY&#10;TEoTa/ffbwTB23x8z5nOW1OKhmpXWFbQ7UQgiFOrC84UnE/rnzEI55E1lpZJwR85mM8+P6YYa/vg&#10;AzVHn4kQwi5GBbn3VSylS3My6Dq2Ig7c1dYGfYB1JnWNjxBuStmLoqE0WHBoyLGiZU7p7Xg3Ci5J&#10;f7XFZDNaXu5N4/Yjdyp3e6W+v9rFBISn1r/FL/evDvO7/QE8vwkn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/SCkMMAAADdAAAADwAAAAAAAAAAAAAAAACYAgAAZHJzL2Rv&#10;d25yZXYueG1sUEsFBgAAAAAEAAQA9QAAAIgDAAAAAA==&#10;" path="m,l,14735e" filled="f" strokeweight=".48pt">
                  <v:path arrowok="t" o:connecttype="custom" o:connectlocs="0,0;0,14735" o:connectangles="0,0"/>
                </v:shape>
                <v:group id="Group 1873" o:spid="_x0000_s1284" style="position:absolute;left:5213;top:15331;width:29;height:29" coordorigin="5213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AP2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YA/bwwAAAN0AAAAP&#10;AAAAAAAAAAAAAAAAAKoCAABkcnMvZG93bnJldi54bWxQSwUGAAAAAAQABAD6AAAAmgMAAAAA&#10;">
                  <v:shape id="Freeform 1874" o:spid="_x0000_s1285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dMyMEA&#10;AADdAAAADwAAAGRycy9kb3ducmV2LnhtbERP3WrCMBS+H/gO4Qx2MzR1gkg1yhAGsl6t+gCH5NgU&#10;m5OSZLb26ZfBYHfn4/s9u8PoOnGnEFvPCpaLAgSx9qblRsHl/DHfgIgJ2WDnmRQ8KMJhP3vaYWn8&#10;wF90r1MjcgjHEhXYlPpSyqgtOYwL3xNn7uqDw5RhaKQJOORw18m3olhLhy3nBos9HS3pW/3tFJxD&#10;/VnQLdrXadKjk0O14ioo9fI8vm9BJBrTv/jPfTJ5/nK1ht9v8gly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3TMjBAAAA3QAAAA8AAAAAAAAAAAAAAAAAmAIAAGRycy9kb3du&#10;cmV2LnhtbFBLBQYAAAAABAAEAPUAAACGAwAAAAA=&#10;" path="m28,19l,19r,9l28,28r,-9e" fillcolor="black" stroked="f">
                    <v:path arrowok="t" o:connecttype="custom" o:connectlocs="28,19;0,19;0,28;28,28;28,19" o:connectangles="0,0,0,0,0"/>
                  </v:shape>
                  <v:shape id="Freeform 1875" o:spid="_x0000_s1286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vpU8IA&#10;AADdAAAADwAAAGRycy9kb3ducmV2LnhtbERPS2rDMBDdF3oHMYFsSiM7gbY4UUIpBEK9qpMDDNbU&#10;MrFGRlJtx6ePCoXu5vG+sztMthMD+dA6VpCvMhDEtdMtNwou5+PzG4gQkTV2jknBjQIc9o8POyy0&#10;G/mLhio2IoVwKFCBibEvpAy1IYth5XrixH07bzEm6BupPY4p3HZynWUv0mLLqcFgTx+G6mv1YxWc&#10;ffWZ0TWYp3muJyvHcsOlV2q5mN63ICJN8V/85z7pND/fvMLvN+kEu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O+lTwgAAAN0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876" o:spid="_x0000_s1287" style="position:absolute;left:5242;top:1535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gGk8gA&#10;AADdAAAADwAAAGRycy9kb3ducmV2LnhtbESPS0/DMBCE70j8B2uReqNOH6I01K3aSlRcOPSh0uMS&#10;L0lEvI5sk6b/nj0gcdvVzM58u1j1rlEdhVh7NjAaZqCIC29rLg2cjq+Pz6BiQrbYeCYDN4qwWt7f&#10;LTC3/sp76g6pVBLCMUcDVUptrnUsKnIYh74lFu3LB4dJ1lBqG/Aq4a7R4yx70g5rloYKW9pWVHwf&#10;fpyB9035Uc/ml8n6s2vsNOzOdnc8GzN46NcvoBL16d/8d/1mBX80EV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uAaTyAAAAN0AAAAPAAAAAAAAAAAAAAAAAJgCAABk&#10;cnMvZG93bnJldi54bWxQSwUGAAAAAAQABAD1AAAAjQMAAAAA&#10;" path="m,l1673,e" filled="f" strokeweight=".16931mm">
                  <v:path arrowok="t" o:connecttype="custom" o:connectlocs="0,0;1673,0" o:connectangles="0,0"/>
                </v:shape>
                <v:shape id="Freeform 1877" o:spid="_x0000_s1288" style="position:absolute;left:5242;top:1533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SjCMUA&#10;AADdAAAADwAAAGRycy9kb3ducmV2LnhtbERPS2vCQBC+F/wPywi91Y21VBNdxRYqvfTgg+hxzI5J&#10;MDsbdrcx/ffdQsHbfHzPWax604iOnK8tKxiPEhDEhdU1lwoO+4+nGQgfkDU2lknBD3lYLQcPC8y0&#10;vfGWul0oRQxhn6GCKoQ2k9IXFRn0I9sSR+5incEQoSuldniL4aaRz0nyKg3WHBsqbOm9ouK6+zYK&#10;vt7KYz1NT5P1uWv0i9vkerPPlXoc9us5iEB9uIv/3Z86zh9PUvj7Jp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9KMIxQAAAN0AAAAPAAAAAAAAAAAAAAAAAJgCAABkcnMv&#10;ZG93bnJldi54bWxQSwUGAAAAAAQABAD1AAAAigMAAAAA&#10;" path="m,l1673,e" filled="f" strokeweight=".16931mm">
                  <v:path arrowok="t" o:connecttype="custom" o:connectlocs="0,0;1673,0" o:connectangles="0,0"/>
                </v:shape>
                <v:shape id="Freeform 1878" o:spid="_x0000_s1289" style="position:absolute;left:692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n37sYA&#10;AADdAAAADwAAAGRycy9kb3ducmV2LnhtbESPT2vCQBDF74LfYRmhN91YS5XoKiIVWuvB+uc+ZMck&#10;mJ0N2TWm375zEHqb4b157zeLVecq1VITSs8GxqMEFHHmbcm5gfNpO5yBChHZYuWZDPxSgNWy31tg&#10;av2Df6g9xlxJCIcUDRQx1qnWISvIYRj5mli0q28cRlmbXNsGHxLuKv2aJO/aYcnSUGBNm4Ky2/Hu&#10;DFwOk48dHr6mm8u9bcN+Gk7V996Yl0G3noOK1MV/8/P60wr++E345RsZQS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n37sYAAADdAAAADwAAAAAAAAAAAAAAAACYAgAAZHJz&#10;L2Rvd25yZXYueG1sUEsFBgAAAAAEAAQA9QAAAIsDAAAAAA==&#10;" path="m,l,14735e" filled="f" strokeweight=".48pt">
                  <v:path arrowok="t" o:connecttype="custom" o:connectlocs="0,0;0,14735" o:connectangles="0,0"/>
                </v:shape>
                <v:group id="Group 1879" o:spid="_x0000_s1290" style="position:absolute;left:6915;top:15331;width:29;height:29" coordorigin="691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    <v:shape id="Freeform 1880" o:spid="_x0000_s1291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o5tsIA&#10;AADdAAAADwAAAGRycy9kb3ducmV2LnhtbERPS2rDMBDdB3oHMYVuQiPbLaW4UUIJBEqyqpMDDNbU&#10;MrFGRlJsx6ePCoXu5vG+s95OthMD+dA6VpCvMhDEtdMtNwrOp/3zO4gQkTV2jknBjQJsNw+LNZba&#10;jfxNQxUbkUI4lKjAxNiXUobakMWwcj1x4n6ctxgT9I3UHscUbjtZZNmbtNhyajDY085QfamuVsHJ&#10;V4eMLsEs57merByPL3z0Sj09Tp8fICJN8V/85/7SaX7+WsDvN+kEu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jm2wgAAAN0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1881" o:spid="_x0000_s1292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acLcIA&#10;AADdAAAADwAAAGRycy9kb3ducmV2LnhtbERPS2rDMBDdF3oHMYFsSiM7KaU4UUIpBEK9qpMDDNbU&#10;MrFGRlJtx6ePCoXu5vG+sztMthMD+dA6VpCvMhDEtdMtNwou5+PzG4gQkTV2jknBjQIc9o8POyy0&#10;G/mLhio2IoVwKFCBibEvpAy1IYth5XrixH07bzEm6BupPY4p3HZynWWv0mLLqcFgTx+G6mv1YxWc&#10;ffWZ0TWYp3muJyvHcsOlV2q5mN63ICJN8V/85z7pND9/2cDvN+kEu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BpwtwgAAAN0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882" o:spid="_x0000_s1293" style="position:absolute;left:6944;top:1535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02G8QA&#10;AADdAAAADwAAAGRycy9kb3ducmV2LnhtbERPS2vCQBC+C/0PyxR6001KCJK6igiltoeCSaE9Dtkx&#10;CWZnY3bz6L/vFgRv8/E9Z7ObTStG6l1jWUG8ikAQl1Y3XCn4Kl6XaxDOI2tsLZOCX3Kw2z4sNphp&#10;O/GJxtxXIoSwy1BB7X2XSenKmgy6le2IA3e2vUEfYF9J3eMUwk0rn6MolQYbDg01dnSoqbzkg1FQ&#10;xPPP57VMkyt/7z9oOIzHt/dRqafHef8CwtPs7+Kb+6jD/DhJ4P+bcIL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NNhvEAAAA3QAAAA8AAAAAAAAAAAAAAAAAmAIAAGRycy9k&#10;b3ducmV2LnhtbFBLBQYAAAAABAAEAPUAAACJAwAAAAA=&#10;" path="m,l4354,e" filled="f" strokeweight=".16931mm">
                  <v:path arrowok="t" o:connecttype="custom" o:connectlocs="0,0;4354,0" o:connectangles="0,0"/>
                </v:shape>
                <v:shape id="Freeform 1883" o:spid="_x0000_s1294" style="position:absolute;left:6944;top:1533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GTgMMA&#10;AADdAAAADwAAAGRycy9kb3ducmV2LnhtbERPTYvCMBC9C/sfwgh707SislSjiLDo7kHQLuhxaMa2&#10;2ExqE2v33xtB8DaP9znzZWcq0VLjSssK4mEEgjizuuRcwV/6PfgC4TyyxsoyKfgnB8vFR2+OibZ3&#10;3lN78LkIIewSVFB4XydSuqwgg25oa+LAnW1j0AfY5FI3eA/hppKjKJpKgyWHhgJrWheUXQ43oyCN&#10;u9Pumk3HVz6ufum2brebn1apz363moHw1Pm3+OXe6jA/Hk/g+U04QS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GTgMMAAADdAAAADwAAAAAAAAAAAAAAAACYAgAAZHJzL2Rv&#10;d25yZXYueG1sUEsFBgAAAAAEAAQA9QAAAIgDAAAAAA==&#10;" path="m,l4354,e" filled="f" strokeweight=".16931mm">
                  <v:path arrowok="t" o:connecttype="custom" o:connectlocs="0,0;4354,0" o:connectangles="0,0"/>
                </v:shape>
                <v:shape id="Freeform 1884" o:spid="_x0000_s1295" style="position:absolute;left:113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6cYcAA&#10;AADdAAAADwAAAGRycy9kb3ducmV2LnhtbERPS4vCMBC+C/6HMMLebKospXSNIoLgXhZ8QY9DM9sW&#10;m0lJou3++40geJuP7zmrzWg68SDnW8sKFkkKgriyuuVaweW8n+cgfEDW2FkmBX/kYbOeTlZYaDvw&#10;kR6nUIsYwr5ABU0IfSGlrxoy6BPbE0fu1zqDIUJXS+1wiOGmk8s0zaTBlmNDgz3tGqpup7tRcGf+&#10;vnaY5W0ZfkrOh9KlslTqYzZuv0AEGsNb/HIfdJy/+Mzg+U08Qa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6cYcAAAADdAAAADwAAAAAAAAAAAAAAAACYAgAAZHJzL2Rvd25y&#10;ZXYueG1sUEsFBgAAAAAEAAQA9QAAAIUDAAAAAA==&#10;" path="m,l,14793e" filled="f" strokeweight=".48pt">
                  <v:path arrowok="t" o:connecttype="custom" o:connectlocs="0,0;0,14793" o:connectangles="0,0"/>
                </v:shape>
                <v:shape id="Freeform 1885" o:spid="_x0000_s1296" style="position:absolute;left:1131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s1mcYA&#10;AADdAAAADwAAAGRycy9kb3ducmV2LnhtbERPTWsCMRC9F/ofwhS81eyKrbo1SlGEUg+tq0iPw2a6&#10;m3YzWZKo679vCoXe5vE+Z77sbSvO5INxrCAfZiCIK6cN1woO+839FESIyBpbx6TgSgGWi9ubORba&#10;XXhH5zLWIoVwKFBBE2NXSBmqhiyGoeuIE/fpvMWYoK+l9nhJ4baVoyx7lBYNp4YGO1o1VH2XJ6tg&#10;48uP63j7sH3fzbJj/vpm1usvo9Tgrn9+AhGpj//iP/eLTvPz8QR+v0kn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s1mcYAAADdAAAADwAAAAAAAAAAAAAAAACYAgAAZHJz&#10;L2Rvd25yZXYueG1sUEsFBgAAAAAEAAQA9QAAAIsDAAAAAA==&#10;" path="m,l,14793e" filled="f" strokeweight="1.44pt">
                  <v:path arrowok="t" o:connecttype="custom" o:connectlocs="0,0;0,14793" o:connectangles="0,0"/>
                </v:shape>
                <v:shape id="Freeform 1886" o:spid="_x0000_s1297" style="position:absolute;left:11299;top:15350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iiQsQA&#10;AADdAAAADwAAAGRycy9kb3ducmV2LnhtbESPQU/DMAyF70j8h8hI3Fg6tMJUlk0IhMSByzZ+gNd4&#10;bbXELknYyr/HByRutt7ze59XmykGc6aUB2EH81kFhrgVP3Dn4HP/drcEkwuyxyBMDn4ow2Z9fbXC&#10;xsuFt3Telc5oCOcGHfSljI21ue0pYp7JSKzaUVLEomvqrE940fAY7H1VPdiIA2tDjyO99NSedt/R&#10;QS2PH5Lqkyxel/XXNtHhGMLBudub6fkJTKGp/Jv/rt+94s8Xiqvf6Ah2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4okLEAAAA3Q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9285"/>
                <wp:effectExtent l="0" t="0" r="0" b="0"/>
                <wp:wrapNone/>
                <wp:docPr id="876" name="Text Box 1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2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7" o:spid="_x0000_s1045" type="#_x0000_t202" style="position:absolute;margin-left:71.2pt;margin-top:17.75pt;width:494.5pt;height:749.55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olTswIAALc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2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81"/>
        <w:gridCol w:w="3224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499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524</w:t>
            </w: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421521.41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421518.25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421515.32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421517.05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421506.12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421493.47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421487.05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421499.46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421499.47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421547.04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421558.06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421557.00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421523.06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421487.36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421467.94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421467.50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421504.00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421509.49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421509.59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421536.53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421543.29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421577.99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421578.38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421604.54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421604.16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421609.22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421609.13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421612.53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421619.21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421618.10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421599.23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421598.35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421590.72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421591.47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421548.92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421546.77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421543.91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421548.58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421547.07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421545.15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421544.42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421542.24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421541.94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421538.10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421535.70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421536.71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421520.28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421520.08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421502.23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421501.45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421491.64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421492.55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421478.44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421467.55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421467.64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421469.86</w:t>
            </w:r>
          </w:p>
        </w:tc>
        <w:tc>
          <w:tcPr>
            <w:tcW w:w="2481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2228853.25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2228854.28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2228855.03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2228860.47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2228864.05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2228868.12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2228845.42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2228841.61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2228841.60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2228826.24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2228822.52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2228818.49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2228688.42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2228696.97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2228614.89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2228596.96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2228585.91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2228584.57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2228585.03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2228581.58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2228581.40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2228577.56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2228602.93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2228595.92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2228597.78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2228592.51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2228590.63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2228589.59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2228589.21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2228588.93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2228587.70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2228580.57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2228584.37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2228579.99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2228581.52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2228585.25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2228593.85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2228585.72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2228577.84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2228576.66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2228571.31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2228571.80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2228569.47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2228563.84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2228562.27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2228563.02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2228563.49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2228570.01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2228574.44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2228574.32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2228579.19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2228576.21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2228579.15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2228581.80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2228587.90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2228591.46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2228577.54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2228577.02</w:t>
            </w:r>
          </w:p>
        </w:tc>
        <w:tc>
          <w:tcPr>
            <w:tcW w:w="3224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1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1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1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8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1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8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2"/>
            </w:pPr>
            <w:r>
              <w:t>21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8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94190"/>
                <wp:effectExtent l="0" t="0" r="0" b="0"/>
                <wp:wrapNone/>
                <wp:docPr id="604" name="Group 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94190"/>
                          <a:chOff x="1409" y="566"/>
                          <a:chExt cx="9919" cy="14794"/>
                        </a:xfrm>
                      </wpg:grpSpPr>
                      <wps:wsp>
                        <wps:cNvPr id="605" name="Freeform 1889"/>
                        <wps:cNvSpPr>
                          <a:spLocks/>
                        </wps:cNvSpPr>
                        <wps:spPr bwMode="auto">
                          <a:xfrm>
                            <a:off x="140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Freeform 1890"/>
                        <wps:cNvSpPr>
                          <a:spLocks/>
                        </wps:cNvSpPr>
                        <wps:spPr bwMode="auto">
                          <a:xfrm>
                            <a:off x="1438" y="5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Freeform 1891"/>
                        <wps:cNvSpPr>
                          <a:spLocks/>
                        </wps:cNvSpPr>
                        <wps:spPr bwMode="auto">
                          <a:xfrm>
                            <a:off x="1438" y="5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08" name="Group 1892"/>
                        <wpg:cNvGrpSpPr>
                          <a:grpSpLocks/>
                        </wpg:cNvGrpSpPr>
                        <wpg:grpSpPr bwMode="auto">
                          <a:xfrm>
                            <a:off x="3795" y="566"/>
                            <a:ext cx="29" cy="29"/>
                            <a:chOff x="3795" y="566"/>
                            <a:chExt cx="29" cy="29"/>
                          </a:xfrm>
                        </wpg:grpSpPr>
                        <wps:wsp>
                          <wps:cNvPr id="609" name="Freeform 1893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0" name="Freeform 1894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11" name="Freeform 1895"/>
                        <wps:cNvSpPr>
                          <a:spLocks/>
                        </wps:cNvSpPr>
                        <wps:spPr bwMode="auto">
                          <a:xfrm>
                            <a:off x="3824" y="571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Freeform 1896"/>
                        <wps:cNvSpPr>
                          <a:spLocks/>
                        </wps:cNvSpPr>
                        <wps:spPr bwMode="auto">
                          <a:xfrm>
                            <a:off x="3824" y="590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13" name="Group 1897"/>
                        <wpg:cNvGrpSpPr>
                          <a:grpSpLocks/>
                        </wpg:cNvGrpSpPr>
                        <wpg:grpSpPr bwMode="auto">
                          <a:xfrm>
                            <a:off x="5213" y="566"/>
                            <a:ext cx="29" cy="29"/>
                            <a:chOff x="5213" y="566"/>
                            <a:chExt cx="29" cy="29"/>
                          </a:xfrm>
                        </wpg:grpSpPr>
                        <wps:wsp>
                          <wps:cNvPr id="614" name="Freeform 1898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5" name="Freeform 1899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16" name="Freeform 1900"/>
                        <wps:cNvSpPr>
                          <a:spLocks/>
                        </wps:cNvSpPr>
                        <wps:spPr bwMode="auto">
                          <a:xfrm>
                            <a:off x="5242" y="571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" name="Freeform 1901"/>
                        <wps:cNvSpPr>
                          <a:spLocks/>
                        </wps:cNvSpPr>
                        <wps:spPr bwMode="auto">
                          <a:xfrm>
                            <a:off x="5242" y="590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18" name="Group 1902"/>
                        <wpg:cNvGrpSpPr>
                          <a:grpSpLocks/>
                        </wpg:cNvGrpSpPr>
                        <wpg:grpSpPr bwMode="auto">
                          <a:xfrm>
                            <a:off x="6915" y="566"/>
                            <a:ext cx="29" cy="29"/>
                            <a:chOff x="6915" y="566"/>
                            <a:chExt cx="29" cy="29"/>
                          </a:xfrm>
                        </wpg:grpSpPr>
                        <wps:wsp>
                          <wps:cNvPr id="619" name="Freeform 1903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0" name="Freeform 1904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21" name="Freeform 1905"/>
                        <wps:cNvSpPr>
                          <a:spLocks/>
                        </wps:cNvSpPr>
                        <wps:spPr bwMode="auto">
                          <a:xfrm>
                            <a:off x="6944" y="571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2" name="Freeform 1906"/>
                        <wps:cNvSpPr>
                          <a:spLocks/>
                        </wps:cNvSpPr>
                        <wps:spPr bwMode="auto">
                          <a:xfrm>
                            <a:off x="6944" y="590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Freeform 1907"/>
                        <wps:cNvSpPr>
                          <a:spLocks/>
                        </wps:cNvSpPr>
                        <wps:spPr bwMode="auto">
                          <a:xfrm>
                            <a:off x="1438" y="8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" name="Freeform 1908"/>
                        <wps:cNvSpPr>
                          <a:spLocks/>
                        </wps:cNvSpPr>
                        <wps:spPr bwMode="auto">
                          <a:xfrm>
                            <a:off x="3805" y="8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Freeform 1909"/>
                        <wps:cNvSpPr>
                          <a:spLocks/>
                        </wps:cNvSpPr>
                        <wps:spPr bwMode="auto">
                          <a:xfrm>
                            <a:off x="5223" y="8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Freeform 1910"/>
                        <wps:cNvSpPr>
                          <a:spLocks/>
                        </wps:cNvSpPr>
                        <wps:spPr bwMode="auto">
                          <a:xfrm>
                            <a:off x="6925" y="8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Freeform 1911"/>
                        <wps:cNvSpPr>
                          <a:spLocks/>
                        </wps:cNvSpPr>
                        <wps:spPr bwMode="auto">
                          <a:xfrm>
                            <a:off x="1438" y="10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Freeform 1912"/>
                        <wps:cNvSpPr>
                          <a:spLocks/>
                        </wps:cNvSpPr>
                        <wps:spPr bwMode="auto">
                          <a:xfrm>
                            <a:off x="3805" y="10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9" name="Freeform 1913"/>
                        <wps:cNvSpPr>
                          <a:spLocks/>
                        </wps:cNvSpPr>
                        <wps:spPr bwMode="auto">
                          <a:xfrm>
                            <a:off x="5223" y="10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0" name="Freeform 1914"/>
                        <wps:cNvSpPr>
                          <a:spLocks/>
                        </wps:cNvSpPr>
                        <wps:spPr bwMode="auto">
                          <a:xfrm>
                            <a:off x="6925" y="10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" name="Freeform 1915"/>
                        <wps:cNvSpPr>
                          <a:spLocks/>
                        </wps:cNvSpPr>
                        <wps:spPr bwMode="auto">
                          <a:xfrm>
                            <a:off x="1438" y="135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2" name="Freeform 1916"/>
                        <wps:cNvSpPr>
                          <a:spLocks/>
                        </wps:cNvSpPr>
                        <wps:spPr bwMode="auto">
                          <a:xfrm>
                            <a:off x="3805" y="135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Freeform 1917"/>
                        <wps:cNvSpPr>
                          <a:spLocks/>
                        </wps:cNvSpPr>
                        <wps:spPr bwMode="auto">
                          <a:xfrm>
                            <a:off x="5223" y="135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Freeform 1918"/>
                        <wps:cNvSpPr>
                          <a:spLocks/>
                        </wps:cNvSpPr>
                        <wps:spPr bwMode="auto">
                          <a:xfrm>
                            <a:off x="6925" y="135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5" name="Freeform 1919"/>
                        <wps:cNvSpPr>
                          <a:spLocks/>
                        </wps:cNvSpPr>
                        <wps:spPr bwMode="auto">
                          <a:xfrm>
                            <a:off x="1438" y="16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" name="Freeform 1920"/>
                        <wps:cNvSpPr>
                          <a:spLocks/>
                        </wps:cNvSpPr>
                        <wps:spPr bwMode="auto">
                          <a:xfrm>
                            <a:off x="3805" y="16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7" name="Freeform 1921"/>
                        <wps:cNvSpPr>
                          <a:spLocks/>
                        </wps:cNvSpPr>
                        <wps:spPr bwMode="auto">
                          <a:xfrm>
                            <a:off x="5223" y="16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8" name="Freeform 1922"/>
                        <wps:cNvSpPr>
                          <a:spLocks/>
                        </wps:cNvSpPr>
                        <wps:spPr bwMode="auto">
                          <a:xfrm>
                            <a:off x="6925" y="16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9" name="Freeform 1923"/>
                        <wps:cNvSpPr>
                          <a:spLocks/>
                        </wps:cNvSpPr>
                        <wps:spPr bwMode="auto">
                          <a:xfrm>
                            <a:off x="1438" y="186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0" name="Freeform 1924"/>
                        <wps:cNvSpPr>
                          <a:spLocks/>
                        </wps:cNvSpPr>
                        <wps:spPr bwMode="auto">
                          <a:xfrm>
                            <a:off x="3805" y="186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Freeform 1925"/>
                        <wps:cNvSpPr>
                          <a:spLocks/>
                        </wps:cNvSpPr>
                        <wps:spPr bwMode="auto">
                          <a:xfrm>
                            <a:off x="5223" y="186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Freeform 1926"/>
                        <wps:cNvSpPr>
                          <a:spLocks/>
                        </wps:cNvSpPr>
                        <wps:spPr bwMode="auto">
                          <a:xfrm>
                            <a:off x="6925" y="186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Freeform 1927"/>
                        <wps:cNvSpPr>
                          <a:spLocks/>
                        </wps:cNvSpPr>
                        <wps:spPr bwMode="auto">
                          <a:xfrm>
                            <a:off x="1438" y="21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Freeform 1928"/>
                        <wps:cNvSpPr>
                          <a:spLocks/>
                        </wps:cNvSpPr>
                        <wps:spPr bwMode="auto">
                          <a:xfrm>
                            <a:off x="3805" y="21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5" name="Freeform 1929"/>
                        <wps:cNvSpPr>
                          <a:spLocks/>
                        </wps:cNvSpPr>
                        <wps:spPr bwMode="auto">
                          <a:xfrm>
                            <a:off x="5223" y="21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6" name="Freeform 1930"/>
                        <wps:cNvSpPr>
                          <a:spLocks/>
                        </wps:cNvSpPr>
                        <wps:spPr bwMode="auto">
                          <a:xfrm>
                            <a:off x="6925" y="21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7" name="Freeform 1931"/>
                        <wps:cNvSpPr>
                          <a:spLocks/>
                        </wps:cNvSpPr>
                        <wps:spPr bwMode="auto">
                          <a:xfrm>
                            <a:off x="1438" y="23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Freeform 1932"/>
                        <wps:cNvSpPr>
                          <a:spLocks/>
                        </wps:cNvSpPr>
                        <wps:spPr bwMode="auto">
                          <a:xfrm>
                            <a:off x="3805" y="23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" name="Freeform 1933"/>
                        <wps:cNvSpPr>
                          <a:spLocks/>
                        </wps:cNvSpPr>
                        <wps:spPr bwMode="auto">
                          <a:xfrm>
                            <a:off x="5223" y="23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Freeform 1934"/>
                        <wps:cNvSpPr>
                          <a:spLocks/>
                        </wps:cNvSpPr>
                        <wps:spPr bwMode="auto">
                          <a:xfrm>
                            <a:off x="6925" y="23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Freeform 1935"/>
                        <wps:cNvSpPr>
                          <a:spLocks/>
                        </wps:cNvSpPr>
                        <wps:spPr bwMode="auto">
                          <a:xfrm>
                            <a:off x="1438" y="26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Freeform 1936"/>
                        <wps:cNvSpPr>
                          <a:spLocks/>
                        </wps:cNvSpPr>
                        <wps:spPr bwMode="auto">
                          <a:xfrm>
                            <a:off x="3805" y="26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Freeform 1937"/>
                        <wps:cNvSpPr>
                          <a:spLocks/>
                        </wps:cNvSpPr>
                        <wps:spPr bwMode="auto">
                          <a:xfrm>
                            <a:off x="5223" y="26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Freeform 1938"/>
                        <wps:cNvSpPr>
                          <a:spLocks/>
                        </wps:cNvSpPr>
                        <wps:spPr bwMode="auto">
                          <a:xfrm>
                            <a:off x="6925" y="26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Freeform 1939"/>
                        <wps:cNvSpPr>
                          <a:spLocks/>
                        </wps:cNvSpPr>
                        <wps:spPr bwMode="auto">
                          <a:xfrm>
                            <a:off x="1438" y="2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Freeform 1940"/>
                        <wps:cNvSpPr>
                          <a:spLocks/>
                        </wps:cNvSpPr>
                        <wps:spPr bwMode="auto">
                          <a:xfrm>
                            <a:off x="3805" y="2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Freeform 1941"/>
                        <wps:cNvSpPr>
                          <a:spLocks/>
                        </wps:cNvSpPr>
                        <wps:spPr bwMode="auto">
                          <a:xfrm>
                            <a:off x="5223" y="2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Freeform 1942"/>
                        <wps:cNvSpPr>
                          <a:spLocks/>
                        </wps:cNvSpPr>
                        <wps:spPr bwMode="auto">
                          <a:xfrm>
                            <a:off x="6925" y="2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Freeform 1943"/>
                        <wps:cNvSpPr>
                          <a:spLocks/>
                        </wps:cNvSpPr>
                        <wps:spPr bwMode="auto">
                          <a:xfrm>
                            <a:off x="1438" y="31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Freeform 1944"/>
                        <wps:cNvSpPr>
                          <a:spLocks/>
                        </wps:cNvSpPr>
                        <wps:spPr bwMode="auto">
                          <a:xfrm>
                            <a:off x="3805" y="31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Freeform 1945"/>
                        <wps:cNvSpPr>
                          <a:spLocks/>
                        </wps:cNvSpPr>
                        <wps:spPr bwMode="auto">
                          <a:xfrm>
                            <a:off x="5223" y="31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2" name="Freeform 1946"/>
                        <wps:cNvSpPr>
                          <a:spLocks/>
                        </wps:cNvSpPr>
                        <wps:spPr bwMode="auto">
                          <a:xfrm>
                            <a:off x="6925" y="31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Freeform 1947"/>
                        <wps:cNvSpPr>
                          <a:spLocks/>
                        </wps:cNvSpPr>
                        <wps:spPr bwMode="auto">
                          <a:xfrm>
                            <a:off x="1438" y="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4" name="Freeform 1948"/>
                        <wps:cNvSpPr>
                          <a:spLocks/>
                        </wps:cNvSpPr>
                        <wps:spPr bwMode="auto">
                          <a:xfrm>
                            <a:off x="3805" y="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5" name="Freeform 1949"/>
                        <wps:cNvSpPr>
                          <a:spLocks/>
                        </wps:cNvSpPr>
                        <wps:spPr bwMode="auto">
                          <a:xfrm>
                            <a:off x="5223" y="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" name="Freeform 1950"/>
                        <wps:cNvSpPr>
                          <a:spLocks/>
                        </wps:cNvSpPr>
                        <wps:spPr bwMode="auto">
                          <a:xfrm>
                            <a:off x="6925" y="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7" name="Freeform 1951"/>
                        <wps:cNvSpPr>
                          <a:spLocks/>
                        </wps:cNvSpPr>
                        <wps:spPr bwMode="auto">
                          <a:xfrm>
                            <a:off x="1438" y="364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8" name="Freeform 1952"/>
                        <wps:cNvSpPr>
                          <a:spLocks/>
                        </wps:cNvSpPr>
                        <wps:spPr bwMode="auto">
                          <a:xfrm>
                            <a:off x="3805" y="364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" name="Freeform 1953"/>
                        <wps:cNvSpPr>
                          <a:spLocks/>
                        </wps:cNvSpPr>
                        <wps:spPr bwMode="auto">
                          <a:xfrm>
                            <a:off x="5223" y="364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0" name="Freeform 1954"/>
                        <wps:cNvSpPr>
                          <a:spLocks/>
                        </wps:cNvSpPr>
                        <wps:spPr bwMode="auto">
                          <a:xfrm>
                            <a:off x="6925" y="364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" name="Freeform 1955"/>
                        <wps:cNvSpPr>
                          <a:spLocks/>
                        </wps:cNvSpPr>
                        <wps:spPr bwMode="auto">
                          <a:xfrm>
                            <a:off x="1438" y="389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2" name="Freeform 1956"/>
                        <wps:cNvSpPr>
                          <a:spLocks/>
                        </wps:cNvSpPr>
                        <wps:spPr bwMode="auto">
                          <a:xfrm>
                            <a:off x="3805" y="389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Freeform 1957"/>
                        <wps:cNvSpPr>
                          <a:spLocks/>
                        </wps:cNvSpPr>
                        <wps:spPr bwMode="auto">
                          <a:xfrm>
                            <a:off x="5223" y="389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4" name="Freeform 1958"/>
                        <wps:cNvSpPr>
                          <a:spLocks/>
                        </wps:cNvSpPr>
                        <wps:spPr bwMode="auto">
                          <a:xfrm>
                            <a:off x="6925" y="389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" name="Freeform 1959"/>
                        <wps:cNvSpPr>
                          <a:spLocks/>
                        </wps:cNvSpPr>
                        <wps:spPr bwMode="auto">
                          <a:xfrm>
                            <a:off x="1438" y="41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" name="Freeform 1960"/>
                        <wps:cNvSpPr>
                          <a:spLocks/>
                        </wps:cNvSpPr>
                        <wps:spPr bwMode="auto">
                          <a:xfrm>
                            <a:off x="3805" y="41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Freeform 1961"/>
                        <wps:cNvSpPr>
                          <a:spLocks/>
                        </wps:cNvSpPr>
                        <wps:spPr bwMode="auto">
                          <a:xfrm>
                            <a:off x="5223" y="41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" name="Freeform 1962"/>
                        <wps:cNvSpPr>
                          <a:spLocks/>
                        </wps:cNvSpPr>
                        <wps:spPr bwMode="auto">
                          <a:xfrm>
                            <a:off x="6925" y="41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9" name="Freeform 1963"/>
                        <wps:cNvSpPr>
                          <a:spLocks/>
                        </wps:cNvSpPr>
                        <wps:spPr bwMode="auto">
                          <a:xfrm>
                            <a:off x="1438" y="440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" name="Freeform 1964"/>
                        <wps:cNvSpPr>
                          <a:spLocks/>
                        </wps:cNvSpPr>
                        <wps:spPr bwMode="auto">
                          <a:xfrm>
                            <a:off x="3805" y="440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" name="Freeform 1965"/>
                        <wps:cNvSpPr>
                          <a:spLocks/>
                        </wps:cNvSpPr>
                        <wps:spPr bwMode="auto">
                          <a:xfrm>
                            <a:off x="5223" y="440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Freeform 1966"/>
                        <wps:cNvSpPr>
                          <a:spLocks/>
                        </wps:cNvSpPr>
                        <wps:spPr bwMode="auto">
                          <a:xfrm>
                            <a:off x="6925" y="440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" name="Freeform 1967"/>
                        <wps:cNvSpPr>
                          <a:spLocks/>
                        </wps:cNvSpPr>
                        <wps:spPr bwMode="auto">
                          <a:xfrm>
                            <a:off x="1438" y="46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4" name="Freeform 1968"/>
                        <wps:cNvSpPr>
                          <a:spLocks/>
                        </wps:cNvSpPr>
                        <wps:spPr bwMode="auto">
                          <a:xfrm>
                            <a:off x="3805" y="46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5" name="Freeform 1969"/>
                        <wps:cNvSpPr>
                          <a:spLocks/>
                        </wps:cNvSpPr>
                        <wps:spPr bwMode="auto">
                          <a:xfrm>
                            <a:off x="5223" y="46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6" name="Freeform 1970"/>
                        <wps:cNvSpPr>
                          <a:spLocks/>
                        </wps:cNvSpPr>
                        <wps:spPr bwMode="auto">
                          <a:xfrm>
                            <a:off x="6925" y="46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7" name="Freeform 1971"/>
                        <wps:cNvSpPr>
                          <a:spLocks/>
                        </wps:cNvSpPr>
                        <wps:spPr bwMode="auto">
                          <a:xfrm>
                            <a:off x="1438" y="491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8" name="Freeform 1972"/>
                        <wps:cNvSpPr>
                          <a:spLocks/>
                        </wps:cNvSpPr>
                        <wps:spPr bwMode="auto">
                          <a:xfrm>
                            <a:off x="3805" y="491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" name="Freeform 1973"/>
                        <wps:cNvSpPr>
                          <a:spLocks/>
                        </wps:cNvSpPr>
                        <wps:spPr bwMode="auto">
                          <a:xfrm>
                            <a:off x="5223" y="491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0" name="Freeform 1974"/>
                        <wps:cNvSpPr>
                          <a:spLocks/>
                        </wps:cNvSpPr>
                        <wps:spPr bwMode="auto">
                          <a:xfrm>
                            <a:off x="6925" y="491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Freeform 1975"/>
                        <wps:cNvSpPr>
                          <a:spLocks/>
                        </wps:cNvSpPr>
                        <wps:spPr bwMode="auto">
                          <a:xfrm>
                            <a:off x="1438" y="516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2" name="Freeform 1976"/>
                        <wps:cNvSpPr>
                          <a:spLocks/>
                        </wps:cNvSpPr>
                        <wps:spPr bwMode="auto">
                          <a:xfrm>
                            <a:off x="3805" y="516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3" name="Freeform 1977"/>
                        <wps:cNvSpPr>
                          <a:spLocks/>
                        </wps:cNvSpPr>
                        <wps:spPr bwMode="auto">
                          <a:xfrm>
                            <a:off x="5223" y="516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4" name="Freeform 1978"/>
                        <wps:cNvSpPr>
                          <a:spLocks/>
                        </wps:cNvSpPr>
                        <wps:spPr bwMode="auto">
                          <a:xfrm>
                            <a:off x="6925" y="516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5" name="Freeform 1979"/>
                        <wps:cNvSpPr>
                          <a:spLocks/>
                        </wps:cNvSpPr>
                        <wps:spPr bwMode="auto">
                          <a:xfrm>
                            <a:off x="1438" y="54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6" name="Freeform 1980"/>
                        <wps:cNvSpPr>
                          <a:spLocks/>
                        </wps:cNvSpPr>
                        <wps:spPr bwMode="auto">
                          <a:xfrm>
                            <a:off x="3805" y="54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Freeform 1981"/>
                        <wps:cNvSpPr>
                          <a:spLocks/>
                        </wps:cNvSpPr>
                        <wps:spPr bwMode="auto">
                          <a:xfrm>
                            <a:off x="5223" y="54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Freeform 1982"/>
                        <wps:cNvSpPr>
                          <a:spLocks/>
                        </wps:cNvSpPr>
                        <wps:spPr bwMode="auto">
                          <a:xfrm>
                            <a:off x="6925" y="54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Freeform 1983"/>
                        <wps:cNvSpPr>
                          <a:spLocks/>
                        </wps:cNvSpPr>
                        <wps:spPr bwMode="auto">
                          <a:xfrm>
                            <a:off x="1438" y="567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Freeform 1984"/>
                        <wps:cNvSpPr>
                          <a:spLocks/>
                        </wps:cNvSpPr>
                        <wps:spPr bwMode="auto">
                          <a:xfrm>
                            <a:off x="3805" y="567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Freeform 1985"/>
                        <wps:cNvSpPr>
                          <a:spLocks/>
                        </wps:cNvSpPr>
                        <wps:spPr bwMode="auto">
                          <a:xfrm>
                            <a:off x="5223" y="567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Freeform 1986"/>
                        <wps:cNvSpPr>
                          <a:spLocks/>
                        </wps:cNvSpPr>
                        <wps:spPr bwMode="auto">
                          <a:xfrm>
                            <a:off x="6925" y="567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Freeform 1987"/>
                        <wps:cNvSpPr>
                          <a:spLocks/>
                        </wps:cNvSpPr>
                        <wps:spPr bwMode="auto">
                          <a:xfrm>
                            <a:off x="1438" y="59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Freeform 1988"/>
                        <wps:cNvSpPr>
                          <a:spLocks/>
                        </wps:cNvSpPr>
                        <wps:spPr bwMode="auto">
                          <a:xfrm>
                            <a:off x="3805" y="59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Freeform 1989"/>
                        <wps:cNvSpPr>
                          <a:spLocks/>
                        </wps:cNvSpPr>
                        <wps:spPr bwMode="auto">
                          <a:xfrm>
                            <a:off x="5223" y="59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Freeform 1990"/>
                        <wps:cNvSpPr>
                          <a:spLocks/>
                        </wps:cNvSpPr>
                        <wps:spPr bwMode="auto">
                          <a:xfrm>
                            <a:off x="6925" y="59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Freeform 1991"/>
                        <wps:cNvSpPr>
                          <a:spLocks/>
                        </wps:cNvSpPr>
                        <wps:spPr bwMode="auto">
                          <a:xfrm>
                            <a:off x="1438" y="618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Freeform 1992"/>
                        <wps:cNvSpPr>
                          <a:spLocks/>
                        </wps:cNvSpPr>
                        <wps:spPr bwMode="auto">
                          <a:xfrm>
                            <a:off x="3805" y="618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Freeform 1993"/>
                        <wps:cNvSpPr>
                          <a:spLocks/>
                        </wps:cNvSpPr>
                        <wps:spPr bwMode="auto">
                          <a:xfrm>
                            <a:off x="5223" y="618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Freeform 1994"/>
                        <wps:cNvSpPr>
                          <a:spLocks/>
                        </wps:cNvSpPr>
                        <wps:spPr bwMode="auto">
                          <a:xfrm>
                            <a:off x="6925" y="618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Freeform 1995"/>
                        <wps:cNvSpPr>
                          <a:spLocks/>
                        </wps:cNvSpPr>
                        <wps:spPr bwMode="auto">
                          <a:xfrm>
                            <a:off x="1438" y="6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Freeform 1996"/>
                        <wps:cNvSpPr>
                          <a:spLocks/>
                        </wps:cNvSpPr>
                        <wps:spPr bwMode="auto">
                          <a:xfrm>
                            <a:off x="3805" y="6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Freeform 1997"/>
                        <wps:cNvSpPr>
                          <a:spLocks/>
                        </wps:cNvSpPr>
                        <wps:spPr bwMode="auto">
                          <a:xfrm>
                            <a:off x="5223" y="6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Freeform 1998"/>
                        <wps:cNvSpPr>
                          <a:spLocks/>
                        </wps:cNvSpPr>
                        <wps:spPr bwMode="auto">
                          <a:xfrm>
                            <a:off x="6925" y="6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Freeform 1999"/>
                        <wps:cNvSpPr>
                          <a:spLocks/>
                        </wps:cNvSpPr>
                        <wps:spPr bwMode="auto">
                          <a:xfrm>
                            <a:off x="1438" y="669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Freeform 2000"/>
                        <wps:cNvSpPr>
                          <a:spLocks/>
                        </wps:cNvSpPr>
                        <wps:spPr bwMode="auto">
                          <a:xfrm>
                            <a:off x="3805" y="669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Freeform 2001"/>
                        <wps:cNvSpPr>
                          <a:spLocks/>
                        </wps:cNvSpPr>
                        <wps:spPr bwMode="auto">
                          <a:xfrm>
                            <a:off x="5223" y="669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" name="Freeform 2002"/>
                        <wps:cNvSpPr>
                          <a:spLocks/>
                        </wps:cNvSpPr>
                        <wps:spPr bwMode="auto">
                          <a:xfrm>
                            <a:off x="6925" y="669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Freeform 2003"/>
                        <wps:cNvSpPr>
                          <a:spLocks/>
                        </wps:cNvSpPr>
                        <wps:spPr bwMode="auto">
                          <a:xfrm>
                            <a:off x="1438" y="694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" name="Freeform 2004"/>
                        <wps:cNvSpPr>
                          <a:spLocks/>
                        </wps:cNvSpPr>
                        <wps:spPr bwMode="auto">
                          <a:xfrm>
                            <a:off x="3805" y="694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Freeform 2005"/>
                        <wps:cNvSpPr>
                          <a:spLocks/>
                        </wps:cNvSpPr>
                        <wps:spPr bwMode="auto">
                          <a:xfrm>
                            <a:off x="5223" y="694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Freeform 2006"/>
                        <wps:cNvSpPr>
                          <a:spLocks/>
                        </wps:cNvSpPr>
                        <wps:spPr bwMode="auto">
                          <a:xfrm>
                            <a:off x="6925" y="694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3" name="Freeform 2007"/>
                        <wps:cNvSpPr>
                          <a:spLocks/>
                        </wps:cNvSpPr>
                        <wps:spPr bwMode="auto">
                          <a:xfrm>
                            <a:off x="1438" y="72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4" name="Freeform 2008"/>
                        <wps:cNvSpPr>
                          <a:spLocks/>
                        </wps:cNvSpPr>
                        <wps:spPr bwMode="auto">
                          <a:xfrm>
                            <a:off x="3805" y="72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Freeform 2009"/>
                        <wps:cNvSpPr>
                          <a:spLocks/>
                        </wps:cNvSpPr>
                        <wps:spPr bwMode="auto">
                          <a:xfrm>
                            <a:off x="5223" y="72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Freeform 2010"/>
                        <wps:cNvSpPr>
                          <a:spLocks/>
                        </wps:cNvSpPr>
                        <wps:spPr bwMode="auto">
                          <a:xfrm>
                            <a:off x="6925" y="72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Freeform 2011"/>
                        <wps:cNvSpPr>
                          <a:spLocks/>
                        </wps:cNvSpPr>
                        <wps:spPr bwMode="auto">
                          <a:xfrm>
                            <a:off x="1438" y="74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" name="Freeform 2012"/>
                        <wps:cNvSpPr>
                          <a:spLocks/>
                        </wps:cNvSpPr>
                        <wps:spPr bwMode="auto">
                          <a:xfrm>
                            <a:off x="3805" y="745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" name="Freeform 2013"/>
                        <wps:cNvSpPr>
                          <a:spLocks/>
                        </wps:cNvSpPr>
                        <wps:spPr bwMode="auto">
                          <a:xfrm>
                            <a:off x="5223" y="745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" name="Freeform 2014"/>
                        <wps:cNvSpPr>
                          <a:spLocks/>
                        </wps:cNvSpPr>
                        <wps:spPr bwMode="auto">
                          <a:xfrm>
                            <a:off x="6925" y="745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Freeform 2015"/>
                        <wps:cNvSpPr>
                          <a:spLocks/>
                        </wps:cNvSpPr>
                        <wps:spPr bwMode="auto">
                          <a:xfrm>
                            <a:off x="1438" y="77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2" name="Freeform 2016"/>
                        <wps:cNvSpPr>
                          <a:spLocks/>
                        </wps:cNvSpPr>
                        <wps:spPr bwMode="auto">
                          <a:xfrm>
                            <a:off x="3805" y="77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Freeform 2017"/>
                        <wps:cNvSpPr>
                          <a:spLocks/>
                        </wps:cNvSpPr>
                        <wps:spPr bwMode="auto">
                          <a:xfrm>
                            <a:off x="5223" y="77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Freeform 2018"/>
                        <wps:cNvSpPr>
                          <a:spLocks/>
                        </wps:cNvSpPr>
                        <wps:spPr bwMode="auto">
                          <a:xfrm>
                            <a:off x="6925" y="77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Freeform 2019"/>
                        <wps:cNvSpPr>
                          <a:spLocks/>
                        </wps:cNvSpPr>
                        <wps:spPr bwMode="auto">
                          <a:xfrm>
                            <a:off x="1438" y="796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Freeform 2020"/>
                        <wps:cNvSpPr>
                          <a:spLocks/>
                        </wps:cNvSpPr>
                        <wps:spPr bwMode="auto">
                          <a:xfrm>
                            <a:off x="3805" y="796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Freeform 2021"/>
                        <wps:cNvSpPr>
                          <a:spLocks/>
                        </wps:cNvSpPr>
                        <wps:spPr bwMode="auto">
                          <a:xfrm>
                            <a:off x="5223" y="796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" name="Freeform 2022"/>
                        <wps:cNvSpPr>
                          <a:spLocks/>
                        </wps:cNvSpPr>
                        <wps:spPr bwMode="auto">
                          <a:xfrm>
                            <a:off x="6925" y="796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Freeform 2023"/>
                        <wps:cNvSpPr>
                          <a:spLocks/>
                        </wps:cNvSpPr>
                        <wps:spPr bwMode="auto">
                          <a:xfrm>
                            <a:off x="1438" y="82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Freeform 2024"/>
                        <wps:cNvSpPr>
                          <a:spLocks/>
                        </wps:cNvSpPr>
                        <wps:spPr bwMode="auto">
                          <a:xfrm>
                            <a:off x="3805" y="82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Freeform 2025"/>
                        <wps:cNvSpPr>
                          <a:spLocks/>
                        </wps:cNvSpPr>
                        <wps:spPr bwMode="auto">
                          <a:xfrm>
                            <a:off x="5223" y="82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Freeform 2026"/>
                        <wps:cNvSpPr>
                          <a:spLocks/>
                        </wps:cNvSpPr>
                        <wps:spPr bwMode="auto">
                          <a:xfrm>
                            <a:off x="6925" y="82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Freeform 2027"/>
                        <wps:cNvSpPr>
                          <a:spLocks/>
                        </wps:cNvSpPr>
                        <wps:spPr bwMode="auto">
                          <a:xfrm>
                            <a:off x="1438" y="84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Freeform 2028"/>
                        <wps:cNvSpPr>
                          <a:spLocks/>
                        </wps:cNvSpPr>
                        <wps:spPr bwMode="auto">
                          <a:xfrm>
                            <a:off x="3805" y="84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Freeform 2029"/>
                        <wps:cNvSpPr>
                          <a:spLocks/>
                        </wps:cNvSpPr>
                        <wps:spPr bwMode="auto">
                          <a:xfrm>
                            <a:off x="5223" y="84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Freeform 2030"/>
                        <wps:cNvSpPr>
                          <a:spLocks/>
                        </wps:cNvSpPr>
                        <wps:spPr bwMode="auto">
                          <a:xfrm>
                            <a:off x="6925" y="84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Freeform 2031"/>
                        <wps:cNvSpPr>
                          <a:spLocks/>
                        </wps:cNvSpPr>
                        <wps:spPr bwMode="auto">
                          <a:xfrm>
                            <a:off x="1438" y="87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Freeform 2032"/>
                        <wps:cNvSpPr>
                          <a:spLocks/>
                        </wps:cNvSpPr>
                        <wps:spPr bwMode="auto">
                          <a:xfrm>
                            <a:off x="3805" y="87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Freeform 2033"/>
                        <wps:cNvSpPr>
                          <a:spLocks/>
                        </wps:cNvSpPr>
                        <wps:spPr bwMode="auto">
                          <a:xfrm>
                            <a:off x="5223" y="87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0" name="Freeform 2034"/>
                        <wps:cNvSpPr>
                          <a:spLocks/>
                        </wps:cNvSpPr>
                        <wps:spPr bwMode="auto">
                          <a:xfrm>
                            <a:off x="6925" y="87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" name="Freeform 2035"/>
                        <wps:cNvSpPr>
                          <a:spLocks/>
                        </wps:cNvSpPr>
                        <wps:spPr bwMode="auto">
                          <a:xfrm>
                            <a:off x="1438" y="89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2" name="Freeform 2036"/>
                        <wps:cNvSpPr>
                          <a:spLocks/>
                        </wps:cNvSpPr>
                        <wps:spPr bwMode="auto">
                          <a:xfrm>
                            <a:off x="3805" y="89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3" name="Freeform 2037"/>
                        <wps:cNvSpPr>
                          <a:spLocks/>
                        </wps:cNvSpPr>
                        <wps:spPr bwMode="auto">
                          <a:xfrm>
                            <a:off x="5223" y="89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Freeform 2038"/>
                        <wps:cNvSpPr>
                          <a:spLocks/>
                        </wps:cNvSpPr>
                        <wps:spPr bwMode="auto">
                          <a:xfrm>
                            <a:off x="6925" y="89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" name="Freeform 2039"/>
                        <wps:cNvSpPr>
                          <a:spLocks/>
                        </wps:cNvSpPr>
                        <wps:spPr bwMode="auto">
                          <a:xfrm>
                            <a:off x="1438" y="92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Freeform 2040"/>
                        <wps:cNvSpPr>
                          <a:spLocks/>
                        </wps:cNvSpPr>
                        <wps:spPr bwMode="auto">
                          <a:xfrm>
                            <a:off x="3805" y="92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Freeform 2041"/>
                        <wps:cNvSpPr>
                          <a:spLocks/>
                        </wps:cNvSpPr>
                        <wps:spPr bwMode="auto">
                          <a:xfrm>
                            <a:off x="5223" y="92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" name="Freeform 2042"/>
                        <wps:cNvSpPr>
                          <a:spLocks/>
                        </wps:cNvSpPr>
                        <wps:spPr bwMode="auto">
                          <a:xfrm>
                            <a:off x="6925" y="92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9" name="Freeform 2043"/>
                        <wps:cNvSpPr>
                          <a:spLocks/>
                        </wps:cNvSpPr>
                        <wps:spPr bwMode="auto">
                          <a:xfrm>
                            <a:off x="1438" y="948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0" name="Freeform 2044"/>
                        <wps:cNvSpPr>
                          <a:spLocks/>
                        </wps:cNvSpPr>
                        <wps:spPr bwMode="auto">
                          <a:xfrm>
                            <a:off x="3805" y="948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1" name="Freeform 2045"/>
                        <wps:cNvSpPr>
                          <a:spLocks/>
                        </wps:cNvSpPr>
                        <wps:spPr bwMode="auto">
                          <a:xfrm>
                            <a:off x="5223" y="948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Freeform 2046"/>
                        <wps:cNvSpPr>
                          <a:spLocks/>
                        </wps:cNvSpPr>
                        <wps:spPr bwMode="auto">
                          <a:xfrm>
                            <a:off x="6925" y="948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Freeform 2047"/>
                        <wps:cNvSpPr>
                          <a:spLocks/>
                        </wps:cNvSpPr>
                        <wps:spPr bwMode="auto">
                          <a:xfrm>
                            <a:off x="1438" y="97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" name="Freeform 2048"/>
                        <wps:cNvSpPr>
                          <a:spLocks/>
                        </wps:cNvSpPr>
                        <wps:spPr bwMode="auto">
                          <a:xfrm>
                            <a:off x="3805" y="97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Freeform 2049"/>
                        <wps:cNvSpPr>
                          <a:spLocks/>
                        </wps:cNvSpPr>
                        <wps:spPr bwMode="auto">
                          <a:xfrm>
                            <a:off x="5223" y="97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Freeform 2050"/>
                        <wps:cNvSpPr>
                          <a:spLocks/>
                        </wps:cNvSpPr>
                        <wps:spPr bwMode="auto">
                          <a:xfrm>
                            <a:off x="6925" y="97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Freeform 2051"/>
                        <wps:cNvSpPr>
                          <a:spLocks/>
                        </wps:cNvSpPr>
                        <wps:spPr bwMode="auto">
                          <a:xfrm>
                            <a:off x="1438" y="999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Freeform 2052"/>
                        <wps:cNvSpPr>
                          <a:spLocks/>
                        </wps:cNvSpPr>
                        <wps:spPr bwMode="auto">
                          <a:xfrm>
                            <a:off x="3805" y="999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Freeform 2053"/>
                        <wps:cNvSpPr>
                          <a:spLocks/>
                        </wps:cNvSpPr>
                        <wps:spPr bwMode="auto">
                          <a:xfrm>
                            <a:off x="5223" y="999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Freeform 2054"/>
                        <wps:cNvSpPr>
                          <a:spLocks/>
                        </wps:cNvSpPr>
                        <wps:spPr bwMode="auto">
                          <a:xfrm>
                            <a:off x="6925" y="999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Freeform 2055"/>
                        <wps:cNvSpPr>
                          <a:spLocks/>
                        </wps:cNvSpPr>
                        <wps:spPr bwMode="auto">
                          <a:xfrm>
                            <a:off x="1438" y="102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Freeform 2056"/>
                        <wps:cNvSpPr>
                          <a:spLocks/>
                        </wps:cNvSpPr>
                        <wps:spPr bwMode="auto">
                          <a:xfrm>
                            <a:off x="3805" y="102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Freeform 2057"/>
                        <wps:cNvSpPr>
                          <a:spLocks/>
                        </wps:cNvSpPr>
                        <wps:spPr bwMode="auto">
                          <a:xfrm>
                            <a:off x="5223" y="102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Freeform 2058"/>
                        <wps:cNvSpPr>
                          <a:spLocks/>
                        </wps:cNvSpPr>
                        <wps:spPr bwMode="auto">
                          <a:xfrm>
                            <a:off x="6925" y="102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5" name="Freeform 2059"/>
                        <wps:cNvSpPr>
                          <a:spLocks/>
                        </wps:cNvSpPr>
                        <wps:spPr bwMode="auto">
                          <a:xfrm>
                            <a:off x="1438" y="1050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Freeform 2060"/>
                        <wps:cNvSpPr>
                          <a:spLocks/>
                        </wps:cNvSpPr>
                        <wps:spPr bwMode="auto">
                          <a:xfrm>
                            <a:off x="3805" y="1050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7" name="Freeform 2061"/>
                        <wps:cNvSpPr>
                          <a:spLocks/>
                        </wps:cNvSpPr>
                        <wps:spPr bwMode="auto">
                          <a:xfrm>
                            <a:off x="5223" y="1050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8" name="Freeform 2062"/>
                        <wps:cNvSpPr>
                          <a:spLocks/>
                        </wps:cNvSpPr>
                        <wps:spPr bwMode="auto">
                          <a:xfrm>
                            <a:off x="6925" y="1050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" name="Freeform 2063"/>
                        <wps:cNvSpPr>
                          <a:spLocks/>
                        </wps:cNvSpPr>
                        <wps:spPr bwMode="auto">
                          <a:xfrm>
                            <a:off x="1438" y="107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0" name="Freeform 2064"/>
                        <wps:cNvSpPr>
                          <a:spLocks/>
                        </wps:cNvSpPr>
                        <wps:spPr bwMode="auto">
                          <a:xfrm>
                            <a:off x="3805" y="107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1" name="Freeform 2065"/>
                        <wps:cNvSpPr>
                          <a:spLocks/>
                        </wps:cNvSpPr>
                        <wps:spPr bwMode="auto">
                          <a:xfrm>
                            <a:off x="5223" y="107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2" name="Freeform 2066"/>
                        <wps:cNvSpPr>
                          <a:spLocks/>
                        </wps:cNvSpPr>
                        <wps:spPr bwMode="auto">
                          <a:xfrm>
                            <a:off x="6925" y="107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" name="Freeform 2067"/>
                        <wps:cNvSpPr>
                          <a:spLocks/>
                        </wps:cNvSpPr>
                        <wps:spPr bwMode="auto">
                          <a:xfrm>
                            <a:off x="1438" y="110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" name="Freeform 2068"/>
                        <wps:cNvSpPr>
                          <a:spLocks/>
                        </wps:cNvSpPr>
                        <wps:spPr bwMode="auto">
                          <a:xfrm>
                            <a:off x="3805" y="110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Freeform 2069"/>
                        <wps:cNvSpPr>
                          <a:spLocks/>
                        </wps:cNvSpPr>
                        <wps:spPr bwMode="auto">
                          <a:xfrm>
                            <a:off x="5223" y="110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6" name="Freeform 2070"/>
                        <wps:cNvSpPr>
                          <a:spLocks/>
                        </wps:cNvSpPr>
                        <wps:spPr bwMode="auto">
                          <a:xfrm>
                            <a:off x="6925" y="110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" name="Freeform 2071"/>
                        <wps:cNvSpPr>
                          <a:spLocks/>
                        </wps:cNvSpPr>
                        <wps:spPr bwMode="auto">
                          <a:xfrm>
                            <a:off x="1438" y="1126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Freeform 2072"/>
                        <wps:cNvSpPr>
                          <a:spLocks/>
                        </wps:cNvSpPr>
                        <wps:spPr bwMode="auto">
                          <a:xfrm>
                            <a:off x="3805" y="1126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2073"/>
                        <wps:cNvSpPr>
                          <a:spLocks/>
                        </wps:cNvSpPr>
                        <wps:spPr bwMode="auto">
                          <a:xfrm>
                            <a:off x="5223" y="1126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Freeform 2074"/>
                        <wps:cNvSpPr>
                          <a:spLocks/>
                        </wps:cNvSpPr>
                        <wps:spPr bwMode="auto">
                          <a:xfrm>
                            <a:off x="6925" y="1126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Freeform 2075"/>
                        <wps:cNvSpPr>
                          <a:spLocks/>
                        </wps:cNvSpPr>
                        <wps:spPr bwMode="auto">
                          <a:xfrm>
                            <a:off x="1438" y="1152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" name="Freeform 2076"/>
                        <wps:cNvSpPr>
                          <a:spLocks/>
                        </wps:cNvSpPr>
                        <wps:spPr bwMode="auto">
                          <a:xfrm>
                            <a:off x="3805" y="1152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" name="Freeform 2077"/>
                        <wps:cNvSpPr>
                          <a:spLocks/>
                        </wps:cNvSpPr>
                        <wps:spPr bwMode="auto">
                          <a:xfrm>
                            <a:off x="5223" y="1152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" name="Freeform 2078"/>
                        <wps:cNvSpPr>
                          <a:spLocks/>
                        </wps:cNvSpPr>
                        <wps:spPr bwMode="auto">
                          <a:xfrm>
                            <a:off x="6925" y="1152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5" name="Freeform 2079"/>
                        <wps:cNvSpPr>
                          <a:spLocks/>
                        </wps:cNvSpPr>
                        <wps:spPr bwMode="auto">
                          <a:xfrm>
                            <a:off x="1438" y="1177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" name="Freeform 2080"/>
                        <wps:cNvSpPr>
                          <a:spLocks/>
                        </wps:cNvSpPr>
                        <wps:spPr bwMode="auto">
                          <a:xfrm>
                            <a:off x="3805" y="1177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7" name="Freeform 2081"/>
                        <wps:cNvSpPr>
                          <a:spLocks/>
                        </wps:cNvSpPr>
                        <wps:spPr bwMode="auto">
                          <a:xfrm>
                            <a:off x="5223" y="1177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8" name="Freeform 2082"/>
                        <wps:cNvSpPr>
                          <a:spLocks/>
                        </wps:cNvSpPr>
                        <wps:spPr bwMode="auto">
                          <a:xfrm>
                            <a:off x="6925" y="1177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" name="Freeform 2083"/>
                        <wps:cNvSpPr>
                          <a:spLocks/>
                        </wps:cNvSpPr>
                        <wps:spPr bwMode="auto">
                          <a:xfrm>
                            <a:off x="1438" y="1203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" name="Freeform 2084"/>
                        <wps:cNvSpPr>
                          <a:spLocks/>
                        </wps:cNvSpPr>
                        <wps:spPr bwMode="auto">
                          <a:xfrm>
                            <a:off x="3805" y="1203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1" name="Freeform 2085"/>
                        <wps:cNvSpPr>
                          <a:spLocks/>
                        </wps:cNvSpPr>
                        <wps:spPr bwMode="auto">
                          <a:xfrm>
                            <a:off x="5223" y="1203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2" name="Freeform 2086"/>
                        <wps:cNvSpPr>
                          <a:spLocks/>
                        </wps:cNvSpPr>
                        <wps:spPr bwMode="auto">
                          <a:xfrm>
                            <a:off x="6925" y="1203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" name="Freeform 2087"/>
                        <wps:cNvSpPr>
                          <a:spLocks/>
                        </wps:cNvSpPr>
                        <wps:spPr bwMode="auto">
                          <a:xfrm>
                            <a:off x="1438" y="122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4" name="Freeform 2088"/>
                        <wps:cNvSpPr>
                          <a:spLocks/>
                        </wps:cNvSpPr>
                        <wps:spPr bwMode="auto">
                          <a:xfrm>
                            <a:off x="3805" y="122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5" name="Freeform 2089"/>
                        <wps:cNvSpPr>
                          <a:spLocks/>
                        </wps:cNvSpPr>
                        <wps:spPr bwMode="auto">
                          <a:xfrm>
                            <a:off x="5223" y="122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6" name="Freeform 2090"/>
                        <wps:cNvSpPr>
                          <a:spLocks/>
                        </wps:cNvSpPr>
                        <wps:spPr bwMode="auto">
                          <a:xfrm>
                            <a:off x="6925" y="122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7" name="Freeform 2091"/>
                        <wps:cNvSpPr>
                          <a:spLocks/>
                        </wps:cNvSpPr>
                        <wps:spPr bwMode="auto">
                          <a:xfrm>
                            <a:off x="1438" y="1253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8" name="Freeform 2092"/>
                        <wps:cNvSpPr>
                          <a:spLocks/>
                        </wps:cNvSpPr>
                        <wps:spPr bwMode="auto">
                          <a:xfrm>
                            <a:off x="3805" y="1253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9" name="Freeform 2093"/>
                        <wps:cNvSpPr>
                          <a:spLocks/>
                        </wps:cNvSpPr>
                        <wps:spPr bwMode="auto">
                          <a:xfrm>
                            <a:off x="5223" y="1253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0" name="Freeform 2094"/>
                        <wps:cNvSpPr>
                          <a:spLocks/>
                        </wps:cNvSpPr>
                        <wps:spPr bwMode="auto">
                          <a:xfrm>
                            <a:off x="6925" y="1253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1" name="Freeform 2095"/>
                        <wps:cNvSpPr>
                          <a:spLocks/>
                        </wps:cNvSpPr>
                        <wps:spPr bwMode="auto">
                          <a:xfrm>
                            <a:off x="1438" y="1279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2" name="Freeform 2096"/>
                        <wps:cNvSpPr>
                          <a:spLocks/>
                        </wps:cNvSpPr>
                        <wps:spPr bwMode="auto">
                          <a:xfrm>
                            <a:off x="3805" y="1279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3" name="Freeform 2097"/>
                        <wps:cNvSpPr>
                          <a:spLocks/>
                        </wps:cNvSpPr>
                        <wps:spPr bwMode="auto">
                          <a:xfrm>
                            <a:off x="5223" y="1279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4" name="Freeform 2098"/>
                        <wps:cNvSpPr>
                          <a:spLocks/>
                        </wps:cNvSpPr>
                        <wps:spPr bwMode="auto">
                          <a:xfrm>
                            <a:off x="6925" y="1279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5" name="Freeform 2099"/>
                        <wps:cNvSpPr>
                          <a:spLocks/>
                        </wps:cNvSpPr>
                        <wps:spPr bwMode="auto">
                          <a:xfrm>
                            <a:off x="1438" y="1304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Freeform 2100"/>
                        <wps:cNvSpPr>
                          <a:spLocks/>
                        </wps:cNvSpPr>
                        <wps:spPr bwMode="auto">
                          <a:xfrm>
                            <a:off x="3805" y="1304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" name="Freeform 2101"/>
                        <wps:cNvSpPr>
                          <a:spLocks/>
                        </wps:cNvSpPr>
                        <wps:spPr bwMode="auto">
                          <a:xfrm>
                            <a:off x="5223" y="1304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8" name="Freeform 2102"/>
                        <wps:cNvSpPr>
                          <a:spLocks/>
                        </wps:cNvSpPr>
                        <wps:spPr bwMode="auto">
                          <a:xfrm>
                            <a:off x="6925" y="1304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9" name="Freeform 2103"/>
                        <wps:cNvSpPr>
                          <a:spLocks/>
                        </wps:cNvSpPr>
                        <wps:spPr bwMode="auto">
                          <a:xfrm>
                            <a:off x="1438" y="133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" name="Freeform 2104"/>
                        <wps:cNvSpPr>
                          <a:spLocks/>
                        </wps:cNvSpPr>
                        <wps:spPr bwMode="auto">
                          <a:xfrm>
                            <a:off x="3805" y="133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1" name="Freeform 2105"/>
                        <wps:cNvSpPr>
                          <a:spLocks/>
                        </wps:cNvSpPr>
                        <wps:spPr bwMode="auto">
                          <a:xfrm>
                            <a:off x="5223" y="133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2" name="Freeform 2106"/>
                        <wps:cNvSpPr>
                          <a:spLocks/>
                        </wps:cNvSpPr>
                        <wps:spPr bwMode="auto">
                          <a:xfrm>
                            <a:off x="6925" y="133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" name="Freeform 2107"/>
                        <wps:cNvSpPr>
                          <a:spLocks/>
                        </wps:cNvSpPr>
                        <wps:spPr bwMode="auto">
                          <a:xfrm>
                            <a:off x="1438" y="1355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" name="Freeform 2108"/>
                        <wps:cNvSpPr>
                          <a:spLocks/>
                        </wps:cNvSpPr>
                        <wps:spPr bwMode="auto">
                          <a:xfrm>
                            <a:off x="3805" y="1355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" name="Freeform 2109"/>
                        <wps:cNvSpPr>
                          <a:spLocks/>
                        </wps:cNvSpPr>
                        <wps:spPr bwMode="auto">
                          <a:xfrm>
                            <a:off x="5223" y="1355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6" name="Freeform 2110"/>
                        <wps:cNvSpPr>
                          <a:spLocks/>
                        </wps:cNvSpPr>
                        <wps:spPr bwMode="auto">
                          <a:xfrm>
                            <a:off x="6925" y="1355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7" name="Freeform 2111"/>
                        <wps:cNvSpPr>
                          <a:spLocks/>
                        </wps:cNvSpPr>
                        <wps:spPr bwMode="auto">
                          <a:xfrm>
                            <a:off x="1438" y="138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8" name="Freeform 2112"/>
                        <wps:cNvSpPr>
                          <a:spLocks/>
                        </wps:cNvSpPr>
                        <wps:spPr bwMode="auto">
                          <a:xfrm>
                            <a:off x="3805" y="138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9" name="Freeform 2113"/>
                        <wps:cNvSpPr>
                          <a:spLocks/>
                        </wps:cNvSpPr>
                        <wps:spPr bwMode="auto">
                          <a:xfrm>
                            <a:off x="5223" y="138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0" name="Freeform 2114"/>
                        <wps:cNvSpPr>
                          <a:spLocks/>
                        </wps:cNvSpPr>
                        <wps:spPr bwMode="auto">
                          <a:xfrm>
                            <a:off x="6925" y="138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1" name="Freeform 2115"/>
                        <wps:cNvSpPr>
                          <a:spLocks/>
                        </wps:cNvSpPr>
                        <wps:spPr bwMode="auto">
                          <a:xfrm>
                            <a:off x="1438" y="1406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2" name="Freeform 2116"/>
                        <wps:cNvSpPr>
                          <a:spLocks/>
                        </wps:cNvSpPr>
                        <wps:spPr bwMode="auto">
                          <a:xfrm>
                            <a:off x="3805" y="1406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3" name="Freeform 2117"/>
                        <wps:cNvSpPr>
                          <a:spLocks/>
                        </wps:cNvSpPr>
                        <wps:spPr bwMode="auto">
                          <a:xfrm>
                            <a:off x="5223" y="1406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4" name="Freeform 2118"/>
                        <wps:cNvSpPr>
                          <a:spLocks/>
                        </wps:cNvSpPr>
                        <wps:spPr bwMode="auto">
                          <a:xfrm>
                            <a:off x="6925" y="1406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5" name="Freeform 2119"/>
                        <wps:cNvSpPr>
                          <a:spLocks/>
                        </wps:cNvSpPr>
                        <wps:spPr bwMode="auto">
                          <a:xfrm>
                            <a:off x="1438" y="143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" name="Freeform 2120"/>
                        <wps:cNvSpPr>
                          <a:spLocks/>
                        </wps:cNvSpPr>
                        <wps:spPr bwMode="auto">
                          <a:xfrm>
                            <a:off x="3805" y="143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7" name="Freeform 2121"/>
                        <wps:cNvSpPr>
                          <a:spLocks/>
                        </wps:cNvSpPr>
                        <wps:spPr bwMode="auto">
                          <a:xfrm>
                            <a:off x="5223" y="143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8" name="Freeform 2122"/>
                        <wps:cNvSpPr>
                          <a:spLocks/>
                        </wps:cNvSpPr>
                        <wps:spPr bwMode="auto">
                          <a:xfrm>
                            <a:off x="6925" y="143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" name="Freeform 2123"/>
                        <wps:cNvSpPr>
                          <a:spLocks/>
                        </wps:cNvSpPr>
                        <wps:spPr bwMode="auto">
                          <a:xfrm>
                            <a:off x="1438" y="145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" name="Freeform 2124"/>
                        <wps:cNvSpPr>
                          <a:spLocks/>
                        </wps:cNvSpPr>
                        <wps:spPr bwMode="auto">
                          <a:xfrm>
                            <a:off x="3805" y="145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1" name="Freeform 2125"/>
                        <wps:cNvSpPr>
                          <a:spLocks/>
                        </wps:cNvSpPr>
                        <wps:spPr bwMode="auto">
                          <a:xfrm>
                            <a:off x="5223" y="145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" name="Freeform 2126"/>
                        <wps:cNvSpPr>
                          <a:spLocks/>
                        </wps:cNvSpPr>
                        <wps:spPr bwMode="auto">
                          <a:xfrm>
                            <a:off x="6925" y="145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3" name="Freeform 2127"/>
                        <wps:cNvSpPr>
                          <a:spLocks/>
                        </wps:cNvSpPr>
                        <wps:spPr bwMode="auto">
                          <a:xfrm>
                            <a:off x="1438" y="1482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" name="Freeform 2128"/>
                        <wps:cNvSpPr>
                          <a:spLocks/>
                        </wps:cNvSpPr>
                        <wps:spPr bwMode="auto">
                          <a:xfrm>
                            <a:off x="3805" y="1482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" name="Freeform 2129"/>
                        <wps:cNvSpPr>
                          <a:spLocks/>
                        </wps:cNvSpPr>
                        <wps:spPr bwMode="auto">
                          <a:xfrm>
                            <a:off x="5223" y="1482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" name="Freeform 2130"/>
                        <wps:cNvSpPr>
                          <a:spLocks/>
                        </wps:cNvSpPr>
                        <wps:spPr bwMode="auto">
                          <a:xfrm>
                            <a:off x="6925" y="1482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" name="Freeform 2131"/>
                        <wps:cNvSpPr>
                          <a:spLocks/>
                        </wps:cNvSpPr>
                        <wps:spPr bwMode="auto">
                          <a:xfrm>
                            <a:off x="1438" y="15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8" name="Freeform 2132"/>
                        <wps:cNvSpPr>
                          <a:spLocks/>
                        </wps:cNvSpPr>
                        <wps:spPr bwMode="auto">
                          <a:xfrm>
                            <a:off x="3805" y="15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9" name="Freeform 2133"/>
                        <wps:cNvSpPr>
                          <a:spLocks/>
                        </wps:cNvSpPr>
                        <wps:spPr bwMode="auto">
                          <a:xfrm>
                            <a:off x="5223" y="15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0" name="Freeform 2134"/>
                        <wps:cNvSpPr>
                          <a:spLocks/>
                        </wps:cNvSpPr>
                        <wps:spPr bwMode="auto">
                          <a:xfrm>
                            <a:off x="6925" y="15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1" name="Freeform 2135"/>
                        <wps:cNvSpPr>
                          <a:spLocks/>
                        </wps:cNvSpPr>
                        <wps:spPr bwMode="auto">
                          <a:xfrm>
                            <a:off x="1433" y="585"/>
                            <a:ext cx="20" cy="1475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6"/>
                              <a:gd name="T2" fmla="*/ 0 w 20"/>
                              <a:gd name="T3" fmla="*/ 14755 h 147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6">
                                <a:moveTo>
                                  <a:pt x="0" y="0"/>
                                </a:moveTo>
                                <a:lnTo>
                                  <a:pt x="0" y="1475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Freeform 2136"/>
                        <wps:cNvSpPr>
                          <a:spLocks/>
                        </wps:cNvSpPr>
                        <wps:spPr bwMode="auto">
                          <a:xfrm>
                            <a:off x="14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3" name="Freeform 2137"/>
                        <wps:cNvSpPr>
                          <a:spLocks/>
                        </wps:cNvSpPr>
                        <wps:spPr bwMode="auto">
                          <a:xfrm>
                            <a:off x="1438" y="153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4" name="Freeform 2138"/>
                        <wps:cNvSpPr>
                          <a:spLocks/>
                        </wps:cNvSpPr>
                        <wps:spPr bwMode="auto">
                          <a:xfrm>
                            <a:off x="1438" y="1533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5" name="Freeform 2139"/>
                        <wps:cNvSpPr>
                          <a:spLocks/>
                        </wps:cNvSpPr>
                        <wps:spPr bwMode="auto">
                          <a:xfrm>
                            <a:off x="380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56" name="Group 2140"/>
                        <wpg:cNvGrpSpPr>
                          <a:grpSpLocks/>
                        </wpg:cNvGrpSpPr>
                        <wpg:grpSpPr bwMode="auto">
                          <a:xfrm>
                            <a:off x="3795" y="15331"/>
                            <a:ext cx="29" cy="29"/>
                            <a:chOff x="3795" y="15331"/>
                            <a:chExt cx="29" cy="29"/>
                          </a:xfrm>
                        </wpg:grpSpPr>
                        <wps:wsp>
                          <wps:cNvPr id="857" name="Freeform 2141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8" name="Freeform 2142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59" name="Freeform 2143"/>
                        <wps:cNvSpPr>
                          <a:spLocks/>
                        </wps:cNvSpPr>
                        <wps:spPr bwMode="auto">
                          <a:xfrm>
                            <a:off x="3824" y="1535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" name="Freeform 2144"/>
                        <wps:cNvSpPr>
                          <a:spLocks/>
                        </wps:cNvSpPr>
                        <wps:spPr bwMode="auto">
                          <a:xfrm>
                            <a:off x="3824" y="1533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" name="Freeform 2145"/>
                        <wps:cNvSpPr>
                          <a:spLocks/>
                        </wps:cNvSpPr>
                        <wps:spPr bwMode="auto">
                          <a:xfrm>
                            <a:off x="5218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62" name="Group 2146"/>
                        <wpg:cNvGrpSpPr>
                          <a:grpSpLocks/>
                        </wpg:cNvGrpSpPr>
                        <wpg:grpSpPr bwMode="auto">
                          <a:xfrm>
                            <a:off x="5213" y="15331"/>
                            <a:ext cx="29" cy="29"/>
                            <a:chOff x="5213" y="15331"/>
                            <a:chExt cx="29" cy="29"/>
                          </a:xfrm>
                        </wpg:grpSpPr>
                        <wps:wsp>
                          <wps:cNvPr id="863" name="Freeform 2147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4" name="Freeform 2148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65" name="Freeform 2149"/>
                        <wps:cNvSpPr>
                          <a:spLocks/>
                        </wps:cNvSpPr>
                        <wps:spPr bwMode="auto">
                          <a:xfrm>
                            <a:off x="5242" y="1535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" name="Freeform 2150"/>
                        <wps:cNvSpPr>
                          <a:spLocks/>
                        </wps:cNvSpPr>
                        <wps:spPr bwMode="auto">
                          <a:xfrm>
                            <a:off x="5242" y="1533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" name="Freeform 2151"/>
                        <wps:cNvSpPr>
                          <a:spLocks/>
                        </wps:cNvSpPr>
                        <wps:spPr bwMode="auto">
                          <a:xfrm>
                            <a:off x="692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68" name="Group 2152"/>
                        <wpg:cNvGrpSpPr>
                          <a:grpSpLocks/>
                        </wpg:cNvGrpSpPr>
                        <wpg:grpSpPr bwMode="auto">
                          <a:xfrm>
                            <a:off x="6915" y="15331"/>
                            <a:ext cx="29" cy="29"/>
                            <a:chOff x="6915" y="15331"/>
                            <a:chExt cx="29" cy="29"/>
                          </a:xfrm>
                        </wpg:grpSpPr>
                        <wps:wsp>
                          <wps:cNvPr id="869" name="Freeform 2153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0" name="Freeform 2154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71" name="Freeform 2155"/>
                        <wps:cNvSpPr>
                          <a:spLocks/>
                        </wps:cNvSpPr>
                        <wps:spPr bwMode="auto">
                          <a:xfrm>
                            <a:off x="6944" y="1535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" name="Freeform 2156"/>
                        <wps:cNvSpPr>
                          <a:spLocks/>
                        </wps:cNvSpPr>
                        <wps:spPr bwMode="auto">
                          <a:xfrm>
                            <a:off x="6944" y="1533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" name="Freeform 2157"/>
                        <wps:cNvSpPr>
                          <a:spLocks/>
                        </wps:cNvSpPr>
                        <wps:spPr bwMode="auto">
                          <a:xfrm>
                            <a:off x="113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" name="Freeform 2158"/>
                        <wps:cNvSpPr>
                          <a:spLocks/>
                        </wps:cNvSpPr>
                        <wps:spPr bwMode="auto">
                          <a:xfrm>
                            <a:off x="1131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" name="Freeform 2159"/>
                        <wps:cNvSpPr>
                          <a:spLocks/>
                        </wps:cNvSpPr>
                        <wps:spPr bwMode="auto">
                          <a:xfrm>
                            <a:off x="11299" y="15350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88" o:spid="_x0000_s1026" style="position:absolute;margin-left:70.45pt;margin-top:28.3pt;width:495.95pt;height:739.7pt;z-index:-251646464;mso-position-horizontal-relative:page;mso-position-vertical-relative:page" coordorigin="1409,566" coordsize="9919,14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" o:allowincell="f">
                <v:shape id="Freeform 1889" o:spid="_x0000_s1027" style="position:absolute;left:140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VxusMA&#10;AADcAAAADwAAAGRycy9kb3ducmV2LnhtbESPQWsCMRSE7wX/Q3hCbzWrdK2sRimWQg+9qP0Bz81z&#10;dzF5b5ukuv33TUHwOMzMN8xqM3inLhRiJ2xgOilAEddiO24MfB3enxagYkK26ITJwC9F2KxHDyus&#10;rFx5R5d9alSGcKzQQJtSX2kd65Y8xon0xNk7SfCYsgyNtgGvGe6dnhXFXHvsOC+02NO2pfq8//EG&#10;Snn5lFCe5fltUX7vAh1Pzh2NeRwPr0tQiYZ0D9/aH9bAvCjh/0w+An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VxusMAAADcAAAADwAAAAAAAAAAAAAAAACYAgAAZHJzL2Rv&#10;d25yZXYueG1sUEsFBgAAAAAEAAQA9QAAAIgDAAAAAA==&#10;" path="m28,l,,,9r28,l28,xe" fillcolor="black" stroked="f">
                  <v:path arrowok="t" o:connecttype="custom" o:connectlocs="28,0;0,0;0,9;28,9;28,0" o:connectangles="0,0,0,0,0"/>
                </v:shape>
                <v:shape id="Freeform 1890" o:spid="_x0000_s1028" style="position:absolute;left:1438;top:5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lI58IA&#10;AADcAAAADwAAAGRycy9kb3ducmV2LnhtbESP0YrCMBRE3xf8h3AF39ZEcatWo4ig7D5a/YBLc22L&#10;zU1pola/3gjCPg4zc4ZZrjtbixu1vnKsYTRUIIhzZyouNJyOu+8ZCB+QDdaOScODPKxXva8lpsbd&#10;+UC3LBQiQtinqKEMoUml9HlJFv3QNcTRO7vWYoiyLaRp8R7htpZjpRJpseK4UGJD25LyS3a1Gn6a&#10;+vTMjPIT9feYVuf5Pjlc9loP+t1mASJQF/7Dn/av0ZCoBN5n4hGQq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6Ujn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891" o:spid="_x0000_s1029" style="position:absolute;left:1438;top:5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tfMIA&#10;AADcAAAADwAAAGRycy9kb3ducmV2LnhtbESP0YrCMBRE3xf8h3CFfVsTZW3XahQRFH206wdcmmtb&#10;bG5KE7X69WZhwcdhZs4wi1VvG3GjzteONYxHCgRx4UzNpYbT7/brB4QPyAYbx6ThQR5Wy8HHAjPj&#10;7nykWx5KESHsM9RQhdBmUvqiIot+5Fri6J1dZzFE2ZXSdHiPcNvIiVKJtFhzXKiwpU1FxSW/Wg3T&#10;tjk9c6P8tzo80vo82yXHy07rz2G/noMI1Id3+L+9NxoSlcLf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pe18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group id="Group 1892" o:spid="_x0000_s1030" style="position:absolute;left:3795;top:566;width:29;height:29" coordorigin="379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hbP8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GFs/wwAAANwAAAAP&#10;AAAAAAAAAAAAAAAAAKoCAABkcnMvZG93bnJldi54bWxQSwUGAAAAAAQABAD6AAAAmgMAAAAA&#10;">
                  <v:shape id="Freeform 1893" o:spid="_x0000_s1031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TEsIA&#10;AADcAAAADwAAAGRycy9kb3ducmV2LnhtbESP0WoCMRRE3wv+Q7iCL0WTtiB1NYoUhFKfXPsBl811&#10;s7i5WZLorn69KRR8HGbmDLPaDK4VVwqx8azhbaZAEFfeNFxr+D3upp8gYkI22HomDTeKsFmPXlZY&#10;GN/zga5lqkWGcCxQg02pK6SMlSWHceY74uydfHCYsgy1NAH7DHetfFdqLh02nBcsdvRlqTqXF6fh&#10;GMofRedoX+/3anCy33/wPmg9GQ/bJYhEQ3qG/9vfRsNcLeDvTD4C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w5MSwgAAANw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1894" o:spid="_x0000_s1032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CsUsAA&#10;AADcAAAADwAAAGRycy9kb3ducmV2LnhtbERP3WqDMBS+H+wdwinsZszYFcpwxlIGg7Fe1fYBDubM&#10;iOZEkkydT79cFHr58f2Xh8UOYiIfOscKtlkOgrhxuuNWwfXy+fIGIkRkjYNjUvBHAQ7V40OJhXYz&#10;n2mqYytSCIcCFZgYx0LK0BiyGDI3Eifux3mLMUHfSu1xTuF2kK95vpcWO04NBkf6MNT09a9VcPH1&#10;d059MM/r2ixWzqcdn7xST5vl+A4i0hLv4pv7SyvYb9P8dCYdAV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yCsUsAAAADcAAAADwAAAAAAAAAAAAAAAACYAgAAZHJzL2Rvd25y&#10;ZXYueG1sUEsFBgAAAAAEAAQA9QAAAIU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895" o:spid="_x0000_s1033" style="position:absolute;left:3824;top:571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lu3cUA&#10;AADcAAAADwAAAGRycy9kb3ducmV2LnhtbESPQWvCQBSE7wX/w/KE3uomUoKNrqKi0IsQYw8eH9ln&#10;Nph9G7KrSf99t1DocZiZb5jVZrSteFLvG8cK0lkCgrhyuuFawdfl+LYA4QOyxtYxKfgmD5v15GWF&#10;uXYDn+lZhlpECPscFZgQulxKXxmy6GeuI47ezfUWQ5R9LXWPQ4TbVs6TJJMWG44LBjvaG6ru5cMq&#10;uB7N4dC++2xbDaeiKB67U/KxU+p1Om6XIAKN4T/81/7UCrI0hd8z8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OW7dxQAAANwAAAAPAAAAAAAAAAAAAAAAAJgCAABkcnMv&#10;ZG93bnJldi54bWxQSwUGAAAAAAQABAD1AAAAigMAAAAA&#10;" path="m,l1389,e" filled="f" strokeweight=".48pt">
                  <v:path arrowok="t" o:connecttype="custom" o:connectlocs="0,0;1389,0" o:connectangles="0,0"/>
                </v:shape>
                <v:shape id="Freeform 1896" o:spid="_x0000_s1034" style="position:absolute;left:3824;top:590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vwqsQA&#10;AADcAAAADwAAAGRycy9kb3ducmV2LnhtbESPQYvCMBSE74L/ITxhb5oqS9mtRlFR8CJ0XQ8eH82z&#10;KTYvpYm2/nsjLOxxmJlvmMWqt7V4UOsrxwqmkwQEceF0xaWC8+9+/AXCB2SNtWNS8CQPq+VwsMBM&#10;u45/6HEKpYgQ9hkqMCE0mZS+MGTRT1xDHL2ray2GKNtS6ha7CLe1nCVJKi1WHBcMNrQ1VNxOd6vg&#10;sje7Xf3p03XRHfM8v2+OyfdGqY9Rv56DCNSH//Bf+6AVpNMZvM/E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r8KrEAAAA3AAAAA8AAAAAAAAAAAAAAAAAmAIAAGRycy9k&#10;b3ducmV2LnhtbFBLBQYAAAAABAAEAPUAAACJAwAAAAA=&#10;" path="m,l1389,e" filled="f" strokeweight=".48pt">
                  <v:path arrowok="t" o:connecttype="custom" o:connectlocs="0,0;1389,0" o:connectangles="0,0"/>
                </v:shape>
                <v:group id="Group 1897" o:spid="_x0000_s1035" style="position:absolute;left:5213;top:566;width:29;height:29" coordorigin="5213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mVfk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iRO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+ZV+TxgAAANwA&#10;AAAPAAAAAAAAAAAAAAAAAKoCAABkcnMvZG93bnJldi54bWxQSwUGAAAAAAQABAD6AAAAnQMAAAAA&#10;">
                  <v:shape id="Freeform 1898" o:spid="_x0000_s1036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uqUcIA&#10;AADcAAAADwAAAGRycy9kb3ducmV2LnhtbESP3YrCMBSE7wXfIRzBG1lTf5ClGmURhEWvrD7AoTk2&#10;xeakJFnb9emNsLCXw8x8w2x2vW3Eg3yoHSuYTTMQxKXTNVcKrpfDxyeIEJE1No5JwS8F2G2Hgw3m&#10;2nV8pkcRK5EgHHJUYGJscylDachimLqWOHk35y3GJH0ltccuwW0j51m2khZrTgsGW9obKu/Fj1Vw&#10;8cUxo3swk+ez7K3sTgs+eaXGo/5rDSJSH//Df+1vrWA1W8L7TDoCcv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G6pRwgAAANw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1899" o:spid="_x0000_s1037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cPysIA&#10;AADcAAAADwAAAGRycy9kb3ducmV2LnhtbESP0YrCMBRE3wX/IVzBF1lTFWWpRlkEYdEnqx9waa5N&#10;sbkpSdZ2/XojLOzjMDNnmM2ut414kA+1YwWzaQaCuHS65krB9XL4+AQRIrLGxjEp+KUAu+1wsMFc&#10;u47P9ChiJRKEQ44KTIxtLmUoDVkMU9cSJ+/mvMWYpK+k9tgluG3kPMtW0mLNacFgS3tD5b34sQou&#10;vjhmdA9m8nyWvZXdacEnr9R41H+tQUTq43/4r/2tFaxmS3ifSUdAb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Vw/KwgAAANw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900" o:spid="_x0000_s1038" style="position:absolute;left:5242;top:571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B18cIA&#10;AADcAAAADwAAAGRycy9kb3ducmV2LnhtbESPQYvCMBSE7wv+h/AEb2uqQtHaVEQRFr24Ve/P5tkW&#10;m5fSZLX+e7OwsMdhZr5h0lVvGvGgztWWFUzGEQjiwuqaSwXn0+5zDsJ5ZI2NZVLwIgerbPCRYqLt&#10;k7/pkftSBAi7BBVU3reJlK6oyKAb25Y4eDfbGfRBdqXUHT4D3DRyGkWxNFhzWKiwpU1FxT3/MQqu&#10;7XQxm8v97nB3fN0aeewv5qjUaNivlyA89f4//Nf+0griSQy/Z8IRk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HXxwgAAANwAAAAPAAAAAAAAAAAAAAAAAJgCAABkcnMvZG93&#10;bnJldi54bWxQSwUGAAAAAAQABAD1AAAAhwMAAAAA&#10;" path="m,l1673,e" filled="f" strokeweight=".48pt">
                  <v:path arrowok="t" o:connecttype="custom" o:connectlocs="0,0;1673,0" o:connectangles="0,0"/>
                </v:shape>
                <v:shape id="Freeform 1901" o:spid="_x0000_s1039" style="position:absolute;left:5242;top:590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zQasQA&#10;AADcAAAADwAAAGRycy9kb3ducmV2LnhtbESPQWvCQBSE7wX/w/IEb3WjQrSpaxCLUPRio70/s69J&#10;SPZtyG5N+u9dQehxmJlvmHU6mEbcqHOVZQWzaQSCOLe64kLB5bx/XYFwHlljY5kU/JGDdDN6WWOi&#10;bc9fdMt8IQKEXYIKSu/bREqXl2TQTW1LHLwf2xn0QXaF1B32AW4aOY+iWBqsOCyU2NKupLzOfo2C&#10;azt/W6zkYX+sHV8/jDwN3+ak1GQ8bN9BeBr8f/jZ/tQK4tkSHmfCEZ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s0GrEAAAA3AAAAA8AAAAAAAAAAAAAAAAAmAIAAGRycy9k&#10;b3ducmV2LnhtbFBLBQYAAAAABAAEAPUAAACJAwAAAAA=&#10;" path="m,l1673,e" filled="f" strokeweight=".48pt">
                  <v:path arrowok="t" o:connecttype="custom" o:connectlocs="0,0;1673,0" o:connectangles="0,0"/>
                </v:shape>
                <v:group id="Group 1902" o:spid="_x0000_s1040" style="position:absolute;left:6915;top:566;width:29;height:29" coordorigin="691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HN4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DBzeLCAAAA3AAAAA8A&#10;AAAAAAAAAAAAAAAAqgIAAGRycy9kb3ducmV2LnhtbFBLBQYAAAAABAAEAPoAAACZAwAAAAA=&#10;">
                  <v:shape id="Freeform 1903" o:spid="_x0000_s1041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oFz8IA&#10;AADcAAAADwAAAGRycy9kb3ducmV2LnhtbESP0YrCMBRE3wX/IdyFfRFNXUG0axQRFhZ9svoBl+ba&#10;FJubkkTb9es3guDjMDNnmNWmt424kw+1YwXTSQaCuHS65krB+fQzXoAIEVlj45gU/FGAzXo4WGGu&#10;XcdHuhexEgnCIUcFJsY2lzKUhiyGiWuJk3dx3mJM0ldSe+wS3DbyK8vm0mLNacFgSztD5bW4WQUn&#10;X+wzugYzejzK3sruMOODV+rzo99+g4jUx3f41f7VCubTJTzPp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GgXPwgAAANw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1904" o:spid="_x0000_s1042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xm774A&#10;AADcAAAADwAAAGRycy9kb3ducmV2LnhtbERPzYrCMBC+C75DGMGLaLouiFSjiCAsetrqAwzN2BSb&#10;SUmirT69OQgeP77/9ba3jXiQD7VjBT+zDARx6XTNlYLL+TBdgggRWWPjmBQ8KcB2MxysMdeu4396&#10;FLESKYRDjgpMjG0uZSgNWQwz1xIn7uq8xZigr6T22KVw28h5li2kxZpTg8GW9obKW3G3Cs6+OGZ0&#10;C2byepW9ld3pl09eqfGo361AROrjV/xx/2kFi3man86kIyA3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lMZu++AAAA3AAAAA8AAAAAAAAAAAAAAAAAmAIAAGRycy9kb3ducmV2&#10;LnhtbFBLBQYAAAAABAAEAPUAAACD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1905" o:spid="_x0000_s1043" style="position:absolute;left:6944;top:571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kvHcUA&#10;AADcAAAADwAAAGRycy9kb3ducmV2LnhtbESP0WrCQBRE3wX/YblC38wmFoJNXUXUQluh0NQPuGRv&#10;k2j2btjdxvTvuwXBx2FmzjCrzWg6MZDzrWUFWZKCIK6sbrlWcPp6mS9B+ICssbNMCn7Jw2Y9nayw&#10;0PbKnzSUoRYRwr5ABU0IfSGlrxoy6BPbE0fv2zqDIUpXS+3wGuGmk4s0zaXBluNCgz3tGqou5Y9R&#10;wGPm8vdjud+nj9lh+KjPb6ens1IPs3H7DCLQGO7hW/tVK8gXGfyf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WS8dxQAAANwAAAAPAAAAAAAAAAAAAAAAAJgCAABkcnMv&#10;ZG93bnJldi54bWxQSwUGAAAAAAQABAD1AAAAigMAAAAA&#10;" path="m,l4354,e" filled="f" strokeweight=".48pt">
                  <v:path arrowok="t" o:connecttype="custom" o:connectlocs="0,0;4354,0" o:connectangles="0,0"/>
                </v:shape>
                <v:shape id="Freeform 1906" o:spid="_x0000_s1044" style="position:absolute;left:6944;top:590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uxasUA&#10;AADcAAAADwAAAGRycy9kb3ducmV2LnhtbESPzWrDMBCE74G+g9hCb4lsF0zqRgklP9A0UKibB1is&#10;re3UWhlJcdy3jwqBHIeZ+YZZrEbTiYGcby0rSGcJCOLK6pZrBcfv3XQOwgdkjZ1lUvBHHlbLh8kC&#10;C20v/EVDGWoRIewLVNCE0BdS+qohg35me+Lo/VhnMETpaqkdXiLcdDJLklwabDkuNNjTuqHqtzwb&#10;BTymLv84lJtN8pxuh8/6tD++nJR6ehzfXkEEGsM9fGu/awV5lsH/mXgE5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i7FqxQAAANwAAAAPAAAAAAAAAAAAAAAAAJgCAABkcnMv&#10;ZG93bnJldi54bWxQSwUGAAAAAAQABAD1AAAAigMAAAAA&#10;" path="m,l4354,e" filled="f" strokeweight=".48pt">
                  <v:path arrowok="t" o:connecttype="custom" o:connectlocs="0,0;4354,0" o:connectangles="0,0"/>
                </v:shape>
                <v:shape id="Freeform 1907" o:spid="_x0000_s1045" style="position:absolute;left:1438;top:8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u3H8QA&#10;AADcAAAADwAAAGRycy9kb3ducmV2LnhtbESPwWrDMBBE74X8g9hAb7UUt3VSN0oohYb0aCcfsFgb&#10;28RaGUtxnH59FSj0OMzMG2a9nWwnRhp861jDIlEgiCtnWq41HA9fTysQPiAb7ByThht52G5mD2vM&#10;jbtyQWMZahEh7HPU0ITQ51L6qiGLPnE9cfRObrAYohxqaQa8RrjtZKpUJi22HBca7OmzoepcXqyG&#10;1747/pRG+Rf1fVu2p7ddVpx3Wj/Op493EIGm8B/+a++Nhix9hvu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rtx/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08" o:spid="_x0000_s1046" style="position:absolute;left:3805;top:8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KAHMMA&#10;AADcAAAADwAAAGRycy9kb3ducmV2LnhtbESPQWvCQBCF70L/wzKF3nRTK2JTV1FB6MVDVTxPs9Ns&#10;aHY2ZseY/nu3IHh8vHnfmzdf9r5WHbWxCmzgdZSBIi6Crbg0cDxshzNQUZAt1oHJwB9FWC6eBnPM&#10;bbjyF3V7KVWCcMzRgBNpcq1j4chjHIWGOHk/ofUoSbalti1eE9zXepxlU+2x4tTgsKGNo+J3f/Hp&#10;jZXrtt/+TYRO9v2863ezdWmNeXnuVx+ghHp5HN/Tn9bAdDyB/zGJAH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KAH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09" o:spid="_x0000_s1047" style="position:absolute;left:5223;top:8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rN+MQA&#10;AADcAAAADwAAAGRycy9kb3ducmV2LnhtbESPUWvCMBSF3wf+h3AF32ZqRZmdUUQRRNjDuv2AS3PX&#10;lDU3pYlt/PdGGOzxcM75Dme7j7YVA/W+caxgMc9AEFdON1wr+P46v76B8AFZY+uYFNzJw343edli&#10;od3InzSUoRYJwr5ABSaErpDSV4Ys+rnriJP343qLIcm+lrrHMcFtK/MsW0uLDacFgx0dDVW/5c0q&#10;2IynLC7Kc/7RDsvDddPF/O6NUrNpPLyDCBTDf/ivfdEK1vkKnmfSEZC7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6zfj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10" o:spid="_x0000_s1048" style="position:absolute;left:6925;top:8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fohcQA&#10;AADcAAAADwAAAGRycy9kb3ducmV2LnhtbESPQWvCQBSE7wX/w/KEXopuDBJKdBUpBDzaWA+9PbPP&#10;JJh9G7PbuP33XUHocZiZb5j1NphOjDS41rKCxTwBQVxZ3XKt4OtYzN5BOI+ssbNMCn7JwXYzeVlj&#10;ru2dP2ksfS0ihF2OChrv+1xKVzVk0M1tTxy9ix0M+iiHWuoB7xFuOpkmSSYNthwXGuzpo6HqWv4Y&#10;BYdDGhZF+XY7nZfFJdxG+X3dS6Vep2G3AuEp+P/ws73XCrI0g8eZe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X6IX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11" o:spid="_x0000_s1049" style="position:absolute;left:1438;top:10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CxHMMA&#10;AADcAAAADwAAAGRycy9kb3ducmV2LnhtbESP0YrCMBRE34X9h3AXfNNE0Xa3GmURFH20+gGX5toW&#10;m5vSZLXu128EwcdhZs4wy3VvG3GjzteONUzGCgRx4UzNpYbzaTv6AuEDssHGMWl4kIf16mOwxMy4&#10;Ox/plodSRAj7DDVUIbSZlL6oyKIfu5Y4ehfXWQxRdqU0Hd4j3DZyqlQiLdYcFypsaVNRcc1/rYZ5&#10;25z/cqP8TB0eaX353iXH607r4Wf/swARqA/v8Ku9NxqSaQrPM/E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CxHM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912" o:spid="_x0000_s1050" style="position:absolute;left:3805;top:10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+KGcMA&#10;AADcAAAADwAAAGRycy9kb3ducmV2LnhtbESPwW7CMAyG75N4h8iTdhvpmISgIyA2CWkXDmOIs9eY&#10;pqJxSuOV7u3nw6Qdrd//58+rzRhbM1Cfm8QOnqYFGOIq+YZrB8fP3eMCTBZkj21icvBDGTbryd0K&#10;S59u/EHDQWqjEM4lOggiXWltrgJFzNPUEWt2Tn1E0bGvre/xpvDY2llRzG3EhvVCwI7eAlWXw3dU&#10;jW0Ydl/xWYROfnndj/vFa+2de7gfty9ghEb5X/5rv3sH85na6jNKALv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+KG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13" o:spid="_x0000_s1051" style="position:absolute;left:5223;top:10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fH/cQA&#10;AADcAAAADwAAAGRycy9kb3ducmV2LnhtbESPwWrDMBBE74X+g9hCb40cF0LsRjahIRAKPcTpByzW&#10;xjKxVsZSbeXvq0Khx2Fm3jC7OtpBzDT53rGC9SoDQdw63XOn4OtyfNmC8AFZ4+CYFNzJQ109Puyw&#10;1G7hM81N6ESCsC9RgQlhLKX0rSGLfuVG4uRd3WQxJDl1Uk+4JLgdZJ5lG2mx57RgcKR3Q+2t+bYK&#10;iuWQxXVzzD+H+XX/UYwxv3uj1PNT3L+BCBTDf/ivfdIKNnkBv2fSEZD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3x/3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14" o:spid="_x0000_s1052" style="position:absolute;left:6925;top:10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tDt8EA&#10;AADcAAAADwAAAGRycy9kb3ducmV2LnhtbERPTYvCMBC9L/gfwgheFk11F5FqFBEKHt2uHryNzdgW&#10;m0ltYo3/3hwW9vh436tNMI3oqXO1ZQXTSQKCuLC65lLB8TcbL0A4j6yxsUwKXuRgsx58rDDV9sk/&#10;1Oe+FDGEXYoKKu/bVEpXVGTQTWxLHLmr7Qz6CLtS6g6fMdw0cpYkc2mw5thQYUu7iopb/jAKDodZ&#10;mGb55/10+c6u4d7L820vlRoNw3YJwlPw/+I/914rmH/F+fFMPAJ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rQ7f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15" o:spid="_x0000_s1053" style="position:absolute;left:1438;top:135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waLsMA&#10;AADcAAAADwAAAGRycy9kb3ducmV2LnhtbESP0YrCMBRE3wX/IVxh3zTR1e5ajbIsKOuj1Q+4NNe2&#10;2NyUJmr1682C4OMwM2eY5bqztbhS6yvHGsYjBYI4d6biQsPxsBl+g/AB2WDtmDTcycN61e8tMTXu&#10;xnu6ZqEQEcI+RQ1lCE0qpc9LsuhHriGO3sm1FkOUbSFNi7cIt7WcKJVIixXHhRIb+i0pP2cXq2HW&#10;1MdHZpSfqt39qzrNt8n+vNX6Y9D9LEAE6sI7/Gr/GQ3J5xj+z8Qj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waLs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916" o:spid="_x0000_s1054" style="position:absolute;left:3805;top:135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4rLsMA&#10;AADcAAAADwAAAGRycy9kb3ducmV2LnhtbESPQWvCQBCF7wX/wzKCt7pRQTS6ii0IXjzUiucxO82G&#10;Zmdjdozx33cLhR4fb9735q23va9VR22sAhuYjDNQxEWwFZcGzp/71wWoKMgW68Bk4EkRtpvByxpz&#10;Gx78Qd1JSpUgHHM04ESaXOtYOPIYx6EhTt5XaD1Kkm2pbYuPBPe1nmbZXHusODU4bOjdUfF9uvv0&#10;xs51+6ufidDFLm/H/rh4K60xo2G/W4ES6uX/+C99sAbmsyn8jkkE0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4rL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17" o:spid="_x0000_s1055" style="position:absolute;left:5223;top:135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ZmysMA&#10;AADcAAAADwAAAGRycy9kb3ducmV2LnhtbESPUWvCMBSF3wf7D+EKe5upLYh2RpENYQx8sPoDLs1d&#10;U2xuSpO18d8vguDj4ZzzHc5mF20nRhp861jBYp6BIK6dbrlRcDkf3lcgfEDW2DkmBTfysNu+vmyw&#10;1G7iE41VaESCsC9RgQmhL6X0tSGLfu564uT9usFiSHJopB5wSnDbyTzLltJiy2nBYE+fhupr9WcV&#10;rKevLC6qQ37sxmL/s+5jfvNGqbdZ3H+ACBTDM/xof2sFy6KA+5l0BO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Zmys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918" o:spid="_x0000_s1056" style="position:absolute;left:6925;top:135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BFtMQA&#10;AADcAAAADwAAAGRycy9kb3ducmV2LnhtbESPQWvCQBSE7wX/w/IEL0U3WhFJXUWEgEeb6sHba/aZ&#10;BLNvY3aN6793C4Ueh5n5hlltgmlET52rLSuYThIQxIXVNZcKjt/ZeAnCeWSNjWVS8CQHm/XgbYWp&#10;tg/+oj73pYgQdikqqLxvUyldUZFBN7EtcfQutjPoo+xKqTt8RLhp5CxJFtJgzXGhwpZ2FRXX/G4U&#10;HA6zMM3y99vpZ55dwq2X5+teKjUahu0nCE/B/4f/2nutYPExh98z8Qj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QRbT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19" o:spid="_x0000_s1057" style="position:absolute;left:1438;top:16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ccLcMA&#10;AADcAAAADwAAAGRycy9kb3ducmV2LnhtbESP0YrCMBRE3xf8h3AF39ZEXatWo4ig7D5a/YBLc22L&#10;zU1pola/3iws7OMwM2eY1aaztbhT6yvHGkZDBYI4d6biQsP5tP+cg/AB2WDtmDQ8ycNm3ftYYWrc&#10;g490z0IhIoR9ihrKEJpUSp+XZNEPXUMcvYtrLYYo20KaFh8Rbms5ViqRFiuOCyU2tCspv2Y3q2Ha&#10;1OdXZpT/Uj/PWXVZHJLj9aD1oN9tlyACdeE//Nf+NhqSyRR+z8QjIN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ccLc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920" o:spid="_x0000_s1058" style="position:absolute;left:3805;top:16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UtLcMA&#10;AADcAAAADwAAAGRycy9kb3ducmV2LnhtbESPQWvCQBCF7wX/wzKCt7pphaCpq2hB8OJBW3oes9Ns&#10;aHY2ZscY/71bKPT4ePO+N2+5HnyjeupiHdjAyzQDRVwGW3Nl4PNj9zwHFQXZYhOYDNwpwno1elpi&#10;YcONj9SfpFIJwrFAA06kLbSOpSOPcRpa4uR9h86jJNlV2nZ4S3Df6Ncsy7XHmlODw5beHZU/p6tP&#10;b2xcvzv7mQh92cXlMBzm28oaMxkPmzdQQoP8H/+l99ZAPsvhd0wigF4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UtL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21" o:spid="_x0000_s1059" style="position:absolute;left:5223;top:16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1gycQA&#10;AADcAAAADwAAAGRycy9kb3ducmV2LnhtbESPUWvCMBSF3wf7D+EKe5upFdzsjCITQQQfrPsBl+au&#10;KTY3pYlt/PeLIOzxcM75Dme1ibYVA/W+caxgNs1AEFdON1wr+Lns3z9B+ICssXVMCu7kYbN+fVlh&#10;od3IZxrKUIsEYV+gAhNCV0jpK0MW/dR1xMn7db3FkGRfS93jmOC2lXmWLaTFhtOCwY6+DVXX8mYV&#10;LMddFmflPj+1w3x7XHYxv3uj1Nskbr9ABIrhP/xsH7SCxfwDHmfS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9YMn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22" o:spid="_x0000_s1060" style="position:absolute;left:6925;top:16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1PscEA&#10;AADcAAAADwAAAGRycy9kb3ducmV2LnhtbERPTYvCMBC9L/gfwgheFk11F5FqFBEKHt2uHryNzdgW&#10;m0ltYo3/3hwW9vh436tNMI3oqXO1ZQXTSQKCuLC65lLB8TcbL0A4j6yxsUwKXuRgsx58rDDV9sk/&#10;1Oe+FDGEXYoKKu/bVEpXVGTQTWxLHLmr7Qz6CLtS6g6fMdw0cpYkc2mw5thQYUu7iopb/jAKDodZ&#10;mGb55/10+c6u4d7L820vlRoNw3YJwlPw/+I/914rmH/FtfFMPAJ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dT7H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23" o:spid="_x0000_s1061" style="position:absolute;left:1438;top:186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oWKMQA&#10;AADcAAAADwAAAGRycy9kb3ducmV2LnhtbESPzWrDMBCE74W8g9hAbo3UpHViN0oohYb2GMcPsFjr&#10;H2ytjKUkTp++KhR6HGbmG2Z3mGwvrjT61rGGp6UCQVw603KtoTh/PG5B+IBssHdMGu7k4bCfPeww&#10;M+7GJ7rmoRYRwj5DDU0IQyalLxuy6JduII5e5UaLIcqxlmbEW4TbXq6USqTFluNCgwO9N1R2+cVq&#10;eBn64js3yj+rr/umrdJjcuqOWi/m09sriEBT+A//tT+NhmSdwu+Ze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aFij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24" o:spid="_x0000_s1062" style="position:absolute;left:3805;top:186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Zjv8QA&#10;AADcAAAADwAAAGRycy9kb3ducmV2LnhtbESPTW/CMAyG75P4D5GRdhvpPoRYISCYhLQLh8G0s9eY&#10;plrjlMYr3b+fD5N2tF6/jx+vNmNszUB9bhI7uJ8VYIir5BuuHbyf9ncLMFmQPbaJycEPZdisJzcr&#10;LH268hsNR6mNQjiX6CCIdKW1uQoUMc9SR6zZOfURRce+tr7Hq8Jjax+KYm4jNqwXAnb0Eqj6On5H&#10;1diGYf8ZH0Xowz9fDuNhsau9c7fTcbsEIzTK//Jf+9U7mD+pvj6jBL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mY7/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925" o:spid="_x0000_s1063" style="position:absolute;left:5223;top:186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4uW8QA&#10;AADcAAAADwAAAGRycy9kb3ducmV2LnhtbESPwWrDMBBE74X+g9hCb41sN4TYiRJCS6AEcojTD1is&#10;rWVirYyl2srfV4VCj8PMvGG2+2h7MdHoO8cK8kUGgrhxuuNWwef1+LIG4QOyxt4xKbiTh/3u8WGL&#10;lXYzX2iqQysShH2FCkwIQyWlbwxZ9As3ECfvy40WQ5JjK/WIc4LbXhZZtpIWO04LBgd6M9Tc6m+r&#10;oJzfs5jXx+LcT6+HUznE4u6NUs9P8bABESiG//Bf+0MrWC1z+D2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eLlv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26" o:spid="_x0000_s1064" style="position:absolute;left:6925;top:186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MLJsQA&#10;AADcAAAADwAAAGRycy9kb3ducmV2LnhtbESPQWvCQBSE7wX/w/KEXopuDCISXUWEgEeN7aG3Z/aZ&#10;BLNvY3Yb13/fLQg9DjPzDbPeBtOKgXrXWFYwmyYgiEurG64UfJ7zyRKE88gaW8uk4EkOtpvR2xoz&#10;bR98oqHwlYgQdhkqqL3vMildWZNBN7UdcfSutjfoo+wrqXt8RLhpZZokC2mw4bhQY0f7mspb8WMU&#10;HI9pmOXFx/3rMs+v4T7I79tBKvU+DrsVCE/B/4df7YNWsJin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zCyb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27" o:spid="_x0000_s1065" style="position:absolute;left:1438;top:21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RSv8MA&#10;AADcAAAADwAAAGRycy9kb3ducmV2LnhtbESP0YrCMBRE34X9h3AXfNNkd7W7VqPIgqKPVj/g0lzb&#10;YnNTmqjVrzeC4OMwM2eY2aKztbhQ6yvHGr6GCgRx7kzFhYbDfjX4A+EDssHaMWm4kYfF/KM3w9S4&#10;K+/okoVCRAj7FDWUITSplD4vyaIfuoY4ekfXWgxRtoU0LV4j3NbyW6lEWqw4LpTY0H9J+Sk7Ww3j&#10;pj7cM6P8SG1vv9Vxsk52p7XW/c9uOQURqAvv8Ku9MRqS0Q88z8Qj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RSv8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928" o:spid="_x0000_s1066" style="position:absolute;left:3805;top:21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1lvMQA&#10;AADcAAAADwAAAGRycy9kb3ducmV2LnhtbESPQWvCQBCF70L/wzKF3nRTK5KmrqKC0IsHtfQ8zU6z&#10;odnZmJ3G+O9dodDj48373rzFavCN6qmLdWADz5MMFHEZbM2VgY/TbpyDioJssQlMBq4UYbV8GC2w&#10;sOHCB+qPUqkE4VigASfSFlrH0pHHOAktcfK+Q+dRkuwqbTu8JLhv9DTL5tpjzanBYUtbR+XP8den&#10;N9au3335FxH6tK/n/bDPN5U15ulxWL+BEhrk//gv/W4NzGczuI9JBN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dZbz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929" o:spid="_x0000_s1067" style="position:absolute;left:5223;top:21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UoWMQA&#10;AADcAAAADwAAAGRycy9kb3ducmV2LnhtbESPUWvCMBSF3wf7D+EOfJup1cmsRpGJIIM92O0HXJq7&#10;ptjclCZr4783grDHwznnO5zNLtpWDNT7xrGC2TQDQVw53XCt4Of7+PoOwgdkja1jUnAlD7vt89MG&#10;C+1GPtNQhlokCPsCFZgQukJKXxmy6KeuI07er+sthiT7WuoexwS3rcyzbCktNpwWDHb0Yai6lH9W&#10;wWo8ZHFWHvOvdpjvP1ddzK/eKDV5ifs1iEAx/Icf7ZNWsFy8wf1MOgJye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lKFj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30" o:spid="_x0000_s1068" style="position:absolute;left:6925;top:21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gNJcUA&#10;AADcAAAADwAAAGRycy9kb3ducmV2LnhtbESPQWvCQBSE74X+h+UJvRTdKBJKzCpSCHjUtB68vWaf&#10;SUj2bcxu4/rvu4VCj8PMfMPku2B6MdHoWssKlosEBHFldcu1gs+PYv4Gwnlkjb1lUvAgB7vt81OO&#10;mbZ3PtFU+lpECLsMFTTeD5mUrmrIoFvYgTh6Vzsa9FGOtdQj3iPc9HKVJKk02HJcaHCg94aqrvw2&#10;Co7HVVgW5evt/LUuruE2yUt3kEq9zMJ+A8JT8P/hv/ZBK0jXKfyeiUd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CA0l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931" o:spid="_x0000_s1069" style="position:absolute;left:1438;top:23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9UvMIA&#10;AADcAAAADwAAAGRycy9kb3ducmV2LnhtbESP0YrCMBRE3wX/IVzBN01W3Kpdo4igrI9WP+DSXNti&#10;c1OaqHW/fiMIPg4zc4ZZrjtbizu1vnKs4WusQBDnzlRcaDifdqM5CB+QDdaOScOTPKxX/d4SU+Me&#10;fKR7FgoRIexT1FCG0KRS+rwki37sGuLoXVxrMUTZFtK0+IhwW8uJUom0WHFcKLGhbUn5NbtZDd9N&#10;ff7LjPJTdXjOqstinxyve62Hg27zAyJQFz7hd/vXaEimM3idi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z1S8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32" o:spid="_x0000_s1070" style="position:absolute;left:3805;top:23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BvucQA&#10;AADcAAAADwAAAGRycy9kb3ducmV2LnhtbESPTW/CMAyG75P4D5GRdhvpPoRYISCYhLQLh8G0s9eY&#10;plrjlMYr3b+fD5N2tF6/jx+vNmNszUB9bhI7uJ8VYIir5BuuHbyf9ncLMFmQPbaJycEPZdisJzcr&#10;LH268hsNR6mNQjiX6CCIdKW1uQoUMc9SR6zZOfURRce+tr7Hq8Jjax+KYm4jNqwXAnb0Eqj6On5H&#10;1diGYf8ZH0Xowz9fDuNhsau9c7fTcbsEIzTK//Jf+9U7mD+prT6jBL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Qb7n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933" o:spid="_x0000_s1071" style="position:absolute;left:5223;top:23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giXcQA&#10;AADcAAAADwAAAGRycy9kb3ducmV2LnhtbESPwWrDMBBE74X+g9hCb7UcN4TYiRJCS6AEcojTD1is&#10;rWVirYyl2srfV4VCj8PMvGG2+2h7MdHoO8cKFlkOgrhxuuNWwef1+LIG4QOyxt4xKbiTh/3u8WGL&#10;lXYzX2iqQysShH2FCkwIQyWlbwxZ9JkbiJP35UaLIcmxlXrEOcFtL4s8X0mLHacFgwO9GWpu9bdV&#10;UM7veVzUx+LcT6+HUznE4u6NUs9P8bABESiG//Bf+0MrWC1L+D2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oIl3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34" o:spid="_x0000_s1072" style="position:absolute;left:6925;top:23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SmF8EA&#10;AADcAAAADwAAAGRycy9kb3ducmV2LnhtbERPTYvCMBC9L/gfwgheFk2VXZFqFBEKHt2uHryNzdgW&#10;m0ltYo3/3hwW9vh436tNMI3oqXO1ZQXTSQKCuLC65lLB8TcbL0A4j6yxsUwKXuRgsx58rDDV9sk/&#10;1Oe+FDGEXYoKKu/bVEpXVGTQTWxLHLmr7Qz6CLtS6g6fMdw0cpYkc2mw5thQYUu7iopb/jAKDodZ&#10;mGb55/10+cqu4d7L820vlRoNw3YJwlPw/+I/914rmH/H+fFMPAJ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0phf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35" o:spid="_x0000_s1073" style="position:absolute;left:1438;top:26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P/jsQA&#10;AADcAAAADwAAAGRycy9kb3ducmV2LnhtbESPwWrDMBBE74H8g9hAbomUUrutGyWUQk17jOMPWKyN&#10;bWKtjKXaTr6+KhR6HGbmDbM/zrYTIw2+daxht1UgiCtnWq41lOePzTMIH5ANdo5Jw408HA/LxR4z&#10;4yY+0ViEWkQI+ww1NCH0mZS+asii37qeOHoXN1gMUQ61NANOEW47+aBUKi22HBca7Om9oepafFsN&#10;Sd+V98Io/6i+bk/t5SVPT9dc6/VqfnsFEWgO/+G/9qfRkCY7+D0Tj4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z/47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36" o:spid="_x0000_s1074" style="position:absolute;left:3805;top:26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HOjsMA&#10;AADcAAAADwAAAGRycy9kb3ducmV2LnhtbESPQWvCQBCF70L/wzKF3nRTi2JTV1FB6MVDVTxPs9Ns&#10;aHY2ZseY/nu3IHh8vHnfmzdf9r5WHbWxCmzgdZSBIi6Crbg0cDxshzNQUZAt1oHJwB9FWC6eBnPM&#10;bbjyF3V7KVWCcMzRgBNpcq1j4chjHIWGOHk/ofUoSbalti1eE9zXepxlU+2x4tTgsKGNo+J3f/Hp&#10;jZXrtt/+TYRO9v2863ezdWmNeXnuVx+ghHp5HN/Tn9bAdDKG/zGJAH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HOj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37" o:spid="_x0000_s1075" style="position:absolute;left:5223;top:26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mDasQA&#10;AADcAAAADwAAAGRycy9kb3ducmV2LnhtbESPUWvCMBSF3wf7D+EKe5upFWV2RpGJIIIP1v2AS3PX&#10;FJub0sQ2/vtFGOzxcM75Dme9jbYVA/W+caxgNs1AEFdON1wr+L4e3j9A+ICssXVMCh7kYbt5fVlj&#10;od3IFxrKUIsEYV+gAhNCV0jpK0MW/dR1xMn7cb3FkGRfS93jmOC2lXmWLaXFhtOCwY6+DFW38m4V&#10;rMZ9FmflIT+3w3x3WnUxf3ij1Nsk7j5BBIrhP/zXPmoFy8Ucnm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Zg2r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38" o:spid="_x0000_s1076" style="position:absolute;left:6925;top:26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+gFMUA&#10;AADcAAAADwAAAGRycy9kb3ducmV2LnhtbESPQWvCQBSE74X+h+UVeim6UTRIdJVSCHi0UQ/entln&#10;Esy+jdltXP+9Wyj0OMzMN8xqE0wrBupdY1nBZJyAIC6tbrhScNjnowUI55E1tpZJwYMcbNavLyvM&#10;tL3zNw2Fr0SEsMtQQe19l0npypoMurHtiKN3sb1BH2VfSd3jPcJNK6dJkkqDDceFGjv6qqm8Fj9G&#10;wW43DZO8+Lgdz7P8Em6DPF23Uqn3t/C5BOEp+P/wX3urFaTzGfyeiUdAr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T6AU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939" o:spid="_x0000_s1077" style="position:absolute;left:1438;top:2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j5jcIA&#10;AADcAAAADwAAAGRycy9kb3ducmV2LnhtbESP0YrCMBRE34X9h3AXfNPExdbdapRFUPTR6gdcmmtb&#10;bG5KE7X69WZhwcdhZs4wi1VvG3GjzteONUzGCgRx4UzNpYbTcTP6BuEDssHGMWl4kIfV8mOwwMy4&#10;Ox/olodSRAj7DDVUIbSZlL6oyKIfu5Y4emfXWQxRdqU0Hd4j3DbyS6lUWqw5LlTY0rqi4pJfrYak&#10;bU7P3Cg/VfvHrD7/bNPDZav18LP/nYMI1Id3+L+9MxrSJIG/M/EI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iPmN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40" o:spid="_x0000_s1078" style="position:absolute;left:3805;top:2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rIjcMA&#10;AADcAAAADwAAAGRycy9kb3ducmV2LnhtbESPQWvCQBCF7wX/wzJCb3WjpcGmrqKC0IsHbel5mh2z&#10;wexszI4x/fddodDj48373rzFavCN6qmLdWAD00kGirgMtubKwOfH7mkOKgqyxSYwGfihCKvl6GGB&#10;hQ03PlB/lEolCMcCDTiRttA6lo48xkloiZN3Cp1HSbKrtO3wluC+0bMsy7XHmlODw5a2jsrz8erT&#10;G2vX7779swh92dfLftjPN5U15nE8rN9ACQ3yf/yXfrcG8pcc7mMSAf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1rIj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41" o:spid="_x0000_s1079" style="position:absolute;left:5223;top:2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KFacQA&#10;AADcAAAADwAAAGRycy9kb3ducmV2LnhtbESPUWvCMBSF3wf7D+EOfJuplblZjSKKIMIe7PYDLs21&#10;KWtuSpO18d+bgbDHwznnO5z1NtpWDNT7xrGC2TQDQVw53XCt4Pvr+PoBwgdkja1jUnAjD9vN89Ma&#10;C+1GvtBQhlokCPsCFZgQukJKXxmy6KeuI07e1fUWQ5J9LXWPY4LbVuZZtpAWG04LBjvaG6p+yl+r&#10;YDkesjgrj/lnO8x352UX85s3Sk1e4m4FIlAM/+FH+6QVLN7e4e9MOg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ihWn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42" o:spid="_x0000_s1080" style="position:absolute;left:6925;top:2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KqEcEA&#10;AADcAAAADwAAAGRycy9kb3ducmV2LnhtbERPTYvCMBC9L/gfwgheFk2VXZFqFBEKHt2uHryNzdgW&#10;m0ltYo3/3hwW9vh436tNMI3oqXO1ZQXTSQKCuLC65lLB8TcbL0A4j6yxsUwKXuRgsx58rDDV9sk/&#10;1Oe+FDGEXYoKKu/bVEpXVGTQTWxLHLmr7Qz6CLtS6g6fMdw0cpYkc2mw5thQYUu7iopb/jAKDodZ&#10;mGb55/10+cqu4d7L820vlRoNw3YJwlPw/+I/914rmH/HtfFMPAJ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CqhH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43" o:spid="_x0000_s1081" style="position:absolute;left:1438;top:31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XziMIA&#10;AADcAAAADwAAAGRycy9kb3ducmV2LnhtbESP0YrCMBRE3xf8h3CFfVuTFa3aNYoIij5a/YBLc22L&#10;zU1potb9eiMIPg4zc4aZLztbixu1vnKs4XegQBDnzlRcaDgdNz9TED4gG6wdk4YHeVguel9zTI27&#10;84FuWShEhLBPUUMZQpNK6fOSLPqBa4ijd3atxRBlW0jT4j3CbS2HSiXSYsVxocSG1iXll+xqNYyb&#10;+vSfGeVHav+YVOfZNjlctlp/97vVH4hAXfiE3+2d0ZCMZ/A6E4+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xfOI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44" o:spid="_x0000_s1082" style="position:absolute;left:3805;top:31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M/38MA&#10;AADcAAAADwAAAGRycy9kb3ducmV2LnhtbESPwU7DMAyG70h7h8iTuLF0IFWjLJsG0iQuOzAQZ9OY&#10;plrjlMZ03dvPBySO1u//8+f1doqdGWnIbWIHy0UBhrhOvuXGwcf7/m4FJguyxy4xObhQhu1mdrPG&#10;yqczv9F4lMYohHOFDoJIX1mb60AR8yL1xJp9pyGi6Dg01g94Vnjs7H1RlDZiy3ohYE8vgerT8Teq&#10;xi6M+6/4IEKf/vHnMB1Wz4137nY+7Z7ACE3yv/zXfvUOylL19RklgN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M/3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45" o:spid="_x0000_s1083" style="position:absolute;left:5223;top:31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tyO8QA&#10;AADcAAAADwAAAGRycy9kb3ducmV2LnhtbESPwWrDMBBE74H8g9hAb4lsF0ziRgmhJVAKPcTpByzW&#10;xjKxVsZSbeXvq0Khx2Fm3jD7Y7S9mGj0nWMF+SYDQdw43XGr4Ot6Xm9B+ICssXdMCh7k4XhYLvZY&#10;aTfzhaY6tCJB2FeowIQwVFL6xpBFv3EDcfJubrQYkhxbqUecE9z2ssiyUlrsOC0YHOjVUHOvv62C&#10;3fyWxbw+F5/99Hz62A2xeHij1NMqnl5ABIrhP/zXftcKyjKH3zPp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cjv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46" o:spid="_x0000_s1084" style="position:absolute;left:6925;top:31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ZXRsQA&#10;AADcAAAADwAAAGRycy9kb3ducmV2LnhtbESPQWvCQBSE7wX/w/KEXopuDBJKdBUpBDzaWA+9PbPP&#10;JJh9G7PbuP33XUHocZiZb5j1NphOjDS41rKCxTwBQVxZ3XKt4OtYzN5BOI+ssbNMCn7JwXYzeVlj&#10;ru2dP2ksfS0ihF2OChrv+1xKVzVk0M1tTxy9ix0M+iiHWuoB7xFuOpkmSSYNthwXGuzpo6HqWv4Y&#10;BYdDGhZF+XY7nZfFJdxG+X3dS6Vep2G3AuEp+P/ws73XCrIshceZe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GV0b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47" o:spid="_x0000_s1085" style="position:absolute;left:1438;top: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EO38MA&#10;AADcAAAADwAAAGRycy9kb3ducmV2LnhtbESP3YrCMBSE7xd8h3AE79bEn+1qNYoIintp1wc4NMe2&#10;2JyUJmr16Y2wsJfDzHzDLNedrcWNWl851jAaKhDEuTMVFxpOv7vPGQgfkA3WjknDgzysV72PJabG&#10;3flItywUIkLYp6ihDKFJpfR5SRb90DXE0Tu71mKIsi2kafEe4baWY6USabHiuFBiQ9uS8kt2tRq+&#10;mvr0zIzyU/Xz+K7O831yvOy1HvS7zQJEoC78h//aB6MhSSbwPh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0EO38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1948" o:spid="_x0000_s1086" style="position:absolute;left:3805;top: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g53MMA&#10;AADcAAAADwAAAGRycy9kb3ducmV2LnhtbESPQWvCQBCF7wX/wzJCb3WjLcGmrqKC0IsHbel5mh2z&#10;wexszI4x/fddodDj48373rzFavCN6qmLdWAD00kGirgMtubKwOfH7mkOKgqyxSYwGfihCKvl6GGB&#10;hQ03PlB/lEolCMcCDTiRttA6lo48xkloiZN3Cp1HSbKrtO3wluC+0bMsy7XHmlODw5a2jsrz8erT&#10;G2vX7779swh92dfLftjPN5U15nE8rN9ACQ3yf/yXfrcG8vwF7mMSAf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qg53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49" o:spid="_x0000_s1087" style="position:absolute;left:5223;top: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B0OMQA&#10;AADcAAAADwAAAGRycy9kb3ducmV2LnhtbESPUWvCMBSF3wf7D+EO9jZTK5ZZjSITYQg+2O0HXJq7&#10;ptjclCZr479fBoKPh3POdzibXbSdGGnwrWMF81kGgrh2uuVGwffX8e0dhA/IGjvHpOBGHnbb56cN&#10;ltpNfKGxCo1IEPYlKjAh9KWUvjZk0c9cT5y8HzdYDEkOjdQDTgluO5lnWSEttpwWDPb0Yai+Vr9W&#10;wWo6ZHFeHfNzNy72p1Uf85s3Sr2+xP0aRKAYHuF7+1MrKIol/J9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QdDj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50" o:spid="_x0000_s1088" style="position:absolute;left:6925;top: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1RRcQA&#10;AADcAAAADwAAAGRycy9kb3ducmV2LnhtbESPQWvCQBSE74L/YXlCL1I3ioQSXUWEgEdN66G31+wz&#10;CWbfxuwat//eFQo9DjPzDbPeBtOKgXrXWFYwnyUgiEurG64UfH3m7x8gnEfW2FomBb/kYLsZj9aY&#10;afvgEw2Fr0SEsMtQQe19l0npypoMupntiKN3sb1BH2VfSd3jI8JNKxdJkkqDDceFGjva11Rei7tR&#10;cDwuwjwvprfzzzK/hNsgv68HqdTbJOxWIDwF/x/+ax+0gjRN4XUmHgG5e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9UUX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51" o:spid="_x0000_s1089" style="position:absolute;left:1438;top:364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oI3MIA&#10;AADcAAAADwAAAGRycy9kb3ducmV2LnhtbESP0YrCMBRE3xf8h3CFfVsTZW3XahQRFH206wdcmmtb&#10;bG5KE7X69WZhwcdhZs4wi1VvG3GjzteONYxHCgRx4UzNpYbT7/brB4QPyAYbx6ThQR5Wy8HHAjPj&#10;7nykWx5KESHsM9RQhdBmUvqiIot+5Fri6J1dZzFE2ZXSdHiPcNvIiVKJtFhzXKiwpU1FxSW/Wg3T&#10;tjk9c6P8tzo80vo82yXHy07rz2G/noMI1Id3+L+9NxqSJIW/M/EI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egjc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52" o:spid="_x0000_s1090" style="position:absolute;left:3805;top:364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Uz2cMA&#10;AADcAAAADwAAAGRycy9kb3ducmV2LnhtbESPwU7DMAyG70h7h8iTuLF0IFWjLJsG0iQuOzAQZ9OY&#10;plrjlMZ03dvPBySO1u//8+f1doqdGWnIbWIHy0UBhrhOvuXGwcf7/m4FJguyxy4xObhQhu1mdrPG&#10;yqczv9F4lMYohHOFDoJIX1mb60AR8yL1xJp9pyGi6Dg01g94Vnjs7H1RlDZiy3ohYE8vgerT8Teq&#10;xi6M+6/4IEKf/vHnMB1Wz4137nY+7Z7ACE3yv/zXfvUOylJt9RklgN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+Uz2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53" o:spid="_x0000_s1091" style="position:absolute;left:5223;top:364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1+PcQA&#10;AADcAAAADwAAAGRycy9kb3ducmV2LnhtbESPwWrDMBBE74H8g9hAb4kcF0zsRgmhJVAKPcTpByzW&#10;xjKxVsZSbeXvq0Khx2Fm3jD7Y7S9mGj0nWMF200GgrhxuuNWwdf1vN6B8AFZY++YFDzIw/GwXOyx&#10;0m7mC011aEWCsK9QgQlhqKT0jSGLfuMG4uTd3GgxJDm2Uo84J7jtZZ5lhbTYcVowONCroeZef1sF&#10;5fyWxW19zj/76fn0UQ4xf3ij1NMqnl5ABIrhP/zXftcKiqKE3zPp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dfj3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54" o:spid="_x0000_s1092" style="position:absolute;left:6925;top:364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H6d8EA&#10;AADcAAAADwAAAGRycy9kb3ducmV2LnhtbERPTYvCMBC9C/sfwix4EU2VRZeuURah4FGrHvY2NmNb&#10;bCa1iTX+e3NY8Ph438t1MI3oqXO1ZQXTSQKCuLC65lLB8ZCNv0E4j6yxsUwKnuRgvfoYLDHV9sF7&#10;6nNfihjCLkUFlfdtKqUrKjLoJrYljtzFdgZ9hF0pdYePGG4aOUuSuTRYc2yosKVNRcU1vxsFu90s&#10;TLN8dDudv7JLuPXy77qVSg0/w+8PCE/Bv8X/7q1WMF/E+fFMP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B+nf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55" o:spid="_x0000_s1093" style="position:absolute;left:1438;top:389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aj7sQA&#10;AADcAAAADwAAAGRycy9kb3ducmV2LnhtbESPwWrDMBBE74H+g9hCb7GU0titGyWUQk1yjOMPWKyN&#10;bWKtjKUmdr++KhRyHGbmDbPZTbYXVxp951jDKlEgiGtnOm40VKev5SsIH5AN9o5Jw0wedtuHxQZz&#10;4258pGsZGhEh7HPU0IYw5FL6uiWLPnEDcfTObrQYohwbaUa8Rbjt5bNSqbTYcVxocaDPlupL+W01&#10;rIe++imN8i/qMGfd+a1Ij5dC66fH6eMdRKAp3MP/7b3RkGYr+DsTj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Go+7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56" o:spid="_x0000_s1094" style="position:absolute;left:3805;top:389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SS7sQA&#10;AADcAAAADwAAAGRycy9kb3ducmV2LnhtbESPT2vCQBDF70K/wzKF3nRTC2pTV1FB6MWDf/A8zU6z&#10;odnZmB1j+u27BcHj4837vXnzZe9r1VEbq8AGXkcZKOIi2IpLA6fjdjgDFQXZYh2YDPxShOXiaTDH&#10;3IYb76k7SKkShGOOBpxIk2sdC0ce4yg0xMn7Dq1HSbIttW3xluC+1uMsm2iPFacGhw1tHBU/h6tP&#10;b6xct/3ybyJ0tu+XXb+brUtrzMtzv/oAJdTL4/ie/rQGJtMx/I9JBN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Uku7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1957" o:spid="_x0000_s1095" style="position:absolute;left:5223;top:389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zfCsQA&#10;AADcAAAADwAAAGRycy9kb3ducmV2LnhtbESPUWvCMBSF3wf7D+EKe5upFdzsjCITQQQfrPsBl+au&#10;KTY3pYlt/PeLIOzxcM75Dme1ibYVA/W+caxgNs1AEFdON1wr+Lns3z9B+ICssXVMCu7kYbN+fVlh&#10;od3IZxrKUIsEYV+gAhNCV0jpK0MW/dR1xMn7db3FkGRfS93jmOC2lXmWLaTFhtOCwY6+DVXX8mYV&#10;LMddFmflPj+1w3x7XHYxv3uj1Nskbr9ABIrhP/xsH7SCxcccHmfS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s3wr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58" o:spid="_x0000_s1096" style="position:absolute;left:6925;top:389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r8dMUA&#10;AADcAAAADwAAAGRycy9kb3ducmV2LnhtbESPQWvCQBSE74L/YXmFXsRsFLGSuooUAh41tQdvz+wz&#10;CWbfxuw2bv+9Wyj0OMzMN8x6G0wrBupdY1nBLElBEJdWN1wpOH3m0xUI55E1tpZJwQ852G7GozVm&#10;2j74SEPhKxEh7DJUUHvfZVK6siaDLrEdcfSutjfoo+wrqXt8RLhp5TxNl9Jgw3Ghxo4+aipvxbdR&#10;cDjMwywvJvevyyK/hvsgz7e9VOr1JezeQXgK/j/8195rBcu3BfyeiUd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+vx0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959" o:spid="_x0000_s1097" style="position:absolute;left:1438;top:41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2l7cIA&#10;AADcAAAADwAAAGRycy9kb3ducmV2LnhtbESP0YrCMBRE3xf8h3CFfVuTFa3aNYoIij5a/YBLc22L&#10;zU1potb9eiMIPg4zc4aZLztbixu1vnKs4XegQBDnzlRcaDgdNz9TED4gG6wdk4YHeVguel9zTI27&#10;84FuWShEhLBPUUMZQpNK6fOSLPqBa4ijd3atxRBlW0jT4j3CbS2HSiXSYsVxocSG1iXll+xqNYyb&#10;+vSfGeVHav+YVOfZNjlctlp/97vVH4hAXfiE3+2d0ZBMxvA6E4+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PaXt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60" o:spid="_x0000_s1098" style="position:absolute;left:3805;top:41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+U7cMA&#10;AADcAAAADwAAAGRycy9kb3ducmV2LnhtbESPQWvCQBCF7wX/wzJCb3WjhdSmrqKC0IsHbel5mh2z&#10;wexszI4x/ffdgtDj48373rzFavCN6qmLdWAD00kGirgMtubKwOfH7mkOKgqyxSYwGfihCKvl6GGB&#10;hQ03PlB/lEolCMcCDTiRttA6lo48xkloiZN3Cp1HSbKrtO3wluC+0bMsy7XHmlODw5a2jsrz8erT&#10;G2vX7779swh92dfLftjPN5U15nE8rN9ACQ3yf3xPv1sD+UsOf2MSAf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+U7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61" o:spid="_x0000_s1099" style="position:absolute;left:5223;top:41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fZCcQA&#10;AADcAAAADwAAAGRycy9kb3ducmV2LnhtbESPUWvCMBSF3wf7D+EKe5upHeisRpGJMAY+WPcDLs21&#10;KTY3pYlt/PfLQPDxcM75Dme9jbYVA/W+caxgNs1AEFdON1wr+D0f3j9B+ICssXVMCu7kYbt5fVlj&#10;od3IJxrKUIsEYV+gAhNCV0jpK0MW/dR1xMm7uN5iSLKvpe5xTHDbyjzL5tJiw2nBYEdfhqprebMK&#10;luM+i7PykB/b4WP3s+xifvdGqbdJ3K1ABIrhGX60v7WC+WIB/2fS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X2Qn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62" o:spid="_x0000_s1100" style="position:absolute;left:6925;top:41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f2ccEA&#10;AADcAAAADwAAAGRycy9kb3ducmV2LnhtbERPTYvCMBC9C/sfwix4EU2VRZeuURah4FGrHvY2NmNb&#10;bCa1iTX+e3NY8Ph438t1MI3oqXO1ZQXTSQKCuLC65lLB8ZCNv0E4j6yxsUwKnuRgvfoYLDHV9sF7&#10;6nNfihjCLkUFlfdtKqUrKjLoJrYljtzFdgZ9hF0pdYePGG4aOUuSuTRYc2yosKVNRcU1vxsFu90s&#10;TLN8dDudv7JLuPXy77qVSg0/w+8PCE/Bv8X/7q1WMF/EtfFMP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39nH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63" o:spid="_x0000_s1101" style="position:absolute;left:1438;top:440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Cv6MQA&#10;AADcAAAADwAAAGRycy9kb3ducmV2LnhtbESPwWrDMBBE74H+g9hCb7HU0tiNG9mUQkNyjOMPWKyN&#10;bWKtjKUmTr++KhRyHGbmDbMpZzuIC02+d6zhOVEgiBtnem411Mev5RsIH5ANDo5Jw408lMXDYoO5&#10;cVc+0KUKrYgQ9jlq6EIYcyl905FFn7iROHonN1kMUU6tNBNeI9wO8kWpVFrsOS50ONJnR825+rYa&#10;VuNQ/1RG+Ve1v2X9ab1ND+et1k+P88c7iEBzuIf/2zujIc3W8HcmHgF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r+j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64" o:spid="_x0000_s1102" style="position:absolute;left:3805;top:440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/ZJcMA&#10;AADcAAAADwAAAGRycy9kb3ducmV2LnhtbESPwU7DMAyG70h7h8iTuLF0IE2lLJsG0iQuOzAQZ9OY&#10;plrjlMZ03dvPBySO1u//8+f1doqdGWnIbWIHy0UBhrhOvuXGwcf7/q4EkwXZY5eYHFwow3Yzu1lj&#10;5dOZ32g8SmMUwrlCB0Gkr6zNdaCIeZF6Ys2+0xBRdBwa6wc8Kzx29r4oVjZiy3ohYE8vgerT8Teq&#10;xi6M+6/4IEKf/vHnMB3K58Y7dzufdk9ghCb5X/5rv3oHq1L19RklgN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/ZJ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65" o:spid="_x0000_s1103" style="position:absolute;left:5223;top:440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eUwcQA&#10;AADcAAAADwAAAGRycy9kb3ducmV2LnhtbESPwWrDMBBE74X+g9hAb41sF0LiRjGmIVAKPdTJByzW&#10;1jKxVsZSbOXvq0Khx2Fm3jD7KtpBzDT53rGCfJ2BIG6d7rlTcDmfnrcgfEDWODgmBXfyUB0eH/ZY&#10;arfwF81N6ESCsC9RgQlhLKX0rSGLfu1G4uR9u8liSHLqpJ5wSXA7yCLLNtJiz2nB4Ehvhtprc7MK&#10;dssxi3lzKj6H+aX+2I2xuHuj1NMq1q8gAsXwH/5rv2sFm20Ov2fSEZC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nlMH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66" o:spid="_x0000_s1104" style="position:absolute;left:6925;top:440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qxvMQA&#10;AADcAAAADwAAAGRycy9kb3ducmV2LnhtbESPQWvCQBSE7wX/w/KEXopuDEUkuooIAY+a1oO3Z/aZ&#10;BLNvY3aN23/vFgo9DjPzDbPaBNOKgXrXWFYwmyYgiEurG64UfH/lkwUI55E1tpZJwQ852KxHbyvM&#10;tH3ykYbCVyJC2GWooPa+y6R0ZU0G3dR2xNG72t6gj7KvpO7xGeGmlWmSzKXBhuNCjR3taipvxcMo&#10;OBzSMMuLj/vp8plfw32Q59teKvU+DtslCE/B/4f/2nutYL5I4fdMPAJy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Ksbz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67" o:spid="_x0000_s1105" style="position:absolute;left:1438;top:46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3oJcQA&#10;AADcAAAADwAAAGRycy9kb3ducmV2LnhtbESPzWrDMBCE74W8g9hAbo3UpHUcN0oohYb2GMcPsFjr&#10;H2ytjKUkTp++KhR6HGbmG2Z3mGwvrjT61rGGp6UCQVw603KtoTh/PKYgfEA22DsmDXfycNjPHnaY&#10;GXfjE13zUIsIYZ+hhiaEIZPSlw1Z9Es3EEevcqPFEOVYSzPiLcJtL1dKJdJiy3GhwYHeGyq7/GI1&#10;vAx98Z0b5Z/V133TVttjcuqOWi/m09sriEBT+A//tT+NhiRdw++Ze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N6CX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68" o:spid="_x0000_s1106" style="position:absolute;left:3805;top:46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TfJsMA&#10;AADcAAAADwAAAGRycy9kb3ducmV2LnhtbESPQWvCQBCF7wX/wzIFb3VTFUlTV1FB8OKhtvQ8zU6z&#10;odnZmB1j/PduodDj48373rzlevCN6qmLdWADz5MMFHEZbM2VgY/3/VMOKgqyxSYwGbhRhPVq9LDE&#10;woYrv1F/kkolCMcCDTiRttA6lo48xkloiZP3HTqPkmRXadvhNcF9o6dZttAea04NDlvaOSp/Thef&#10;3ti4fv/lZyL0aV/Ox+GYbytrzPhx2LyCEhrk//gvfbAGFvkcfsckAu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TfJ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69" o:spid="_x0000_s1107" style="position:absolute;left:5223;top:46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ySwsQA&#10;AADcAAAADwAAAGRycy9kb3ducmV2LnhtbESPUWvCMBSF3wf7D+EOfJupFUWrUWQiDMEH637Apblr&#10;is1NabI2/nszGOzxcM75Dme7j7YVA/W+caxgNs1AEFdON1wr+Lqd3lcgfEDW2DomBQ/ysN+9vmyx&#10;0G7kKw1lqEWCsC9QgQmhK6T0lSGLfuo64uR9u95iSLKvpe5xTHDbyjzLltJiw2nBYEcfhqp7+WMV&#10;rMdjFmflKb+0w/xwXncxf3ij1OQtHjYgAsXwH/5rf2oFy9UCfs+kIyB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cksL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70" o:spid="_x0000_s1108" style="position:absolute;left:6925;top:46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G3v8QA&#10;AADcAAAADwAAAGRycy9kb3ducmV2LnhtbESPQWvCQBSE70L/w/IKvYhuFAmSukoRAh41rQdvz+wz&#10;CWbfxuwat//eFQo9DjPzDbPaBNOKgXrXWFYwmyYgiEurG64U/HznkyUI55E1tpZJwS852KzfRivM&#10;tH3wgYbCVyJC2GWooPa+y6R0ZU0G3dR2xNG72N6gj7KvpO7xEeGmlfMkSaXBhuNCjR1tayqvxd0o&#10;2O/nYZYX49vxvMgv4TbI03Unlfp4D1+fIDwF/x/+a++0gnSZwutMPAJ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xt7/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1971" o:spid="_x0000_s1109" style="position:absolute;left:1438;top:491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buJsQA&#10;AADcAAAADwAAAGRycy9kb3ducmV2LnhtbESPwWrDMBBE74H+g9hCb7HU0tipG9mUQkNyjOMPWKyN&#10;bWKtjKUmTr++KhRyHGbmDbMpZzuIC02+d6zhOVEgiBtnem411Mev5RqED8gGB8ek4UYeyuJhscHc&#10;uCsf6FKFVkQI+xw1dCGMuZS+6ciiT9xIHL2TmyyGKKdWmgmvEW4H+aJUKi32HBc6HOmzo+ZcfVsN&#10;q3Gofyqj/Kva37L+9LZND+et1k+P88c7iEBzuIf/2zujIV1n8HcmHgF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27ib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1972" o:spid="_x0000_s1110" style="position:absolute;left:3805;top:491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nVI8MA&#10;AADcAAAADwAAAGRycy9kb3ducmV2LnhtbESPwU7DMAyG70h7h8iTuLF0IE2lLJsG0iQuOzAQZ9OY&#10;plrjlMZ03dvPBySO1u//8+f1doqdGWnIbWIHy0UBhrhOvuXGwcf7/q4EkwXZY5eYHFwow3Yzu1lj&#10;5dOZ32g8SmMUwrlCB0Gkr6zNdaCIeZF6Ys2+0xBRdBwa6wc8Kzx29r4oVjZiy3ohYE8vgerT8Teq&#10;xi6M+6/4IEKf/vHnMB3K58Y7dzufdk9ghCb5X/5rv3oHq1Jt9RklgN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nVI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73" o:spid="_x0000_s1111" style="position:absolute;left:5223;top:491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GYx8MA&#10;AADcAAAADwAAAGRycy9kb3ducmV2LnhtbESPUWvCMBSF34X9h3CFvWlqBbGdUWRDkIEPdvsBl+au&#10;KTY3pcna+O+XgeDj4ZzzHc7uEG0nRhp861jBapmBIK6dbrlR8P11WmxB+ICssXNMCu7k4bB/me2w&#10;1G7iK41VaESCsC9RgQmhL6X0tSGLful64uT9uMFiSHJopB5wSnDbyTzLNtJiy2nBYE/vhupb9WsV&#10;FNNHFlfVKb904/r4WfQxv3uj1Os8Ht9ABIrhGX60z1rBZlvA/5l0BOT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GYx8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974" o:spid="_x0000_s1112" style="position:absolute;left:6925;top:491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0cjcEA&#10;AADcAAAADwAAAGRycy9kb3ducmV2LnhtbERPTYvCMBC9C/sfwix4EU2VRdyuURah4FGrHvY2NmNb&#10;bCa1iTX+e3NY8Ph438t1MI3oqXO1ZQXTSQKCuLC65lLB8ZCNFyCcR9bYWCYFT3KwXn0Mlphq++A9&#10;9bkvRQxhl6KCyvs2ldIVFRl0E9sSR+5iO4M+wq6UusNHDDeNnCXJXBqsOTZU2NKmouKa342C3W4W&#10;plk+up3OX9kl3Hr5d91KpYaf4fcHhKfg3+J/91YrmH/H+fFMP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NHI3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75" o:spid="_x0000_s1113" style="position:absolute;left:1438;top:516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pFFMIA&#10;AADcAAAADwAAAGRycy9kb3ducmV2LnhtbESP0YrCMBRE3xf8h3AF39ZEcatWo4ig7D5a/YBLc22L&#10;zU1pola/3gjCPg4zc4ZZrjtbixu1vnKsYTRUIIhzZyouNJyOu+8ZCB+QDdaOScODPKxXva8lpsbd&#10;+UC3LBQiQtinqKEMoUml9HlJFv3QNcTRO7vWYoiyLaRp8R7htpZjpRJpseK4UGJD25LyS3a1Gn6a&#10;+vTMjPIT9feYVuf5Pjlc9loP+t1mASJQF/7Dn/av0ZDMR/A+E4+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CkUU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76" o:spid="_x0000_s1114" style="position:absolute;left:3805;top:516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h0FMMA&#10;AADcAAAADwAAAGRycy9kb3ducmV2LnhtbESPQWvCQBCF7wX/wzJCb3VTBdHUVVQQvHioiucxO82G&#10;Zmdjdozpv+8WCh4fb9735i1Wva9VR22sAht4H2WgiItgKy4NnE+7txmoKMgW68Bk4IcirJaDlwXm&#10;Njz4k7qjlCpBOOZowIk0udaxcOQxjkJDnLyv0HqUJNtS2xYfCe5rPc6yqfZYcWpw2NDWUfF9vPv0&#10;xtp1u6ufiNDFzm+H/jDblNaY12G//gAl1Mvz+D+9twam8zH8jUkE0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h0F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77" o:spid="_x0000_s1115" style="position:absolute;left:5223;top:516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A58MMA&#10;AADcAAAADwAAAGRycy9kb3ducmV2LnhtbESPUWvCMBSF3wf7D+EKvs3UCrJ2RpENQQY+rPoDLs1d&#10;U2xuSpO18d8vguDj4ZzzHc5mF20nRhp861jBcpGBIK6dbrlRcDkf3t5B+ICssXNMCm7kYbd9fdlg&#10;qd3EPzRWoREJwr5EBSaEvpTS14Ys+oXriZP36waLIcmhkXrAKcFtJ/MsW0uLLacFgz19Gqqv1Z9V&#10;UExfWVxWh/zUjav9d9HH/OaNUvNZ3H+ACBTDM/xoH7WCdbGC+5l0BO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A58M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1978" o:spid="_x0000_s1116" style="position:absolute;left:6925;top:516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YajsUA&#10;AADcAAAADwAAAGRycy9kb3ducmV2LnhtbESPQWvCQBSE74L/YXmFXsRsFJGauooUAh41tQdvz+wz&#10;CWbfxuw2bv+9Wyj0OMzMN8x6G0wrBupdY1nBLElBEJdWN1wpOH3m0zcQziNrbC2Tgh9ysN2MR2vM&#10;tH3wkYbCVyJC2GWooPa+y6R0ZU0GXWI74uhdbW/QR9lXUvf4iHDTynmaLqXBhuNCjR191FTeim+j&#10;4HCYh1leTO5fl0V+DfdBnm97qdTrS9i9g/AU/H/4r73XCparBfyeiUd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9hqO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979" o:spid="_x0000_s1117" style="position:absolute;left:1438;top:54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FDF8IA&#10;AADcAAAADwAAAGRycy9kb3ducmV2LnhtbESP0YrCMBRE3xf8h3CFfVuTFa3aNYoIij5a/YBLc22L&#10;zU1potb9eiMIPg4zc4aZLztbixu1vnKs4XegQBDnzlRcaDgdNz9TED4gG6wdk4YHeVguel9zTI27&#10;84FuWShEhLBPUUMZQpNK6fOSLPqBa4ijd3atxRBlW0jT4j3CbS2HSiXSYsVxocSG1iXll+xqNYyb&#10;+vSfGeVHav+YVOfZNjlctlp/97vVH4hAXfiE3+2d0ZDMxvA6E4+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MUMX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80" o:spid="_x0000_s1118" style="position:absolute;left:3805;top:54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NyF8MA&#10;AADcAAAADwAAAGRycy9kb3ducmV2LnhtbESPQWvCQBCF74X+h2UK3uqmCsGkrqKC4MWDtvQ8zU6z&#10;odnZNDvG+O/dQqHHx5v3vXnL9ehbNVAfm8AGXqYZKOIq2IZrA+9v++cFqCjIFtvAZOBGEdarx4cl&#10;ljZc+UTDWWqVIBxLNOBEulLrWDnyGKehI07eV+g9SpJ9rW2P1wT3rZ5lWa49NpwaHHa0c1R9ny8+&#10;vbFxw/7Tz0XowxY/x/G42NbWmMnTuHkFJTTK//Ff+mAN5EUOv2MSAf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NyF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81" o:spid="_x0000_s1119" style="position:absolute;left:5223;top:54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s/88QA&#10;AADcAAAADwAAAGRycy9kb3ducmV2LnhtbESPwWrDMBBE74X+g9hCb7UcF9LYiRJCS6AEcojTD1is&#10;rWVirYyl2srfV4VAj8PMvGE2u2h7MdHoO8cKFlkOgrhxuuNWwdfl8LIC4QOyxt4xKbiRh9328WGD&#10;lXYzn2mqQysShH2FCkwIQyWlbwxZ9JkbiJP37UaLIcmxlXrEOcFtL4s8X0qLHacFgwO9G2qu9Y9V&#10;UM4feVzUh+LUT6/7YznE4uaNUs9Pcb8GESiG//C9/akVLMs3+DuTjo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bP/P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82" o:spid="_x0000_s1120" style="position:absolute;left:6925;top:54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sQi8EA&#10;AADcAAAADwAAAGRycy9kb3ducmV2LnhtbERPTYvCMBC9C/sfwix4EU2VRdyuURah4FGrHvY2NmNb&#10;bCa1iTX+e3NY8Ph438t1MI3oqXO1ZQXTSQKCuLC65lLB8ZCNFyCcR9bYWCYFT3KwXn0Mlphq++A9&#10;9bkvRQxhl6KCyvs2ldIVFRl0E9sSR+5iO4M+wq6UusNHDDeNnCXJXBqsOTZU2NKmouKa342C3W4W&#10;plk+up3OX9kl3Hr5d91KpYaf4fcHhKfg3+J/91YrmH/HtfFMP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7EIv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1983" o:spid="_x0000_s1121" style="position:absolute;left:1438;top:567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xJEsIA&#10;AADcAAAADwAAAGRycy9kb3ducmV2LnhtbESP0YrCMBRE34X9h3AF3zRRtG67RlkWVvTR6gdcmmtb&#10;bG5KE7X69WZhwcdhZs4wq01vG3GjzteONUwnCgRx4UzNpYbT8Xf8CcIHZIONY9LwIA+b9cdghZlx&#10;dz7QLQ+liBD2GWqoQmgzKX1RkUU/cS1x9M6usxii7EppOrxHuG3kTKlEWqw5LlTY0k9FxSW/Wg2L&#10;tjk9c6P8XO0fy/qcbpPDZav1aNh/f4EI1Id3+L+9MxqSNIW/M/EI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fEkS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1984" o:spid="_x0000_s1122" style="position:absolute;left:3805;top:567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3V4sMA&#10;AADcAAAADwAAAGRycy9kb3ducmV2LnhtbESPwU7DMAyG75N4h8hI3LYUkMYoy6qCNInLDgzE2TSm&#10;qWic0piuvP18QOJo/f4/f95Wc+zNRGPuEju4XhVgiJvkO24dvL3ulxswWZA99onJwS9lqHYXiy2W&#10;Pp34haajtEYhnEt0EESG0trcBIqYV2kg1uwzjRFFx7G1fsSTwmNvb4pibSN2rBcCDvQUqPk6/kTV&#10;qMO0/4i3IvTu778P82Hz2Hrnri7n+gGM0Cz/y3/tZ+/grlB9fUYJYHd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3V4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1985" o:spid="_x0000_s1123" style="position:absolute;left:5223;top:567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WYBsQA&#10;AADcAAAADwAAAGRycy9kb3ducmV2LnhtbESPwWrDMBBE74X+g9hAbo1kB9rEjRJCS6AUeqiTD1is&#10;rWVirYyl2srfV4VCj8PMvGF2h+R6MdEYOs8aipUCQdx403Gr4XI+PWxAhIhssPdMGm4U4LC/v9th&#10;ZfzMnzTVsRUZwqFCDTbGoZIyNJYchpUfiLP35UeHMcuxlWbEOcNdL0ulHqXDjvOCxYFeLDXX+ttp&#10;2M6vKhX1qfzop/XxfTuk8has1stFOj6DiJTif/iv/WY0PKkCfs/kI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VmAb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1986" o:spid="_x0000_s1124" style="position:absolute;left:6925;top:567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i9e8UA&#10;AADcAAAADwAAAGRycy9kb3ducmV2LnhtbESPQWvCQBSE7wX/w/IKXkrdGEqV1FVECHi0qR68vWaf&#10;STD7NmbXuP77bkHwOMzMN8xiFUwrBupdY1nBdJKAIC6tbrhSsP/J3+cgnEfW2FomBXdysFqOXhaY&#10;aXvjbxoKX4kIYZehgtr7LpPSlTUZdBPbEUfvZHuDPsq+krrHW4SbVqZJ8ikNNhwXauxoU1N5Lq5G&#10;wW6XhmlevF0Ovx/5KVwGeTxvpVLj17D+AuEp+Gf40d5qBbMkhf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uL17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1987" o:spid="_x0000_s1125" style="position:absolute;left:1438;top:59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ARjMUA&#10;AADcAAAADwAAAGRycy9kb3ducmV2LnhtbESPT2vCQBTE7wW/w/IEb3VTFf+kWUUsBU8Fo4f29sw+&#10;syHZtyG7Nem37xYKHoeZ+Q2T7QbbiDt1vnKs4GWagCAunK64VHA5vz+vQfiArLFxTAp+yMNuO3rK&#10;MNWu5xPd81CKCGGfogITQptK6QtDFv3UtcTRu7nOYoiyK6XusI9w28hZkiylxYrjgsGWDoaKOv+2&#10;Ctb56tB/tuevRf3WmM2V5O2jkkpNxsP+FUSgITzC/+2jVrBK5vB3Jh4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4BGM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1988" o:spid="_x0000_s1126" style="position:absolute;left:3805;top:59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Bso8QA&#10;AADcAAAADwAAAGRycy9kb3ducmV2LnhtbESP3YrCMBSE7xd8h3AEb5Y1VfyjGkVFWUEUV32AQ3Ns&#10;i81JbaJ2394IC3s5zMw3zGRWm0I8qHK5ZQWddgSCOLE651TB+bT+GoFwHlljYZkU/JKD2bTxMcFY&#10;2yf/0OPoUxEg7GJUkHlfxlK6JCODrm1L4uBdbGXQB1mlUlf4DHBTyG4UDaTBnMNChiUtM0qux7tR&#10;0F+v5GX3qQ/1betHvbNj3i++lWo16/kYhKfa/4f/2hutYBj14H0mHAE5f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QbKP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989" o:spid="_x0000_s1127" style="position:absolute;left:5223;top:59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ROucYA&#10;AADcAAAADwAAAGRycy9kb3ducmV2LnhtbESPQUvDQBSE70L/w/IKXsRuLMRI2m0pxYqN9NAoPT+y&#10;r0lo9m3YXZvor3cFweMwM98wy/VoOnEl51vLCh5mCQjiyuqWawUf77v7JxA+IGvsLJOCL/KwXk1u&#10;lphrO/CRrmWoRYSwz1FBE0KfS+mrhgz6me2Jo3e2zmCI0tVSOxwi3HRyniSP0mDLcaHBnrYNVZfy&#10;0yj4LvYujMXwlsm0yJ7LQ3q6e9krdTsdNwsQgcbwH/5rv2oFWZLC75l4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ROuc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1990" o:spid="_x0000_s1128" style="position:absolute;left:6925;top:59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doD8UA&#10;AADcAAAADwAAAGRycy9kb3ducmV2LnhtbESPwWrDMBBE74X8g9hAb43UpCTFtRJKIJDQS5r4kONi&#10;bW1ja2UsVXb/PioUehxm5g2T7ybbiUiDbxxreF4oEMSlMw1XGorr4ekVhA/IBjvHpOGHPOy2s4cc&#10;M+NG/qR4CZVIEPYZaqhD6DMpfVmTRb9wPXHyvtxgMSQ5VNIMOCa47eRSqbW02HBaqLGnfU1le/m2&#10;GpaxlUWxP8eVOd/ioflQ4+lFaf04n97fQASawn/4r300GjZqDb9n0hG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2gP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991" o:spid="_x0000_s1129" style="position:absolute;left:1438;top:618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sXj8QA&#10;AADcAAAADwAAAGRycy9kb3ducmV2LnhtbESPQWvCQBSE7wX/w/KE3upGkUajq4hF6KnQxIPentln&#10;Nph9G7Jbk/77bkHwOMzMN8x6O9hG3KnztWMF00kCgrh0uuZKwbE4vC1A+ICssXFMCn7Jw3Yzellj&#10;pl3P33TPQyUihH2GCkwIbSalLw1Z9BPXEkfv6jqLIcqukrrDPsJtI2dJ8i4t1hwXDLa0N1Te8h+r&#10;YJGn+/7UFuf57aMxywvJ61ctlXodD7sViEBDeIYf7U+tIE1S+D8Tj4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bF4/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992" o:spid="_x0000_s1130" style="position:absolute;left:3805;top:618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1mpsMA&#10;AADcAAAADwAAAGRycy9kb3ducmV2LnhtbERP3WrCMBS+H+wdwhl4I5pOdCudsWzDoiCO2fUBDs2x&#10;LWtOuiZqfXtzIezy4/tfpoNpxZl611hW8DyNQBCXVjdcKSh+skkMwnlkja1lUnAlB+nq8WGJibYX&#10;PtA595UIIewSVFB73yVSurImg25qO+LAHW1v0AfYV1L3eAnhppWzKHqRBhsODTV29FlT+ZufjIJF&#10;tpbH/Vh/D387H88Lx/z1sVFq9DS8v4HwNPh/8d291Qpeo7A2nA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1mpsMAAADc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1993" o:spid="_x0000_s1131" style="position:absolute;left:5223;top:618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lEvMcA&#10;AADcAAAADwAAAGRycy9kb3ducmV2LnhtbESPQUvDQBSE74L/YXmCF7GbFmo07bZIqdKmeDCK50f2&#10;NQlm34bdtUn767sFocdhZr5h5svBtOJAzjeWFYxHCQji0uqGKwXfX2+PzyB8QNbYWiYFR/KwXNze&#10;zDHTtudPOhShEhHCPkMFdQhdJqUvazLoR7Yjjt7eOoMhSldJ7bCPcNPKSZI8SYMNx4UaO1rVVP4W&#10;f0bBKd+6MOT9LpXTPF0XH9Ofh/etUvd3w+sMRKAhXMP/7Y1WkCYvcDkTj4Bcn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kJRL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994" o:spid="_x0000_s1132" style="position:absolute;left:6925;top:618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vDPcEA&#10;AADcAAAADwAAAGRycy9kb3ducmV2LnhtbERPz2vCMBS+D/wfwhN2m4k6plSjiCA4dnHag8dH82yL&#10;zUtpYtr998tB8Pjx/V5vB9uISJ2vHWuYThQI4sKZmksN+eXwsQThA7LBxjFp+CMP283obY2ZcT3/&#10;UjyHUqQQ9hlqqEJoMyl9UZFFP3EtceJurrMYEuxKaTrsU7ht5EypL2mx5tRQYUv7ior7+WE1zOJd&#10;5vn+FOfmdI2H+kf1359K6/fxsFuBCDSEl/jpPhoNi2man86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bwz3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1995" o:spid="_x0000_s1133" style="position:absolute;left:1438;top:6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e8vcQA&#10;AADcAAAADwAAAGRycy9kb3ducmV2LnhtbESPQWvCQBSE70L/w/IK3nSTUtSmrlKUgifBpIf29pp9&#10;ZoPZtyG7mvjvXUHwOMzMN8xyPdhGXKjztWMF6TQBQVw6XXOl4Kf4nixA+ICssXFMCq7kYb16GS0x&#10;067nA13yUIkIYZ+hAhNCm0npS0MW/dS1xNE7us5iiLKrpO6wj3DbyLckmUmLNccFgy1tDJWn/GwV&#10;LPL5pv9ti7/307YxH/8kj/taKjV+Hb4+QQQawjP8aO+0gnmawv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nvL3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1996" o:spid="_x0000_s1134" style="position:absolute;left:3805;top:6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zHkcQA&#10;AADcAAAADwAAAGRycy9kb3ducmV2LnhtbESP3YrCMBSE7xd8h3CEvVk0VfyjGkVlxQVR/HuAQ3Ns&#10;i81JbaLWt98IC3s5zMw3zGRWm0I8qHK5ZQWddgSCOLE651TB+bRqjUA4j6yxsEwKXuRgNm18TDDW&#10;9skHehx9KgKEXYwKMu/LWEqXZGTQtW1JHLyLrQz6IKtU6gqfAW4K2Y2igTSYc1jIsKRlRsn1eDcK&#10;+qtvedl+6X192/hR7+yYd4u1Up/Nej4G4an2/+G/9o9WMOx04X0mHAE5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sx5H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1997" o:spid="_x0000_s1135" style="position:absolute;left:5223;top:6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li8cA&#10;AADcAAAADwAAAGRycy9kb3ducmV2LnhtbESPQUvDQBSE7wX/w/IEL9JuqrQpsdtSRKWN9NBUPD+y&#10;zyQ0+zbsrk3qr3cFocdhZr5hluvBtOJMzjeWFUwnCQji0uqGKwUfx9fxAoQPyBpby6TgQh7Wq5vR&#10;EjNtez7QuQiViBD2GSqoQ+gyKX1Zk0E/sR1x9L6sMxiidJXUDvsIN618SJK5NNhwXKixo+eaylPx&#10;bRT85DsXhrx/T+UsT1+K/ezz/m2n1N3tsHkCEWgI1/B/e6sVpNNH+DsTj4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45Yv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1998" o:spid="_x0000_s1136" style="position:absolute;left:6925;top:6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DFPsUA&#10;AADcAAAADwAAAGRycy9kb3ducmV2LnhtbESPwWrDMBBE74H+g9hCbomUNDTFtRJKINDQS5r40ONi&#10;bW1ja2UsVXb+PioUehxm5g2T7yfbiUiDbxxrWC0VCOLSmYYrDcX1uHgB4QOywc4xabiRh/3uYZZj&#10;ZtzInxQvoRIJwj5DDXUIfSalL2uy6JeuJ07etxsshiSHSpoBxwS3nVwr9SwtNpwWauzpUFPZXn6s&#10;hnVsZVEczvHJnL/isflQ42mjtJ4/Tm+vIAJN4T/81343GrarDfyeSUdA7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MU+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1999" o:spid="_x0000_s1137" style="position:absolute;left:1438;top:669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y6vsQA&#10;AADcAAAADwAAAGRycy9kb3ducmV2LnhtbESPQWvCQBSE70L/w/IKvenGUo1GVymWgifB2EO9PbPP&#10;bDD7NmS3Jv33riB4HGbmG2a57m0trtT6yrGC8SgBQVw4XXGp4OfwPZyB8AFZY+2YFPyTh/XqZbDE&#10;TLuO93TNQykihH2GCkwITSalLwxZ9CPXEEfv7FqLIcq2lLrFLsJtLd+TZCotVhwXDDa0MVRc8j+r&#10;YJanm+63ORw/Ll+1mZ9InneVVOrttf9cgAjUh2f40d5qBel4Avcz8Qj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cur7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00" o:spid="_x0000_s1138" style="position:absolute;left:3805;top:669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fBksQA&#10;AADcAAAADwAAAGRycy9kb3ducmV2LnhtbESP3YrCMBSE7wXfIRxhb0RTF/+oRtmVFRdE8e8BDs2x&#10;LTYntclqfXuzIHg5zMw3zHRem0LcqHK5ZQW9bgSCOLE651TB6bjsjEE4j6yxsEwKHuRgPms2phhr&#10;e+c93Q4+FQHCLkYFmfdlLKVLMjLourYkDt7ZVgZ9kFUqdYX3ADeF/IyioTSYc1jIsKRFRsnl8GcU&#10;DJY/8rxp6119Xftx/+SYt98rpT5a9dcEhKfav8Ov9q9WMOoN4f9MO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wZL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01" o:spid="_x0000_s1139" style="position:absolute;left:5223;top:669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PjiMYA&#10;AADcAAAADwAAAGRycy9kb3ducmV2LnhtbESPQWvCQBSE70L/w/IKvUjdKNiU6CqlVNFID01Lz4/s&#10;MwnNvg27WxP99a5Q6HGYmW+Y5XowrTiR841lBdNJAoK4tLrhSsHX5+bxGYQPyBpby6TgTB7Wq7vR&#10;EjNte/6gUxEqESHsM1RQh9BlUvqyJoN+Yjvi6B2tMxiidJXUDvsIN62cJcmTNNhwXKixo9eayp/i&#10;1yi45HsXhrw/pHKep2/F+/x7vN0r9XA/vCxABBrCf/ivvdMK0mkKtzPx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PjiM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002" o:spid="_x0000_s1140" style="position:absolute;left:6925;top:669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3PO8EA&#10;AADcAAAADwAAAGRycy9kb3ducmV2LnhtbERPz2vCMBS+D/wfwhN2m4k6plSjiCA4dnHag8dH82yL&#10;zUtpYtr998tB8Pjx/V5vB9uISJ2vHWuYThQI4sKZmksN+eXwsQThA7LBxjFp+CMP283obY2ZcT3/&#10;UjyHUqQQ9hlqqEJoMyl9UZFFP3EtceJurrMYEuxKaTrsU7ht5EypL2mx5tRQYUv7ior7+WE1zOJd&#10;5vn+FOfmdI2H+kf1359K6/fxsFuBCDSEl/jpPhoNi2lam86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tzzv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03" o:spid="_x0000_s1141" style="position:absolute;left:1438;top:694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Gwu8QA&#10;AADcAAAADwAAAGRycy9kb3ducmV2LnhtbESPT4vCMBTE74LfITxhb5q6LP6pRlmUhT0JVg+7t2fz&#10;bIrNS2mird/eCILHYWZ+wyzXna3EjRpfOlYwHiUgiHOnSy4UHA8/wxkIH5A1Vo5JwZ08rFf93hJT&#10;7Vre0y0LhYgQ9ikqMCHUqZQ+N2TRj1xNHL2zayyGKJtC6gbbCLeV/EySibRYclwwWNPGUH7JrlbB&#10;LJtu2r/68P912VZmfiJ53pVSqY9B970AEagL7/Cr/asVTMdz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RsLv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04" o:spid="_x0000_s1142" style="position:absolute;left:3805;top:694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42wMEA&#10;AADcAAAADwAAAGRycy9kb3ducmV2LnhtbERPy4rCMBTdD/gP4QpuRFNlfFCNojIygii+PuDSXNti&#10;c1ObjNa/Nwthlofzns5rU4gHVS63rKDXjUAQJ1bnnCq4nNedMQjnkTUWlknBixzMZ42vKcbaPvlI&#10;j5NPRQhhF6OCzPsyltIlGRl0XVsSB+5qK4M+wCqVusJnCDeF7EfRUBrMOTRkWNIqo+R2+jMKBusf&#10;ed219aG+b/34++KY98tfpVrNejEB4an2/+KPe6MVjPphfjgTjoC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1eNsD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05" o:spid="_x0000_s1143" style="position:absolute;left:5223;top:694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oU2scA&#10;AADcAAAADwAAAGRycy9kb3ducmV2LnhtbESPQWvCQBSE7wX/w/IEL6VuFGxKdBWRttQUD6bF8yP7&#10;TILZt2F3NWl/fbdQ6HGYmW+Y1WYwrbiR841lBbNpAoK4tLrhSsHnx8vDEwgfkDW2lknBF3nYrEd3&#10;K8y07flItyJUIkLYZ6igDqHLpPRlTQb91HbE0TtbZzBE6SqpHfYRblo5T5JHabDhuFBjR7uayktx&#10;NQq+870LQ96/p3KRp8/FYXG6f90rNRkP2yWIQEP4D/+137SCdD6D3zPx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KFNr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06" o:spid="_x0000_s1144" style="position:absolute;left:6925;top:694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kybMUA&#10;AADcAAAADwAAAGRycy9kb3ducmV2LnhtbESPwWrDMBBE74X+g9hCbo1UpyTFjRJKIJCSS+L40ONi&#10;bW0Ta2UsRXb/PioUehxm5g2z3k62E5EG3zrW8DJXIIgrZ1quNZSX/fMbCB+QDXaOScMPedhuHh/W&#10;mBs38pliEWqRIOxz1NCE0OdS+qohi37ueuLkfbvBYkhyqKUZcExw28lMqaW02HJaaLCnXUPVtbhZ&#10;DVm8yrLcneLCnL7ivj2q8fNVaT17mj7eQQSawn/4r30wGlZZBr9n0hG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6TJs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007" o:spid="_x0000_s1145" style="position:absolute;left:1438;top:72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VN7MQA&#10;AADcAAAADwAAAGRycy9kb3ducmV2LnhtbESPQWvCQBSE74L/YXmCN92oxdjUVUQp9FQwerC31+wz&#10;G8y+DdnVpP++Wyh4HGbmG2a97W0tHtT6yrGC2TQBQVw4XXGp4Hx6n6xA+ICssXZMCn7Iw3YzHKwx&#10;067jIz3yUIoIYZ+hAhNCk0npC0MW/dQ1xNG7utZiiLItpW6xi3Bby3mSLKXFiuOCwYb2hopbfrcK&#10;Vnm67y7N6evldqjN6zfJ62cllRqP+t0biEB9eIb/2x9aQTpfwN+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VTez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08" o:spid="_x0000_s1146" style="position:absolute;left:3805;top:72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Uww8QA&#10;AADcAAAADwAAAGRycy9kb3ducmV2LnhtbESP3YrCMBSE7xd8h3AEbxZNFf+oRlFZWUEU/x7g0Bzb&#10;YnNSm6x2394IC3s5zMw3zHRem0I8qHK5ZQXdTgSCOLE651TB5bxuj0E4j6yxsEwKfsnBfNb4mGKs&#10;7ZOP9Dj5VAQIuxgVZN6XsZQuycig69iSOHhXWxn0QVap1BU+A9wUshdFQ2kw57CQYUmrjJLb6cco&#10;GKy/5HX3qQ/1fevH/Ytj3i+/lWo168UEhKfa/4f/2hutYNTrw/t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lMMP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09" o:spid="_x0000_s1147" style="position:absolute;left:5223;top:72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ES2ccA&#10;AADcAAAADwAAAGRycy9kb3ducmV2LnhtbESPQUvDQBSE74L/YXmCF2k3LcRI7LZIaUub4sFUPD+y&#10;zySYfRt21ybtr3cFweMwM98wi9VoOnEm51vLCmbTBARxZXXLtYL303byBMIHZI2dZVJwIQ+r5e3N&#10;AnNtB36jcxlqESHsc1TQhNDnUvqqIYN+anvi6H1aZzBE6WqpHQ4Rbjo5T5JHabDluNBgT+uGqq/y&#10;2yi4FgcXxmI4ZjItsk35mn487A5K3d+NL88gAo3hP/zX3msF2TyF3zPx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PxEtn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10" o:spid="_x0000_s1148" style="position:absolute;left:6925;top:72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I0b8QA&#10;AADcAAAADwAAAGRycy9kb3ducmV2LnhtbESPQWvCQBSE7wX/w/KE3uquaVGJriKC0NKL1Rw8PrLP&#10;JJh9G7LrJv333UKhx2FmvmE2u9G2IlLvG8ca5jMFgrh0puFKQ3E5vqxA+IBssHVMGr7Jw247edpg&#10;btzAXxTPoRIJwj5HDXUIXS6lL2uy6GeuI07ezfUWQ5J9JU2PQ4LbVmZKLaTFhtNCjR0dairv54fV&#10;kMW7LIrDKb6a0zUem081fLwprZ+n434NItAY/sN/7XejYZkt4PdMOg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SNG/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11" o:spid="_x0000_s1149" style="position:absolute;left:1438;top:74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5L78QA&#10;AADcAAAADwAAAGRycy9kb3ducmV2LnhtbESPQWvCQBSE74L/YXlCb7pRxNjUVUQRehKa9NDeXrPP&#10;bDD7NmRXk/77bkHwOMzMN8xmN9hG3KnztWMF81kCgrh0uuZKwWdxmq5B+ICssXFMCn7Jw247Hm0w&#10;067nD7rnoRIRwj5DBSaENpPSl4Ys+plriaN3cZ3FEGVXSd1hH+G2kYskWUmLNccFgy0dDJXX/GYV&#10;rPP00H+1xffyemzM6w/Jy7mWSr1Mhv0biEBDeIYf7XetIF2k8H8mHgG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uS+/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12" o:spid="_x0000_s1150" style="position:absolute;left:3805;top:745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g6xsEA&#10;AADcAAAADwAAAGRycy9kb3ducmV2LnhtbERPy4rCMBTdD/gP4QpuRFNlfFCNojIygii+PuDSXNti&#10;c1ObjNa/Nwthlofzns5rU4gHVS63rKDXjUAQJ1bnnCq4nNedMQjnkTUWlknBixzMZ42vKcbaPvlI&#10;j5NPRQhhF6OCzPsyltIlGRl0XVsSB+5qK4M+wCqVusJnCDeF7EfRUBrMOTRkWNIqo+R2+jMKBusf&#10;ed219aG+b/34++KY98tfpVrNejEB4an2/+KPe6MVjPphbTgTjoC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oOsb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13" o:spid="_x0000_s1151" style="position:absolute;left:5223;top:745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wY3McA&#10;AADcAAAADwAAAGRycy9kb3ducmV2LnhtbESPQUvDQBSE70L/w/IEL2I3LdRo2m0potKm9GCUnh/Z&#10;ZxKafRt21yb117sFocdhZr5hFqvBtOJEzjeWFUzGCQji0uqGKwVfn28PTyB8QNbYWiYFZ/KwWo5u&#10;Fphp2/MHnYpQiQhhn6GCOoQuk9KXNRn0Y9sRR+/bOoMhSldJ7bCPcNPKaZI8SoMNx4UaO3qpqTwW&#10;P0bBb751Ycj7XSpnefpa7GeH+/etUne3w3oOItAQruH/9kYrSKfPcDkTj4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8GN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14" o:spid="_x0000_s1152" style="position:absolute;left:6925;top:745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6fXcEA&#10;AADcAAAADwAAAGRycy9kb3ducmV2LnhtbERPz2vCMBS+D/wfwht4m8l0zFGNIoKg7OJqDzs+mmdb&#10;bF5KE9P635vDYMeP7/d6O9pWROp941jD+0yBIC6dabjSUFwOb18gfEA22DomDQ/ysN1MXtaYGTfw&#10;D8U8VCKFsM9QQx1Cl0npy5os+pnriBN3db3FkGBfSdPjkMJtK+dKfUqLDaeGGjva11Te8rvVMI83&#10;WRT7c1yY8288NN9qOH0oraev424FItAY/sV/7qPRsFyk+elMOgJy8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un13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15" o:spid="_x0000_s1153" style="position:absolute;left:1438;top:77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Lg3cQA&#10;AADcAAAADwAAAGRycy9kb3ducmV2LnhtbESPQWvCQBSE70L/w/IKvenGVoxGVymWgifB2EO9PbPP&#10;bDD7NmS3Jv33riB4HGbmG2a57m0trtT6yrGC8SgBQVw4XXGp4OfwPZyB8AFZY+2YFPyTh/XqZbDE&#10;TLuO93TNQykihH2GCkwITSalLwxZ9CPXEEfv7FqLIcq2lLrFLsJtLd+TZCotVhwXDDa0MVRc8j+r&#10;YJanm+63ORwnl6/azE8kz7tKKvX22n8uQATqwzP8aG+1gvRjDPcz8Qj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S4N3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16" o:spid="_x0000_s1154" style="position:absolute;left:3805;top:77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mb8cUA&#10;AADcAAAADwAAAGRycy9kb3ducmV2LnhtbESP3WrCQBSE7wu+w3KE3ohuav0jukotFQVR/HuAQ/aY&#10;BLNnY3ar8e27gtDLYWa+YSaz2hTiRpXLLSv46EQgiBOrc04VnI6L9giE88gaC8uk4EEOZtPG2wRj&#10;be+8p9vBpyJA2MWoIPO+jKV0SUYGXceWxME728qgD7JKpa7wHuCmkN0oGkiDOYeFDEv6zii5HH6N&#10;gv7iR543Lb2rr2s/6p0c83a+VOq9WX+NQXiq/X/41V5pBcPPLjzPhCM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GZvx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017" o:spid="_x0000_s1155" style="position:absolute;left:5223;top:77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2568cA&#10;AADcAAAADwAAAGRycy9kb3ducmV2LnhtbESPQUvDQBSE74L/YXmCl2I3tbSR2G2RYkub0oNRPD+y&#10;zySYfRt21yb117uFgsdhZr5hFqvBtOJEzjeWFUzGCQji0uqGKwUf75uHJxA+IGtsLZOCM3lYLW9v&#10;Fphp2/MbnYpQiQhhn6GCOoQuk9KXNRn0Y9sRR+/LOoMhSldJ7bCPcNPKxySZS4MNx4UaO1rXVH4X&#10;P0bBb753Ycj7QypnefpaHGefo+1eqfu74eUZRKAh/Iev7Z1WkE6ncDkTj4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Nuev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18" o:spid="_x0000_s1156" style="position:absolute;left:6925;top:77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WZXsUA&#10;AADcAAAADwAAAGRycy9kb3ducmV2LnhtbESPT2sCMRTE7wW/Q3iCt5r4h7ZsjSKCUPFi7R56fGxe&#10;dxc3L8smza7f3giCx2FmfsOsNoNtRKTO1441zKYKBHHhTM2lhvxn//oBwgdkg41j0nAlD5v16GWF&#10;mXE9f1M8h1IkCPsMNVQhtJmUvqjIop+6ljh5f66zGJLsSmk67BPcNnKu1Ju0WHNaqLClXUXF5fxv&#10;NczjReb57hQX5vQb9/VR9Yel0noyHrafIAIN4Rl+tL+MhvfFEu5n0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lZle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019" o:spid="_x0000_s1157" style="position:absolute;left:1438;top:796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YTsMQA&#10;AADcAAAADwAAAGRycy9kb3ducmV2LnhtbESP0WrCQBRE3wv+w3IF3+quWpMaXaUISvto6gdcstck&#10;mL0bsluT9Ou7hUIfh5k5w+wOg23EgzpfO9awmCsQxIUzNZcarp+n51cQPiAbbByThpE8HPaTpx1m&#10;xvV8oUceShEh7DPUUIXQZlL6oiKLfu5a4ujdXGcxRNmV0nTYR7ht5FKpRFqsOS5U2NKxouKef1kN&#10;67a5fudG+Rf1Mab1bXNOLvez1rPp8LYFEWgI/+G/9rvRkK7W8HsmHgG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2E7D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020" o:spid="_x0000_s1158" style="position:absolute;left:3805;top:796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QisMMA&#10;AADcAAAADwAAAGRycy9kb3ducmV2LnhtbESPQWvCQBCF70L/wzKF3nRTBbWpq6ggePGglp6n2Wk2&#10;NDsbs9MY/323IHh8vHnfm7dY9b5WHbWxCmzgdZSBIi6Crbg08HHeDeegoiBbrAOTgRtFWC2fBgvM&#10;bbjykbqTlCpBOOZowIk0udaxcOQxjkJDnLzv0HqUJNtS2xavCe5rPc6yqfZYcWpw2NDWUfFz+vXp&#10;jbXrdl9+IkKf9u1y6A/zTWmNeXnu1++ghHp5HN/Te2tgNpnC/5hEAL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Qis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021" o:spid="_x0000_s1159" style="position:absolute;left:5223;top:796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xvVMQA&#10;AADcAAAADwAAAGRycy9kb3ducmV2LnhtbESPUWvCMBSF3wf7D+EKe5upFXR2RpGJIIIP1v2AS3PX&#10;FJub0sQ2/vtFGOzxcM75Dme9jbYVA/W+caxgNs1AEFdON1wr+L4e3j9A+ICssXVMCh7kYbt5fVlj&#10;od3IFxrKUIsEYV+gAhNCV0jpK0MW/dR1xMn7cb3FkGRfS93jmOC2lXmWLaTFhtOCwY6+DFW38m4V&#10;rMZ9FmflIT+3w3x3WnUxf3ij1Nsk7j5BBIrhP/zXPmoFy/kSnm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cb1T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022" o:spid="_x0000_s1160" style="position:absolute;left:6925;top:796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xALMMA&#10;AADcAAAADwAAAGRycy9kb3ducmV2LnhtbERPy2rCQBTdC/2H4RbciJn4QEvqKKUQcGmjXXR3m7km&#10;wcydmJnG8e+dRcHl4bw3u2BaMVDvGssKZkkKgri0uuFKwemYT99AOI+ssbVMCu7kYLd9GW0w0/bG&#10;XzQUvhIxhF2GCmrvu0xKV9Zk0CW2I47c2fYGfYR9JXWPtxhuWjlP05U02HBsqLGjz5rKS/FnFBwO&#10;8zDLi8n1+3eZn8N1kD+XvVRq/Bo+3kF4Cv4p/nfvtYL1Iq6NZ+IRkN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xALMMAAADc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023" o:spid="_x0000_s1161" style="position:absolute;left:1438;top:82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sZtcQA&#10;AADcAAAADwAAAGRycy9kb3ducmV2LnhtbESP0WrCQBRE3wv9h+UWfKu71lZrdBNEUOyjqR9wyV6T&#10;YPZuyG6T6Nd3hUIfh5k5w2yy0Taip87XjjXMpgoEceFMzaWG8/f+9ROED8gGG8ek4UYesvT5aYOJ&#10;cQOfqM9DKSKEfYIaqhDaREpfVGTRT11LHL2L6yyGKLtSmg6HCLeNfFNqIS3WHBcqbGlXUXHNf6yG&#10;j7Y533Oj/Lv6ui3ry+qwOF0PWk9exu0aRKAx/If/2kejYTlfweNMPAI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7GbX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024" o:spid="_x0000_s1162" style="position:absolute;left:3805;top:82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dsIsMA&#10;AADcAAAADwAAAGRycy9kb3ducmV2LnhtbESPwU7DMAyG70i8Q+RJ3Fg6QGwry6aBNInLDmwTZ9N4&#10;TUXjlMZ05e3xAYmj9fv//Hm1GWNrBupzk9jBbFqAIa6Sb7h2cDrubhdgsiB7bBOTgx/KsFlfX62w&#10;9OnCbzQcpDYK4VyigyDSldbmKlDEPE0dsWbn1EcUHfva+h4vCo+tvSuKRxuxYb0QsKOXQNXn4Tuq&#10;xjYMu494L0Lvfvm1H/eL59o7dzMZt09ghEb5X/5rv3oH8wfV12eUAHb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dsI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025" o:spid="_x0000_s1163" style="position:absolute;left:5223;top:82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8hxsQA&#10;AADcAAAADwAAAGRycy9kb3ducmV2LnhtbESPwWrDMBBE74X+g9hCbo1sJ7SJGyWEhkAo9FC3H7BY&#10;G8vUWhlLtZW/jwKBHoeZecNsdtF2YqTBt44V5PMMBHHtdMuNgp/v4/MKhA/IGjvHpOBCHnbbx4cN&#10;ltpN/EVjFRqRIOxLVGBC6EspfW3Iop+7njh5ZzdYDEkOjdQDTgluO1lk2Yu02HJaMNjTu6H6t/qz&#10;CtbTIYt5dSw+u3Gx/1j3sbh4o9TsKe7fQASK4T98b5+0gtdlDrcz6QjI7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/Icb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026" o:spid="_x0000_s1164" style="position:absolute;left:6925;top:82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IEu8UA&#10;AADcAAAADwAAAGRycy9kb3ducmV2LnhtbESPQWvCQBSE7wX/w/KEXkrdGKSW1FVECHi0qR68vWaf&#10;STD7Nma3cf33bkHwOMzMN8xiFUwrBupdY1nBdJKAIC6tbrhSsP/J3z9BOI+ssbVMCm7kYLUcvSww&#10;0/bK3zQUvhIRwi5DBbX3XSalK2sy6Ca2I47eyfYGfZR9JXWP1wg3rUyT5EMabDgu1NjRpqbyXPwZ&#10;BbtdGqZ58XY5/M7yU7gM8njeSqVex2H9BcJT8M/wo73VCuazFP7Px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0gS7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027" o:spid="_x0000_s1165" style="position:absolute;left:1438;top:84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qoTMUA&#10;AADcAAAADwAAAGRycy9kb3ducmV2LnhtbESPQWvCQBSE70L/w/IK3nTTVhqNWaVYBE+Fxh7q7Zl9&#10;ZkOyb0N2a+K/7xYKHoeZ+YbJt6NtxZV6XztW8DRPQBCXTtdcKfg67mdLED4ga2wdk4IbedhuHiY5&#10;ZtoN/EnXIlQiQthnqMCE0GVS+tKQRT93HXH0Lq63GKLsK6l7HCLctvI5SV6lxZrjgsGOdobKpvix&#10;CpZFuhu+u+Np0by3ZnUmefmopVLTx/FtDSLQGO7h//ZBK0gXL/B3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iqhM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28" o:spid="_x0000_s1166" style="position:absolute;left:3805;top:84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rVY8YA&#10;AADcAAAADwAAAGRycy9kb3ducmV2LnhtbESP3WrCQBSE74W+w3IK3kjdVKINqRuxRbFQKq31AQ7Z&#10;kx/Mnk2zq8a37wqCl8PMfMPMF71pxIk6V1tW8DyOQBDnVtdcKtj/rp8SEM4ja2wsk4ILOVhkD4M5&#10;ptqe+YdOO1+KAGGXooLK+zaV0uUVGXRj2xIHr7CdQR9kV0rd4TnATSMnUTSTBmsOCxW29F5Rftgd&#10;jYLpeiWLr5H+7v8+fRLvHfP2baPU8LFfvoLw1Pt7+Nb+0Ape4hiuZ8IRkN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7rVY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029" o:spid="_x0000_s1167" style="position:absolute;left:5223;top:84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73eccA&#10;AADcAAAADwAAAGRycy9kb3ducmV2LnhtbESPQUvDQBSE74L/YXlCL9JuLMaU2G2RUsVGemhaPD+y&#10;zySYfRt21yb6692C4HGYmW+Y5Xo0nTiT861lBXezBARxZXXLtYLT8Xm6AOEDssbOMin4Jg/r1fXV&#10;EnNtBz7QuQy1iBD2OSpoQuhzKX3VkEE/sz1x9D6sMxiidLXUDocIN52cJ8mDNNhyXGiwp01D1Wf5&#10;ZRT8FDsXxmJ4y2RaZNtyn77fvuyUmtyMT48gAo3hP/zXftUKsvsULmfiE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u93n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30" o:spid="_x0000_s1168" style="position:absolute;left:6925;top:84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3Rz8UA&#10;AADcAAAADwAAAGRycy9kb3ducmV2LnhtbESPT2sCMRTE7wW/Q3iCt5r4ByurUUQQKr1YuwePj81z&#10;d3HzsmzS7Prtm0Khx2FmfsNs94NtRKTO1441zKYKBHHhTM2lhvzr9LoG4QOywcYxaXiSh/1u9LLF&#10;zLiePyleQykShH2GGqoQ2kxKX1Rk0U9dS5y8u+sshiS7UpoO+wS3jZwrtZIWa04LFbZ0rKh4XL+t&#10;hnl8yDw/XuLCXG7xVH+o/rxUWk/Gw2EDItAQ/sN/7Xej4W25gt8z6Qj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DdHP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031" o:spid="_x0000_s1169" style="position:absolute;left:1438;top:87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GuT8UA&#10;AADcAAAADwAAAGRycy9kb3ducmV2LnhtbESPQWvCQBSE7wX/w/IEb3VjkcamrkFSBE+FRg/29pp9&#10;ZoPZtyG7mvjv3UKhx2FmvmHW+WhbcaPeN44VLOYJCOLK6YZrBcfD7nkFwgdkja1jUnAnD/lm8rTG&#10;TLuBv+hWhlpECPsMFZgQukxKXxmy6OeuI47e2fUWQ5R9LXWPQ4TbVr4kyau02HBcMNhRYai6lFer&#10;YFWmxXDqDt/Ly0dr3n5Inj8bqdRsOm7fQQQaw3/4r73XCtJlCr9n4hG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sa5P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32" o:spid="_x0000_s1170" style="position:absolute;left:3805;top:87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ffZsEA&#10;AADcAAAADwAAAGRycy9kb3ducmV2LnhtbERPy4rCMBTdD/gP4QpuBk0VR6UaRUVxQBRfH3Bprm2x&#10;ualN1Pr3ZjEwy8N5T2a1KcSTKpdbVtDtRCCIE6tzThVczuv2CITzyBoLy6TgTQ5m08bXBGNtX3yk&#10;58mnIoSwi1FB5n0ZS+mSjAy6ji2JA3e1lUEfYJVKXeErhJtC9qJoIA3mHBoyLGmZUXI7PYyCn/VK&#10;Xnff+lDft37Uvzjm/WKjVKtZz8cgPNX+X/zn/tUKhv2wNpwJR0BO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332b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33" o:spid="_x0000_s1171" style="position:absolute;left:5223;top:87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P9fMcA&#10;AADcAAAADwAAAGRycy9kb3ducmV2LnhtbESPQUvDQBSE74L/YXlCL2I3Ftto2m0pRYtN8WAUz4/s&#10;axLMvg27a5P217sFweMwM98wi9VgWnEk5xvLCu7HCQji0uqGKwWfHy93jyB8QNbYWiYFJ/KwWl5f&#10;LTDTtud3OhahEhHCPkMFdQhdJqUvazLox7Yjjt7BOoMhSldJ7bCPcNPKSZLMpMGG40KNHW1qKr+L&#10;H6PgnO9cGPJ+n8ppnj4Xb9Ov2+1OqdHNsJ6DCDSE//Bf+1UrSB+e4HImH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9j/X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34" o:spid="_x0000_s1172" style="position:absolute;left:6925;top:87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F6/cEA&#10;AADcAAAADwAAAGRycy9kb3ducmV2LnhtbERPz2vCMBS+D/wfwhN2m4lOnXRGEUGYeFHXg8dH89YW&#10;m5fSZGn33y8HwePH93u9HWwjInW+dqxhOlEgiAtnai415N+HtxUIH5ANNo5Jwx952G5GL2vMjOv5&#10;QvEaSpFC2GeooQqhzaT0RUUW/cS1xIn7cZ3FkGBXStNhn8JtI2dKLaXFmlNDhS3tKyru11+rYRbv&#10;Ms/35/huzrd4qE+qP86V1q/jYfcJItAQnuKH+8to+Fik+el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xev3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35" o:spid="_x0000_s1173" style="position:absolute;left:1438;top:89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0FfcQA&#10;AADcAAAADwAAAGRycy9kb3ducmV2LnhtbESPQWvCQBSE70L/w/IKvenGUo1GVymWgifB2EO9PbPP&#10;bDD7NmS3Jv33riB4HGbmG2a57m0trtT6yrGC8SgBQVw4XXGp4OfwPZyB8AFZY+2YFPyTh/XqZbDE&#10;TLuO93TNQykihH2GCkwITSalLwxZ9CPXEEfv7FqLIcq2lLrFLsJtLd+TZCotVhwXDDa0MVRc8j+r&#10;YJanm+63ORw/Ll+1mZ9InneVVOrttf9cgAjUh2f40d5qBelkDPcz8Qj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NBX3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36" o:spid="_x0000_s1174" style="position:absolute;left:3805;top:89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Z+UcQA&#10;AADcAAAADwAAAGRycy9kb3ducmV2LnhtbESP3YrCMBSE7wXfIRxhb0TTFf+oRlmXFRdE8e8BDs2x&#10;LTYntclqfXuzIHg5zMw3zHRem0LcqHK5ZQWf3QgEcWJ1zqmC03HZGYNwHlljYZkUPMjBfNZsTDHW&#10;9s57uh18KgKEXYwKMu/LWEqXZGTQdW1JHLyzrQz6IKtU6grvAW4K2YuioTSYc1jIsKTvjJLL4c8o&#10;GCx/5HnT1rv6uvbj/skxbxcrpT5a9dcEhKfav8Ov9q9WMBr04P9MO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GflH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37" o:spid="_x0000_s1175" style="position:absolute;left:5223;top:89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JcS8cA&#10;AADcAAAADwAAAGRycy9kb3ducmV2LnhtbESPQUvDQBSE74L/YXlCL9JurMSU2G2RUsVGemhaPD+y&#10;zySYfRt21yb6692C4HGYmW+Y5Xo0nTiT861lBXezBARxZXXLtYLT8Xm6AOEDssbOMin4Jg/r1fXV&#10;EnNtBz7QuQy1iBD2OSpoQuhzKX3VkEE/sz1x9D6sMxiidLXUDocIN52cJ8mDNNhyXGiwp01D1Wf5&#10;ZRT8FDsXxmJ4y2RaZNtyn77fvuyUmtyMT48gAo3hP/zXftUKsvQeLmfiE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tSXEv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38" o:spid="_x0000_s1176" style="position:absolute;left:6925;top:89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p8/sUA&#10;AADcAAAADwAAAGRycy9kb3ducmV2LnhtbESPS2vDMBCE74H8B7GB3BIpjz5wooQQCKT0kqY+9LhY&#10;G9vEWhlLkd1/XxUKPQ4z8w2z3Q+2EZE6XzvWsJgrEMSFMzWXGvLP0+wVhA/IBhvHpOGbPOx349EW&#10;M+N6/qB4DaVIEPYZaqhCaDMpfVGRRT93LXHybq6zGJLsSmk67BPcNnKp1LO0WHNaqLClY0XF/fqw&#10;GpbxLvP8eIkrc/mKp/pd9W9rpfV0Mhw2IAIN4T/81z4bDS9Pa/g9k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Snz+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039" o:spid="_x0000_s1177" style="position:absolute;left:1438;top:92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YDfsUA&#10;AADcAAAADwAAAGRycy9kb3ducmV2LnhtbESPQWvCQBSE70L/w/IK3nTTUhuNWaVYBE+Fxh7q7Zl9&#10;ZkOyb0N2a+K/7xYKHoeZ+YbJt6NtxZV6XztW8DRPQBCXTtdcKfg67mdLED4ga2wdk4IbedhuHiY5&#10;ZtoN/EnXIlQiQthnqMCE0GVS+tKQRT93HXH0Lq63GKLsK6l7HCLctvI5SV6lxZrjgsGOdobKpvix&#10;CpZFuhu+u+PppXlvzepM8vJRS6Wmj+PbGkSgMdzD/+2DVpAuFvB3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9gN+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40" o:spid="_x0000_s1178" style="position:absolute;left:3805;top:92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14UsYA&#10;AADcAAAADwAAAGRycy9kb3ducmV2LnhtbESP3WrCQBSE74W+w3IK3ohuKv6E1E1oRWlBKjb1AQ7Z&#10;YxKaPZtmV03f3hUKvRxm5htmlfWmERfqXG1ZwdMkAkFcWF1zqeD4tR3HIJxH1thYJgW/5CBLHwYr&#10;TLS98iddcl+KAGGXoILK+zaR0hUVGXQT2xIH72Q7gz7IrpS6w2uAm0ZOo2ghDdYcFipsaV1R8Z2f&#10;jYL5diNPHyN96H92Pp4dHfP+9U2p4WP/8gzCU+//w3/td61gOV/A/Uw4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14Us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041" o:spid="_x0000_s1179" style="position:absolute;left:5223;top:92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laSMYA&#10;AADcAAAADwAAAGRycy9kb3ducmV2LnhtbESPQUvDQBSE70L/w/IKXsRuLMRI2m0pxYqN9NAoPT+y&#10;r0lo9m3YXZvor3cFweMwM98wy/VoOnEl51vLCh5mCQjiyuqWawUf77v7JxA+IGvsLJOCL/KwXk1u&#10;lphrO/CRrmWoRYSwz1FBE0KfS+mrhgz6me2Jo3e2zmCI0tVSOxwi3HRyniSP0mDLcaHBnrYNVZfy&#10;0yj4LvYujMXwlsm0yJ7LQ3q6e9krdTsdNwsQgcbwH/5rv2oFWZrB75l4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laSM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042" o:spid="_x0000_s1180" style="position:absolute;left:6925;top:92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d2+8EA&#10;AADcAAAADwAAAGRycy9kb3ducmV2LnhtbERPz2vCMBS+D/wfwhN2m4lOnXRGEUGYeFHXg8dH89YW&#10;m5fSZGn33y8HwePH93u9HWwjInW+dqxhOlEgiAtnai415N+HtxUIH5ANNo5Jwx952G5GL2vMjOv5&#10;QvEaSpFC2GeooQqhzaT0RUUW/cS1xIn7cZ3FkGBXStNhn8JtI2dKLaXFmlNDhS3tKyru11+rYRbv&#10;Ms/35/huzrd4qE+qP86V1q/jYfcJItAQnuKH+8to+Fiktel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Hdvv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43" o:spid="_x0000_s1181" style="position:absolute;left:1438;top:948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sJe8UA&#10;AADcAAAADwAAAGRycy9kb3ducmV2LnhtbESPQWvCQBSE74X+h+UVvNVNi62aZpWiCD0JjR7s7TX7&#10;kg1m34bsauK/dwXB4zAz3zDZcrCNOFPna8cK3sYJCOLC6ZorBfvd5nUGwgdkjY1jUnAhD8vF81OG&#10;qXY9/9I5D5WIEPYpKjAhtKmUvjBk0Y9dSxy90nUWQ5RdJXWHfYTbRr4nyae0WHNcMNjSylBxzE9W&#10;wSyfrvpDu/ubHNeNmf+TLLe1VGr0Mnx/gQg0hEf43v7RCqYfc7idiUdAL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uwl7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44" o:spid="_x0000_s1182" style="position:absolute;left:3805;top:948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SPAMEA&#10;AADcAAAADwAAAGRycy9kb3ducmV2LnhtbERPy4rCMBTdC/5DuMJsRFOHUUs1ig4jI4ji6wMuzbUt&#10;Nje1yWjn781CcHk47+m8MaW4U+0KywoG/QgEcWp1wZmC82nVi0E4j6yxtEwK/snBfNZuTTHR9sEH&#10;uh99JkIIuwQV5N5XiZQuzcmg69uKOHAXWxv0AdaZ1DU+Qrgp5WcUjaTBgkNDjhV955Rej39GwXD1&#10;Iy/brt43t42Pv86Oebf8Veqj0ywmIDw1/i1+uddawXgU5ocz4Qj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0jwD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45" o:spid="_x0000_s1183" style="position:absolute;left:5223;top:948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CtGscA&#10;AADcAAAADwAAAGRycy9kb3ducmV2LnhtbESPQWvCQBSE74X+h+UVvJS6UdCU1FVE2qKRHpqWnh/Z&#10;ZxLMvg27WxP7692C4HGYmW+YxWowrTiR841lBZNxAoK4tLrhSsH319vTMwgfkDW2lknBmTyslvd3&#10;C8y07fmTTkWoRISwz1BBHUKXSenLmgz6se2Io3ewzmCI0lVSO+wj3LRymiRzabDhuFBjR5uaymPx&#10;axT85TsXhrzfp3KWp6/Fx+zn8X2n1OhhWL+ACDSEW/ja3moF6XwC/2fi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grRr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46" o:spid="_x0000_s1184" style="position:absolute;left:6925;top:948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OLrMQA&#10;AADcAAAADwAAAGRycy9kb3ducmV2LnhtbESPQWvCQBSE7wX/w/KE3uquaVGJriKC0NKL1Rw8PrLP&#10;JJh9G7LrJv333UKhx2FmvmE2u9G2IlLvG8ca5jMFgrh0puFKQ3E5vqxA+IBssHVMGr7Jw247edpg&#10;btzAXxTPoRIJwj5HDXUIXS6lL2uy6GeuI07ezfUWQ5J9JU2PQ4LbVmZKLaTFhtNCjR0dairv54fV&#10;kMW7LIrDKb6a0zUem081fLwprZ+n434NItAY/sN/7XejYbnI4PdMOg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Di6z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47" o:spid="_x0000_s1185" style="position:absolute;left:1438;top:97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/0LMUA&#10;AADcAAAADwAAAGRycy9kb3ducmV2LnhtbESPT4vCMBTE7wt+h/CEva2pq/inGkWUhT0JWz3o7dk8&#10;m2LzUpqs7X57Iyx4HGbmN8xy3dlK3KnxpWMFw0ECgjh3uuRCwfHw9TED4QOyxsoxKfgjD+tV722J&#10;qXYt/9A9C4WIEPYpKjAh1KmUPjdk0Q9cTRy9q2sshiibQuoG2wi3lfxMkom0WHJcMFjT1lB+y36t&#10;glk23ban+nAe33aVmV9IXvelVOq9320WIAJ14RX+b39rBdPJCJ5n4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P/Qs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48" o:spid="_x0000_s1186" style="position:absolute;left:3805;top:97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+JA8QA&#10;AADcAAAADwAAAGRycy9kb3ducmV2LnhtbESP3YrCMBSE7wXfIRzBG9F0F/+oRlkXxQVR/HuAQ3Ns&#10;i81JbaJ2336zIHg5zMw3zHRem0I8qHK5ZQUfvQgEcWJ1zqmC82nVHYNwHlljYZkU/JKD+azZmGKs&#10;7ZMP9Dj6VAQIuxgVZN6XsZQuycig69mSOHgXWxn0QVap1BU+A9wU8jOKhtJgzmEhw5K+M0qux7tR&#10;MFgt5WXb0fv6tvHj/tkx7xZrpdqt+msCwlPt3+FX+0crGA378H8mHAE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PiQP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49" o:spid="_x0000_s1187" style="position:absolute;left:5223;top:97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urGccA&#10;AADcAAAADwAAAGRycy9kb3ducmV2LnhtbESPQUvDQBSE70L/w/IKXqTdKKSRtNtSRMWmeDAVz4/s&#10;axKafRt21yb667tCweMwM98wq81oOnEm51vLCu7nCQjiyuqWawWfh5fZIwgfkDV2lknBD3nYrCc3&#10;K8y1HfiDzmWoRYSwz1FBE0KfS+mrhgz6ue2Jo3e0zmCI0tVSOxwi3HTyIUkW0mDLcaHBnp4aqk7l&#10;t1HwW+xcGIthn8m0yJ7L9/Tr7nWn1O103C5BBBrDf/jaftMKskUKf2fiEZDr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bqxn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50" o:spid="_x0000_s1188" style="position:absolute;left:6925;top:97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iNr8QA&#10;AADcAAAADwAAAGRycy9kb3ducmV2LnhtbESPQWvCQBSE7wX/w/KE3uqutkSJriKC0NKL1Rw8PrLP&#10;JJh9G7LrJv333UKhx2FmvmE2u9G2IlLvG8ca5jMFgrh0puFKQ3E5vqxA+IBssHVMGr7Jw247edpg&#10;btzAXxTPoRIJwj5HDXUIXS6lL2uy6GeuI07ezfUWQ5J9JU2PQ4LbVi6UyqTFhtNCjR0dairv54fV&#10;sIh3WRSHU3w1p2s8Np9q+HhTWj9Px/0aRKAx/If/2u9GwzLL4PdMOg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4ja/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51" o:spid="_x0000_s1189" style="position:absolute;left:1438;top:999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TyL8QA&#10;AADcAAAADwAAAGRycy9kb3ducmV2LnhtbESPQWvCQBSE74X+h+UVvNVNRYxGVylKwVPBpId6e2af&#10;2WD2bchuTfz3XUHwOMzMN8xqM9hGXKnztWMFH+MEBHHpdM2Vgp/i630OwgdkjY1jUnAjD5v168sK&#10;M+16PtA1D5WIEPYZKjAhtJmUvjRk0Y9dSxy9s+sshii7SuoO+wi3jZwkyUxarDkuGGxpa6i85H9W&#10;wTxPt/1vWxynl11jFieS5+9aKjV6Gz6XIAIN4Rl+tPdaQTpL4X4mHg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E8i/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52" o:spid="_x0000_s1190" style="position:absolute;left:3805;top:999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KDBsEA&#10;AADcAAAADwAAAGRycy9kb3ducmV2LnhtbERPy4rCMBTdC/5DuMJsRFOHUUs1ig4jI4ji6wMuzbUt&#10;Nje1yWjn781CcHk47+m8MaW4U+0KywoG/QgEcWp1wZmC82nVi0E4j6yxtEwK/snBfNZuTTHR9sEH&#10;uh99JkIIuwQV5N5XiZQuzcmg69uKOHAXWxv0AdaZ1DU+Qrgp5WcUjaTBgkNDjhV955Rej39GwXD1&#10;Iy/brt43t42Pv86Oebf8Veqj0ywmIDw1/i1+uddawXgU1oYz4Qj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Cgwb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53" o:spid="_x0000_s1191" style="position:absolute;left:5223;top:999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ahHMcA&#10;AADcAAAADwAAAGRycy9kb3ducmV2LnhtbESPQUvDQBSE74L/YXlCL2I3Ftpo2m0RsdKm9GCUnh/Z&#10;ZxLMvg272yb213eFgsdhZr5hFqvBtOJEzjeWFTyOExDEpdUNVwq+PtcPTyB8QNbYWiYFv+Rhtby9&#10;WWCmbc8fdCpCJSKEfYYK6hC6TEpf1mTQj21HHL1v6wyGKF0ltcM+wk0rJ0kykwYbjgs1dvRaU/lT&#10;HI2Cc751Ycj7XSqnefpW7KeH+/etUqO74WUOItAQ/sPX9kYrSGfP8HcmHgG5v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WoR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54" o:spid="_x0000_s1192" style="position:absolute;left:6925;top:999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QmncEA&#10;AADcAAAADwAAAGRycy9kb3ducmV2LnhtbERPz2vCMBS+D/wfwhN2m4k6plSjiCA4dnHag8dH82yL&#10;zUtpYtr998tB8Pjx/V5vB9uISJ2vHWuYThQI4sKZmksN+eXwsQThA7LBxjFp+CMP283obY2ZcT3/&#10;UjyHUqQQ9hlqqEJoMyl9UZFFP3EtceJurrMYEuxKaTrsU7ht5EypL2mx5tRQYUv7ior7+WE1zOJd&#10;5vn+FOfmdI2H+kf1359K6/fxsFuBCDSEl/jpPhoNi0Wan86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EJp3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55" o:spid="_x0000_s1193" style="position:absolute;left:1438;top:102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hZHcUA&#10;AADcAAAADwAAAGRycy9kb3ducmV2LnhtbESPQWvCQBSE70L/w/IKvenGUozGrFKUQk9CYw/19sy+&#10;ZIPZtyG7mvjv3UKhx2FmvmHy7WhbcaPeN44VzGcJCOLS6YZrBd/Hj+kShA/IGlvHpOBOHrabp0mO&#10;mXYDf9GtCLWIEPYZKjAhdJmUvjRk0c9cRxy9yvUWQ5R9LXWPQ4TbVr4myUJabDguGOxoZ6i8FFer&#10;YFmku+GnO57eLvvWrM4kq0MjlXp5Ht/XIAKN4T/81/7UCtJ0Dr9n4hG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eFkd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56" o:spid="_x0000_s1194" style="position:absolute;left:3805;top:102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MiMcQA&#10;AADcAAAADwAAAGRycy9kb3ducmV2LnhtbESP3YrCMBSE7xd8h3CEvVk0XfGPahRXVhRE8e8BDs2x&#10;LTYntYla394IC3s5zMw3zHham0LcqXK5ZQXf7QgEcWJ1zqmC03HRGoJwHlljYZkUPMnBdNL4GGOs&#10;7YP3dD/4VAQIuxgVZN6XsZQuyciga9uSOHhnWxn0QVap1BU+AtwUshNFfWkw57CQYUnzjJLL4WYU&#10;9Ba/8rz50rv6uvbD7skxb3+WSn0269kIhKfa/4f/2iutYDDowPtMOAJy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zIjH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57" o:spid="_x0000_s1195" style="position:absolute;left:5223;top:102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cAK8cA&#10;AADcAAAADwAAAGRycy9kb3ducmV2LnhtbESPQUvDQBSE70L/w/IKXsRuVNpI2m2RUsWm9NAoPT+y&#10;r0lo9m3YXZvor3cLgsdhZr5hFqvBtOJCzjeWFTxMEhDEpdUNVwo+P17vn0H4gKyxtUwKvsnDajm6&#10;WWCmbc8HuhShEhHCPkMFdQhdJqUvazLoJ7Yjjt7JOoMhSldJ7bCPcNPKxySZSYMNx4UaO1rXVJ6L&#10;L6PgJ9+6MOT9LpXTPN0U++nx7m2r1O14eJmDCDSE//Bf+10rSNMnuJ6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nACv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58" o:spid="_x0000_s1196" style="position:absolute;left:6925;top:102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8gnsQA&#10;AADcAAAADwAAAGRycy9kb3ducmV2LnhtbESPQWsCMRSE7wX/Q3iCt5pUpZatUUQQlF6s3UOPj83r&#10;7uLmZdnE7PrvTUHwOMzMN8xqM9hGROp87VjD21SBIC6cqbnUkP/sXz9A+IBssHFMGm7kYbMevaww&#10;M67nb4rnUIoEYZ+hhiqENpPSFxVZ9FPXEifvz3UWQ5JdKU2HfYLbRs6UepcWa04LFba0q6i4nK9W&#10;wyxeZJ7vTnFuTr9xX3+p/rhQWk/Gw/YTRKAhPMOP9sFoWC4X8H8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/IJ7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59" o:spid="_x0000_s1197" style="position:absolute;left:1438;top:1050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NfHsUA&#10;AADcAAAADwAAAGRycy9kb3ducmV2LnhtbESPQWvCQBSE70L/w/IKvelGaY2NWUUsQk8Fo4f29pp9&#10;ZkOyb0N2a+K/7xYKHoeZ+YbJt6NtxZV6XztWMJ8lIIhLp2uuFJxPh+kKhA/IGlvHpOBGHrabh0mO&#10;mXYDH+lahEpECPsMFZgQukxKXxqy6GeuI47exfUWQ5R9JXWPQ4TbVi6SZCkt1hwXDHa0N1Q2xY9V&#10;sCrS/fDZnb6em7fWvH6TvHzUUqmnx3G3BhFoDPfwf/tdK0jTF/g7E4+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Q18e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060" o:spid="_x0000_s1198" style="position:absolute;left:3805;top:1050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gkMsQA&#10;AADcAAAADwAAAGRycy9kb3ducmV2LnhtbESP3YrCMBSE7wXfIRzBG9F0Zf2hGsWVlV0Qxb8HODTH&#10;ttic1Car9e3NguDlMDPfMNN5bQpxo8rllhV89CIQxInVOacKTsdVdwzCeWSNhWVS8CAH81mzMcVY&#10;2zvv6XbwqQgQdjEqyLwvYyldkpFB17MlcfDOtjLog6xSqSu8B7gpZD+KhtJgzmEhw5KWGSWXw59R&#10;MFh9y/Omo3f1de3HnyfHvP36UardqhcTEJ5q/w6/2r9awWg0hP8z4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IJDL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61" o:spid="_x0000_s1199" style="position:absolute;left:5223;top:1050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wGKMYA&#10;AADcAAAADwAAAGRycy9kb3ducmV2LnhtbESPQUvDQBSE74L/YXmCF2k3FuqWtNsiYksb8WBaen5k&#10;n0kw+zbsrk3017uC4HGYmW+Y1Wa0nbiQD61jDffTDARx5UzLtYbTcTtZgAgR2WDnmDR8UYDN+vpq&#10;hblxA7/RpYy1SBAOOWpoYuxzKUPVkMUwdT1x8t6dtxiT9LU0HocEt52cZdmDtNhyWmiwp6eGqo/y&#10;02r4Lg4+jsXwouS8UM/l6/x8tztofXszPi5BRBrjf/ivvTcalFLweyYdAb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9wGKM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062" o:spid="_x0000_s1200" style="position:absolute;left:6925;top:1050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Iqm8EA&#10;AADcAAAADwAAAGRycy9kb3ducmV2LnhtbERPz2vCMBS+D/wfwhN2m4k6plSjiCA4dnHag8dH82yL&#10;zUtpYtr998tB8Pjx/V5vB9uISJ2vHWuYThQI4sKZmksN+eXwsQThA7LBxjFp+CMP283obY2ZcT3/&#10;UjyHUqQQ9hlqqEJoMyl9UZFFP3EtceJurrMYEuxKaTrsU7ht5EypL2mx5tRQYUv7ior7+WE1zOJd&#10;5vn+FOfmdI2H+kf1359K6/fxsFuBCDSEl/jpPhoNi0Vam86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yKpv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63" o:spid="_x0000_s1201" style="position:absolute;left:1438;top:107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5VG8QA&#10;AADcAAAADwAAAGRycy9kb3ducmV2LnhtbESPQWvCQBSE70L/w/IKvemmpRhNXaUohZ4EEw/29pp9&#10;ZoPZtyG7mvjvXUHwOMzMN8xiNdhGXKjztWMF75MEBHHpdM2Vgn3xM56B8AFZY+OYFFzJw2r5Mlpg&#10;pl3PO7rkoRIRwj5DBSaENpPSl4Ys+olriaN3dJ3FEGVXSd1hH+G2kR9JMpUWa44LBltaGypP+dkq&#10;mOXpuj+0xd/nadOY+T/J47aWSr29Dt9fIAIN4Rl+tH+1gjSdw/1MPA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OVRv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64" o:spid="_x0000_s1202" style="position:absolute;left:3805;top:107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hp+sEA&#10;AADcAAAADwAAAGRycy9kb3ducmV2LnhtbERPzYrCMBC+C/sOYRa8iKaKrqVrlFUUBXFR1wcYmrEt&#10;20xqE7W+vTkIHj++/8msMaW4Ue0Kywr6vQgEcWp1wZmC09+qG4NwHlljaZkUPMjBbPrRmmCi7Z0P&#10;dDv6TIQQdgkqyL2vEildmpNB17MVceDOtjboA6wzqWu8h3BTykEUfUmDBYeGHCta5JT+H69GwWi1&#10;lOddR++by9bHw5Nj/p2vlWp/Nj/fIDw1/i1+uTdawTgO88OZcATk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4afr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65" o:spid="_x0000_s1203" style="position:absolute;left:5223;top:107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xL4MYA&#10;AADcAAAADwAAAGRycy9kb3ducmV2LnhtbESPQUvDQBSE7wX/w/IEL8VuKtSUtJsgomJTemgUz4/s&#10;axLMvg27axP99a4g9DjMzDfMtphML87kfGdZwXKRgCCure64UfD+9ny7BuEDssbeMin4Jg9FfjXb&#10;YqbtyEc6V6EREcI+QwVtCEMmpa9bMugXdiCO3sk6gyFK10jtcIxw08u7JLmXBjuOCy0O9NhS/Vl9&#10;GQU/5c6FqRz3qVyV6VN1WH3MX3ZK3VxPDxsQgaZwCf+3X7WCdL2EvzPxCMj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xL4M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066" o:spid="_x0000_s1204" style="position:absolute;left:6925;top:107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9tVsUA&#10;AADcAAAADwAAAGRycy9kb3ducmV2LnhtbESPwWrDMBBE74H+g9hAb4kUt7TBjRJKIJDSS+r40ONi&#10;bW0Ta2UsRXb/vioEchxm5g2z2U22E5EG3zrWsFoqEMSVMy3XGsrzYbEG4QOywc4xafglD7vtw2yD&#10;uXEjf1EsQi0ShH2OGpoQ+lxKXzVk0S9dT5y8HzdYDEkOtTQDjgluO5kp9SIttpwWGuxp31B1Ka5W&#10;QxYvsiz3p/hkTt/x0H6q8eNZaf04n97fQASawj18ax+Nhtd1Bv9n0hG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j21W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067" o:spid="_x0000_s1205" style="position:absolute;left:1438;top:110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MS1sQA&#10;AADcAAAADwAAAGRycy9kb3ducmV2LnhtbESPQWvCQBSE7wX/w/IEb3XTKjWmrlKUgiehsQe9PbPP&#10;bDD7NmRXk/57VxB6HGbmG2ax6m0tbtT6yrGCt3ECgrhwuuJSwe/++zUF4QOyxtoxKfgjD6vl4GWB&#10;mXYd/9AtD6WIEPYZKjAhNJmUvjBk0Y9dQxy9s2sthijbUuoWuwi3tXxPkg9pseK4YLChtaHikl+t&#10;gjSfrbtDsz9OL5vazE8kz7tKKjUa9l+fIAL14T/8bG+1glk6gceZe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zEt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68" o:spid="_x0000_s1206" style="position:absolute;left:3805;top:110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Nv+cUA&#10;AADcAAAADwAAAGRycy9kb3ducmV2LnhtbESP3WrCQBSE7wXfYTlCb6RuLGpDzCoqlRZKpVUf4JA9&#10;+cHs2Zjdavr2XUHwcpiZb5h02ZlaXKh1lWUF41EEgjizuuJCwfGwfY5BOI+ssbZMCv7IwXLR76WY&#10;aHvlH7rsfSEChF2CCkrvm0RKl5Vk0I1sQxy83LYGfZBtIXWL1wA3tXyJopk0WHFYKLGhTUnZaf9r&#10;FEy3bzL/Gurv7vzp48nRMe/W70o9DbrVHISnzj/C9/aHVvAaT+B2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A2/5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069" o:spid="_x0000_s1207" style="position:absolute;left:5223;top:110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dN48cA&#10;AADcAAAADwAAAGRycy9kb3ducmV2LnhtbESPQUvDQBSE74L/YXmCF2k3FmJK2m0RsaVN8dC09PzI&#10;PpNg9m3YXZvor3cFweMwM98wy/VoOnEl51vLCh6nCQjiyuqWawXn02YyB+EDssbOMin4Ig/r1e3N&#10;EnNtBz7StQy1iBD2OSpoQuhzKX3VkEE/tT1x9N6tMxiidLXUDocIN52cJcmTNNhyXGiwp5eGqo/y&#10;0yj4LvYujMVwyGRaZK/lW3p52O6Vur8bnxcgAo3hP/zX3mkF2TyF3zPx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XTe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70" o:spid="_x0000_s1208" style="position:absolute;left:6925;top:110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RrVcQA&#10;AADcAAAADwAAAGRycy9kb3ducmV2LnhtbESPQWsCMRSE7wX/Q3iCt5pUi5WtUUQQlF6s3UOPj83r&#10;7uLmZdnE7PrvjSD0OMzMN8xqM9hGROp87VjD21SBIC6cqbnUkP/sX5cgfEA22DgmDTfysFmPXlaY&#10;GdfzN8VzKEWCsM9QQxVCm0npi4os+qlriZP35zqLIcmulKbDPsFtI2dKLaTFmtNChS3tKiou56vV&#10;MIsXmee7U5yb02/c11+qP74rrSfjYfsJItAQ/sPP9sFo+Fgu4HE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0a1X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71" o:spid="_x0000_s1209" style="position:absolute;left:1438;top:1126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gU1cQA&#10;AADcAAAADwAAAGRycy9kb3ducmV2LnhtbESPQWvCQBSE74X+h+UVeqsbpZg0uooohZ4Eowe9vWaf&#10;2WD2bciuJv57Vyj0OMzMN8x8OdhG3KjztWMF41ECgrh0uuZKwWH//ZGB8AFZY+OYFNzJw3Lx+jLH&#10;XLued3QrQiUihH2OCkwIbS6lLw1Z9CPXEkfv7DqLIcqukrrDPsJtIydJMpUWa44LBltaGyovxdUq&#10;yIp03R/b/enzsmnM1y/J87aWSr2/DasZiEBD+A//tX+0gjRL4XkmHg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IFNX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72" o:spid="_x0000_s1210" style="position:absolute;left:3805;top:1126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5l/MEA&#10;AADcAAAADwAAAGRycy9kb3ducmV2LnhtbERPzYrCMBC+C/sOYRa8iKaKrqVrlFUUBXFR1wcYmrEt&#10;20xqE7W+vTkIHj++/8msMaW4Ue0Kywr6vQgEcWp1wZmC09+qG4NwHlljaZkUPMjBbPrRmmCi7Z0P&#10;dDv6TIQQdgkqyL2vEildmpNB17MVceDOtjboA6wzqWu8h3BTykEUfUmDBYeGHCta5JT+H69GwWi1&#10;lOddR++by9bHw5Nj/p2vlWp/Nj/fIDw1/i1+uTdawTgOa8OZcATk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OZfz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73" o:spid="_x0000_s1211" style="position:absolute;left:5223;top:1126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pH5scA&#10;AADcAAAADwAAAGRycy9kb3ducmV2LnhtbESPQUvDQBSE74L/YXlCL9JuFGra2G0pomJTemgqnh/Z&#10;ZxKafRt2t03sr+8KgsdhZr5hFqvBtOJMzjeWFTxMEhDEpdUNVwo+D2/jGQgfkDW2lknBD3lYLW9v&#10;Fphp2/OezkWoRISwz1BBHUKXSenLmgz6ie2Io/dtncEQpaukdthHuGnlY5I8SYMNx4UaO3qpqTwW&#10;J6Pgkm9cGPJ+m8ppnr4Wu+nX/ftGqdHdsH4GEWgI/+G/9odWkM7m8HsmHgG5v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aR+b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74" o:spid="_x0000_s1212" style="position:absolute;left:6925;top:1126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jAZ8EA&#10;AADcAAAADwAAAGRycy9kb3ducmV2LnhtbERPz2vCMBS+D/wfwhN2m4lOdHZGEUGYeFHXg8dH89YW&#10;m5fSZGn33y8HwePH93u9HWwjInW+dqxhOlEgiAtnai415N+Htw8QPiAbbByThj/ysN2MXtaYGdfz&#10;heI1lCKFsM9QQxVCm0npi4os+olriRP34zqLIcGulKbDPoXbRs6UWkiLNaeGClvaV1Tcr79Wwyze&#10;ZZ7vz/HdnG/xUJ9Uf5wrrV/Hw+4TRKAhPMUP95fRsFyl+el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IwGf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075" o:spid="_x0000_s1213" style="position:absolute;left:1438;top:1152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S/58QA&#10;AADcAAAADwAAAGRycy9kb3ducmV2LnhtbESPT4vCMBTE74LfITxhb5q6LP6pRlmUhT0JVg+7t2fz&#10;bIrNS2mird/eCILHYWZ+wyzXna3EjRpfOlYwHiUgiHOnSy4UHA8/wxkIH5A1Vo5JwZ08rFf93hJT&#10;7Vre0y0LhYgQ9ikqMCHUqZQ+N2TRj1xNHL2zayyGKJtC6gbbCLeV/EySibRYclwwWNPGUH7JrlbB&#10;LJtu2r/68P912VZmfiJ53pVSqY9B970AEagL7/Cr/asVTOdj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0v+f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76" o:spid="_x0000_s1214" style="position:absolute;left:3805;top:1152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/Ey8UA&#10;AADcAAAADwAAAGRycy9kb3ducmV2LnhtbESP3WrCQBSE7wu+w3KE3ohuKvUvukotFQVR/HuAQ/aY&#10;BLNnY3ar8e27gtDLYWa+YSaz2hTiRpXLLSv46EQgiBOrc04VnI6L9hCE88gaC8uk4EEOZtPG2wRj&#10;be+8p9vBpyJA2MWoIPO+jKV0SUYGXceWxME728qgD7JKpa7wHuCmkN0o6kuDOYeFDEv6zii5HH6N&#10;gt7iR543Lb2rr2s//Dw55u18qdR7s/4ag/BU+//wq73SCgajLjzPhCM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f8TL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077" o:spid="_x0000_s1215" style="position:absolute;left:5223;top:1152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vm0ccA&#10;AADcAAAADwAAAGRycy9kb3ducmV2LnhtbESPQUvDQBSE74L/YXlCL2I3Vtpo2m0pRYtN8WAUz4/s&#10;axLMvg27a5P217sFweMwM98wi9VgWnEk5xvLCu7HCQji0uqGKwWfHy93jyB8QNbYWiYFJ/KwWl5f&#10;LTDTtud3OhahEhHCPkMFdQhdJqUvazLox7Yjjt7BOoMhSldJ7bCPcNPKSZLMpMGG40KNHW1qKr+L&#10;H6PgnO9cGPJ+n8ppnj4Xb9Ov2+1OqdHNsJ6DCDSE//Bf+1UrSJ8e4HImH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r5t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78" o:spid="_x0000_s1216" style="position:absolute;left:6925;top:1152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PGZMUA&#10;AADcAAAADwAAAGRycy9kb3ducmV2LnhtbESPS2vDMBCE74H8B7GB3BIpD/pwooQQCKT0kqY+9LhY&#10;G9vEWhlLkd1/XxUKPQ4z8w2z3Q+2EZE6XzvWsJgrEMSFMzWXGvLP0+wFhA/IBhvHpOGbPOx349EW&#10;M+N6/qB4DaVIEPYZaqhCaDMpfVGRRT93LXHybq6zGJLsSmk67BPcNnKp1JO0WHNaqLClY0XF/fqw&#10;GpbxLvP8eIkrc/mKp/pd9W9rpfV0Mhw2IAIN4T/81z4bDc+va/g9k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88Zk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079" o:spid="_x0000_s1217" style="position:absolute;left:1438;top:1177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BMisEA&#10;AADcAAAADwAAAGRycy9kb3ducmV2LnhtbESP3YrCMBSE7xd8h3AE79ZE8bcaRRYUvbT6AIfm2Bab&#10;k9Jktfr0RhC8HGbmG2a5bm0lbtT40rGGQV+BIM6cKTnXcD5tf2cgfEA2WDkmDQ/ysF51fpaYGHfn&#10;I93SkIsIYZ+ghiKEOpHSZwVZ9H1XE0fv4hqLIcoml6bBe4TbSg6VmkiLJceFAmv6Kyi7pv9Ww7iu&#10;zs/UKD9Sh8e0vMx3k+N1p3Wv224WIAK14Rv+tPdGw3Q+hveZeAT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QTIr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080" o:spid="_x0000_s1218" style="position:absolute;left:3805;top:1177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J9isQA&#10;AADcAAAADwAAAGRycy9kb3ducmV2LnhtbESPT2vCQBDF7wW/wzJCb3WjBaupq6gg9OLBP3ieZqfZ&#10;0OxszI4x/fbdgtDj4837vXmLVe9r1VEbq8AGxqMMFHERbMWlgfNp9zIDFQXZYh2YDPxQhNVy8LTA&#10;3IY7H6g7SqkShGOOBpxIk2sdC0ce4yg0xMn7Cq1HSbIttW3xnuC+1pMsm2qPFacGhw1tHRXfx5tP&#10;b6xdt/v0ryJ0sfPrvt/PNqU15nnYr99BCfXyf/xIf1gDb/Mp/I1JBN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CfYr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081" o:spid="_x0000_s1219" style="position:absolute;left:5223;top:1177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owbsQA&#10;AADcAAAADwAAAGRycy9kb3ducmV2LnhtbESPwWrDMBBE74X+g9hCb7UcF5LYiRJCS6AEcojTD1is&#10;rWVirYyl2srfV4VCj8PMvGG2+2h7MdHoO8cKFlkOgrhxuuNWwef1+LIG4QOyxt4xKbiTh/3u8WGL&#10;lXYzX2iqQysShH2FCkwIQyWlbwxZ9JkbiJP35UaLIcmxlXrEOcFtL4s8X0qLHacFgwO9GWpu9bdV&#10;UM7veVzUx+LcT6+HUznE4u6NUs9P8bABESiG//Bf+0MrWJUr+D2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6MG7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082" o:spid="_x0000_s1220" style="position:absolute;left:6925;top:1177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ofFsIA&#10;AADcAAAADwAAAGRycy9kb3ducmV2LnhtbERPz2vCMBS+C/sfwht4EZsqoq4zyhgUPLrqDru9Nc+2&#10;2LzUJqvxvzeHgceP7/dmF0wrBupdY1nBLElBEJdWN1wpOB3z6RqE88gaW8uk4E4OdtuX0QYzbW/8&#10;RUPhKxFD2GWooPa+y6R0ZU0GXWI74sidbW/QR9hXUvd4i+GmlfM0XUqDDceGGjv6rKm8FH9GweEw&#10;D7O8mFy/fxf5OVwH+XPZS6XGr+HjHYSn4J/if/deK1i9xbXxTDwCc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Wh8W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083" o:spid="_x0000_s1221" style="position:absolute;left:1438;top:1203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Kz4cQA&#10;AADcAAAADwAAAGRycy9kb3ducmV2LnhtbESPQWvCQBSE70L/w/IK3nTTUtSkrlKUgifBpIf29pp9&#10;ZoPZtyG7mvjvXUHwOMzMN8xyPdhGXKjztWMFb9MEBHHpdM2Vgp/ie7IA4QOyxsYxKbiSh/XqZbTE&#10;TLueD3TJQyUihH2GCkwIbSalLw1Z9FPXEkfv6DqLIcqukrrDPsJtI9+TZCYt1hwXDLa0MVSe8rNV&#10;sMjnm/63Lf4+TtvGpP8kj/taKjV+Hb4+QQQawjP8aO+0gnmawv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Cs+H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84" o:spid="_x0000_s1222" style="position:absolute;left:3805;top:1203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/+9sEA&#10;AADcAAAADwAAAGRycy9kb3ducmV2LnhtbERPzYrCMBC+C75DGMGLrKmiS+kaZVcUBXHRrg8wNGNb&#10;tpnUJmp9e3MQPH58/7NFaypxo8aVlhWMhhEI4szqknMFp7/1RwzCeWSNlWVS8CAHi3m3M8NE2zsf&#10;6Zb6XIQQdgkqKLyvEyldVpBBN7Q1ceDOtjHoA2xyqRu8h3BTyXEUfUqDJYeGAmtaFpT9p1ejYLpe&#10;yfN+oA/tZefjyckx//5slOr32u8vEJ5a/xa/3FutII7C/HAmHAE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Bf/vb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85" o:spid="_x0000_s1223" style="position:absolute;left:5223;top:1203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vc7MYA&#10;AADcAAAADwAAAGRycy9kb3ducmV2LnhtbESPQWvCQBSE74X+h+UJvRTdWLBKdJVS2lIjPTSK50f2&#10;mQSzb8Pu1kR/vSsUPA4z8w2zWPWmESdyvrasYDxKQBAXVtdcKthtP4czED4ga2wsk4IzeVgtHx8W&#10;mGrb8S+d8lCKCGGfooIqhDaV0hcVGfQj2xJH72CdwRClK6V22EW4aeRLkrxKgzXHhQpbeq+oOOZ/&#10;RsElW7vQZ91mKifZ9CP/meyfv9ZKPQ36tzmIQH24h//b31rBLBnD7Uw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vc7M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086" o:spid="_x0000_s1224" style="position:absolute;left:6925;top:1203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j6WsQA&#10;AADcAAAADwAAAGRycy9kb3ducmV2LnhtbESPQWvCQBSE7wX/w/KE3uqusRSJriKCoPRibQ49PrLP&#10;JJh9G7LrJv333YLgcZiZb5j1drStiNT7xrGG+UyBIC6dabjSUHwf3pYgfEA22DomDb/kYbuZvKwx&#10;N27gL4qXUIkEYZ+jhjqELpfSlzVZ9DPXESfv6nqLIcm+kqbHIcFtKzOlPqTFhtNCjR3taypvl7vV&#10;kMWbLIr9OS7M+Scemk81nN6V1q/TcbcCEWgMz/CjfTQaliqD/zPp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o+lr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87" o:spid="_x0000_s1225" style="position:absolute;left:1438;top:122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twtMMA&#10;AADcAAAADwAAAGRycy9kb3ducmV2LnhtbESP3YrCMBSE7xd8h3AE79bEn/WnGkUExb20+gCH5tgW&#10;m5PSRK0+vREW9nKYmW+Y5bq1lbhT40vHGgZ9BYI4c6bkXMP5tPuegfAB2WDlmDQ8ycN61flaYmLc&#10;g490T0MuIoR9ghqKEOpESp8VZNH3XU0cvYtrLIYom1yaBh8Rbis5VGoiLZYcFwqsaVtQdk1vVsNP&#10;XZ1fqVF+rH6f0/Iy30+O173WvW67WYAI1Ib/8F/7YDTM1Ag+Z+IR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twtM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088" o:spid="_x0000_s1226" style="position:absolute;left:3805;top:122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JHt8MA&#10;AADcAAAADwAAAGRycy9kb3ducmV2LnhtbESPQWvCQBCF70L/wzKF3nTTVkqMrqIFoRcP1dLzmB2z&#10;odnZmJ3G+O9dodDj48373rzFavCN6qmLdWADz5MMFHEZbM2Vga/DdpyDioJssQlMBq4UYbV8GC2w&#10;sOHCn9TvpVIJwrFAA06kLbSOpSOPcRJa4uSdQudRkuwqbTu8JLhv9EuWvWmPNacGhy29Oyp/9r8+&#10;vbF2/fboX0Xo287Ou2GXbyprzNPjsJ6DEhrk//gv/WEN5NkU7mMSAf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JHt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089" o:spid="_x0000_s1227" style="position:absolute;left:5223;top:122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KU8QA&#10;AADcAAAADwAAAGRycy9kb3ducmV2LnhtbESPwWrDMBBE74H+g9hCb4kUl4TEjRJCQ6AEeqjbD1is&#10;rWVqrYyl2MrfV4VCjsPMvGF2h+Q6MdIQWs8algsFgrj2puVGw9fneb4BESKywc4zabhRgMP+YbbD&#10;0viJP2isYiMyhEOJGmyMfSllqC05DAvfE2fv2w8OY5ZDI82AU4a7ThZKraXDlvOCxZ5eLdU/1dVp&#10;2E4nlZbVuXjvxufjZdun4has1k+P6fgCIlKK9/B/+81o2KgV/J3JR0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aClP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090" o:spid="_x0000_s1228" style="position:absolute;left:6925;top:122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cvLsQA&#10;AADcAAAADwAAAGRycy9kb3ducmV2LnhtbESPQYvCMBSE78L+h/AW9iJrqohINYoIBY9a3cPe3jbP&#10;tti81CbW7L83guBxmJlvmOU6mEb01LnasoLxKAFBXFhdc6ngdMy+5yCcR9bYWCYF/+RgvfoYLDHV&#10;9s4H6nNfighhl6KCyvs2ldIVFRl0I9sSR+9sO4M+yq6UusN7hJtGTpJkJg3WHBcqbGlbUXHJb0bB&#10;fj8J4ywfXn/+ptk5XHv5e9lJpb4+w2YBwlPw7/CrvdMK5skMnmfi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3Ly7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2091" o:spid="_x0000_s1229" style="position:absolute;left:1438;top:1253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+D2cQA&#10;AADcAAAADwAAAGRycy9kb3ducmV2LnhtbESPQWvCQBSE7wX/w/IEb3VjkRqjqxSL4KnQxEN7e2af&#10;2WD2bdjdmvTfdwuFHoeZb4bZ7kfbiTv50DpWsJhnIIhrp1tuFJyr42MOIkRkjZ1jUvBNAfa7ycMW&#10;C+0Gfqd7GRuRSjgUqMDE2BdShtqQxTB3PXHyrs5bjEn6RmqPQyq3nXzKsmdpseW0YLCng6H6Vn5Z&#10;BXm5OgwfffW5vL12Zn0heX1rpVKz6fiyARFpjP/hP/qkE5et4PdMOg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vg9n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92" o:spid="_x0000_s1230" style="position:absolute;left:3805;top:1253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ny8MEA&#10;AADcAAAADwAAAGRycy9kb3ducmV2LnhtbERPzYrCMBC+C75DGMGLrKmiS+kaZVcUBXHRrg8wNGNb&#10;tpnUJmp9e3MQPH58/7NFaypxo8aVlhWMhhEI4szqknMFp7/1RwzCeWSNlWVS8CAHi3m3M8NE2zsf&#10;6Zb6XIQQdgkqKLyvEyldVpBBN7Q1ceDOtjHoA2xyqRu8h3BTyXEUfUqDJYeGAmtaFpT9p1ejYLpe&#10;yfN+oA/tZefjyckx//5slOr32u8vEJ5a/xa/3FutII7C2nAmHAE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4p8vD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093" o:spid="_x0000_s1231" style="position:absolute;left:5223;top:1253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3Q6scA&#10;AADcAAAADwAAAGRycy9kb3ducmV2LnhtbESPQWvCQBSE7wX/w/IEL6VuKlg1dRUpKprSQ2Pp+ZF9&#10;TYLZt2F3NbG/vlso9DjMzDfMct2bRlzJ+dqygsdxAoK4sLrmUsHHafcwB+EDssbGMim4kYf1anC3&#10;xFTbjt/pmodSRAj7FBVUIbSplL6oyKAf25Y4el/WGQxRulJqh12Em0ZOkuRJGqw5LlTY0ktFxTm/&#10;GAXf2dGFPuteZ3Kazbb52/Tzfn9UajTsN88gAvXhP/zXPmgF82QBv2fi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90Or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94" o:spid="_x0000_s1232" style="position:absolute;left:6925;top:1253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9Xa8AA&#10;AADcAAAADwAAAGRycy9kb3ducmV2LnhtbERPy4rCMBTdD/gP4QruxsQHItUoIggzzEadLmZ5aa5t&#10;sbkpTUzr35vFgMvDeW/3g21EpM7XjjXMpgoEceFMzaWG/Pf0uQbhA7LBxjFpeJKH/W70scXMuJ4v&#10;FK+hFCmEfYYaqhDaTEpfVGTRT11LnLib6yyGBLtSmg77FG4bOVdqJS3WnBoqbOlYUXG/PqyGebzL&#10;PD+e48Kc/+Kp/lH991JpPRkPhw2IQEN4i//dX0bDepbmpzPpCMjd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K9Xa8AAAADcAAAADwAAAAAAAAAAAAAAAACYAgAAZHJzL2Rvd25y&#10;ZXYueG1sUEsFBgAAAAAEAAQA9QAAAIUDAAAAAA==&#10;" path="m,l4373,e" filled="f" strokeweight=".16931mm">
                  <v:path arrowok="t" o:connecttype="custom" o:connectlocs="0,0;4373,0" o:connectangles="0,0"/>
                </v:shape>
                <v:shape id="Freeform 2095" o:spid="_x0000_s1233" style="position:absolute;left:1438;top:1279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Mo68QA&#10;AADcAAAADwAAAGRycy9kb3ducmV2LnhtbESPQWvCQBSE74X+h+UJ3uomRaxGVymWgifBxEN7e2af&#10;2WD2bchuTfz3riD0OMx8M8xqM9hGXKnztWMF6SQBQVw6XXOl4Fh8v81B+ICssXFMCm7kYbN+fVlh&#10;pl3PB7rmoRKxhH2GCkwIbSalLw1Z9BPXEkfv7DqLIcqukrrDPpbbRr4nyUxarDkuGGxpa6i85H9W&#10;wTz/2PY/bfE7vXw1ZnEied7XUqnxaPhcggg0hP/wk97pyKUpPM7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TKOv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096" o:spid="_x0000_s1234" style="position:absolute;left:3805;top:1279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hTx8QA&#10;AADcAAAADwAAAGRycy9kb3ducmV2LnhtbESP3YrCMBSE7xd8h3AEbxZNFVdKNYqKoiC7+PcAh+bY&#10;FpuT2kStb28WFvZymJlvmMmsMaV4UO0Kywr6vQgEcWp1wZmC82ndjUE4j6yxtEwKXuRgNm19TDDR&#10;9skHehx9JgKEXYIKcu+rREqX5mTQ9WxFHLyLrQ36IOtM6hqfAW5KOYiikTRYcFjIsaJlTun1eDcK&#10;vtYrefn+1PvmtvPx8OyYfxYbpTrtZj4G4anx/+G/9lYriPsD+D0TjoCc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YU8f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097" o:spid="_x0000_s1235" style="position:absolute;left:5223;top:1279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xx3ccA&#10;AADcAAAADwAAAGRycy9kb3ducmV2LnhtbESPT2vCQBTE70K/w/IKvRTd2OIfUleR0haN9NAonh/Z&#10;1ySYfRt2tyb203eFgsdhZn7DLFa9acSZnK8tKxiPEhDEhdU1lwoO+/fhHIQPyBoby6TgQh5Wy7vB&#10;AlNtO/6icx5KESHsU1RQhdCmUvqiIoN+ZFvi6H1bZzBE6UqpHXYRbhr5lCRTabDmuFBhS68VFaf8&#10;xyj4zbYu9Fm3m8lJNnvLPyfHx4+tUg/3/foFRKA+3ML/7Y1WMB8/w/VMP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Mcd3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098" o:spid="_x0000_s1236" style="position:absolute;left:6925;top:1279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RaMQA&#10;AADcAAAADwAAAGRycy9kb3ducmV2LnhtbESPT4vCMBTE7wt+h/AWvK2JfxCpRlkEQdmLuj3s8dE8&#10;22LzUpqYdr/9ZkHwOMzMb5jNbrCNiNT52rGG6USBIC6cqbnUkH8fPlYgfEA22DgmDb/kYbcdvW0w&#10;M67nC8VrKEWCsM9QQxVCm0npi4os+olriZN3c53FkGRXStNhn+C2kTOlltJizWmhwpb2FRX368Nq&#10;mMW7zPP9Oc7N+Sce6i/VnxZK6/H78LkGEWgIr/CzfTQaVtMF/J9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UUWj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099" o:spid="_x0000_s1237" style="position:absolute;left:1438;top:1304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gu6MQA&#10;AADcAAAADwAAAGRycy9kb3ducmV2LnhtbESPzWrDMBCE74W8g9hAbo2ckF/XSggphZwKcXpobltr&#10;bZlYK2Opsfv2VaGQ4zDzzTDZfrCNuFPna8cKZtMEBHHhdM2Vgo/L2/MGhA/IGhvHpOCHPOx3o6cM&#10;U+16PtM9D5WIJexTVGBCaFMpfWHIop+6ljh6pesshii7SuoO+1huGzlPkpW0WHNcMNjS0VBxy7+t&#10;gk2+Pvaf7eW6uL02ZvtFsnyvpVKT8XB4ARFoCI/wP33SkZst4e9MPAJy9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oLuj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100" o:spid="_x0000_s1238" style="position:absolute;left:3805;top:1304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NVxMQA&#10;AADcAAAADwAAAGRycy9kb3ducmV2LnhtbESP3YrCMBSE7xd8h3AEbxZNlVVKNYqKssKi+PcAh+bY&#10;FpuT2mS1+/ZmQfBymJlvmMmsMaW4U+0Kywr6vQgEcWp1wZmC82ndjUE4j6yxtEwK/sjBbNr6mGCi&#10;7YMPdD/6TAQIuwQV5N5XiZQuzcmg69mKOHgXWxv0QdaZ1DU+AtyUchBFI2mw4LCQY0XLnNLr8dco&#10;GK5X8rL91Pvm9uPjr7Nj3i2+leq0m/kYhKfGv8Ov9kYriPsj+D8TjoC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jVcT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101" o:spid="_x0000_s1239" style="position:absolute;left:5223;top:1304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d33sYA&#10;AADcAAAADwAAAGRycy9kb3ducmV2LnhtbESPQUvDQBSE7wX/w/IEL8VuKtSUtJsgomJTemgUz4/s&#10;axLMvg27axP99a4g9DjMzDfMtphML87kfGdZwXKRgCCure64UfD+9ny7BuEDssbeMin4Jg9FfjXb&#10;YqbtyEc6V6EREcI+QwVtCEMmpa9bMugXdiCO3sk6gyFK10jtcIxw08u7JLmXBjuOCy0O9NhS/Vl9&#10;GQU/5c6FqRz3qVyV6VN1WH3MX3ZK3VxPDxsQgaZwCf+3X7WC9TKFvzPxCMj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d33s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102" o:spid="_x0000_s1240" style="position:absolute;left:6925;top:1304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lbbcAA&#10;AADcAAAADwAAAGRycy9kb3ducmV2LnhtbERPy4rCMBTdD/gP4QruxsQHItUoIggzzEadLmZ5aa5t&#10;sbkpTUzr35vFgMvDeW/3g21EpM7XjjXMpgoEceFMzaWG/Pf0uQbhA7LBxjFpeJKH/W70scXMuJ4v&#10;FK+hFCmEfYYaqhDaTEpfVGTRT11LnLib6yyGBLtSmg77FG4bOVdqJS3WnBoqbOlYUXG/PqyGebzL&#10;PD+e48Kc/+Kp/lH991JpPRkPhw2IQEN4i//dX0bDepbWpjPpCMjd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tlbbcAAAADcAAAADwAAAAAAAAAAAAAAAACYAgAAZHJzL2Rvd25y&#10;ZXYueG1sUEsFBgAAAAAEAAQA9QAAAIUDAAAAAA==&#10;" path="m,l4373,e" filled="f" strokeweight=".16931mm">
                  <v:path arrowok="t" o:connecttype="custom" o:connectlocs="0,0;4373,0" o:connectangles="0,0"/>
                </v:shape>
                <v:shape id="Freeform 2103" o:spid="_x0000_s1241" style="position:absolute;left:1438;top:133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Uk7cUA&#10;AADcAAAADwAAAGRycy9kb3ducmV2LnhtbESPQWvCQBSE74X+h+UJ3uomRWqMrqFYCp6EJj20t9fs&#10;MxvMvg3ZrYn/3i0UPA4z3wyzLSbbiQsNvnWsIF0kIIhrp1tuFHxW708ZCB+QNXaOScGVPBS7x4ct&#10;5tqN/EGXMjQilrDPUYEJoc+l9LUhi37heuLondxgMUQ5NFIPOMZy28nnJHmRFluOCwZ72huqz+Wv&#10;VZCVq/341Vffy/NbZ9Y/JE/HVio1n02vGxCBpnAP/9MHHbl0DX9n4hGQu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ZSTt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04" o:spid="_x0000_s1242" style="position:absolute;left:3805;top:133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qilsIA&#10;AADcAAAADwAAAGRycy9kb3ducmV2LnhtbERP3WrCMBS+F/YO4Qx2Iza1bKNUo0xZURgbU/sAh+bY&#10;ljUntYnavb25ELz8+P7ny8G04kK9aywrmEYxCOLS6oYrBcUhn6QgnEfW2FomBf/kYLl4Gs0x0/bK&#10;O7rsfSVCCLsMFdTed5mUrqzJoItsRxy4o+0N+gD7SuoeryHctDKJ43dpsOHQUGNH65rKv/3ZKHjL&#10;P+Xxe6x/h9OXT18Lx/yz2ij18jx8zEB4GvxDfHdvtYI0CfPDmXAE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6qKWwgAAANw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105" o:spid="_x0000_s1243" style="position:absolute;left:5223;top:133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6AjMcA&#10;AADcAAAADwAAAGRycy9kb3ducmV2LnhtbESPT2vCQBTE7wW/w/IEL0U3Cv4hdZVS2lIjPZiWnh/Z&#10;ZxLMvg27q0n76V1B6HGYmd8w621vGnEh52vLCqaTBARxYXXNpYLvr7fxCoQPyBoby6TglzxsN4OH&#10;NabadnygSx5KESHsU1RQhdCmUvqiIoN+Ylvi6B2tMxiidKXUDrsIN42cJclCGqw5LlTY0ktFxSk/&#10;GwV/2c6FPuv2SznPlq/55/zn8X2n1GjYPz+BCNSH//C9/aEVrGZTuJ2JR0B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+gI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06" o:spid="_x0000_s1244" style="position:absolute;left:6925;top:133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2mOsQA&#10;AADcAAAADwAAAGRycy9kb3ducmV2LnhtbESPQWvCQBSE7wX/w/KE3upuo4hEVymCoPSiNoceH9ln&#10;Esy+Ddl1k/77rlDocZiZb5jNbrStiNT7xrGG95kCQVw603Clofg6vK1A+IBssHVMGn7Iw247edlg&#10;btzAF4rXUIkEYZ+jhjqELpfSlzVZ9DPXESfv5nqLIcm+kqbHIcFtKzOlltJiw2mhxo72NZX368Nq&#10;yOJdFsX+HOfm/B0PzacaTgul9et0/FiDCDSG//Bf+2g0rLIMnmfS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dpjr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107" o:spid="_x0000_s1245" style="position:absolute;left:1438;top:1355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HZusQA&#10;AADcAAAADwAAAGRycy9kb3ducmV2LnhtbESPT4vCMBTE7wt+h/AEb2vqH1atRhGXBU8LWz3o7dk8&#10;m2LzUpqs7X77jSB4HGZ+M8xq09lK3KnxpWMFo2ECgjh3uuRCwfHw9T4H4QOyxsoxKfgjD5t1722F&#10;qXYt/9A9C4WIJexTVGBCqFMpfW7Ioh+6mjh6V9dYDFE2hdQNtrHcVnKcJB/SYslxwWBNO0P5Lfu1&#10;CubZbNee6sN5evuszOJC8vpdSqUG/W67BBGoC6/wk97ryI0n8DgTj4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h2br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108" o:spid="_x0000_s1246" style="position:absolute;left:3805;top:1355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GklcUA&#10;AADcAAAADwAAAGRycy9kb3ducmV2LnhtbESP0WrCQBRE3wX/YbmFvpS6adASomuwpaIgLW3MB1yy&#10;1yQ0ezfNrhr/3hUKPg4zc4ZZZINpxYl611hW8DKJQBCXVjdcKSj26+cEhPPIGlvLpOBCDrLleLTA&#10;VNsz/9Ap95UIEHYpKqi971IpXVmTQTexHXHwDrY36IPsK6l7PAe4aWUcRa/SYMNhocaO3msqf/Oj&#10;UTBbf8jD55P+Hv52PpkWjvnrbaPU48OwmoPwNPh7+L+91QqSeAq3M+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0aSV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109" o:spid="_x0000_s1247" style="position:absolute;left:5223;top:1355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WGj8cA&#10;AADcAAAADwAAAGRycy9kb3ducmV2LnhtbESPQWvCQBSE7wX/w/KEXkrdVIhKdBUpbakpHkxLz4/s&#10;Mwlm34bdrUn7611B6HGYmW+Y1WYwrTiT841lBU+TBARxaXXDlYKvz9fHBQgfkDW2lknBL3nYrEd3&#10;K8y07flA5yJUIkLYZ6igDqHLpPRlTQb9xHbE0TtaZzBE6SqpHfYRblo5TZKZNNhwXKixo+eaylPx&#10;YxT85TsXhrz/mMs0n78U+/T74W2n1P142C5BBBrCf/jWftcKFtMUrmfiEZDr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Fho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10" o:spid="_x0000_s1248" style="position:absolute;left:6925;top:1355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agOcQA&#10;AADcAAAADwAAAGRycy9kb3ducmV2LnhtbESPzWrDMBCE74W+g9hCbo1UJ4TgRgkhEGjJJT8+9LhY&#10;G9vEWhlLld23rwKBHIeZ+YZZbUbbiki9bxxr+JgqEMSlMw1XGorL/n0Jwgdkg61j0vBHHjbr15cV&#10;5sYNfKJ4DpVIEPY5aqhD6HIpfVmTRT91HXHyrq63GJLsK2l6HBLctjJTaiEtNpwWauxoV1N5O/9a&#10;DVm8yaLYHePMHH/ivjmo4XuutJ68jdtPEIHG8Aw/2l9GwzJbwP1MO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moDn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111" o:spid="_x0000_s1249" style="position:absolute;left:1438;top:138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rfucUA&#10;AADcAAAADwAAAGRycy9kb3ducmV2LnhtbESPQWvCQBSE7wX/w/KE3urGUKpGN0FSCj0VGj3o7Zl9&#10;ZoPZtyG7Nem/7xYKPQ4z3wyzKybbiTsNvnWsYLlIQBDXTrfcKDge3p7WIHxA1tg5JgXf5KHIZw87&#10;zLQb+ZPuVWhELGGfoQITQp9J6WtDFv3C9cTRu7rBYohyaKQecIzltpNpkrxIiy3HBYM9lYbqW/Vl&#10;FayrVTme+sP5+fbamc2F5PWjlUo9zqf9FkSgKfyH/+h3Hbl0Bb9n4hG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2t+5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12" o:spid="_x0000_s1250" style="position:absolute;left:3805;top:138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yukMIA&#10;AADcAAAADwAAAGRycy9kb3ducmV2LnhtbERP3WrCMBS+F/YO4Qx2Iza1bKNUo0xZURgbU/sAh+bY&#10;ljUntYnavb25ELz8+P7ny8G04kK9aywrmEYxCOLS6oYrBcUhn6QgnEfW2FomBf/kYLl4Gs0x0/bK&#10;O7rsfSVCCLsMFdTed5mUrqzJoItsRxy4o+0N+gD7SuoeryHctDKJ43dpsOHQUGNH65rKv/3ZKHjL&#10;P+Xxe6x/h9OXT18Lx/yz2ij18jx8zEB4GvxDfHdvtYI0CWvDmXAE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nK6QwgAAANw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113" o:spid="_x0000_s1251" style="position:absolute;left:5223;top:138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iMiscA&#10;AADcAAAADwAAAGRycy9kb3ducmV2LnhtbESPQUvDQBSE7wX/w/IEL8VuWqiNaTehiIqNeDBKz4/s&#10;Mwlm34bdtYn+ercgeBxm5htmV0ymFydyvrOsYLlIQBDXVnfcKHh/e7hOQfiArLG3TAq+yUORX8x2&#10;mGk78iudqtCICGGfoYI2hCGT0tctGfQLOxBH78M6gyFK10jtcIxw08tVktxIgx3HhRYHumup/qy+&#10;jIKf8uDCVI7PG7kuN/fVy/o4fzwodXU57bcgAk3hP/zXftIK0tUtnM/EIy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IjIr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14" o:spid="_x0000_s1252" style="position:absolute;left:6925;top:138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C8AA&#10;AADcAAAADwAAAGRycy9kb3ducmV2LnhtbERPy4rCMBTdD/gP4QruxsQHg3SMIoIw4sbRLlxemjtt&#10;sbkpTSatf28WgsvDea+3g21EpM7XjjXMpgoEceFMzaWG/Hr4XIHwAdlg45g0PMjDdjP6WGNmXM+/&#10;FC+hFCmEfYYaqhDaTEpfVGTRT11LnLg/11kMCXalNB32Kdw2cq7Ul7RYc2qosKV9RcX98m81zONd&#10;5vn+HBfmfIuH+qT641JpPRkPu28QgYbwFr/cP0bDapHmpzPpCMjN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xoLC8AAAADcAAAADwAAAAAAAAAAAAAAAACYAgAAZHJzL2Rvd25y&#10;ZXYueG1sUEsFBgAAAAAEAAQA9QAAAIUDAAAAAA==&#10;" path="m,l4373,e" filled="f" strokeweight=".16931mm">
                  <v:path arrowok="t" o:connecttype="custom" o:connectlocs="0,0;4373,0" o:connectangles="0,0"/>
                </v:shape>
                <v:shape id="Freeform 2115" o:spid="_x0000_s1253" style="position:absolute;left:1438;top:1406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Z0i8UA&#10;AADcAAAADwAAAGRycy9kb3ducmV2LnhtbESPS2vDMBCE74X8B7GB3Bo5D/JwrYSQUsipEKeH5ra1&#10;1paJtTKWGrv/vioUchxmvhkm2w+2EXfqfO1YwWyagCAunK65UvBxeXvegPABWWPjmBT8kIf9bvSU&#10;Yapdz2e656ESsYR9igpMCG0qpS8MWfRT1xJHr3SdxRBlV0ndYR/LbSPnSbKSFmuOCwZbOhoqbvm3&#10;VbDJ18f+s71cl7fXxmy/SJbvtVRqMh4OLyACDeER/qdPOnKLGfydiU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pnSL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16" o:spid="_x0000_s1254" style="position:absolute;left:3805;top:1406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0Pp8UA&#10;AADcAAAADwAAAGRycy9kb3ducmV2LnhtbESP3WrCQBSE7wu+w3KE3hTdVKuE6CpWKgqi+PcAh+wx&#10;CWbPxuyq8e3dQqGXw8x8w4ynjSnFnWpXWFbw2Y1AEKdWF5wpOB0XnRiE88gaS8uk4EkOppPW2xgT&#10;bR+8p/vBZyJA2CWoIPe+SqR0aU4GXddWxME729qgD7LOpK7xEeCmlL0oGkqDBYeFHCua55ReDjej&#10;YLD4kefNh94117WPv06Oefu9VOq93cxGIDw1/j/8115pBXG/B79nwhGQk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rQ+n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117" o:spid="_x0000_s1255" style="position:absolute;left:5223;top:1406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ktvccA&#10;AADcAAAADwAAAGRycy9kb3ducmV2LnhtbESPT2vCQBTE74LfYXlCL6VuqviH1FWk2KKRHpqWnh/Z&#10;1ySYfRt2tyb203eFgsdhZn7DrDa9acSZnK8tK3gcJyCIC6trLhV8frw8LEH4gKyxsUwKLuRhsx4O&#10;Vphq2/E7nfNQighhn6KCKoQ2ldIXFRn0Y9sSR+/bOoMhSldK7bCLcNPISZLMpcGa40KFLT1XVJzy&#10;H6PgNzu40GfdcSFn2WKXv82+7l8PSt2N+u0TiEB9uIX/23utYDmdwvVMPAJ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5Lb3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18" o:spid="_x0000_s1256" style="position:absolute;left:6925;top:1406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ENCMQA&#10;AADcAAAADwAAAGRycy9kb3ducmV2LnhtbESPQWvCQBSE7wX/w/IEb3W3KkVSN1IEodKLtTn0+Mi+&#10;JiHZtyG73cR/7xYEj8PMfMPs9pPtRKTBN441vCwVCOLSmYYrDcX38XkLwgdkg51j0nAlD/t89rTD&#10;zLiRvyheQiUShH2GGuoQ+kxKX9Zk0S9dT5y8XzdYDEkOlTQDjgluO7lS6lVabDgt1NjToaayvfxZ&#10;DavYyqI4nOPanH/isflU42mjtF7Mp/c3EIGm8Ajf2x9Gw3a9gf8z6Qj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hDQj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119" o:spid="_x0000_s1257" style="position:absolute;left:1438;top:143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1yiMUA&#10;AADcAAAADwAAAGRycy9kb3ducmV2LnhtbESPQWvCQBSE74L/YXlCb7qprdWmWUUshZ6ERg96e80+&#10;syHZtyG7Nem/7xYEj8PMN8Nkm8E24kqdrxwreJwlIIgLpysuFRwPH9MVCB+QNTaOScEvedisx6MM&#10;U+16/qJrHkoRS9inqMCE0KZS+sKQRT9zLXH0Lq6zGKLsSqk77GO5beQ8SV6kxYrjgsGWdoaKOv+x&#10;Clb5ctef2sP5uX5vzOs3ycu+kko9TIbtG4hAQ7iHb/SnjtzTAv7PxCM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nXKI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20" o:spid="_x0000_s1258" style="position:absolute;left:3805;top:143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YJpMUA&#10;AADcAAAADwAAAGRycy9kb3ducmV2LnhtbESP3WrCQBSE7wu+w3IEb4purFVCdBUtSgVR/HuAQ/aY&#10;BLNnY3bV9O3dQqGXw8x8w0xmjSnFg2pXWFbQ70UgiFOrC84UnE+rbgzCeWSNpWVS8EMOZtPW2wQT&#10;bZ98oMfRZyJA2CWoIPe+SqR0aU4GXc9WxMG72NqgD7LOpK7xGeCmlB9RNJIGCw4LOVb0lVN6Pd6N&#10;guFqKS/bd71vbhsff54d827xrVSn3czHIDw1/j/8115rBfFgBL9nwhGQ0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lgmk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121" o:spid="_x0000_s1259" style="position:absolute;left:5223;top:143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IrvscA&#10;AADcAAAADwAAAGRycy9kb3ducmV2LnhtbESPQUvDQBSE70L/w/IEL9JuVNqU2G0RUWkjPTQtnh/Z&#10;ZxKafRt21ybtr+8KgsdhZr5hFqvBtOJEzjeWFTxMEhDEpdUNVwoO+/fxHIQPyBpby6TgTB5Wy9HN&#10;AjNte97RqQiViBD2GSqoQ+gyKX1Zk0E/sR1x9L6tMxiidJXUDvsIN618TJKZNNhwXKixo9eaymPx&#10;YxRc8o0LQ95/pnKap2/Fdvp1/7FR6u52eHkGEWgI/+G/9lormD+l8HsmHgG5v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8CK77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22" o:spid="_x0000_s1260" style="position:absolute;left:6925;top:143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wHDcAA&#10;AADcAAAADwAAAGRycy9kb3ducmV2LnhtbERPy4rCMBTdD/gP4QruxsQHg3SMIoIw4sbRLlxemjtt&#10;sbkpTSatf28WgsvDea+3g21EpM7XjjXMpgoEceFMzaWG/Hr4XIHwAdlg45g0PMjDdjP6WGNmXM+/&#10;FC+hFCmEfYYaqhDaTEpfVGTRT11LnLg/11kMCXalNB32Kdw2cq7Ul7RYc2qosKV9RcX98m81zONd&#10;5vn+HBfmfIuH+qT641JpPRkPu28QgYbwFr/cP0bDapHWpjPpCMjN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wHDcAAAADcAAAADwAAAAAAAAAAAAAAAACYAgAAZHJzL2Rvd25y&#10;ZXYueG1sUEsFBgAAAAAEAAQA9QAAAIUDAAAAAA==&#10;" path="m,l4373,e" filled="f" strokeweight=".16931mm">
                  <v:path arrowok="t" o:connecttype="custom" o:connectlocs="0,0;4373,0" o:connectangles="0,0"/>
                </v:shape>
                <v:shape id="Freeform 2123" o:spid="_x0000_s1261" style="position:absolute;left:1438;top:145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+N48MA&#10;AADcAAAADwAAAGRycy9kb3ducmV2LnhtbESP3YrCMBSE7wXfIRxh7zRZ19+uUZYFZb1s9QEOzbEt&#10;NieliVp9erMgeDnMzDfMatPZWlyp9ZVjDZ8jBYI4d6biQsPxsB0uQPiAbLB2TBru5GGz7vdWmBh3&#10;45SuWShEhLBPUEMZQpNI6fOSLPqRa4ijd3KtxRBlW0jT4i3CbS3HSs2kxYrjQokN/ZaUn7OL1TBt&#10;6uMjM8pP1P4+r07L3Sw977T+GHQ/3yACdeEdfrX/jIbF1xL+z8Qj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+N48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124" o:spid="_x0000_s1262" style="position:absolute;left:3805;top:145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P4dMMA&#10;AADcAAAADwAAAGRycy9kb3ducmV2LnhtbESPwU7DMAyG70i8Q+RJ3Fg6QKjrlk0DaRKXHRhoZ68x&#10;TUXjlMZ05e3xAYmj9fv//Hm9nWJnRhpym9jBYl6AIa6Tb7lx8P62vy3BZEH22CUmBz+UYbu5vlpj&#10;5dOFX2k8SmMUwrlCB0Gkr6zNdaCIeZ56Ys0+0hBRdBwa6we8KDx29q4oHm3ElvVCwJ6eA9Wfx++o&#10;Grsw7s/xXoROfvl1mA7lU+Odu5lNuxUYoUn+l//aL95B+aD6+owSw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nP4d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125" o:spid="_x0000_s1263" style="position:absolute;left:5223;top:145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u1kMQA&#10;AADcAAAADwAAAGRycy9kb3ducmV2LnhtbESPwWrDMBBE74H+g9hAb4lstwTHjRJCQ6AUeqjbD1is&#10;rWVirYyl2MrfV4VCjsPMvGF2h2h7MdHoO8cK8nUGgrhxuuNWwffXeVWC8AFZY++YFNzIw2H/sNhh&#10;pd3MnzTVoRUJwr5CBSaEoZLSN4Ys+rUbiJP340aLIcmxlXrEOcFtL4ss20iLHacFgwO9Gmou9dUq&#10;2M6nLOb1ufjop6fj+3aIxc0bpR6X8fgCIlAM9/B/+00rKJ9z+DuTjoD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LtZD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126" o:spid="_x0000_s1264" style="position:absolute;left:6925;top:145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aQ7cQA&#10;AADcAAAADwAAAGRycy9kb3ducmV2LnhtbESPQWvCQBSE7wX/w/KEXopuDFIkuooIAY+a1oO3Z/aZ&#10;BLNvY3aN23/vFgo9DjPzDbPaBNOKgXrXWFYwmyYgiEurG64UfH/lkwUI55E1tpZJwQ852KxHbyvM&#10;tH3ykYbCVyJC2GWooPa+y6R0ZU0G3dR2xNG72t6gj7KvpO7xGeGmlWmSfEqDDceFGjva1VTeiodR&#10;cDikYZYXH/fTZZ5fw32Q59teKvU+DtslCE/B/4f/2nutYDFP4fdMPAJy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mkO3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2127" o:spid="_x0000_s1265" style="position:absolute;left:1438;top:1482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48GsQA&#10;AADcAAAADwAAAGRycy9kb3ducmV2LnhtbESPQWvCQBSE70L/w/IKvemmrViNWaVYCp4KRg96e2Zf&#10;ssHs25Ddmvjvu4LQ4zDzzTDZerCNuFLna8cKXicJCOLC6ZorBYf993gOwgdkjY1jUnAjD+vV0yjD&#10;VLued3TNQyViCfsUFZgQ2lRKXxiy6CeuJY5e6TqLIcqukrrDPpbbRr4lyUxarDkuGGxpY6i45L9W&#10;wTz/2PTHdn+aXr4asziTLH9qqdTL8/C5BBFoCP/hB73VkZu+w/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+PBr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128" o:spid="_x0000_s1266" style="position:absolute;left:3805;top:1482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5BNcQA&#10;AADcAAAADwAAAGRycy9kb3ducmV2LnhtbESP0WrCQBRE3wv9h+UWfBHdKFFCdBUtlQqitOoHXLLX&#10;JJi9G7NbjX/vCkIfh5k5w0znranElRpXWlYw6EcgiDOrS84VHA+rXgLCeWSNlWVScCcH89n72xRT&#10;bW/8S9e9z0WAsEtRQeF9nUrpsoIMur6tiYN3so1BH2STS93gLcBNJYdRNJYGSw4LBdb0WVB23v8Z&#10;BaPVlzxtu/qnvWx8Eh8d8275rVTno11MQHhq/X/41V5rBUkcw/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OQTX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129" o:spid="_x0000_s1267" style="position:absolute;left:5223;top:1482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pjL8cA&#10;AADcAAAADwAAAGRycy9kb3ducmV2LnhtbESPQUvDQBSE70L/w/IEL9JuFNOW2G0RUWkjPTQtnh/Z&#10;ZxKafRt21ybtr+8KgsdhZr5hFqvBtOJEzjeWFTxMEhDEpdUNVwoO+/fxHIQPyBpby6TgTB5Wy9HN&#10;AjNte97RqQiViBD2GSqoQ+gyKX1Zk0E/sR1x9L6tMxiidJXUDvsIN618TJKpNNhwXKixo9eaymPx&#10;YxRc8o0LQ95/zmSaz96Kbfp1/7FR6u52eHkGEWgI/+G/9lormD+l8HsmHgG5v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aYy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30" o:spid="_x0000_s1268" style="position:absolute;left:6925;top:1482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lFmcMA&#10;AADcAAAADwAAAGRycy9kb3ducmV2LnhtbESPQYvCMBSE7wv+h/AEb2uyKiJdoyyCoHhRt4c9Ppq3&#10;bbF5KU1M6783Cwseh5n5hllvB9uISJ2vHWv4mCoQxIUzNZca8u/9+wqED8gGG8ek4UEetpvR2xoz&#10;43q+ULyGUiQI+ww1VCG0mZS+qMiin7qWOHm/rrMYkuxKaTrsE9w2cqbUUlqsOS1U2NKuouJ2vVsN&#10;s3iTeb47x7k5/8R9fVL9caG0noyHr08QgYbwCv+3D0bDarGEvzPp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lFmc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131" o:spid="_x0000_s1269" style="position:absolute;left:1438;top:15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U6GcUA&#10;AADcAAAADwAAAGRycy9kb3ducmV2LnhtbESPQWvCQBSE7wX/w/IEb3VjCVWjmyApBU+Fxh7q7Zl9&#10;ZoPZtyG7Nem/7xYKPQ4z3wyzLybbiTsNvnWsYLVMQBDXTrfcKPg4vT5uQPiArLFzTAq+yUORzx72&#10;mGk38jvdq9CIWMI+QwUmhD6T0teGLPql64mjd3WDxRDl0Eg94BjLbSefkuRZWmw5LhjsqTRU36ov&#10;q2BTrcvxsz+d09tLZ7YXkte3Viq1mE+HHYhAU/gP/9FHHbl0Db9n4hG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BToZ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32" o:spid="_x0000_s1270" style="position:absolute;left:3805;top:15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NLMMIA&#10;AADcAAAADwAAAGRycy9kb3ducmV2LnhtbERP3WrCMBS+F/YO4Qx2IzZ1uFGqUeZYURjK1D7AoTm2&#10;Zc1J12S1vr25ELz8+P4Xq8E0oqfO1ZYVTKMYBHFhdc2lgvyUTRIQziNrbCyTgis5WC2fRgtMtb3w&#10;gfqjL0UIYZeigsr7NpXSFRUZdJFtiQN3tp1BH2BXSt3hJYSbRr7G8bs0WHNoqLClz4qK3+O/UfCW&#10;fcnzbqx/hr9vn8xyx7xfb5R6eR4+5iA8Df4hvru3WkEyC2vDmXAE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Q0swwgAAANw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133" o:spid="_x0000_s1271" style="position:absolute;left:5223;top:15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dpKscA&#10;AADcAAAADwAAAGRycy9kb3ducmV2LnhtbESPQWvCQBSE7wX/w/KEXopuWmrV1FVKaaWm9GAUz4/s&#10;axKafRt2tyb6612h0OMwM98wi1VvGnEk52vLCu7HCQjiwuqaSwX73ftoBsIHZI2NZVJwIg+r5eBm&#10;gam2HW/pmIdSRAj7FBVUIbSplL6oyKAf25Y4et/WGQxRulJqh12Em0Y+JMmTNFhzXKiwpdeKip/8&#10;1yg4ZxsX+qz7nMpJNn3LvyaHu/VGqdth//IMIlAf/sN/7Q+tYPY4h+uZeATk8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XaSr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134" o:spid="_x0000_s1272" style="position:absolute;left:6925;top:15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Xuq8EA&#10;AADcAAAADwAAAGRycy9kb3ducmV2LnhtbERPz2vCMBS+D/wfwhN2m4m6iVSjiCA4dnHag8dH82yL&#10;zUtpYtr998tB8Pjx/V5vB9uISJ2vHWuYThQI4sKZmksN+eXwsQThA7LBxjFp+CMP283obY2ZcT3/&#10;UjyHUqQQ9hlqqEJoMyl9UZFFP3EtceJurrMYEuxKaTrsU7ht5EyphbRYc2qosKV9RcX9/LAaZvEu&#10;83x/inNzusZD/aP670+l9ft42K1ABBrCS/x0H42G5Vean86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bF7qv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135" o:spid="_x0000_s1273" style="position:absolute;left:1433;top:585;width:20;height:14756;visibility:visible;mso-wrap-style:square;v-text-anchor:top" coordsize="20,14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5casUA&#10;AADcAAAADwAAAGRycy9kb3ducmV2LnhtbESPQWvCQBSE7wX/w/IEb3WjYAnRVUSUFkoJRg8en9ln&#10;Nph9G7Krpv313ULB4zAz3zCLVW8bcafO144VTMYJCOLS6ZorBcfD7jUF4QOyxsYxKfgmD6vl4GWB&#10;mXYP3tO9CJWIEPYZKjAhtJmUvjRk0Y9dSxy9i+sshii7SuoOHxFuGzlNkjdpsea4YLCljaHyWtys&#10;gvV+W3ydd2n6kxuLp88yT95vuVKjYb+egwjUh2f4v/2hFaSzCfydi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TlxqxQAAANwAAAAPAAAAAAAAAAAAAAAAAJgCAABkcnMv&#10;ZG93bnJldi54bWxQSwUGAAAAAAQABAD1AAAAigMAAAAA&#10;" path="m,l,14755e" filled="f" strokeweight=".48pt">
                  <v:path arrowok="t" o:connecttype="custom" o:connectlocs="0,0;0,14755" o:connectangles="0,0"/>
                </v:shape>
                <v:shape id="Freeform 2136" o:spid="_x0000_s1274" style="position:absolute;left:14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bPp8YA&#10;AADcAAAADwAAAGRycy9kb3ducmV2LnhtbESPQWsCMRSE7wX/Q3iF3mpWqWJXo5SKUOqhuhbx+Ng8&#10;d1M3L0uS6vrvm4LgcZiZb5jZorONOJMPxrGCQT8DQVw6bbhS8L1bPU9AhIissXFMCq4UYDHvPcww&#10;1+7CWzoXsRIJwiFHBXWMbS5lKGuyGPquJU7e0XmLMUlfSe3xkuC2kcMsG0uLhtNCjS2911Seil+r&#10;YOWLw/VlPVpvtq/ZfvD5ZZbLH6PU02P3NgURqYv38K39oRVMRkP4P5OO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bPp8YAAADcAAAADwAAAAAAAAAAAAAAAACYAgAAZHJz&#10;L2Rvd25yZXYueG1sUEsFBgAAAAAEAAQA9QAAAIsDAAAAAA==&#10;" path="m,l,14793e" filled="f" strokeweight="1.44pt">
                  <v:path arrowok="t" o:connecttype="custom" o:connectlocs="0,0;0,14793" o:connectangles="0,0"/>
                </v:shape>
                <v:shape id="Freeform 2137" o:spid="_x0000_s1275" style="position:absolute;left:1438;top:153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eqx8UA&#10;AADcAAAADwAAAGRycy9kb3ducmV2LnhtbESPQWvCQBSE74L/YXlCb7qprdWmWUUshZ6ERg96e80+&#10;syHZtyG7Nem/7xYEj8PMN8Nkm8E24kqdrxwreJwlIIgLpysuFRwPH9MVCB+QNTaOScEvedisx6MM&#10;U+16/qJrHkoRS9inqMCE0KZS+sKQRT9zLXH0Lq6zGKLsSqk77GO5beQ8SV6kxYrjgsGWdoaKOv+x&#10;Clb5ctef2sP5uX5vzOs3ycu+kko9TIbtG4hAQ7iHb/SnjtziCf7PxCM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56rH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138" o:spid="_x0000_s1276" style="position:absolute;left:1438;top:1533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4ys8QA&#10;AADcAAAADwAAAGRycy9kb3ducmV2LnhtbESPQWvCQBSE7wX/w/IEb3Wj2Kqpq4gi9CQ06aHeXrPP&#10;bDD7NmRXE/+9Wyh4HGa+GWa16W0tbtT6yrGCyTgBQVw4XXGp4Ds/vC5A+ICssXZMCu7kYbMevKww&#10;1a7jL7ploRSxhH2KCkwITSqlLwxZ9GPXEEfv7FqLIcq2lLrFLpbbWk6T5F1arDguGGxoZ6i4ZFer&#10;YJHNd91Pk59ml31tlr8kz8dKKjUa9tsPEIH68Az/0586cm8z+DsTj4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OMrP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139" o:spid="_x0000_s1277" style="position:absolute;left:380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+OP8QA&#10;AADcAAAADwAAAGRycy9kb3ducmV2LnhtbESPS4vCQBCE74L/YWjBm05UfJB1FBEFXwdX13uT6U2C&#10;mZ6QGWP23+8Igseiqr6i5svGFKKmyuWWFQz6EQjixOqcUwU/121vBsJ5ZI2FZVLwRw6Wi3ZrjrG2&#10;T/6m+uJTESDsYlSQeV/GUrokI4Oub0vi4P3ayqAPskqlrvAZ4KaQwyiaSIM5h4UMS1pnlNwvD6Pg&#10;dh5tDnjeT9e3R12709Rdi+NJqW6nWX2B8NT4T/jd3mkFs/EYXmfC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Pjj/EAAAA3AAAAA8AAAAAAAAAAAAAAAAAmAIAAGRycy9k&#10;b3ducmV2LnhtbFBLBQYAAAAABAAEAPUAAACJAwAAAAA=&#10;" path="m,l,14735e" filled="f" strokeweight=".48pt">
                  <v:path arrowok="t" o:connecttype="custom" o:connectlocs="0,0;0,14735" o:connectangles="0,0"/>
                </v:shape>
                <v:group id="Group 2140" o:spid="_x0000_s1278" style="position:absolute;left:3795;top:15331;width:29;height:29" coordorigin="379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C3eA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k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Ld4AxgAAANwA&#10;AAAPAAAAAAAAAAAAAAAAAKoCAABkcnMvZG93bnJldi54bWxQSwUGAAAAAAQABAD6AAAAnQMAAAAA&#10;">
                  <v:shape id="Freeform 2141" o:spid="_x0000_s1279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YWLcMA&#10;AADcAAAADwAAAGRycy9kb3ducmV2LnhtbESPUWvCMBSF34X9h3AHvoimU+akM8oYDESf1u4HXJpr&#10;U2xuSpLZ6q83guDj4ZzzHc56O9hWnMmHxrGCt1kGgrhyuuFawV/5M12BCBFZY+uYFFwowHbzMlpj&#10;rl3Pv3QuYi0ShEOOCkyMXS5lqAxZDDPXESfv6LzFmKSvpfbYJ7ht5TzLltJiw2nBYEffhqpT8W8V&#10;lL7YZ3QKZnK9VoOV/WHBB6/U+HX4+gQRaYjP8KO90wpW7x9wP5OOgN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YWLc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142" o:spid="_x0000_s1280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mCX74A&#10;AADcAAAADwAAAGRycy9kb3ducmV2LnhtbERPzYrCMBC+L/gOYYS9LJq6okg1igjCoierDzA0Y1Ns&#10;JiWJtvr0m4Pg8eP7X21624gH+VA7VjAZZyCIS6drrhRczvvRAkSIyBobx6TgSQE268HXCnPtOj7R&#10;o4iVSCEcclRgYmxzKUNpyGIYu5Y4cVfnLcYEfSW1xy6F20b+ZtlcWqw5NRhsaWeovBV3q+Dsi0NG&#10;t2B+Xq+yt7I7Tvnolfoe9tsliEh9/Ijf7j+tYDFLa9OZdATk+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9pgl++AAAA3AAAAA8AAAAAAAAAAAAAAAAAmAIAAGRycy9kb3ducmV2&#10;LnhtbFBLBQYAAAAABAAEAPUAAACD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143" o:spid="_x0000_s1281" style="position:absolute;left:3824;top:1535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lzgcMA&#10;AADcAAAADwAAAGRycy9kb3ducmV2LnhtbESPQWvCQBSE70L/w/IK3nRTQdHUVapU8Niq0Osj+0yi&#10;2bcx+2qSf98tCB6HmfmGWa47V6k7NaH0bOBtnIAizrwtOTdwOu5Gc1BBkC1WnslATwHWq5fBElPr&#10;W/6m+0FyFSEcUjRQiNSp1iEryGEY+5o4emffOJQom1zbBtsId5WeJMlMOyw5LhRY07ag7Hr4dQbO&#10;eX+9+U19OSbyc5lN+nbzKV/GDF+7j3dQQp08w4/23hqYTxfwfyYe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lzgcMAAADcAAAADwAAAAAAAAAAAAAAAACYAgAAZHJzL2Rv&#10;d25yZXYueG1sUEsFBgAAAAAEAAQA9QAAAIgDAAAAAA==&#10;" path="m,l1389,e" filled="f" strokeweight=".16931mm">
                  <v:path arrowok="t" o:connecttype="custom" o:connectlocs="0,0;1389,0" o:connectangles="0,0"/>
                </v:shape>
                <v:shape id="Freeform 2144" o:spid="_x0000_s1282" style="position:absolute;left:3824;top:1533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8QocAA&#10;AADcAAAADwAAAGRycy9kb3ducmV2LnhtbERPS4vCMBC+C/6HMII3TddDka5R1sUFjz4WvA7N2Fab&#10;SW1mbfvvzUHY48f3Xm16V6sntaHybOBjnoAizr2tuDDwe/6ZLUEFQbZYeyYDAwXYrMejFWbWd3yk&#10;50kKFUM4ZGigFGkyrUNeksMw9w1x5K6+dSgRtoW2LXYx3NV6kSSpdlhxbCixoe+S8vvpzxm4FsP9&#10;4bfN7ZzI5ZYuhm67k4Mx00n/9QlKqJd/8du9twaWaZwfz8Qjo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H8QocAAAADcAAAADwAAAAAAAAAAAAAAAACYAgAAZHJzL2Rvd25y&#10;ZXYueG1sUEsFBgAAAAAEAAQA9QAAAIUDAAAAAA==&#10;" path="m,l1389,e" filled="f" strokeweight=".16931mm">
                  <v:path arrowok="t" o:connecttype="custom" o:connectlocs="0,0;1389,0" o:connectangles="0,0"/>
                </v:shape>
                <v:shape id="Freeform 2145" o:spid="_x0000_s1283" style="position:absolute;left:5218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hCgcQA&#10;AADcAAAADwAAAGRycy9kb3ducmV2LnhtbESPQWvCQBSE74L/YXlCb2ajhRhSVxFRaK2HqPX+yL4m&#10;odm3IbvG+O+7hYLHYWa+YZbrwTSip87VlhXMohgEcWF1zaWCr8t+moJwHlljY5kUPMjBejUeLTHT&#10;9s4n6s++FAHCLkMFlfdtJqUrKjLoItsSB+/bdgZ9kF0pdYf3ADeNnMdxIg3WHBYqbGlbUfFzvhkF&#10;1/x1d8D8Y7G93vreHRfu0nwelXqZDJs3EJ4G/wz/t9+1gjSZwd+Zc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YQoHEAAAA3AAAAA8AAAAAAAAAAAAAAAAAmAIAAGRycy9k&#10;b3ducmV2LnhtbFBLBQYAAAAABAAEAPUAAACJAwAAAAA=&#10;" path="m,l,14735e" filled="f" strokeweight=".48pt">
                  <v:path arrowok="t" o:connecttype="custom" o:connectlocs="0,0;0,14735" o:connectangles="0,0"/>
                </v:shape>
                <v:group id="Group 2146" o:spid="_x0000_s1284" style="position:absolute;left:5213;top:15331;width:29;height:29" coordorigin="5213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XoSvs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oZwf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XoSvsQAAADcAAAA&#10;DwAAAAAAAAAAAAAAAACqAgAAZHJzL2Rvd25yZXYueG1sUEsFBgAAAAAEAAQA+gAAAJsDAAAAAA==&#10;">
                  <v:shape id="Freeform 2147" o:spid="_x0000_s1285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Hak8EA&#10;AADcAAAADwAAAGRycy9kb3ducmV2LnhtbESP0YrCMBRE3xf8h3AFXxZNV0GkGkWEBdGnrX7Apbk2&#10;xeamJNFWv94Iwj4OM3OGWW1624g7+VA7VvAzyUAQl07XXCk4n37HCxAhImtsHJOCBwXYrAdfK8y1&#10;6/iP7kWsRIJwyFGBibHNpQylIYth4lri5F2ctxiT9JXUHrsEt42cZtlcWqw5LRhsaWeovBY3q+Dk&#10;i0NG12C+n8+yt7I7zvjolRoN++0SRKQ+/oc/7b1WsJjP4H0mHQG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h2pPBAAAA3AAAAA8AAAAAAAAAAAAAAAAAmAIAAGRycy9kb3du&#10;cmV2LnhtbFBLBQYAAAAABAAEAPUAAACGAwAAAAA=&#10;" path="m28,19l,19r,9l28,28r,-9e" fillcolor="black" stroked="f">
                    <v:path arrowok="t" o:connecttype="custom" o:connectlocs="28,19;0,19;0,28;28,28;28,19" o:connectangles="0,0,0,0,0"/>
                  </v:shape>
                  <v:shape id="Freeform 2148" o:spid="_x0000_s1286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hC58IA&#10;AADcAAAADwAAAGRycy9kb3ducmV2LnhtbESP3YrCMBSE74V9h3AEb2RN/UGkGmURhEWvrD7AoTnb&#10;FJuTkkTb9emNsLCXw8x8w2x2vW3Eg3yoHSuYTjIQxKXTNVcKrpfD5wpEiMgaG8ek4JcC7LYfgw3m&#10;2nV8pkcRK5EgHHJUYGJscylDachimLiWOHk/zluMSfpKao9dgttGzrJsKS3WnBYMtrQ3VN6Ku1Vw&#10;8cUxo1sw4+ez7K3sTnM+eaVGw/5rDSJSH//Df+1vrWC1XMD7TDoCcv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SELnwgAAANw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149" o:spid="_x0000_s1287" style="position:absolute;left:5242;top:1535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/wusYA&#10;AADcAAAADwAAAGRycy9kb3ducmV2LnhtbESPzW7CMBCE75V4B2uRuBWHQoGmGEQrgXrhwI+A4zbe&#10;JhHxOrLdEN4eV6rEcTQz32hmi9ZUoiHnS8sKBv0EBHFmdcm5gsN+9TwF4QOyxsoyKbiRh8W88zTD&#10;VNsrb6nZhVxECPsUFRQh1KmUPivIoO/bmjh6P9YZDFG6XGqH1wg3lXxJkrE0WHJcKLCmz4Kyy+7X&#10;KNh85Kdy8nYeLr+bSo/c+qjX+6NSvW67fAcRqA2P8H/7SyuYjl/h70w8An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/wusYAAADcAAAADwAAAAAAAAAAAAAAAACYAgAAZHJz&#10;L2Rvd25yZXYueG1sUEsFBgAAAAAEAAQA9QAAAIsDAAAAAA==&#10;" path="m,l1673,e" filled="f" strokeweight=".16931mm">
                  <v:path arrowok="t" o:connecttype="custom" o:connectlocs="0,0;1673,0" o:connectangles="0,0"/>
                </v:shape>
                <v:shape id="Freeform 2150" o:spid="_x0000_s1288" style="position:absolute;left:5242;top:1533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1uzcUA&#10;AADcAAAADwAAAGRycy9kb3ducmV2LnhtbESPQWvCQBSE7wX/w/KE3upGLdFGV1Gh4qWHqtgeX7PP&#10;JJh9G3a3Mf57Vyj0OMzMN8x82ZlatOR8ZVnBcJCAIM6trrhQcDy8v0xB+ICssbZMCm7kYbnoPc0x&#10;0/bKn9TuQyEihH2GCsoQmkxKn5dk0A9sQxy9s3UGQ5SukNrhNcJNLUdJkkqDFceFEhvalJRf9r9G&#10;wce6+Komb9/j1U9b61e3Pent4aTUc79bzUAE6sJ/+K+90wqmaQqPM/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W7NxQAAANwAAAAPAAAAAAAAAAAAAAAAAJgCAABkcnMv&#10;ZG93bnJldi54bWxQSwUGAAAAAAQABAD1AAAAigMAAAAA&#10;" path="m,l1673,e" filled="f" strokeweight=".16931mm">
                  <v:path arrowok="t" o:connecttype="custom" o:connectlocs="0,0;1673,0" o:connectangles="0,0"/>
                </v:shape>
                <v:shape id="Freeform 2151" o:spid="_x0000_s1289" style="position:absolute;left:692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1/bsMA&#10;AADcAAAADwAAAGRycy9kb3ducmV2LnhtbESPT4vCMBTE74LfITxhb5q6gpVqFBEX3NWDf++P5tkW&#10;m5fSxNr99kYQPA4z8xtmtmhNKRqqXWFZwXAQgSBOrS44U3A+/fQnIJxH1lhaJgX/5GAx73ZmmGj7&#10;4AM1R5+JAGGXoILc+yqR0qU5GXQDWxEH72prgz7IOpO6xkeAm1J+R9FYGiw4LORY0Sqn9Ha8GwWX&#10;/Wj9h/vfeHW5N43bxe5UbndKffXa5RSEp9Z/wu/2RiuYjGN4nQlH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1/bsMAAADcAAAADwAAAAAAAAAAAAAAAACYAgAAZHJzL2Rv&#10;d25yZXYueG1sUEsFBgAAAAAEAAQA9QAAAIgDAAAAAA==&#10;" path="m,l,14735e" filled="f" strokeweight=".48pt">
                  <v:path arrowok="t" o:connecttype="custom" o:connectlocs="0,0;0,14735" o:connectangles="0,0"/>
                </v:shape>
                <v:group id="Group 2152" o:spid="_x0000_s1290" style="position:absolute;left:6915;top:15331;width:29;height:29" coordorigin="691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IlVM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r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iSJVTCAAAA3AAAAA8A&#10;AAAAAAAAAAAAAAAAqgIAAGRycy9kb3ducmV2LnhtbFBLBQYAAAAABAAEAPoAAACZAwAAAAA=&#10;">
                  <v:shape id="Freeform 2153" o:spid="_x0000_s1291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ntecMA&#10;AADcAAAADwAAAGRycy9kb3ducmV2LnhtbESPwWrDMBBE74X+g9hCLyWRm0JI3CgmFAKhPtXJByzW&#10;1jKxVkZSbMdfXxUKPQ4z84bZFZPtxEA+tI4VvC4zEMS10y03Ci7n42IDIkRkjZ1jUnCnAMX+8WGH&#10;uXYjf9FQxUYkCIccFZgY+1zKUBuyGJauJ07et/MWY5K+kdrjmOC2k6ssW0uLLacFgz19GKqv1c0q&#10;OPvqM6NrMC/zXE9WjuUbl16p56fp8A4i0hT/w3/tk1awWW/h90w6An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ntec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154" o:spid="_x0000_s1292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rSOb4A&#10;AADcAAAADwAAAGRycy9kb3ducmV2LnhtbERPzYrCMBC+L/gOYYS9LJq6gko1igjCoierDzA0Y1Ns&#10;JiWJtvr0m4Pg8eP7X21624gH+VA7VjAZZyCIS6drrhRczvvRAkSIyBobx6TgSQE268HXCnPtOj7R&#10;o4iVSCEcclRgYmxzKUNpyGIYu5Y4cVfnLcYEfSW1xy6F20b+ZtlMWqw5NRhsaWeovBV3q+Dsi0NG&#10;t2B+Xq+yt7I7Tvnolfoe9tsliEh9/Ijf7j+tYDFP89OZdATk+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qq0jm+AAAA3AAAAA8AAAAAAAAAAAAAAAAAmAIAAGRycy9kb3ducmV2&#10;LnhtbFBLBQYAAAAABAAEAPUAAACD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155" o:spid="_x0000_s1293" style="position:absolute;left:6944;top:1535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dNIsQA&#10;AADcAAAADwAAAGRycy9kb3ducmV2LnhtbESPQYvCMBSE78L+h/AW9qZpF9FSjSLCoutBUBfW46N5&#10;tsXmpTax1n9vBMHjMDPfMNN5ZyrRUuNKywriQQSCOLO65FzB3+Gnn4BwHlljZZkU3MnBfPbRm2Kq&#10;7Y131O59LgKEXYoKCu/rVEqXFWTQDWxNHLyTbQz6IJtc6gZvAW4q+R1FI2mw5LBQYE3LgrLz/moU&#10;HOLuuL1ko+GF/xcbui7b9eq3Verrs1tMQHjq/Dv8aq+1gmQcw/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3TSLEAAAA3AAAAA8AAAAAAAAAAAAAAAAAmAIAAGRycy9k&#10;b3ducmV2LnhtbFBLBQYAAAAABAAEAPUAAACJAwAAAAA=&#10;" path="m,l4354,e" filled="f" strokeweight=".16931mm">
                  <v:path arrowok="t" o:connecttype="custom" o:connectlocs="0,0;4354,0" o:connectangles="0,0"/>
                </v:shape>
                <v:shape id="Freeform 2156" o:spid="_x0000_s1294" style="position:absolute;left:6944;top:1533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XTVcUA&#10;AADcAAAADwAAAGRycy9kb3ducmV2LnhtbESPT4vCMBTE7wt+h/AEb2uqiCvVtIgg/jksrC7o8dE8&#10;22LzUptY67ffCMIeh5n5DbNIO1OJlhpXWlYwGkYgiDOrS84V/B7XnzMQziNrrCyTgic5SJPexwJj&#10;bR/8Q+3B5yJA2MWooPC+jqV0WUEG3dDWxMG72MagD7LJpW7wEeCmkuMomkqDJYeFAmtaFZRdD3ej&#10;4Djqzt+3bDq58Wm5p/uq3W52rVKDfrecg/DU+f/wu73VCmZfY3idCUdAJ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5dNVxQAAANwAAAAPAAAAAAAAAAAAAAAAAJgCAABkcnMv&#10;ZG93bnJldi54bWxQSwUGAAAAAAQABAD1AAAAigMAAAAA&#10;" path="m,l4354,e" filled="f" strokeweight=".16931mm">
                  <v:path arrowok="t" o:connecttype="custom" o:connectlocs="0,0;4354,0" o:connectangles="0,0"/>
                </v:shape>
                <v:shape id="Freeform 2157" o:spid="_x0000_s1295" style="position:absolute;left:113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YDVsMA&#10;AADcAAAADwAAAGRycy9kb3ducmV2LnhtbESPzWrDMBCE74W8g9hAb42cFhzhRAmhUGgvgeYHfFys&#10;jW1irYyk2O7bR4VCj8PMfMNsdpPtxEA+tI41LBcZCOLKmZZrDefTx4sCESKywc4xafihALvt7GmD&#10;hXEjf9NwjLVIEA4Famhi7AspQ9WQxbBwPXHyrs5bjEn6WhqPY4LbTr5mWS4ttpwWGuzpvaHqdrxb&#10;DXfmr0uHuWrLeChZjaXPZKn183zar0FEmuJ/+K/9aTSo1Rv8nklHQG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SYDVsMAAADcAAAADwAAAAAAAAAAAAAAAACYAgAAZHJzL2Rv&#10;d25yZXYueG1sUEsFBgAAAAAEAAQA9QAAAIgDAAAAAA==&#10;" path="m,l,14793e" filled="f" strokeweight=".48pt">
                  <v:path arrowok="t" o:connecttype="custom" o:connectlocs="0,0;0,14793" o:connectangles="0,0"/>
                </v:shape>
                <v:shape id="Freeform 2158" o:spid="_x0000_s1296" style="position:absolute;left:1131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auKMcA&#10;AADcAAAADwAAAGRycy9kb3ducmV2LnhtbESPQWsCMRSE74X+h/AKvdWsRauuRikVoejB7iqlx8fm&#10;uZt287Ikqa7/vikUehxm5htmseptK87kg3GsYDjIQBBXThuuFRwPm4cpiBCRNbaOScGVAqyWtzcL&#10;zLW7cEHnMtYiQTjkqKCJsculDFVDFsPAdcTJOzlvMSbpa6k9XhLctvIxy56kRcNpocGOXhqqvspv&#10;q2Djy4/raDfevRWz7H243Zv1+tModX/XP89BROrjf/iv/aoVTCcj+D2Tjo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WrijHAAAA3AAAAA8AAAAAAAAAAAAAAAAAmAIAAGRy&#10;cy9kb3ducmV2LnhtbFBLBQYAAAAABAAEAPUAAACMAwAAAAA=&#10;" path="m,l,14793e" filled="f" strokeweight="1.44pt">
                  <v:path arrowok="t" o:connecttype="custom" o:connectlocs="0,0;0,14793" o:connectangles="0,0"/>
                </v:shape>
                <v:shape id="Freeform 2159" o:spid="_x0000_s1297" style="position:absolute;left:11299;top:15350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aZDMQA&#10;AADcAAAADwAAAGRycy9kb3ducmV2LnhtbESPzWrDMBCE74W8g9hAb42cUjfGiRJKS6GHXvLzABtr&#10;Y5tIu46kJu7bV4VCj8PMfMOsNqN36koh9sIG5rMCFHEjtufWwGH//lCBignZohMmA98UYbOe3K2w&#10;tnLjLV13qVUZwrFGA11KQ611bDryGGcyEGfvJMFjyjK02ga8Zbh3+rEonrXHnvNChwO9dtScd1/e&#10;QCmLTwnlWZ7eqvKyDXQ8OXc05n46vixBJRrTf/iv/WENVIsSfs/kI6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mmQzEAAAA3A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9285"/>
                <wp:effectExtent l="0" t="0" r="0" b="0"/>
                <wp:wrapNone/>
                <wp:docPr id="603" name="Text Box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2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0" o:spid="_x0000_s1046" type="#_x0000_t202" style="position:absolute;margin-left:71.2pt;margin-top:17.75pt;width:494.5pt;height:749.55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iIztAIAALc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2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82"/>
        <w:gridCol w:w="3224"/>
        <w:gridCol w:w="575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582</w:t>
            </w: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421469.69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421473.32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421491.38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421490.56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421487.61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421487.09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421486.99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421467.89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421466.97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421439.01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421438.58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421448.59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421449.43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421465.06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421461.18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421441.86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421442.29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421439.73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421436.62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421436.50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421433.36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421428.38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421426.49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421426.43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421427.54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421435.30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421435.31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421457.76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421457.86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421455.39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421455.39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421455.46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421459.50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421472.31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421473.24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421494.07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421494.09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421505.82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421505.88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421511.22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421511.87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421522.62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421545.44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421546.15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421546.86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421551.70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421551.13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421550.46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421580.88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421582.01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421587.60</w:t>
            </w:r>
          </w:p>
        </w:tc>
        <w:tc>
          <w:tcPr>
            <w:tcW w:w="2482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2228571.29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2228569.78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2228566.25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2228561.94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2228562.56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2228560.62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2228560.22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2228563.99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2228547.41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2228545.41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2228540.26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2228539.28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2228542.41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2228538.77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2228521.64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2228526.11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2228531.35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2228531.60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2228499.82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2228499.84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2228467.79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2228467.77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2228467.82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2228408.97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2228380.52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2228380.89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2228380.89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2228380.69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2228378.51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2228378.49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2228376.73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2228369.90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2228369.91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2228361.76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2228361.74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2228358.77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2228356.84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2228356.76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2228345.42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2228345.61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2228264.23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2228264.56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2228268.97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2228269.11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2228265.43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2228265.51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2228268.57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2228266.69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2228264.21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2228260.46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2228263.63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2228267.20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2228266.21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2228262.77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2228258.76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2228253.74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2228260.00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2228258.85</w:t>
            </w:r>
          </w:p>
        </w:tc>
        <w:tc>
          <w:tcPr>
            <w:tcW w:w="3224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4" w:right="16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57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4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8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2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5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1"/>
            </w:pPr>
            <w:r>
              <w:t>22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89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94190"/>
                <wp:effectExtent l="0" t="0" r="0" b="0"/>
                <wp:wrapNone/>
                <wp:docPr id="331" name="Group 2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94190"/>
                          <a:chOff x="1409" y="566"/>
                          <a:chExt cx="9919" cy="14794"/>
                        </a:xfrm>
                      </wpg:grpSpPr>
                      <wps:wsp>
                        <wps:cNvPr id="332" name="Freeform 2162"/>
                        <wps:cNvSpPr>
                          <a:spLocks/>
                        </wps:cNvSpPr>
                        <wps:spPr bwMode="auto">
                          <a:xfrm>
                            <a:off x="140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Freeform 2163"/>
                        <wps:cNvSpPr>
                          <a:spLocks/>
                        </wps:cNvSpPr>
                        <wps:spPr bwMode="auto">
                          <a:xfrm>
                            <a:off x="1438" y="5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Freeform 2164"/>
                        <wps:cNvSpPr>
                          <a:spLocks/>
                        </wps:cNvSpPr>
                        <wps:spPr bwMode="auto">
                          <a:xfrm>
                            <a:off x="1438" y="5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35" name="Group 2165"/>
                        <wpg:cNvGrpSpPr>
                          <a:grpSpLocks/>
                        </wpg:cNvGrpSpPr>
                        <wpg:grpSpPr bwMode="auto">
                          <a:xfrm>
                            <a:off x="3795" y="566"/>
                            <a:ext cx="29" cy="29"/>
                            <a:chOff x="3795" y="566"/>
                            <a:chExt cx="29" cy="29"/>
                          </a:xfrm>
                        </wpg:grpSpPr>
                        <wps:wsp>
                          <wps:cNvPr id="336" name="Freeform 2166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Freeform 2167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8" name="Freeform 2168"/>
                        <wps:cNvSpPr>
                          <a:spLocks/>
                        </wps:cNvSpPr>
                        <wps:spPr bwMode="auto">
                          <a:xfrm>
                            <a:off x="3824" y="571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Freeform 2169"/>
                        <wps:cNvSpPr>
                          <a:spLocks/>
                        </wps:cNvSpPr>
                        <wps:spPr bwMode="auto">
                          <a:xfrm>
                            <a:off x="3824" y="590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40" name="Group 2170"/>
                        <wpg:cNvGrpSpPr>
                          <a:grpSpLocks/>
                        </wpg:cNvGrpSpPr>
                        <wpg:grpSpPr bwMode="auto">
                          <a:xfrm>
                            <a:off x="5213" y="566"/>
                            <a:ext cx="29" cy="29"/>
                            <a:chOff x="5213" y="566"/>
                            <a:chExt cx="29" cy="29"/>
                          </a:xfrm>
                        </wpg:grpSpPr>
                        <wps:wsp>
                          <wps:cNvPr id="341" name="Freeform 2171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Freeform 2172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3" name="Freeform 2173"/>
                        <wps:cNvSpPr>
                          <a:spLocks/>
                        </wps:cNvSpPr>
                        <wps:spPr bwMode="auto">
                          <a:xfrm>
                            <a:off x="5242" y="571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Freeform 2174"/>
                        <wps:cNvSpPr>
                          <a:spLocks/>
                        </wps:cNvSpPr>
                        <wps:spPr bwMode="auto">
                          <a:xfrm>
                            <a:off x="5242" y="590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45" name="Group 2175"/>
                        <wpg:cNvGrpSpPr>
                          <a:grpSpLocks/>
                        </wpg:cNvGrpSpPr>
                        <wpg:grpSpPr bwMode="auto">
                          <a:xfrm>
                            <a:off x="6915" y="566"/>
                            <a:ext cx="29" cy="29"/>
                            <a:chOff x="6915" y="566"/>
                            <a:chExt cx="29" cy="29"/>
                          </a:xfrm>
                        </wpg:grpSpPr>
                        <wps:wsp>
                          <wps:cNvPr id="346" name="Freeform 2176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Freeform 2177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8" name="Freeform 2178"/>
                        <wps:cNvSpPr>
                          <a:spLocks/>
                        </wps:cNvSpPr>
                        <wps:spPr bwMode="auto">
                          <a:xfrm>
                            <a:off x="6944" y="571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Freeform 2179"/>
                        <wps:cNvSpPr>
                          <a:spLocks/>
                        </wps:cNvSpPr>
                        <wps:spPr bwMode="auto">
                          <a:xfrm>
                            <a:off x="6944" y="590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Freeform 2180"/>
                        <wps:cNvSpPr>
                          <a:spLocks/>
                        </wps:cNvSpPr>
                        <wps:spPr bwMode="auto">
                          <a:xfrm>
                            <a:off x="1438" y="8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Freeform 2181"/>
                        <wps:cNvSpPr>
                          <a:spLocks/>
                        </wps:cNvSpPr>
                        <wps:spPr bwMode="auto">
                          <a:xfrm>
                            <a:off x="3805" y="8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Freeform 2182"/>
                        <wps:cNvSpPr>
                          <a:spLocks/>
                        </wps:cNvSpPr>
                        <wps:spPr bwMode="auto">
                          <a:xfrm>
                            <a:off x="5223" y="8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Freeform 2183"/>
                        <wps:cNvSpPr>
                          <a:spLocks/>
                        </wps:cNvSpPr>
                        <wps:spPr bwMode="auto">
                          <a:xfrm>
                            <a:off x="6925" y="8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Freeform 2184"/>
                        <wps:cNvSpPr>
                          <a:spLocks/>
                        </wps:cNvSpPr>
                        <wps:spPr bwMode="auto">
                          <a:xfrm>
                            <a:off x="1438" y="10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Freeform 2185"/>
                        <wps:cNvSpPr>
                          <a:spLocks/>
                        </wps:cNvSpPr>
                        <wps:spPr bwMode="auto">
                          <a:xfrm>
                            <a:off x="3805" y="10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Freeform 2186"/>
                        <wps:cNvSpPr>
                          <a:spLocks/>
                        </wps:cNvSpPr>
                        <wps:spPr bwMode="auto">
                          <a:xfrm>
                            <a:off x="5223" y="10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Freeform 2187"/>
                        <wps:cNvSpPr>
                          <a:spLocks/>
                        </wps:cNvSpPr>
                        <wps:spPr bwMode="auto">
                          <a:xfrm>
                            <a:off x="6925" y="10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Freeform 2188"/>
                        <wps:cNvSpPr>
                          <a:spLocks/>
                        </wps:cNvSpPr>
                        <wps:spPr bwMode="auto">
                          <a:xfrm>
                            <a:off x="1438" y="135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Freeform 2189"/>
                        <wps:cNvSpPr>
                          <a:spLocks/>
                        </wps:cNvSpPr>
                        <wps:spPr bwMode="auto">
                          <a:xfrm>
                            <a:off x="3805" y="135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Freeform 2190"/>
                        <wps:cNvSpPr>
                          <a:spLocks/>
                        </wps:cNvSpPr>
                        <wps:spPr bwMode="auto">
                          <a:xfrm>
                            <a:off x="5223" y="135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Freeform 2191"/>
                        <wps:cNvSpPr>
                          <a:spLocks/>
                        </wps:cNvSpPr>
                        <wps:spPr bwMode="auto">
                          <a:xfrm>
                            <a:off x="6925" y="135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Freeform 2192"/>
                        <wps:cNvSpPr>
                          <a:spLocks/>
                        </wps:cNvSpPr>
                        <wps:spPr bwMode="auto">
                          <a:xfrm>
                            <a:off x="1438" y="16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Freeform 2193"/>
                        <wps:cNvSpPr>
                          <a:spLocks/>
                        </wps:cNvSpPr>
                        <wps:spPr bwMode="auto">
                          <a:xfrm>
                            <a:off x="3805" y="16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Freeform 2194"/>
                        <wps:cNvSpPr>
                          <a:spLocks/>
                        </wps:cNvSpPr>
                        <wps:spPr bwMode="auto">
                          <a:xfrm>
                            <a:off x="5223" y="16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Freeform 2195"/>
                        <wps:cNvSpPr>
                          <a:spLocks/>
                        </wps:cNvSpPr>
                        <wps:spPr bwMode="auto">
                          <a:xfrm>
                            <a:off x="6925" y="16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Freeform 2196"/>
                        <wps:cNvSpPr>
                          <a:spLocks/>
                        </wps:cNvSpPr>
                        <wps:spPr bwMode="auto">
                          <a:xfrm>
                            <a:off x="1438" y="186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Freeform 2197"/>
                        <wps:cNvSpPr>
                          <a:spLocks/>
                        </wps:cNvSpPr>
                        <wps:spPr bwMode="auto">
                          <a:xfrm>
                            <a:off x="3805" y="186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Freeform 2198"/>
                        <wps:cNvSpPr>
                          <a:spLocks/>
                        </wps:cNvSpPr>
                        <wps:spPr bwMode="auto">
                          <a:xfrm>
                            <a:off x="5223" y="186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Freeform 2199"/>
                        <wps:cNvSpPr>
                          <a:spLocks/>
                        </wps:cNvSpPr>
                        <wps:spPr bwMode="auto">
                          <a:xfrm>
                            <a:off x="6925" y="186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Freeform 2200"/>
                        <wps:cNvSpPr>
                          <a:spLocks/>
                        </wps:cNvSpPr>
                        <wps:spPr bwMode="auto">
                          <a:xfrm>
                            <a:off x="1438" y="21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Freeform 2201"/>
                        <wps:cNvSpPr>
                          <a:spLocks/>
                        </wps:cNvSpPr>
                        <wps:spPr bwMode="auto">
                          <a:xfrm>
                            <a:off x="3805" y="21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Freeform 2202"/>
                        <wps:cNvSpPr>
                          <a:spLocks/>
                        </wps:cNvSpPr>
                        <wps:spPr bwMode="auto">
                          <a:xfrm>
                            <a:off x="5223" y="21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Freeform 2203"/>
                        <wps:cNvSpPr>
                          <a:spLocks/>
                        </wps:cNvSpPr>
                        <wps:spPr bwMode="auto">
                          <a:xfrm>
                            <a:off x="6925" y="21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Freeform 2204"/>
                        <wps:cNvSpPr>
                          <a:spLocks/>
                        </wps:cNvSpPr>
                        <wps:spPr bwMode="auto">
                          <a:xfrm>
                            <a:off x="1438" y="23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Freeform 2205"/>
                        <wps:cNvSpPr>
                          <a:spLocks/>
                        </wps:cNvSpPr>
                        <wps:spPr bwMode="auto">
                          <a:xfrm>
                            <a:off x="3805" y="23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Freeform 2206"/>
                        <wps:cNvSpPr>
                          <a:spLocks/>
                        </wps:cNvSpPr>
                        <wps:spPr bwMode="auto">
                          <a:xfrm>
                            <a:off x="5223" y="23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Freeform 2207"/>
                        <wps:cNvSpPr>
                          <a:spLocks/>
                        </wps:cNvSpPr>
                        <wps:spPr bwMode="auto">
                          <a:xfrm>
                            <a:off x="6925" y="23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Freeform 2208"/>
                        <wps:cNvSpPr>
                          <a:spLocks/>
                        </wps:cNvSpPr>
                        <wps:spPr bwMode="auto">
                          <a:xfrm>
                            <a:off x="1438" y="26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Freeform 2209"/>
                        <wps:cNvSpPr>
                          <a:spLocks/>
                        </wps:cNvSpPr>
                        <wps:spPr bwMode="auto">
                          <a:xfrm>
                            <a:off x="3805" y="26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Freeform 2210"/>
                        <wps:cNvSpPr>
                          <a:spLocks/>
                        </wps:cNvSpPr>
                        <wps:spPr bwMode="auto">
                          <a:xfrm>
                            <a:off x="5223" y="26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Freeform 2211"/>
                        <wps:cNvSpPr>
                          <a:spLocks/>
                        </wps:cNvSpPr>
                        <wps:spPr bwMode="auto">
                          <a:xfrm>
                            <a:off x="6925" y="26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Freeform 2212"/>
                        <wps:cNvSpPr>
                          <a:spLocks/>
                        </wps:cNvSpPr>
                        <wps:spPr bwMode="auto">
                          <a:xfrm>
                            <a:off x="1438" y="2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Freeform 2213"/>
                        <wps:cNvSpPr>
                          <a:spLocks/>
                        </wps:cNvSpPr>
                        <wps:spPr bwMode="auto">
                          <a:xfrm>
                            <a:off x="3805" y="2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Freeform 2214"/>
                        <wps:cNvSpPr>
                          <a:spLocks/>
                        </wps:cNvSpPr>
                        <wps:spPr bwMode="auto">
                          <a:xfrm>
                            <a:off x="5223" y="2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Freeform 2215"/>
                        <wps:cNvSpPr>
                          <a:spLocks/>
                        </wps:cNvSpPr>
                        <wps:spPr bwMode="auto">
                          <a:xfrm>
                            <a:off x="6925" y="2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Freeform 2216"/>
                        <wps:cNvSpPr>
                          <a:spLocks/>
                        </wps:cNvSpPr>
                        <wps:spPr bwMode="auto">
                          <a:xfrm>
                            <a:off x="1438" y="31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Freeform 2217"/>
                        <wps:cNvSpPr>
                          <a:spLocks/>
                        </wps:cNvSpPr>
                        <wps:spPr bwMode="auto">
                          <a:xfrm>
                            <a:off x="3805" y="31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Freeform 2218"/>
                        <wps:cNvSpPr>
                          <a:spLocks/>
                        </wps:cNvSpPr>
                        <wps:spPr bwMode="auto">
                          <a:xfrm>
                            <a:off x="5223" y="31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Freeform 2219"/>
                        <wps:cNvSpPr>
                          <a:spLocks/>
                        </wps:cNvSpPr>
                        <wps:spPr bwMode="auto">
                          <a:xfrm>
                            <a:off x="6925" y="31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Freeform 2220"/>
                        <wps:cNvSpPr>
                          <a:spLocks/>
                        </wps:cNvSpPr>
                        <wps:spPr bwMode="auto">
                          <a:xfrm>
                            <a:off x="1438" y="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Freeform 2221"/>
                        <wps:cNvSpPr>
                          <a:spLocks/>
                        </wps:cNvSpPr>
                        <wps:spPr bwMode="auto">
                          <a:xfrm>
                            <a:off x="3805" y="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Freeform 2222"/>
                        <wps:cNvSpPr>
                          <a:spLocks/>
                        </wps:cNvSpPr>
                        <wps:spPr bwMode="auto">
                          <a:xfrm>
                            <a:off x="5223" y="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Freeform 2223"/>
                        <wps:cNvSpPr>
                          <a:spLocks/>
                        </wps:cNvSpPr>
                        <wps:spPr bwMode="auto">
                          <a:xfrm>
                            <a:off x="6925" y="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Freeform 2224"/>
                        <wps:cNvSpPr>
                          <a:spLocks/>
                        </wps:cNvSpPr>
                        <wps:spPr bwMode="auto">
                          <a:xfrm>
                            <a:off x="1438" y="364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Freeform 2225"/>
                        <wps:cNvSpPr>
                          <a:spLocks/>
                        </wps:cNvSpPr>
                        <wps:spPr bwMode="auto">
                          <a:xfrm>
                            <a:off x="3805" y="364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Freeform 2226"/>
                        <wps:cNvSpPr>
                          <a:spLocks/>
                        </wps:cNvSpPr>
                        <wps:spPr bwMode="auto">
                          <a:xfrm>
                            <a:off x="5223" y="364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Freeform 2227"/>
                        <wps:cNvSpPr>
                          <a:spLocks/>
                        </wps:cNvSpPr>
                        <wps:spPr bwMode="auto">
                          <a:xfrm>
                            <a:off x="6925" y="364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Freeform 2228"/>
                        <wps:cNvSpPr>
                          <a:spLocks/>
                        </wps:cNvSpPr>
                        <wps:spPr bwMode="auto">
                          <a:xfrm>
                            <a:off x="1438" y="389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Freeform 2229"/>
                        <wps:cNvSpPr>
                          <a:spLocks/>
                        </wps:cNvSpPr>
                        <wps:spPr bwMode="auto">
                          <a:xfrm>
                            <a:off x="3805" y="389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Freeform 2230"/>
                        <wps:cNvSpPr>
                          <a:spLocks/>
                        </wps:cNvSpPr>
                        <wps:spPr bwMode="auto">
                          <a:xfrm>
                            <a:off x="5223" y="389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Freeform 2231"/>
                        <wps:cNvSpPr>
                          <a:spLocks/>
                        </wps:cNvSpPr>
                        <wps:spPr bwMode="auto">
                          <a:xfrm>
                            <a:off x="6925" y="389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Freeform 2232"/>
                        <wps:cNvSpPr>
                          <a:spLocks/>
                        </wps:cNvSpPr>
                        <wps:spPr bwMode="auto">
                          <a:xfrm>
                            <a:off x="1438" y="41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Freeform 2233"/>
                        <wps:cNvSpPr>
                          <a:spLocks/>
                        </wps:cNvSpPr>
                        <wps:spPr bwMode="auto">
                          <a:xfrm>
                            <a:off x="3805" y="41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Freeform 2234"/>
                        <wps:cNvSpPr>
                          <a:spLocks/>
                        </wps:cNvSpPr>
                        <wps:spPr bwMode="auto">
                          <a:xfrm>
                            <a:off x="5223" y="41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Freeform 2235"/>
                        <wps:cNvSpPr>
                          <a:spLocks/>
                        </wps:cNvSpPr>
                        <wps:spPr bwMode="auto">
                          <a:xfrm>
                            <a:off x="6925" y="41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Freeform 2236"/>
                        <wps:cNvSpPr>
                          <a:spLocks/>
                        </wps:cNvSpPr>
                        <wps:spPr bwMode="auto">
                          <a:xfrm>
                            <a:off x="1438" y="440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Freeform 2237"/>
                        <wps:cNvSpPr>
                          <a:spLocks/>
                        </wps:cNvSpPr>
                        <wps:spPr bwMode="auto">
                          <a:xfrm>
                            <a:off x="3805" y="440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Freeform 2238"/>
                        <wps:cNvSpPr>
                          <a:spLocks/>
                        </wps:cNvSpPr>
                        <wps:spPr bwMode="auto">
                          <a:xfrm>
                            <a:off x="5223" y="440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Freeform 2239"/>
                        <wps:cNvSpPr>
                          <a:spLocks/>
                        </wps:cNvSpPr>
                        <wps:spPr bwMode="auto">
                          <a:xfrm>
                            <a:off x="6925" y="440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Freeform 2240"/>
                        <wps:cNvSpPr>
                          <a:spLocks/>
                        </wps:cNvSpPr>
                        <wps:spPr bwMode="auto">
                          <a:xfrm>
                            <a:off x="1438" y="46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Freeform 2241"/>
                        <wps:cNvSpPr>
                          <a:spLocks/>
                        </wps:cNvSpPr>
                        <wps:spPr bwMode="auto">
                          <a:xfrm>
                            <a:off x="3805" y="46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Freeform 2242"/>
                        <wps:cNvSpPr>
                          <a:spLocks/>
                        </wps:cNvSpPr>
                        <wps:spPr bwMode="auto">
                          <a:xfrm>
                            <a:off x="5223" y="46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Freeform 2243"/>
                        <wps:cNvSpPr>
                          <a:spLocks/>
                        </wps:cNvSpPr>
                        <wps:spPr bwMode="auto">
                          <a:xfrm>
                            <a:off x="6925" y="46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Freeform 2244"/>
                        <wps:cNvSpPr>
                          <a:spLocks/>
                        </wps:cNvSpPr>
                        <wps:spPr bwMode="auto">
                          <a:xfrm>
                            <a:off x="1438" y="491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Freeform 2245"/>
                        <wps:cNvSpPr>
                          <a:spLocks/>
                        </wps:cNvSpPr>
                        <wps:spPr bwMode="auto">
                          <a:xfrm>
                            <a:off x="3805" y="491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Freeform 2246"/>
                        <wps:cNvSpPr>
                          <a:spLocks/>
                        </wps:cNvSpPr>
                        <wps:spPr bwMode="auto">
                          <a:xfrm>
                            <a:off x="5223" y="491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Freeform 2247"/>
                        <wps:cNvSpPr>
                          <a:spLocks/>
                        </wps:cNvSpPr>
                        <wps:spPr bwMode="auto">
                          <a:xfrm>
                            <a:off x="6925" y="491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" name="Freeform 2248"/>
                        <wps:cNvSpPr>
                          <a:spLocks/>
                        </wps:cNvSpPr>
                        <wps:spPr bwMode="auto">
                          <a:xfrm>
                            <a:off x="1438" y="516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Freeform 2249"/>
                        <wps:cNvSpPr>
                          <a:spLocks/>
                        </wps:cNvSpPr>
                        <wps:spPr bwMode="auto">
                          <a:xfrm>
                            <a:off x="3805" y="516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Freeform 2250"/>
                        <wps:cNvSpPr>
                          <a:spLocks/>
                        </wps:cNvSpPr>
                        <wps:spPr bwMode="auto">
                          <a:xfrm>
                            <a:off x="5223" y="516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Freeform 2251"/>
                        <wps:cNvSpPr>
                          <a:spLocks/>
                        </wps:cNvSpPr>
                        <wps:spPr bwMode="auto">
                          <a:xfrm>
                            <a:off x="6925" y="516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Freeform 2252"/>
                        <wps:cNvSpPr>
                          <a:spLocks/>
                        </wps:cNvSpPr>
                        <wps:spPr bwMode="auto">
                          <a:xfrm>
                            <a:off x="1438" y="54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Freeform 2253"/>
                        <wps:cNvSpPr>
                          <a:spLocks/>
                        </wps:cNvSpPr>
                        <wps:spPr bwMode="auto">
                          <a:xfrm>
                            <a:off x="3805" y="54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Freeform 2254"/>
                        <wps:cNvSpPr>
                          <a:spLocks/>
                        </wps:cNvSpPr>
                        <wps:spPr bwMode="auto">
                          <a:xfrm>
                            <a:off x="5223" y="54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Freeform 2255"/>
                        <wps:cNvSpPr>
                          <a:spLocks/>
                        </wps:cNvSpPr>
                        <wps:spPr bwMode="auto">
                          <a:xfrm>
                            <a:off x="6925" y="54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Freeform 2256"/>
                        <wps:cNvSpPr>
                          <a:spLocks/>
                        </wps:cNvSpPr>
                        <wps:spPr bwMode="auto">
                          <a:xfrm>
                            <a:off x="1438" y="567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Freeform 2257"/>
                        <wps:cNvSpPr>
                          <a:spLocks/>
                        </wps:cNvSpPr>
                        <wps:spPr bwMode="auto">
                          <a:xfrm>
                            <a:off x="3805" y="567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Freeform 2258"/>
                        <wps:cNvSpPr>
                          <a:spLocks/>
                        </wps:cNvSpPr>
                        <wps:spPr bwMode="auto">
                          <a:xfrm>
                            <a:off x="5223" y="567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Freeform 2259"/>
                        <wps:cNvSpPr>
                          <a:spLocks/>
                        </wps:cNvSpPr>
                        <wps:spPr bwMode="auto">
                          <a:xfrm>
                            <a:off x="6925" y="567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Freeform 2260"/>
                        <wps:cNvSpPr>
                          <a:spLocks/>
                        </wps:cNvSpPr>
                        <wps:spPr bwMode="auto">
                          <a:xfrm>
                            <a:off x="1438" y="59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Freeform 2261"/>
                        <wps:cNvSpPr>
                          <a:spLocks/>
                        </wps:cNvSpPr>
                        <wps:spPr bwMode="auto">
                          <a:xfrm>
                            <a:off x="3805" y="59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Freeform 2262"/>
                        <wps:cNvSpPr>
                          <a:spLocks/>
                        </wps:cNvSpPr>
                        <wps:spPr bwMode="auto">
                          <a:xfrm>
                            <a:off x="5223" y="59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Freeform 2263"/>
                        <wps:cNvSpPr>
                          <a:spLocks/>
                        </wps:cNvSpPr>
                        <wps:spPr bwMode="auto">
                          <a:xfrm>
                            <a:off x="6925" y="59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Freeform 2264"/>
                        <wps:cNvSpPr>
                          <a:spLocks/>
                        </wps:cNvSpPr>
                        <wps:spPr bwMode="auto">
                          <a:xfrm>
                            <a:off x="1438" y="618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Freeform 2265"/>
                        <wps:cNvSpPr>
                          <a:spLocks/>
                        </wps:cNvSpPr>
                        <wps:spPr bwMode="auto">
                          <a:xfrm>
                            <a:off x="3805" y="618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Freeform 2266"/>
                        <wps:cNvSpPr>
                          <a:spLocks/>
                        </wps:cNvSpPr>
                        <wps:spPr bwMode="auto">
                          <a:xfrm>
                            <a:off x="5223" y="618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Freeform 2267"/>
                        <wps:cNvSpPr>
                          <a:spLocks/>
                        </wps:cNvSpPr>
                        <wps:spPr bwMode="auto">
                          <a:xfrm>
                            <a:off x="6925" y="618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Freeform 2268"/>
                        <wps:cNvSpPr>
                          <a:spLocks/>
                        </wps:cNvSpPr>
                        <wps:spPr bwMode="auto">
                          <a:xfrm>
                            <a:off x="1438" y="6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Freeform 2269"/>
                        <wps:cNvSpPr>
                          <a:spLocks/>
                        </wps:cNvSpPr>
                        <wps:spPr bwMode="auto">
                          <a:xfrm>
                            <a:off x="3805" y="6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Freeform 2270"/>
                        <wps:cNvSpPr>
                          <a:spLocks/>
                        </wps:cNvSpPr>
                        <wps:spPr bwMode="auto">
                          <a:xfrm>
                            <a:off x="5223" y="6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Freeform 2271"/>
                        <wps:cNvSpPr>
                          <a:spLocks/>
                        </wps:cNvSpPr>
                        <wps:spPr bwMode="auto">
                          <a:xfrm>
                            <a:off x="6925" y="6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Freeform 2272"/>
                        <wps:cNvSpPr>
                          <a:spLocks/>
                        </wps:cNvSpPr>
                        <wps:spPr bwMode="auto">
                          <a:xfrm>
                            <a:off x="1438" y="669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Freeform 2273"/>
                        <wps:cNvSpPr>
                          <a:spLocks/>
                        </wps:cNvSpPr>
                        <wps:spPr bwMode="auto">
                          <a:xfrm>
                            <a:off x="3805" y="669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Freeform 2274"/>
                        <wps:cNvSpPr>
                          <a:spLocks/>
                        </wps:cNvSpPr>
                        <wps:spPr bwMode="auto">
                          <a:xfrm>
                            <a:off x="5223" y="669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Freeform 2275"/>
                        <wps:cNvSpPr>
                          <a:spLocks/>
                        </wps:cNvSpPr>
                        <wps:spPr bwMode="auto">
                          <a:xfrm>
                            <a:off x="6925" y="669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Freeform 2276"/>
                        <wps:cNvSpPr>
                          <a:spLocks/>
                        </wps:cNvSpPr>
                        <wps:spPr bwMode="auto">
                          <a:xfrm>
                            <a:off x="1438" y="694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Freeform 2277"/>
                        <wps:cNvSpPr>
                          <a:spLocks/>
                        </wps:cNvSpPr>
                        <wps:spPr bwMode="auto">
                          <a:xfrm>
                            <a:off x="3805" y="694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Freeform 2278"/>
                        <wps:cNvSpPr>
                          <a:spLocks/>
                        </wps:cNvSpPr>
                        <wps:spPr bwMode="auto">
                          <a:xfrm>
                            <a:off x="5223" y="694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Freeform 2279"/>
                        <wps:cNvSpPr>
                          <a:spLocks/>
                        </wps:cNvSpPr>
                        <wps:spPr bwMode="auto">
                          <a:xfrm>
                            <a:off x="6925" y="694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Freeform 2280"/>
                        <wps:cNvSpPr>
                          <a:spLocks/>
                        </wps:cNvSpPr>
                        <wps:spPr bwMode="auto">
                          <a:xfrm>
                            <a:off x="1438" y="72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Freeform 2281"/>
                        <wps:cNvSpPr>
                          <a:spLocks/>
                        </wps:cNvSpPr>
                        <wps:spPr bwMode="auto">
                          <a:xfrm>
                            <a:off x="3805" y="72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Freeform 2282"/>
                        <wps:cNvSpPr>
                          <a:spLocks/>
                        </wps:cNvSpPr>
                        <wps:spPr bwMode="auto">
                          <a:xfrm>
                            <a:off x="5223" y="72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" name="Freeform 2283"/>
                        <wps:cNvSpPr>
                          <a:spLocks/>
                        </wps:cNvSpPr>
                        <wps:spPr bwMode="auto">
                          <a:xfrm>
                            <a:off x="6925" y="72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Freeform 2284"/>
                        <wps:cNvSpPr>
                          <a:spLocks/>
                        </wps:cNvSpPr>
                        <wps:spPr bwMode="auto">
                          <a:xfrm>
                            <a:off x="1438" y="74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Freeform 2285"/>
                        <wps:cNvSpPr>
                          <a:spLocks/>
                        </wps:cNvSpPr>
                        <wps:spPr bwMode="auto">
                          <a:xfrm>
                            <a:off x="3805" y="745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Freeform 2286"/>
                        <wps:cNvSpPr>
                          <a:spLocks/>
                        </wps:cNvSpPr>
                        <wps:spPr bwMode="auto">
                          <a:xfrm>
                            <a:off x="5223" y="745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Freeform 2287"/>
                        <wps:cNvSpPr>
                          <a:spLocks/>
                        </wps:cNvSpPr>
                        <wps:spPr bwMode="auto">
                          <a:xfrm>
                            <a:off x="6925" y="745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Freeform 2288"/>
                        <wps:cNvSpPr>
                          <a:spLocks/>
                        </wps:cNvSpPr>
                        <wps:spPr bwMode="auto">
                          <a:xfrm>
                            <a:off x="1438" y="77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Freeform 2289"/>
                        <wps:cNvSpPr>
                          <a:spLocks/>
                        </wps:cNvSpPr>
                        <wps:spPr bwMode="auto">
                          <a:xfrm>
                            <a:off x="3805" y="77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Freeform 2290"/>
                        <wps:cNvSpPr>
                          <a:spLocks/>
                        </wps:cNvSpPr>
                        <wps:spPr bwMode="auto">
                          <a:xfrm>
                            <a:off x="5223" y="77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Freeform 2291"/>
                        <wps:cNvSpPr>
                          <a:spLocks/>
                        </wps:cNvSpPr>
                        <wps:spPr bwMode="auto">
                          <a:xfrm>
                            <a:off x="6925" y="77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Freeform 2292"/>
                        <wps:cNvSpPr>
                          <a:spLocks/>
                        </wps:cNvSpPr>
                        <wps:spPr bwMode="auto">
                          <a:xfrm>
                            <a:off x="1438" y="796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Freeform 2293"/>
                        <wps:cNvSpPr>
                          <a:spLocks/>
                        </wps:cNvSpPr>
                        <wps:spPr bwMode="auto">
                          <a:xfrm>
                            <a:off x="3805" y="796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Freeform 2294"/>
                        <wps:cNvSpPr>
                          <a:spLocks/>
                        </wps:cNvSpPr>
                        <wps:spPr bwMode="auto">
                          <a:xfrm>
                            <a:off x="5223" y="796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" name="Freeform 2295"/>
                        <wps:cNvSpPr>
                          <a:spLocks/>
                        </wps:cNvSpPr>
                        <wps:spPr bwMode="auto">
                          <a:xfrm>
                            <a:off x="6925" y="796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Freeform 2296"/>
                        <wps:cNvSpPr>
                          <a:spLocks/>
                        </wps:cNvSpPr>
                        <wps:spPr bwMode="auto">
                          <a:xfrm>
                            <a:off x="1438" y="82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Freeform 2297"/>
                        <wps:cNvSpPr>
                          <a:spLocks/>
                        </wps:cNvSpPr>
                        <wps:spPr bwMode="auto">
                          <a:xfrm>
                            <a:off x="3805" y="82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Freeform 2298"/>
                        <wps:cNvSpPr>
                          <a:spLocks/>
                        </wps:cNvSpPr>
                        <wps:spPr bwMode="auto">
                          <a:xfrm>
                            <a:off x="5223" y="82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Freeform 2299"/>
                        <wps:cNvSpPr>
                          <a:spLocks/>
                        </wps:cNvSpPr>
                        <wps:spPr bwMode="auto">
                          <a:xfrm>
                            <a:off x="6925" y="82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Freeform 2300"/>
                        <wps:cNvSpPr>
                          <a:spLocks/>
                        </wps:cNvSpPr>
                        <wps:spPr bwMode="auto">
                          <a:xfrm>
                            <a:off x="1438" y="84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Freeform 2301"/>
                        <wps:cNvSpPr>
                          <a:spLocks/>
                        </wps:cNvSpPr>
                        <wps:spPr bwMode="auto">
                          <a:xfrm>
                            <a:off x="3805" y="84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Freeform 2302"/>
                        <wps:cNvSpPr>
                          <a:spLocks/>
                        </wps:cNvSpPr>
                        <wps:spPr bwMode="auto">
                          <a:xfrm>
                            <a:off x="5223" y="84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Freeform 2303"/>
                        <wps:cNvSpPr>
                          <a:spLocks/>
                        </wps:cNvSpPr>
                        <wps:spPr bwMode="auto">
                          <a:xfrm>
                            <a:off x="6925" y="84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Freeform 2304"/>
                        <wps:cNvSpPr>
                          <a:spLocks/>
                        </wps:cNvSpPr>
                        <wps:spPr bwMode="auto">
                          <a:xfrm>
                            <a:off x="1438" y="87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Freeform 2305"/>
                        <wps:cNvSpPr>
                          <a:spLocks/>
                        </wps:cNvSpPr>
                        <wps:spPr bwMode="auto">
                          <a:xfrm>
                            <a:off x="3805" y="87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Freeform 2306"/>
                        <wps:cNvSpPr>
                          <a:spLocks/>
                        </wps:cNvSpPr>
                        <wps:spPr bwMode="auto">
                          <a:xfrm>
                            <a:off x="5223" y="87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Freeform 2307"/>
                        <wps:cNvSpPr>
                          <a:spLocks/>
                        </wps:cNvSpPr>
                        <wps:spPr bwMode="auto">
                          <a:xfrm>
                            <a:off x="6925" y="87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Freeform 2308"/>
                        <wps:cNvSpPr>
                          <a:spLocks/>
                        </wps:cNvSpPr>
                        <wps:spPr bwMode="auto">
                          <a:xfrm>
                            <a:off x="1438" y="89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Freeform 2309"/>
                        <wps:cNvSpPr>
                          <a:spLocks/>
                        </wps:cNvSpPr>
                        <wps:spPr bwMode="auto">
                          <a:xfrm>
                            <a:off x="3805" y="89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Freeform 2310"/>
                        <wps:cNvSpPr>
                          <a:spLocks/>
                        </wps:cNvSpPr>
                        <wps:spPr bwMode="auto">
                          <a:xfrm>
                            <a:off x="5223" y="89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Freeform 2311"/>
                        <wps:cNvSpPr>
                          <a:spLocks/>
                        </wps:cNvSpPr>
                        <wps:spPr bwMode="auto">
                          <a:xfrm>
                            <a:off x="6925" y="89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Freeform 2312"/>
                        <wps:cNvSpPr>
                          <a:spLocks/>
                        </wps:cNvSpPr>
                        <wps:spPr bwMode="auto">
                          <a:xfrm>
                            <a:off x="1438" y="92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Freeform 2313"/>
                        <wps:cNvSpPr>
                          <a:spLocks/>
                        </wps:cNvSpPr>
                        <wps:spPr bwMode="auto">
                          <a:xfrm>
                            <a:off x="3805" y="92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Freeform 2314"/>
                        <wps:cNvSpPr>
                          <a:spLocks/>
                        </wps:cNvSpPr>
                        <wps:spPr bwMode="auto">
                          <a:xfrm>
                            <a:off x="5223" y="92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Freeform 2315"/>
                        <wps:cNvSpPr>
                          <a:spLocks/>
                        </wps:cNvSpPr>
                        <wps:spPr bwMode="auto">
                          <a:xfrm>
                            <a:off x="6925" y="92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Freeform 2316"/>
                        <wps:cNvSpPr>
                          <a:spLocks/>
                        </wps:cNvSpPr>
                        <wps:spPr bwMode="auto">
                          <a:xfrm>
                            <a:off x="1438" y="948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Freeform 2317"/>
                        <wps:cNvSpPr>
                          <a:spLocks/>
                        </wps:cNvSpPr>
                        <wps:spPr bwMode="auto">
                          <a:xfrm>
                            <a:off x="3805" y="948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Freeform 2318"/>
                        <wps:cNvSpPr>
                          <a:spLocks/>
                        </wps:cNvSpPr>
                        <wps:spPr bwMode="auto">
                          <a:xfrm>
                            <a:off x="5223" y="948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Freeform 2319"/>
                        <wps:cNvSpPr>
                          <a:spLocks/>
                        </wps:cNvSpPr>
                        <wps:spPr bwMode="auto">
                          <a:xfrm>
                            <a:off x="6925" y="948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reeform 2320"/>
                        <wps:cNvSpPr>
                          <a:spLocks/>
                        </wps:cNvSpPr>
                        <wps:spPr bwMode="auto">
                          <a:xfrm>
                            <a:off x="1438" y="97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Freeform 2321"/>
                        <wps:cNvSpPr>
                          <a:spLocks/>
                        </wps:cNvSpPr>
                        <wps:spPr bwMode="auto">
                          <a:xfrm>
                            <a:off x="3805" y="97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Freeform 2322"/>
                        <wps:cNvSpPr>
                          <a:spLocks/>
                        </wps:cNvSpPr>
                        <wps:spPr bwMode="auto">
                          <a:xfrm>
                            <a:off x="5223" y="97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reeform 2323"/>
                        <wps:cNvSpPr>
                          <a:spLocks/>
                        </wps:cNvSpPr>
                        <wps:spPr bwMode="auto">
                          <a:xfrm>
                            <a:off x="6925" y="97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2324"/>
                        <wps:cNvSpPr>
                          <a:spLocks/>
                        </wps:cNvSpPr>
                        <wps:spPr bwMode="auto">
                          <a:xfrm>
                            <a:off x="1438" y="999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Freeform 2325"/>
                        <wps:cNvSpPr>
                          <a:spLocks/>
                        </wps:cNvSpPr>
                        <wps:spPr bwMode="auto">
                          <a:xfrm>
                            <a:off x="3805" y="999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Freeform 2326"/>
                        <wps:cNvSpPr>
                          <a:spLocks/>
                        </wps:cNvSpPr>
                        <wps:spPr bwMode="auto">
                          <a:xfrm>
                            <a:off x="5223" y="999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Freeform 2327"/>
                        <wps:cNvSpPr>
                          <a:spLocks/>
                        </wps:cNvSpPr>
                        <wps:spPr bwMode="auto">
                          <a:xfrm>
                            <a:off x="6925" y="999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Freeform 2328"/>
                        <wps:cNvSpPr>
                          <a:spLocks/>
                        </wps:cNvSpPr>
                        <wps:spPr bwMode="auto">
                          <a:xfrm>
                            <a:off x="1438" y="102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Freeform 2329"/>
                        <wps:cNvSpPr>
                          <a:spLocks/>
                        </wps:cNvSpPr>
                        <wps:spPr bwMode="auto">
                          <a:xfrm>
                            <a:off x="3805" y="102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Freeform 2330"/>
                        <wps:cNvSpPr>
                          <a:spLocks/>
                        </wps:cNvSpPr>
                        <wps:spPr bwMode="auto">
                          <a:xfrm>
                            <a:off x="5223" y="102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reeform 2331"/>
                        <wps:cNvSpPr>
                          <a:spLocks/>
                        </wps:cNvSpPr>
                        <wps:spPr bwMode="auto">
                          <a:xfrm>
                            <a:off x="6925" y="102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Freeform 2332"/>
                        <wps:cNvSpPr>
                          <a:spLocks/>
                        </wps:cNvSpPr>
                        <wps:spPr bwMode="auto">
                          <a:xfrm>
                            <a:off x="1438" y="1050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Freeform 2333"/>
                        <wps:cNvSpPr>
                          <a:spLocks/>
                        </wps:cNvSpPr>
                        <wps:spPr bwMode="auto">
                          <a:xfrm>
                            <a:off x="3805" y="1050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Freeform 2334"/>
                        <wps:cNvSpPr>
                          <a:spLocks/>
                        </wps:cNvSpPr>
                        <wps:spPr bwMode="auto">
                          <a:xfrm>
                            <a:off x="5223" y="1050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Freeform 2335"/>
                        <wps:cNvSpPr>
                          <a:spLocks/>
                        </wps:cNvSpPr>
                        <wps:spPr bwMode="auto">
                          <a:xfrm>
                            <a:off x="6925" y="1050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Freeform 2336"/>
                        <wps:cNvSpPr>
                          <a:spLocks/>
                        </wps:cNvSpPr>
                        <wps:spPr bwMode="auto">
                          <a:xfrm>
                            <a:off x="1438" y="107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2337"/>
                        <wps:cNvSpPr>
                          <a:spLocks/>
                        </wps:cNvSpPr>
                        <wps:spPr bwMode="auto">
                          <a:xfrm>
                            <a:off x="3805" y="107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Freeform 2338"/>
                        <wps:cNvSpPr>
                          <a:spLocks/>
                        </wps:cNvSpPr>
                        <wps:spPr bwMode="auto">
                          <a:xfrm>
                            <a:off x="5223" y="107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Freeform 2339"/>
                        <wps:cNvSpPr>
                          <a:spLocks/>
                        </wps:cNvSpPr>
                        <wps:spPr bwMode="auto">
                          <a:xfrm>
                            <a:off x="6925" y="107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Freeform 2340"/>
                        <wps:cNvSpPr>
                          <a:spLocks/>
                        </wps:cNvSpPr>
                        <wps:spPr bwMode="auto">
                          <a:xfrm>
                            <a:off x="1438" y="110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Freeform 2341"/>
                        <wps:cNvSpPr>
                          <a:spLocks/>
                        </wps:cNvSpPr>
                        <wps:spPr bwMode="auto">
                          <a:xfrm>
                            <a:off x="3805" y="110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Freeform 2342"/>
                        <wps:cNvSpPr>
                          <a:spLocks/>
                        </wps:cNvSpPr>
                        <wps:spPr bwMode="auto">
                          <a:xfrm>
                            <a:off x="5223" y="110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Freeform 2343"/>
                        <wps:cNvSpPr>
                          <a:spLocks/>
                        </wps:cNvSpPr>
                        <wps:spPr bwMode="auto">
                          <a:xfrm>
                            <a:off x="6925" y="110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Freeform 2344"/>
                        <wps:cNvSpPr>
                          <a:spLocks/>
                        </wps:cNvSpPr>
                        <wps:spPr bwMode="auto">
                          <a:xfrm>
                            <a:off x="1438" y="1126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Freeform 2345"/>
                        <wps:cNvSpPr>
                          <a:spLocks/>
                        </wps:cNvSpPr>
                        <wps:spPr bwMode="auto">
                          <a:xfrm>
                            <a:off x="3805" y="1126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" name="Freeform 2346"/>
                        <wps:cNvSpPr>
                          <a:spLocks/>
                        </wps:cNvSpPr>
                        <wps:spPr bwMode="auto">
                          <a:xfrm>
                            <a:off x="5223" y="1126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Freeform 2347"/>
                        <wps:cNvSpPr>
                          <a:spLocks/>
                        </wps:cNvSpPr>
                        <wps:spPr bwMode="auto">
                          <a:xfrm>
                            <a:off x="6925" y="1126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Freeform 2348"/>
                        <wps:cNvSpPr>
                          <a:spLocks/>
                        </wps:cNvSpPr>
                        <wps:spPr bwMode="auto">
                          <a:xfrm>
                            <a:off x="1438" y="1152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Freeform 2349"/>
                        <wps:cNvSpPr>
                          <a:spLocks/>
                        </wps:cNvSpPr>
                        <wps:spPr bwMode="auto">
                          <a:xfrm>
                            <a:off x="3805" y="1152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Freeform 2350"/>
                        <wps:cNvSpPr>
                          <a:spLocks/>
                        </wps:cNvSpPr>
                        <wps:spPr bwMode="auto">
                          <a:xfrm>
                            <a:off x="5223" y="1152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Freeform 2351"/>
                        <wps:cNvSpPr>
                          <a:spLocks/>
                        </wps:cNvSpPr>
                        <wps:spPr bwMode="auto">
                          <a:xfrm>
                            <a:off x="6925" y="1152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2" name="Freeform 2352"/>
                        <wps:cNvSpPr>
                          <a:spLocks/>
                        </wps:cNvSpPr>
                        <wps:spPr bwMode="auto">
                          <a:xfrm>
                            <a:off x="1438" y="1177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Freeform 2353"/>
                        <wps:cNvSpPr>
                          <a:spLocks/>
                        </wps:cNvSpPr>
                        <wps:spPr bwMode="auto">
                          <a:xfrm>
                            <a:off x="3805" y="1177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" name="Freeform 2354"/>
                        <wps:cNvSpPr>
                          <a:spLocks/>
                        </wps:cNvSpPr>
                        <wps:spPr bwMode="auto">
                          <a:xfrm>
                            <a:off x="5223" y="1177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Freeform 2355"/>
                        <wps:cNvSpPr>
                          <a:spLocks/>
                        </wps:cNvSpPr>
                        <wps:spPr bwMode="auto">
                          <a:xfrm>
                            <a:off x="6925" y="1177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Freeform 2356"/>
                        <wps:cNvSpPr>
                          <a:spLocks/>
                        </wps:cNvSpPr>
                        <wps:spPr bwMode="auto">
                          <a:xfrm>
                            <a:off x="1438" y="1203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Freeform 2357"/>
                        <wps:cNvSpPr>
                          <a:spLocks/>
                        </wps:cNvSpPr>
                        <wps:spPr bwMode="auto">
                          <a:xfrm>
                            <a:off x="3805" y="1203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Freeform 2358"/>
                        <wps:cNvSpPr>
                          <a:spLocks/>
                        </wps:cNvSpPr>
                        <wps:spPr bwMode="auto">
                          <a:xfrm>
                            <a:off x="5223" y="1203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Freeform 2359"/>
                        <wps:cNvSpPr>
                          <a:spLocks/>
                        </wps:cNvSpPr>
                        <wps:spPr bwMode="auto">
                          <a:xfrm>
                            <a:off x="6925" y="1203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" name="Freeform 2360"/>
                        <wps:cNvSpPr>
                          <a:spLocks/>
                        </wps:cNvSpPr>
                        <wps:spPr bwMode="auto">
                          <a:xfrm>
                            <a:off x="1438" y="122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Freeform 2361"/>
                        <wps:cNvSpPr>
                          <a:spLocks/>
                        </wps:cNvSpPr>
                        <wps:spPr bwMode="auto">
                          <a:xfrm>
                            <a:off x="3805" y="122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Freeform 2362"/>
                        <wps:cNvSpPr>
                          <a:spLocks/>
                        </wps:cNvSpPr>
                        <wps:spPr bwMode="auto">
                          <a:xfrm>
                            <a:off x="5223" y="122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Freeform 2363"/>
                        <wps:cNvSpPr>
                          <a:spLocks/>
                        </wps:cNvSpPr>
                        <wps:spPr bwMode="auto">
                          <a:xfrm>
                            <a:off x="6925" y="122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Freeform 2364"/>
                        <wps:cNvSpPr>
                          <a:spLocks/>
                        </wps:cNvSpPr>
                        <wps:spPr bwMode="auto">
                          <a:xfrm>
                            <a:off x="1438" y="1253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Freeform 2365"/>
                        <wps:cNvSpPr>
                          <a:spLocks/>
                        </wps:cNvSpPr>
                        <wps:spPr bwMode="auto">
                          <a:xfrm>
                            <a:off x="3805" y="1253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Freeform 2366"/>
                        <wps:cNvSpPr>
                          <a:spLocks/>
                        </wps:cNvSpPr>
                        <wps:spPr bwMode="auto">
                          <a:xfrm>
                            <a:off x="5223" y="1253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" name="Freeform 2367"/>
                        <wps:cNvSpPr>
                          <a:spLocks/>
                        </wps:cNvSpPr>
                        <wps:spPr bwMode="auto">
                          <a:xfrm>
                            <a:off x="6925" y="1253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Freeform 2368"/>
                        <wps:cNvSpPr>
                          <a:spLocks/>
                        </wps:cNvSpPr>
                        <wps:spPr bwMode="auto">
                          <a:xfrm>
                            <a:off x="1438" y="1279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Freeform 2369"/>
                        <wps:cNvSpPr>
                          <a:spLocks/>
                        </wps:cNvSpPr>
                        <wps:spPr bwMode="auto">
                          <a:xfrm>
                            <a:off x="3805" y="1279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Freeform 2370"/>
                        <wps:cNvSpPr>
                          <a:spLocks/>
                        </wps:cNvSpPr>
                        <wps:spPr bwMode="auto">
                          <a:xfrm>
                            <a:off x="5223" y="1279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Freeform 2371"/>
                        <wps:cNvSpPr>
                          <a:spLocks/>
                        </wps:cNvSpPr>
                        <wps:spPr bwMode="auto">
                          <a:xfrm>
                            <a:off x="6925" y="1279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Freeform 2372"/>
                        <wps:cNvSpPr>
                          <a:spLocks/>
                        </wps:cNvSpPr>
                        <wps:spPr bwMode="auto">
                          <a:xfrm>
                            <a:off x="1438" y="1304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Freeform 2373"/>
                        <wps:cNvSpPr>
                          <a:spLocks/>
                        </wps:cNvSpPr>
                        <wps:spPr bwMode="auto">
                          <a:xfrm>
                            <a:off x="3805" y="1304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Freeform 2374"/>
                        <wps:cNvSpPr>
                          <a:spLocks/>
                        </wps:cNvSpPr>
                        <wps:spPr bwMode="auto">
                          <a:xfrm>
                            <a:off x="5223" y="1304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Freeform 2375"/>
                        <wps:cNvSpPr>
                          <a:spLocks/>
                        </wps:cNvSpPr>
                        <wps:spPr bwMode="auto">
                          <a:xfrm>
                            <a:off x="6925" y="1304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reeform 2376"/>
                        <wps:cNvSpPr>
                          <a:spLocks/>
                        </wps:cNvSpPr>
                        <wps:spPr bwMode="auto">
                          <a:xfrm>
                            <a:off x="1438" y="133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reeform 2377"/>
                        <wps:cNvSpPr>
                          <a:spLocks/>
                        </wps:cNvSpPr>
                        <wps:spPr bwMode="auto">
                          <a:xfrm>
                            <a:off x="3805" y="133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Freeform 2378"/>
                        <wps:cNvSpPr>
                          <a:spLocks/>
                        </wps:cNvSpPr>
                        <wps:spPr bwMode="auto">
                          <a:xfrm>
                            <a:off x="5223" y="133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Freeform 2379"/>
                        <wps:cNvSpPr>
                          <a:spLocks/>
                        </wps:cNvSpPr>
                        <wps:spPr bwMode="auto">
                          <a:xfrm>
                            <a:off x="6925" y="133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Freeform 2380"/>
                        <wps:cNvSpPr>
                          <a:spLocks/>
                        </wps:cNvSpPr>
                        <wps:spPr bwMode="auto">
                          <a:xfrm>
                            <a:off x="1438" y="1355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Freeform 2381"/>
                        <wps:cNvSpPr>
                          <a:spLocks/>
                        </wps:cNvSpPr>
                        <wps:spPr bwMode="auto">
                          <a:xfrm>
                            <a:off x="3805" y="1355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Freeform 2382"/>
                        <wps:cNvSpPr>
                          <a:spLocks/>
                        </wps:cNvSpPr>
                        <wps:spPr bwMode="auto">
                          <a:xfrm>
                            <a:off x="5223" y="1355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Freeform 2383"/>
                        <wps:cNvSpPr>
                          <a:spLocks/>
                        </wps:cNvSpPr>
                        <wps:spPr bwMode="auto">
                          <a:xfrm>
                            <a:off x="6925" y="1355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Freeform 2384"/>
                        <wps:cNvSpPr>
                          <a:spLocks/>
                        </wps:cNvSpPr>
                        <wps:spPr bwMode="auto">
                          <a:xfrm>
                            <a:off x="1438" y="138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Freeform 2385"/>
                        <wps:cNvSpPr>
                          <a:spLocks/>
                        </wps:cNvSpPr>
                        <wps:spPr bwMode="auto">
                          <a:xfrm>
                            <a:off x="3805" y="138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Freeform 2386"/>
                        <wps:cNvSpPr>
                          <a:spLocks/>
                        </wps:cNvSpPr>
                        <wps:spPr bwMode="auto">
                          <a:xfrm>
                            <a:off x="5223" y="138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Freeform 2387"/>
                        <wps:cNvSpPr>
                          <a:spLocks/>
                        </wps:cNvSpPr>
                        <wps:spPr bwMode="auto">
                          <a:xfrm>
                            <a:off x="6925" y="138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Freeform 2388"/>
                        <wps:cNvSpPr>
                          <a:spLocks/>
                        </wps:cNvSpPr>
                        <wps:spPr bwMode="auto">
                          <a:xfrm>
                            <a:off x="1438" y="1406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" name="Freeform 2389"/>
                        <wps:cNvSpPr>
                          <a:spLocks/>
                        </wps:cNvSpPr>
                        <wps:spPr bwMode="auto">
                          <a:xfrm>
                            <a:off x="3805" y="1406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Freeform 2390"/>
                        <wps:cNvSpPr>
                          <a:spLocks/>
                        </wps:cNvSpPr>
                        <wps:spPr bwMode="auto">
                          <a:xfrm>
                            <a:off x="5223" y="1406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1" name="Freeform 2391"/>
                        <wps:cNvSpPr>
                          <a:spLocks/>
                        </wps:cNvSpPr>
                        <wps:spPr bwMode="auto">
                          <a:xfrm>
                            <a:off x="6925" y="1406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Freeform 2392"/>
                        <wps:cNvSpPr>
                          <a:spLocks/>
                        </wps:cNvSpPr>
                        <wps:spPr bwMode="auto">
                          <a:xfrm>
                            <a:off x="1438" y="143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Freeform 2393"/>
                        <wps:cNvSpPr>
                          <a:spLocks/>
                        </wps:cNvSpPr>
                        <wps:spPr bwMode="auto">
                          <a:xfrm>
                            <a:off x="3805" y="143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Freeform 2394"/>
                        <wps:cNvSpPr>
                          <a:spLocks/>
                        </wps:cNvSpPr>
                        <wps:spPr bwMode="auto">
                          <a:xfrm>
                            <a:off x="5223" y="143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" name="Freeform 2395"/>
                        <wps:cNvSpPr>
                          <a:spLocks/>
                        </wps:cNvSpPr>
                        <wps:spPr bwMode="auto">
                          <a:xfrm>
                            <a:off x="6925" y="143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Freeform 2396"/>
                        <wps:cNvSpPr>
                          <a:spLocks/>
                        </wps:cNvSpPr>
                        <wps:spPr bwMode="auto">
                          <a:xfrm>
                            <a:off x="1438" y="145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" name="Freeform 2397"/>
                        <wps:cNvSpPr>
                          <a:spLocks/>
                        </wps:cNvSpPr>
                        <wps:spPr bwMode="auto">
                          <a:xfrm>
                            <a:off x="3805" y="145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Freeform 2398"/>
                        <wps:cNvSpPr>
                          <a:spLocks/>
                        </wps:cNvSpPr>
                        <wps:spPr bwMode="auto">
                          <a:xfrm>
                            <a:off x="5223" y="145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" name="Freeform 2399"/>
                        <wps:cNvSpPr>
                          <a:spLocks/>
                        </wps:cNvSpPr>
                        <wps:spPr bwMode="auto">
                          <a:xfrm>
                            <a:off x="6925" y="145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Freeform 2400"/>
                        <wps:cNvSpPr>
                          <a:spLocks/>
                        </wps:cNvSpPr>
                        <wps:spPr bwMode="auto">
                          <a:xfrm>
                            <a:off x="1438" y="1482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" name="Freeform 2401"/>
                        <wps:cNvSpPr>
                          <a:spLocks/>
                        </wps:cNvSpPr>
                        <wps:spPr bwMode="auto">
                          <a:xfrm>
                            <a:off x="3805" y="1482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Freeform 2402"/>
                        <wps:cNvSpPr>
                          <a:spLocks/>
                        </wps:cNvSpPr>
                        <wps:spPr bwMode="auto">
                          <a:xfrm>
                            <a:off x="5223" y="1482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Freeform 2403"/>
                        <wps:cNvSpPr>
                          <a:spLocks/>
                        </wps:cNvSpPr>
                        <wps:spPr bwMode="auto">
                          <a:xfrm>
                            <a:off x="6925" y="1482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Freeform 2404"/>
                        <wps:cNvSpPr>
                          <a:spLocks/>
                        </wps:cNvSpPr>
                        <wps:spPr bwMode="auto">
                          <a:xfrm>
                            <a:off x="1438" y="15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Freeform 2405"/>
                        <wps:cNvSpPr>
                          <a:spLocks/>
                        </wps:cNvSpPr>
                        <wps:spPr bwMode="auto">
                          <a:xfrm>
                            <a:off x="3805" y="15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Freeform 2406"/>
                        <wps:cNvSpPr>
                          <a:spLocks/>
                        </wps:cNvSpPr>
                        <wps:spPr bwMode="auto">
                          <a:xfrm>
                            <a:off x="5223" y="15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Freeform 2407"/>
                        <wps:cNvSpPr>
                          <a:spLocks/>
                        </wps:cNvSpPr>
                        <wps:spPr bwMode="auto">
                          <a:xfrm>
                            <a:off x="6925" y="15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Freeform 2408"/>
                        <wps:cNvSpPr>
                          <a:spLocks/>
                        </wps:cNvSpPr>
                        <wps:spPr bwMode="auto">
                          <a:xfrm>
                            <a:off x="1433" y="585"/>
                            <a:ext cx="20" cy="1475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6"/>
                              <a:gd name="T2" fmla="*/ 0 w 20"/>
                              <a:gd name="T3" fmla="*/ 14755 h 147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6">
                                <a:moveTo>
                                  <a:pt x="0" y="0"/>
                                </a:moveTo>
                                <a:lnTo>
                                  <a:pt x="0" y="1475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9" name="Freeform 2409"/>
                        <wps:cNvSpPr>
                          <a:spLocks/>
                        </wps:cNvSpPr>
                        <wps:spPr bwMode="auto">
                          <a:xfrm>
                            <a:off x="14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Freeform 2410"/>
                        <wps:cNvSpPr>
                          <a:spLocks/>
                        </wps:cNvSpPr>
                        <wps:spPr bwMode="auto">
                          <a:xfrm>
                            <a:off x="1438" y="153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Freeform 2411"/>
                        <wps:cNvSpPr>
                          <a:spLocks/>
                        </wps:cNvSpPr>
                        <wps:spPr bwMode="auto">
                          <a:xfrm>
                            <a:off x="1438" y="1533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Freeform 2412"/>
                        <wps:cNvSpPr>
                          <a:spLocks/>
                        </wps:cNvSpPr>
                        <wps:spPr bwMode="auto">
                          <a:xfrm>
                            <a:off x="380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83" name="Group 2413"/>
                        <wpg:cNvGrpSpPr>
                          <a:grpSpLocks/>
                        </wpg:cNvGrpSpPr>
                        <wpg:grpSpPr bwMode="auto">
                          <a:xfrm>
                            <a:off x="3795" y="15331"/>
                            <a:ext cx="29" cy="29"/>
                            <a:chOff x="3795" y="15331"/>
                            <a:chExt cx="29" cy="29"/>
                          </a:xfrm>
                        </wpg:grpSpPr>
                        <wps:wsp>
                          <wps:cNvPr id="584" name="Freeform 2414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2415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6" name="Freeform 2416"/>
                        <wps:cNvSpPr>
                          <a:spLocks/>
                        </wps:cNvSpPr>
                        <wps:spPr bwMode="auto">
                          <a:xfrm>
                            <a:off x="3824" y="1535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7" name="Freeform 2417"/>
                        <wps:cNvSpPr>
                          <a:spLocks/>
                        </wps:cNvSpPr>
                        <wps:spPr bwMode="auto">
                          <a:xfrm>
                            <a:off x="3824" y="1533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" name="Freeform 2418"/>
                        <wps:cNvSpPr>
                          <a:spLocks/>
                        </wps:cNvSpPr>
                        <wps:spPr bwMode="auto">
                          <a:xfrm>
                            <a:off x="5218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89" name="Group 2419"/>
                        <wpg:cNvGrpSpPr>
                          <a:grpSpLocks/>
                        </wpg:cNvGrpSpPr>
                        <wpg:grpSpPr bwMode="auto">
                          <a:xfrm>
                            <a:off x="5213" y="15331"/>
                            <a:ext cx="29" cy="29"/>
                            <a:chOff x="5213" y="15331"/>
                            <a:chExt cx="29" cy="29"/>
                          </a:xfrm>
                        </wpg:grpSpPr>
                        <wps:wsp>
                          <wps:cNvPr id="590" name="Freeform 2420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2421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Freeform 2422"/>
                        <wps:cNvSpPr>
                          <a:spLocks/>
                        </wps:cNvSpPr>
                        <wps:spPr bwMode="auto">
                          <a:xfrm>
                            <a:off x="5242" y="1535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Freeform 2423"/>
                        <wps:cNvSpPr>
                          <a:spLocks/>
                        </wps:cNvSpPr>
                        <wps:spPr bwMode="auto">
                          <a:xfrm>
                            <a:off x="5242" y="1533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Freeform 2424"/>
                        <wps:cNvSpPr>
                          <a:spLocks/>
                        </wps:cNvSpPr>
                        <wps:spPr bwMode="auto">
                          <a:xfrm>
                            <a:off x="692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95" name="Group 2425"/>
                        <wpg:cNvGrpSpPr>
                          <a:grpSpLocks/>
                        </wpg:cNvGrpSpPr>
                        <wpg:grpSpPr bwMode="auto">
                          <a:xfrm>
                            <a:off x="6915" y="15331"/>
                            <a:ext cx="29" cy="29"/>
                            <a:chOff x="6915" y="15331"/>
                            <a:chExt cx="29" cy="29"/>
                          </a:xfrm>
                        </wpg:grpSpPr>
                        <wps:wsp>
                          <wps:cNvPr id="596" name="Freeform 2426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7" name="Freeform 2427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8" name="Freeform 2428"/>
                        <wps:cNvSpPr>
                          <a:spLocks/>
                        </wps:cNvSpPr>
                        <wps:spPr bwMode="auto">
                          <a:xfrm>
                            <a:off x="6944" y="1535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9" name="Freeform 2429"/>
                        <wps:cNvSpPr>
                          <a:spLocks/>
                        </wps:cNvSpPr>
                        <wps:spPr bwMode="auto">
                          <a:xfrm>
                            <a:off x="6944" y="1533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Freeform 2430"/>
                        <wps:cNvSpPr>
                          <a:spLocks/>
                        </wps:cNvSpPr>
                        <wps:spPr bwMode="auto">
                          <a:xfrm>
                            <a:off x="113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Freeform 2431"/>
                        <wps:cNvSpPr>
                          <a:spLocks/>
                        </wps:cNvSpPr>
                        <wps:spPr bwMode="auto">
                          <a:xfrm>
                            <a:off x="1131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Freeform 2432"/>
                        <wps:cNvSpPr>
                          <a:spLocks/>
                        </wps:cNvSpPr>
                        <wps:spPr bwMode="auto">
                          <a:xfrm>
                            <a:off x="11299" y="15350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61" o:spid="_x0000_s1026" style="position:absolute;margin-left:70.45pt;margin-top:28.3pt;width:495.95pt;height:739.7pt;z-index:-251644416;mso-position-horizontal-relative:page;mso-position-vertical-relative:page" coordorigin="1409,566" coordsize="9919,14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" o:allowincell="f">
                <v:shape id="Freeform 2162" o:spid="_x0000_s1027" style="position:absolute;left:140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6A98QA&#10;AADcAAAADwAAAGRycy9kb3ducmV2LnhtbESPzWrDMBCE74W+g9hAbo2cpE6DGyWUlkAPveTnATbW&#10;xjaRdl1JTdy3rwqFHoeZ+YZZbQbv1JVC7IQNTCcFKOJabMeNgeNh+7AEFROyRSdMBr4pwmZ9f7fC&#10;ysqNd3Tdp0ZlCMcKDbQp9ZXWsW7JY5xIT5y9swSPKcvQaBvwluHe6VlRLLTHjvNCiz29tlRf9l/e&#10;QClPHxLKizy+LcvPXaDT2bmTMePR8PIMKtGQ/sN/7XdrYD6fwe+Zf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egPfEAAAA3A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v:shape id="Freeform 2163" o:spid="_x0000_s1028" style="position:absolute;left:1438;top:5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CRsQA&#10;AADcAAAADwAAAGRycy9kb3ducmV2LnhtbESPwWrDMBBE74H+g9hCb4nUunFbN4oJhYbmaCcfsFgb&#10;28RaGUtxnH59VQjkOMzMG2aVT7YTIw2+dazheaFAEFfOtFxrOOy/5+8gfEA22DkmDVfykK8fZivM&#10;jLtwQWMZahEh7DPU0ITQZ1L6qiGLfuF64ugd3WAxRDnU0gx4iXDbyRelUmmx5bjQYE9fDVWn8mw1&#10;LPvu8Fsa5V/V7vrWHj+2aXHaav30OG0+QQSawj18a/8YDUmSwP+Ze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cgkb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164" o:spid="_x0000_s1029" style="position:absolute;left:1438;top:5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aMsIA&#10;AADcAAAADwAAAGRycy9kb3ducmV2LnhtbESP3YrCMBSE7wXfIRxh7zTxX6tRloWV9bLVBzg0x7bY&#10;nJQmavXpzcLCXg4z8w2z3Xe2FndqfeVYw3ikQBDnzlRcaDifvocrED4gG6wdk4Ynedjv+r0tJsY9&#10;OKV7FgoRIewT1FCG0CRS+rwki37kGuLoXVxrMUTZFtK0+IhwW8uJUgtpseK4UGJDXyXl1+xmNcyb&#10;+vzKjPIzdXwuq8v6sEivB60/Bt3nBkSgLvyH/9o/RsN0OoPfM/EIy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dRoy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group id="Group 2165" o:spid="_x0000_s1030" style="position:absolute;left:3795;top:566;width:29;height:29" coordorigin="379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2166" o:spid="_x0000_s1031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5uWcMA&#10;AADcAAAADwAAAGRycy9kb3ducmV2LnhtbESPwWrDMBBE74X8g9hAL6WWG0MorpVQAoWQnOr0AxZp&#10;a5lYKyMpsZOvrwqFHoeZecM029kN4koh9p4VvBQlCGLtTc+dgq/Tx/MriJiQDQ6eScGNImw3i4cG&#10;a+Mn/qRrmzqRIRxrVGBTGmspo7bkMBZ+JM7etw8OU5ahkybglOFukKuyXEuHPecFiyPtLOlze3EK&#10;TqE9lHSO9ul+17OT07HiY1DqcTm/v4FINKf/8F97bxRU1Rp+z+Qj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5uWc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167" o:spid="_x0000_s1032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LLwsMA&#10;AADcAAAADwAAAGRycy9kb3ducmV2LnhtbESPUWvCMBSF3wf+h3CFvQxNZ2GTaioyEGQ+re4HXJpr&#10;U9rclCTa6q9fBoM9Hs453+Fsd5PtxY18aB0reF1mIIhrp1tuFHyfD4s1iBCRNfaOScGdAuzK2dMW&#10;C+1G/qJbFRuRIBwKVGBiHAopQ23IYli6gTh5F+ctxiR9I7XHMcFtL1dZ9iYttpwWDA70YajuqqtV&#10;cPbVZ0ZdMC+PRz1ZOZ5yPnmlnufTfgMi0hT/w3/to1aQ5+/weyYdAV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hLLws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168" o:spid="_x0000_s1033" style="position:absolute;left:3824;top:571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g4pMEA&#10;AADcAAAADwAAAGRycy9kb3ducmV2LnhtbERPy4rCMBTdC/5DuMLsNPWBaMcoOii4EepjMctLc6cp&#10;09yUJtr692YhuDyc92rT2Uo8qPGlYwXjUQKCOHe65ELB7XoYLkD4gKyxckwKnuRhs+73Vphq1/KZ&#10;HpdQiBjCPkUFJoQ6ldLnhiz6kauJI/fnGoshwqaQusE2httKTpJkLi2WHBsM1vRjKP+/3K2C34PZ&#10;76uZn2/z9pRl2X13SpY7pb4G3fYbRKAufMRv91ErmE7j2ngmHgG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YOKTBAAAA3AAAAA8AAAAAAAAAAAAAAAAAmAIAAGRycy9kb3du&#10;cmV2LnhtbFBLBQYAAAAABAAEAPUAAACGAwAAAAA=&#10;" path="m,l1389,e" filled="f" strokeweight=".48pt">
                  <v:path arrowok="t" o:connecttype="custom" o:connectlocs="0,0;1389,0" o:connectangles="0,0"/>
                </v:shape>
                <v:shape id="Freeform 2169" o:spid="_x0000_s1034" style="position:absolute;left:3824;top:590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SdP8QA&#10;AADcAAAADwAAAGRycy9kb3ducmV2LnhtbESPQYvCMBSE74L/ITzBm6ari6zVKCoKexGq68Hjo3k2&#10;ZZuX0kRb//1mQfA4zMw3zHLd2Uo8qPGlYwUf4wQEce50yYWCy89h9AXCB2SNlWNS8CQP61W/t8RU&#10;u5ZP9DiHQkQI+xQVmBDqVEqfG7Lox64mjt7NNRZDlE0hdYNthNtKTpJkJi2WHBcM1rQzlP+e71bB&#10;9WD2++rTzzZ5e8yy7L49JvOtUsNBt1mACNSFd/jV/tYKptM5/J+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UnT/EAAAA3AAAAA8AAAAAAAAAAAAAAAAAmAIAAGRycy9k&#10;b3ducmV2LnhtbFBLBQYAAAAABAAEAPUAAACJAwAAAAA=&#10;" path="m,l1389,e" filled="f" strokeweight=".48pt">
                  <v:path arrowok="t" o:connecttype="custom" o:connectlocs="0,0;1389,0" o:connectangles="0,0"/>
                </v:shape>
                <v:group id="Group 2170" o:spid="_x0000_s1035" style="position:absolute;left:5213;top:566;width:29;height:29" coordorigin="5213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Nf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P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BqTX3CAAAA3AAAAA8A&#10;AAAAAAAAAAAAAAAAqgIAAGRycy9kb3ducmV2LnhtbFBLBQYAAAAABAAEAPoAAACZAwAAAAA=&#10;">
                  <v:shape id="Freeform 2171" o:spid="_x0000_s1036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GFUMIA&#10;AADcAAAADwAAAGRycy9kb3ducmV2LnhtbESP0YrCMBRE3wX/IdyFfRFNXUWkaxQRFhZ9svoBl+ba&#10;FJubkkTb9es3guDjMDNnmNWmt424kw+1YwXTSQaCuHS65krB+fQzXoIIEVlj45gU/FGAzXo4WGGu&#10;XcdHuhexEgnCIUcFJsY2lzKUhiyGiWuJk3dx3mJM0ldSe+wS3DbyK8sW0mLNacFgSztD5bW4WQUn&#10;X+wzugYzejzK3sruMOODV+rzo99+g4jUx3f41f7VCmbzKTzPp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sYVQwgAAANw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2172" o:spid="_x0000_s1037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MbJ8MA&#10;AADcAAAADwAAAGRycy9kb3ducmV2LnhtbESPwWrDMBBE74X8g9hCL6WR65QQ3CghFAohPtXJByzW&#10;1jKxVkZSbcdfXwUKPQ4z84bZ7ifbiYF8aB0reF1mIIhrp1tuFFzOny8bECEia+wck4IbBdjvFg9b&#10;LLQb+YuGKjYiQTgUqMDE2BdShtqQxbB0PXHyvp23GJP0jdQexwS3ncyzbC0ttpwWDPb0Yai+Vj9W&#10;wdlXp4yuwTzPcz1ZOZYrLr1ST4/T4R1EpCn+h//aR61g9ZbD/Uw6An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mMbJ8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173" o:spid="_x0000_s1038" style="position:absolute;left:5242;top:571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pa8MQA&#10;AADcAAAADwAAAGRycy9kb3ducmV2LnhtbESPQWvCQBSE74X+h+UVems2NVJsdCOlIpR6ibHen9nX&#10;JCT7NmRXk/57Vyh4HGbmG2a1nkwnLjS4xrKC1ygGQVxa3XCl4OewfVmAcB5ZY2eZFPyRg3X2+LDC&#10;VNuR93QpfCUChF2KCmrv+1RKV9Zk0EW2Jw7erx0M+iCHSuoBxwA3nZzF8Zs02HBYqLGnz5rKtjgb&#10;Bad+9p4s5Pd21zo+bYzMp6PJlXp+mj6WIDxN/h7+b39pBck8gduZcAR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KWvDEAAAA3AAAAA8AAAAAAAAAAAAAAAAAmAIAAGRycy9k&#10;b3ducmV2LnhtbFBLBQYAAAAABAAEAPUAAACJAwAAAAA=&#10;" path="m,l1673,e" filled="f" strokeweight=".48pt">
                  <v:path arrowok="t" o:connecttype="custom" o:connectlocs="0,0;1673,0" o:connectangles="0,0"/>
                </v:shape>
                <v:shape id="Freeform 2174" o:spid="_x0000_s1039" style="position:absolute;left:5242;top:590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PChMMA&#10;AADcAAAADwAAAGRycy9kb3ducmV2LnhtbESPT4vCMBTE7wt+h/CEva2pfxC3ayyiCKIXre792bxt&#10;S5uX0mS1fnsjCB6HmfkNM086U4srta60rGA4iEAQZ1aXnCs4nzZfMxDOI2usLZOCOzlIFr2POcba&#10;3vhI19TnIkDYxaig8L6JpXRZQQbdwDbEwfuzrUEfZJtL3eItwE0tR1E0lQZLDgsFNrQqKKvSf6Pg&#10;0oy+xzO52+wrx5e1kYfu1xyU+ux3yx8Qnjr/Dr/aW61gPJnA80w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2PChMMAAADcAAAADwAAAAAAAAAAAAAAAACYAgAAZHJzL2Rv&#10;d25yZXYueG1sUEsFBgAAAAAEAAQA9QAAAIgDAAAAAA==&#10;" path="m,l1673,e" filled="f" strokeweight=".48pt">
                  <v:path arrowok="t" o:connecttype="custom" o:connectlocs="0,0;1673,0" o:connectangles="0,0"/>
                </v:shape>
                <v:group id="Group 2175" o:spid="_x0000_s1040" style="position:absolute;left:6915;top:566;width:29;height:29" coordorigin="691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<v:shape id="Freeform 2176" o:spid="_x0000_s1041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dJMIA&#10;AADcAAAADwAAAGRycy9kb3ducmV2LnhtbESP0YrCMBRE3wX/IVzBF1lTV5GlGmURFhZ9svoBl+ba&#10;FJubkmRt1683guDjMDNnmPW2t424kQ+1YwWzaQaCuHS65krB+fTz8QUiRGSNjWNS8E8BtpvhYI25&#10;dh0f6VbESiQIhxwVmBjbXMpQGrIYpq4lTt7FeYsxSV9J7bFLcNvIzyxbSos1pwWDLe0Mldfizyo4&#10;+WKf0TWYyf1e9lZ2hzkfvFLjUf+9AhGpj+/wq/2rFcwXS3ieSUdAb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WB0kwgAAANw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2177" o:spid="_x0000_s1042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S4v8MA&#10;AADcAAAADwAAAGRycy9kb3ducmV2LnhtbESP0WoCMRRE3wv+Q7iCL6VmraJlaxQRCqJPrn7AZXO7&#10;WdzcLEl0V7/eCIU+DjNzhlmue9uIG/lQO1YwGWcgiEuna64UnE8/H18gQkTW2DgmBXcKsF4N3paY&#10;a9fxkW5FrESCcMhRgYmxzaUMpSGLYexa4uT9Om8xJukrqT12CW4b+Zllc2mx5rRgsKWtofJSXK2C&#10;ky/2GV2CeX88yt7K7jDlg1dqNOw33yAi9fE//NfeaQXT2QJeZ9IR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hS4v8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178" o:spid="_x0000_s1043" style="position:absolute;left:6944;top:571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LApMIA&#10;AADcAAAADwAAAGRycy9kb3ducmV2LnhtbERP3WrCMBS+F3yHcITdzbRTRKtRZG7gJghWH+DQHNtq&#10;c1KSrHZvv1wMvPz4/leb3jSiI+drywrScQKCuLC65lLB5fz5OgfhA7LGxjIp+CUPm/VwsMJM2wef&#10;qMtDKWII+wwVVCG0mZS+qMigH9uWOHJX6wyGCF0ptcNHDDeNfEuSmTRYc2yosKX3iop7/mMUcJ+6&#10;2fch3+2SSfrRHcvb12VxU+pl1G+XIAL14Sn+d++1gsk0ro1n4hG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0sCkwgAAANwAAAAPAAAAAAAAAAAAAAAAAJgCAABkcnMvZG93&#10;bnJldi54bWxQSwUGAAAAAAQABAD1AAAAhwMAAAAA&#10;" path="m,l4354,e" filled="f" strokeweight=".48pt">
                  <v:path arrowok="t" o:connecttype="custom" o:connectlocs="0,0;4354,0" o:connectangles="0,0"/>
                </v:shape>
                <v:shape id="Freeform 2179" o:spid="_x0000_s1044" style="position:absolute;left:6944;top:590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5lP8UA&#10;AADcAAAADwAAAGRycy9kb3ducmV2LnhtbESP3WrCQBSE7wu+w3IE7+omWkSjq4ha6A8UjD7AIXtM&#10;otmzYXeN6dt3C4VeDjPzDbPa9KYRHTlfW1aQjhMQxIXVNZcKzqfX5zkIH5A1NpZJwTd52KwHTyvM&#10;tH3wkbo8lCJC2GeooAqhzaT0RUUG/di2xNG7WGcwROlKqR0+Itw0cpIkM2mw5rhQYUu7iopbfjcK&#10;uE/d7OMz3++TaXrovsrr+3lxVWo07LdLEIH68B/+a79pBdOXB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nmU/xQAAANwAAAAPAAAAAAAAAAAAAAAAAJgCAABkcnMv&#10;ZG93bnJldi54bWxQSwUGAAAAAAQABAD1AAAAigMAAAAA&#10;" path="m,l4354,e" filled="f" strokeweight=".48pt">
                  <v:path arrowok="t" o:connecttype="custom" o:connectlocs="0,0;4354,0" o:connectangles="0,0"/>
                </v:shape>
                <v:shape id="Freeform 2180" o:spid="_x0000_s1045" style="position:absolute;left:1438;top:8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H5kb8A&#10;AADcAAAADwAAAGRycy9kb3ducmV2LnhtbERPy4rCMBTdC/5DuII7TcbnTMcoIii6tPoBl+baFpub&#10;0kStfr1ZCC4P571YtbYSd2p86VjDz1CBIM6cKTnXcD5tB78gfEA2WDkmDU/ysFp2OwtMjHvwke5p&#10;yEUMYZ+ghiKEOpHSZwVZ9ENXE0fu4hqLIcIml6bBRwy3lRwpNZMWS44NBda0KSi7pjerYVpX51dq&#10;lJ+ow3NeXv52s+N1p3W/167/QQRqw1f8ce+NhvE0zo9n4hGQy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kfmR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2181" o:spid="_x0000_s1046" style="position:absolute;left:3805;top:8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3zfcMA&#10;AADcAAAADwAAAGRycy9kb3ducmV2LnhtbESPQWvCQBCF74X+h2UK3urGSotGV7GC4MVDVTyP2TEb&#10;mp1Ns2OM/94tFHp8vHnfmzdf9r5WHbWxCmxgNMxAERfBVlwaOB42rxNQUZAt1oHJwJ0iLBfPT3PM&#10;bbjxF3V7KVWCcMzRgBNpcq1j4chjHIaGOHmX0HqUJNtS2xZvCe5r/ZZlH9pjxanBYUNrR8X3/urT&#10;GyvXbc5+LEInO/3Z9bvJZ2mNGbz0qxkooV7+j//SW2tg/D6C3zGJAHr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3zf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182" o:spid="_x0000_s1047" style="position:absolute;left:5223;top:8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uFdcQA&#10;AADcAAAADwAAAGRycy9kb3ducmV2LnhtbESPUWvCMBSF34X9h3AHvmlqRZmdUWQiiLAHu/2AS3PX&#10;lDU3pcna+O+NMPDxcM75Dme7j7YVA/W+caxgMc9AEFdON1wr+P46zd5A+ICssXVMCm7kYb97mWyx&#10;0G7kKw1lqEWCsC9QgQmhK6T0lSGLfu464uT9uN5iSLKvpe5xTHDbyjzL1tJiw2nBYEcfhqrf8s8q&#10;2IzHLC7KU/7ZDsvDZdPF/OaNUtPXeHgHESiGZ/i/fdYKlqscHmfSEZC7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7hXX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183" o:spid="_x0000_s1048" style="position:absolute;left:6925;top:8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ib5MUA&#10;AADcAAAADwAAAGRycy9kb3ducmV2LnhtbESPT2vCQBTE7wW/w/KEXkQ3/qmU6CoiBDza2B56e80+&#10;k2D2bcyucfvtu4LQ4zAzv2HW22Aa0VPnassKppMEBHFhdc2lgs9TNn4H4TyyxsYyKfglB9vN4GWN&#10;qbZ3/qA+96WIEHYpKqi8b1MpXVGRQTexLXH0zrYz6KPsSqk7vEe4aeQsSZbSYM1xocKW9hUVl/xm&#10;FByPszDN8tH162eRncO1l9+Xg1TqdRh2KxCegv8PP9sHrWD+NofH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yJvk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184" o:spid="_x0000_s1049" style="position:absolute;left:1438;top:10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r/ksIA&#10;AADcAAAADwAAAGRycy9kb3ducmV2LnhtbESP3YrCMBSE74V9h3AWvNPE9b8aRYSV9bLVBzg0x7bY&#10;nJQmq3Wf3ggLXg4z8w2z3na2FjdqfeVYw2ioQBDnzlRcaDifvgcLED4gG6wdk4YHedhuPnprTIy7&#10;c0q3LBQiQtgnqKEMoUmk9HlJFv3QNcTRu7jWYoiyLaRp8R7htpZfSs2kxYrjQokN7UvKr9mv1TBt&#10;6vNfZpSfqONjXl2Wh1l6PWjd/+x2KxCBuvAO/7d/jIbxdAKvM/EI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qv+S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185" o:spid="_x0000_s1050" style="position:absolute;left:3805;top:10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b1fsMA&#10;AADcAAAADwAAAGRycy9kb3ducmV2LnhtbESPQWvCQBCF70L/wzKF3nRTRbGpq6ggePGglp6n2Wk2&#10;NDsbs9MY/323IHh8vHnfm7dY9b5WHbWxCmzgdZSBIi6Crbg08HHeDeegoiBbrAOTgRtFWC2fBgvM&#10;bbjykbqTlCpBOOZowIk0udaxcOQxjkJDnLzv0HqUJNtS2xavCe5rPc6ymfZYcWpw2NDWUfFz+vXp&#10;jbXrdl9+IkKf9u1y6A/zTWmNeXnu1++ghHp5HN/Te2tgMp3C/5hEAL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b1f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186" o:spid="_x0000_s1051" style="position:absolute;left:5223;top:10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CDdsQA&#10;AADcAAAADwAAAGRycy9kb3ducmV2LnhtbESPUWvCMBSF3wf7D+EKe5upFWV2RpGJIIIP1v2AS3PX&#10;FJub0sQ2/vtFGOzxcM75Dme9jbYVA/W+caxgNs1AEFdON1wr+L4e3j9A+ICssXVMCh7kYbt5fVlj&#10;od3IFxrKUIsEYV+gAhNCV0jpK0MW/dR1xMn7cb3FkGRfS93jmOC2lXmWLaXFhtOCwY6+DFW38m4V&#10;rMZ9FmflIT+3w3x3WnUxf3ij1Nsk7j5BBIrhP/zXPmoF88USnm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Ag3b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187" o:spid="_x0000_s1052" style="position:absolute;left:6925;top:10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Od58UA&#10;AADcAAAADwAAAGRycy9kb3ducmV2LnhtbESPQWvCQBSE74L/YXmCF6kbrbYluooIAY82tofeXrPP&#10;JJh9G7PbuP333YLgcZiZb5j1NphG9NS52rKC2TQBQVxYXXOp4OOUPb2BcB5ZY2OZFPySg+1mOFhj&#10;qu2N36nPfSkihF2KCirv21RKV1Rk0E1tSxy9s+0M+ii7UuoObxFuGjlPkhdpsOa4UGFL+4qKS/5j&#10;FByP8zDL8sn183uRncO1l1+Xg1RqPAq7FQhPwT/C9/ZBK3hevsL/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853n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188" o:spid="_x0000_s1053" style="position:absolute;left:1438;top:135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f1l78A&#10;AADcAAAADwAAAGRycy9kb3ducmV2LnhtbERPy4rCMBTdC/5DuII7TcbnTMcoIii6tPoBl+baFpub&#10;0kStfr1ZCC4P571YtbYSd2p86VjDz1CBIM6cKTnXcD5tB78gfEA2WDkmDU/ysFp2OwtMjHvwke5p&#10;yEUMYZ+ghiKEOpHSZwVZ9ENXE0fu4hqLIcIml6bBRwy3lRwpNZMWS44NBda0KSi7pjerYVpX51dq&#10;lJ+ow3NeXv52s+N1p3W/167/QQRqw1f8ce+NhvE0ro1n4hGQy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5/WX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2189" o:spid="_x0000_s1054" style="position:absolute;left:3805;top:135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v/e8MA&#10;AADcAAAADwAAAGRycy9kb3ducmV2LnhtbESPQWvCQBCF7wX/wzJCb3WjYtHUVVQQevFQFc/T7DQb&#10;mp2N2TGm/74rFHp8vHnfm7dc975WHbWxCmxgPMpAERfBVlwaOJ/2L3NQUZAt1oHJwA9FWK8GT0vM&#10;bbjzB3VHKVWCcMzRgBNpcq1j4chjHIWGOHlfofUoSbalti3eE9zXepJlr9pjxanBYUM7R8X38ebT&#10;GxvX7T/9VIQudnE99If5trTGPA/7zRsooV7+j//S79bAdLaAx5hE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6v/e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190" o:spid="_x0000_s1055" style="position:absolute;left:5223;top:135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l0JMAA&#10;AADcAAAADwAAAGRycy9kb3ducmV2LnhtbERPzYrCMBC+C/sOYRa8aWoFWatRxEVYBA9bfYChmW3K&#10;NpPSxDa+vTkIHj++/+0+2lYM1PvGsYLFPANBXDndcK3gdj3NvkD4gKyxdUwKHuRhv/uYbLHQbuRf&#10;GspQixTCvkAFJoSukNJXhiz6ueuIE/fneoshwb6WuscxhdtW5lm2khYbTg0GOzoaqv7Lu1WwHr+z&#10;uChP+aUdlofzuov5wxulpp/xsAERKIa3+OX+0QqWqzQ/nUlHQO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l0JMAAAADcAAAADwAAAAAAAAAAAAAAAACYAgAAZHJzL2Rvd25y&#10;ZXYueG1sUEsFBgAAAAAEAAQA9QAAAIUDAAAAAA==&#10;" path="m,l1692,e" filled="f" strokeweight=".48pt">
                  <v:path arrowok="t" o:connecttype="custom" o:connectlocs="0,0;1692,0" o:connectangles="0,0"/>
                </v:shape>
                <v:shape id="Freeform 2191" o:spid="_x0000_s1056" style="position:absolute;left:6925;top:135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pqtcUA&#10;AADcAAAADwAAAGRycy9kb3ducmV2LnhtbESPQWvCQBSE74X+h+UVvJS6iYqU1FVKIeBRox56e80+&#10;k2D2bcxu4/rvXUHwOMzMN8xiFUwrBupdY1lBOk5AEJdWN1wp2O/yj08QziNrbC2Tgis5WC1fXxaY&#10;aXvhLQ2Fr0SEsMtQQe19l0npypoMurHtiKN3tL1BH2VfSd3jJcJNKydJMpcGG44LNXb0U1N5Kv6N&#10;gs1mEtK8eD8f/mb5MZwH+XtaS6VGb+H7C4Sn4J/hR3utFUznKdzPx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Omq1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192" o:spid="_x0000_s1057" style="position:absolute;left:1438;top:16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MIwMQA&#10;AADcAAAADwAAAGRycy9kb3ducmV2LnhtbESPwWrDMBBE74X8g9hAb7UUt3VSN0oohYb0aCcfsFgb&#10;28RaGUtxnH59FSj0OMzMG2a9nWwnRhp861jDIlEgiCtnWq41HA9fTysQPiAb7ByThht52G5mD2vM&#10;jbtyQWMZahEh7HPU0ITQ51L6qiGLPnE9cfRObrAYohxqaQa8RrjtZKpUJi22HBca7OmzoepcXqyG&#10;1747/pRG+Rf1fVu2p7ddVpx3Wj/Op493EIGm8B/+a++Nhucshfu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jCMD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193" o:spid="_x0000_s1058" style="position:absolute;left:3805;top:16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8CLMMA&#10;AADcAAAADwAAAGRycy9kb3ducmV2LnhtbESPQWvCQBCF7wX/wzKCt7ppA6Kpq2hB8OJBW3oes9Ns&#10;aHY2ZscY/71bKPT4ePO+N2+5HnyjeupiHdjAyzQDRVwGW3Nl4PNj9zwHFQXZYhOYDNwpwno1elpi&#10;YcONj9SfpFIJwrFAA06kLbSOpSOPcRpa4uR9h86jJNlV2nZ4S3Df6Ncsm2mPNacGhy29Oyp/Tlef&#10;3ti4fnf2uQh92cXlMBzm28oaMxkPmzdQQoP8H/+l99ZAPsvhd0wigF4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8CL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194" o:spid="_x0000_s1059" style="position:absolute;left:5223;top:16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JyJ8QA&#10;AADcAAAADwAAAGRycy9kb3ducmV2LnhtbESPUWvCMBSF3wf7D+EKe5upVWR2RpGJIIIP1v2AS3PX&#10;FJub0sQ2/vtFGOzxcM75Dme9jbYVA/W+caxgNs1AEFdON1wr+L4e3j9A+ICssXVMCh7kYbt5fVlj&#10;od3IFxrKUIsEYV+gAhNCV0jpK0MW/dR1xMn7cb3FkGRfS93jmOC2lXmWLaXFhtOCwY6+DFW38m4V&#10;rMZ9FmflIT+3w3x3WnUxf3ij1Nsk7j5BBIrhP/zXPmoF8+UCnm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ycif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195" o:spid="_x0000_s1060" style="position:absolute;left:6925;top:16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FstsUA&#10;AADcAAAADwAAAGRycy9kb3ducmV2LnhtbESPQWvCQBSE7wX/w/IEL6Vu1ColdRURAh5t1IO31+wz&#10;CWbfxuwa13/fLRR6HGbmG2a5DqYRPXWutqxgMk5AEBdW11wqOB6ytw8QziNrbCyTgic5WK8GL0tM&#10;tX3wF/W5L0WEsEtRQeV9m0rpiooMurFtiaN3sZ1BH2VXSt3hI8JNI6dJspAGa44LFba0rai45nej&#10;YL+fhkmWv95O3+/ZJdx6eb7upFKjYdh8gvAU/H/4r73TCmaLOfyeiUd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AWy2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196" o:spid="_x0000_s1061" style="position:absolute;left:1438;top:186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gOw8MA&#10;AADcAAAADwAAAGRycy9kb3ducmV2LnhtbESP3YrCMBSE7xd8h3AE79bEn+1qNYoIintp1wc4NMe2&#10;2JyUJmr16Y2wsJfDzHzDLNedrcWNWl851jAaKhDEuTMVFxpOv7vPGQgfkA3WjknDgzysV72PJabG&#10;3flItywUIkLYp6ihDKFJpfR5SRb90DXE0Tu71mKIsi2kafEe4baWY6USabHiuFBiQ9uS8kt2tRq+&#10;mvr0zIzyU/Xz+K7O831yvOy1HvS7zQJEoC78h//aB6NhkiTwPh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gOw8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197" o:spid="_x0000_s1062" style="position:absolute;left:3805;top:186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QEL8MA&#10;AADcAAAADwAAAGRycy9kb3ducmV2LnhtbESPQWvCQBCF70L/wzKF3nRTBbWpq6ggePGglp6n2Wk2&#10;NDsbs9MY/323IHh8vHnfm7dY9b5WHbWxCmzgdZSBIi6Crbg08HHeDeegoiBbrAOTgRtFWC2fBgvM&#10;bbjykbqTlCpBOOZowIk0udaxcOQxjkJDnLzv0HqUJNtS2xavCe5rPc6yqfZYcWpw2NDWUfFz+vXp&#10;jbXrdl9+IkKf9u1y6A/zTWmNeXnu1++ghHp5HN/Te2tgMp3B/5hEAL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QEL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198" o:spid="_x0000_s1063" style="position:absolute;left:5223;top:186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94IsAA&#10;AADcAAAADwAAAGRycy9kb3ducmV2LnhtbERPzYrCMBC+C/sOYRa8aWoFWatRxEVYBA9bfYChmW3K&#10;NpPSxDa+vTkIHj++/+0+2lYM1PvGsYLFPANBXDndcK3gdj3NvkD4gKyxdUwKHuRhv/uYbLHQbuRf&#10;GspQixTCvkAFJoSukNJXhiz6ueuIE/fneoshwb6WuscxhdtW5lm2khYbTg0GOzoaqv7Lu1WwHr+z&#10;uChP+aUdlofzuov5wxulpp/xsAERKIa3+OX+0QqWq7Q2nUlHQO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H94IsAAAADcAAAADwAAAAAAAAAAAAAAAACYAgAAZHJzL2Rvd25y&#10;ZXYueG1sUEsFBgAAAAAEAAQA9QAAAIUDAAAAAA==&#10;" path="m,l1692,e" filled="f" strokeweight=".48pt">
                  <v:path arrowok="t" o:connecttype="custom" o:connectlocs="0,0;1692,0" o:connectangles="0,0"/>
                </v:shape>
                <v:shape id="Freeform 2199" o:spid="_x0000_s1064" style="position:absolute;left:6925;top:186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xms8UA&#10;AADcAAAADwAAAGRycy9kb3ducmV2LnhtbESPQWvCQBSE7wX/w/IEL6Vu1CI1uooIAY826qG31+wz&#10;CWbfxuwa13/fLRR6HGbmG2a1CaYRPXWutqxgMk5AEBdW11wqOB2ztw8QziNrbCyTgic52KwHLytM&#10;tX3wJ/W5L0WEsEtRQeV9m0rpiooMurFtiaN3sZ1BH2VXSt3hI8JNI6dJMpcGa44LFba0q6i45nej&#10;4HCYhkmWv97O3+/ZJdx6+XXdS6VGw7BdgvAU/H/4r73XCmbzB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Gaz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00" o:spid="_x0000_s1065" style="position:absolute;left:1438;top:21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Sl8b4A&#10;AADcAAAADwAAAGRycy9kb3ducmV2LnhtbERPy4rCMBTdC/5DuMLsNPGt1SgijOjS6gdcmmtbbG5K&#10;E7XO108WgsvDea+3ra3EkxpfOtYwHCgQxJkzJecarpff/gKED8gGK8ek4U0etptuZ42JcS8+0zMN&#10;uYgh7BPUUIRQJ1L6rCCLfuBq4sjdXGMxRNjk0jT4iuG2kiOlZtJiybGhwJr2BWX39GE1TOvq+pca&#10;5Sfq9J6Xt+Vhdr4ftP7ptbsViEBt+Io/7qPRMJ7H+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skpfG+AAAA3AAAAA8AAAAAAAAAAAAAAAAAmAIAAGRycy9kb3ducmV2&#10;LnhtbFBLBQYAAAAABAAEAPUAAACDAwAAAAA=&#10;" path="m,l2357,e" filled="f" strokeweight=".48pt">
                  <v:path arrowok="t" o:connecttype="custom" o:connectlocs="0,0;2357,0" o:connectangles="0,0"/>
                </v:shape>
                <v:shape id="Freeform 2201" o:spid="_x0000_s1066" style="position:absolute;left:3805;top:21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ivHcMA&#10;AADcAAAADwAAAGRycy9kb3ducmV2LnhtbESPQWvCQBCF74X+h2UK3urGCq1GV7GC4MVDVTyP2TEb&#10;mp1Ns2OM/94tFHp8vHnfmzdf9r5WHbWxCmxgNMxAERfBVlwaOB42rxNQUZAt1oHJwJ0iLBfPT3PM&#10;bbjxF3V7KVWCcMzRgBNpcq1j4chjHIaGOHmX0HqUJNtS2xZvCe5r/ZZl79pjxanBYUNrR8X3/urT&#10;GyvXbc5+LEInO/3Z9bvJZ2mNGbz0qxkooV7+j//SW2tg/DGC3zGJAHr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ivH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02" o:spid="_x0000_s1067" style="position:absolute;left:5223;top:21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7ZFcQA&#10;AADcAAAADwAAAGRycy9kb3ducmV2LnhtbESPUWvCMBSF34X9h3AHvmlqBZ2dUWQiiLAHu/2AS3PX&#10;lDU3pcna+O+NMPDxcM75Dme7j7YVA/W+caxgMc9AEFdON1wr+P46zd5A+ICssXVMCm7kYb97mWyx&#10;0G7kKw1lqEWCsC9QgQmhK6T0lSGLfu464uT9uN5iSLKvpe5xTHDbyjzLVtJiw2nBYEcfhqrf8s8q&#10;2IzHLC7KU/7ZDsvDZdPF/OaNUtPXeHgHESiGZ/i/fdYKluscHmfSEZC7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O2RX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03" o:spid="_x0000_s1068" style="position:absolute;left:6925;top:21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3HhMUA&#10;AADcAAAADwAAAGRycy9kb3ducmV2LnhtbESPT2vCQBTE7wW/w/KEXkQ3/qGW6CoiBDza2B56e80+&#10;k2D2bcyucfvtu4LQ4zAzv2HW22Aa0VPnassKppMEBHFhdc2lgs9TNn4H4TyyxsYyKfglB9vN4GWN&#10;qbZ3/qA+96WIEHYpKqi8b1MpXVGRQTexLXH0zrYz6KPsSqk7vEe4aeQsSd6kwZrjQoUt7SsqLvnN&#10;KDgeZ2Ga5aPr188iO4drL78vB6nU6zDsViA8Bf8ffrYPWsF8OYfH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fceE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04" o:spid="_x0000_s1069" style="position:absolute;left:1438;top:23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+j8sQA&#10;AADcAAAADwAAAGRycy9kb3ducmV2LnhtbESP0WrCQBRE3wv9h+UKfau7tqnW6CpSaLCPpn7AJXtN&#10;gtm7IbuapF/fFQQfh5k5w6y3g23ElTpfO9YwmyoQxIUzNZcajr/fr58gfEA22DgmDSN52G6en9aY&#10;Gtfzga55KEWEsE9RQxVCm0rpi4os+qlriaN3cp3FEGVXStNhH+G2kW9KzaXFmuNChS19VVSc84vV&#10;8NE2x7/cKJ+on3FRn5bZ/HDOtH6ZDLsViEBDeITv7b3R8L5I4HYmHgG5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fo/L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205" o:spid="_x0000_s1070" style="position:absolute;left:3805;top:23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OpHsQA&#10;AADcAAAADwAAAGRycy9kb3ducmV2LnhtbESPzW7CMBCE75X6DtZW6q04BfHTFIOgElIvHICq5228&#10;jaPG6xAvIX17jITEcTQ73+zMl72vVUdtrAIbeB1koIiLYCsuDXwdNi8zUFGQLdaBycA/RVguHh/m&#10;mNtw5h11eylVgnDM0YATaXKtY+HIYxyEhjh5v6H1KEm2pbYtnhPc13qYZRPtseLU4LChD0fF3/7k&#10;0xsr121+/EiEvu3bcdtvZ+vSGvP81K/eQQn1cj++pT+tgdF0DNcxiQB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TqR7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206" o:spid="_x0000_s1071" style="position:absolute;left:5223;top:23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XfFsQA&#10;AADcAAAADwAAAGRycy9kb3ducmV2LnhtbESPUWvCMBSF3wf7D+EKe5upFdzsjCITQQQfrPsBl+au&#10;KTY3pYlt/PeLIOzxcM75Dme1ibYVA/W+caxgNs1AEFdON1wr+Lns3z9B+ICssXVMCu7kYbN+fVlh&#10;od3IZxrKUIsEYV+gAhNCV0jpK0MW/dR1xMn7db3FkGRfS93jmOC2lXmWLaTFhtOCwY6+DVXX8mYV&#10;LMddFmflPj+1w3x7XHYxv3uj1Nskbr9ABIrhP/xsH7SC+ccCHmfS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13xb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07" o:spid="_x0000_s1072" style="position:absolute;left:6925;top:23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bBh8UA&#10;AADcAAAADwAAAGRycy9kb3ducmV2LnhtbESPQWvCQBSE7wX/w/IEL6Vu1KIldRURAh5t1IO31+wz&#10;CWbfxuwa13/fLRR6HGbmG2a5DqYRPXWutqxgMk5AEBdW11wqOB6ytw8QziNrbCyTgic5WK8GL0tM&#10;tX3wF/W5L0WEsEtRQeV9m0rpiooMurFtiaN3sZ1BH2VXSt3hI8JNI6dJMpcGa44LFba0rai45nej&#10;YL+fhkmWv95O3+/ZJdx6eb7upFKjYdh8gvAU/H/4r73TCmaLBfyeiUd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RsGH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08" o:spid="_x0000_s1073" style="position:absolute;left:1438;top:26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Kp974A&#10;AADcAAAADwAAAGRycy9kb3ducmV2LnhtbERPy4rCMBTdC/5DuMLsNPGt1SgijOjS6gdcmmtbbG5K&#10;E7XO108WgsvDea+3ra3EkxpfOtYwHCgQxJkzJecarpff/gKED8gGK8ek4U0etptuZ42JcS8+0zMN&#10;uYgh7BPUUIRQJ1L6rCCLfuBq4sjdXGMxRNjk0jT4iuG2kiOlZtJiybGhwJr2BWX39GE1TOvq+pca&#10;5Sfq9J6Xt+Vhdr4ftP7ptbsViEBt+Io/7qPRMJ7Ht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VSqfe+AAAA3AAAAA8AAAAAAAAAAAAAAAAAmAIAAGRycy9kb3ducmV2&#10;LnhtbFBLBQYAAAAABAAEAPUAAACDAwAAAAA=&#10;" path="m,l2357,e" filled="f" strokeweight=".48pt">
                  <v:path arrowok="t" o:connecttype="custom" o:connectlocs="0,0;2357,0" o:connectangles="0,0"/>
                </v:shape>
                <v:shape id="Freeform 2209" o:spid="_x0000_s1074" style="position:absolute;left:3805;top:26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6jG8MA&#10;AADcAAAADwAAAGRycy9kb3ducmV2LnhtbESPQWvCQBCF7wX/wzJCb3WjgtXUVVQQevFQFc/T7DQb&#10;mp2N2TGm/74rFHp8vHnfm7dc975WHbWxCmxgPMpAERfBVlwaOJ/2L3NQUZAt1oHJwA9FWK8GT0vM&#10;bbjzB3VHKVWCcMzRgBNpcq1j4chjHIWGOHlfofUoSbalti3eE9zXepJlM+2x4tTgsKGdo+L7ePPp&#10;jY3r9p9+KkIXu7ge+sN8W1pjnof95g2UUC//x3/pd2tg+rqAx5hE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6jG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10" o:spid="_x0000_s1075" style="position:absolute;left:5223;top:26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WS3sAA&#10;AADcAAAADwAAAGRycy9kb3ducmV2LnhtbERPzYrCMBC+C/sOYRa8rakVRKtRxEVYBA9bfYChmW3K&#10;NpPSxDa+vTkIHj++/+0+2lYM1PvGsYL5LANBXDndcK3gdj19rUD4gKyxdUwKHuRhv/uYbLHQbuRf&#10;GspQixTCvkAFJoSukNJXhiz6meuIE/fneoshwb6WuscxhdtW5lm2lBYbTg0GOzoaqv7Lu1WwHr+z&#10;OC9P+aUdFofzuov5wxulpp/xsAERKIa3+OX+0QoWqzQ/nUlHQO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gWS3sAAAADcAAAADwAAAAAAAAAAAAAAAACYAgAAZHJzL2Rvd25y&#10;ZXYueG1sUEsFBgAAAAAEAAQA9QAAAIUDAAAAAA==&#10;" path="m,l1692,e" filled="f" strokeweight=".48pt">
                  <v:path arrowok="t" o:connecttype="custom" o:connectlocs="0,0;1692,0" o:connectangles="0,0"/>
                </v:shape>
                <v:shape id="Freeform 2211" o:spid="_x0000_s1076" style="position:absolute;left:6925;top:26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aMT8UA&#10;AADcAAAADwAAAGRycy9kb3ducmV2LnhtbESPQWvCQBSE7wX/w/IEL0U3sUUkuooUAh41bQ/entln&#10;Esy+jdltXP+9Wyj0OMzMN8x6G0wrBupdY1lBOktAEJdWN1wp+PrMp0sQziNrbC2Tggc52G5GL2vM&#10;tL3zkYbCVyJC2GWooPa+y6R0ZU0G3cx2xNG72N6gj7KvpO7xHuGmlfMkWUiDDceFGjv6qKm8Fj9G&#10;weEwD2levN6+z+/5JdwGebrupVKTcditQHgK/j/8195rBW/LFH7PxCMgN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oxP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12" o:spid="_x0000_s1077" style="position:absolute;left:1438;top:2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/uOsIA&#10;AADcAAAADwAAAGRycy9kb3ducmV2LnhtbESP3YrCMBSE7wXfIZwF7zRZ/7drlGVB0ctWH+DQHNti&#10;c1KaqNWnN8LCXg4z8w2z2nS2FjdqfeVYw+dIgSDOnam40HA6bodLED4gG6wdk4YHedis+70VJsbd&#10;OaVbFgoRIewT1FCG0CRS+rwki37kGuLonV1rMUTZFtK0eI9wW8uxUnNpseK4UGJDvyXll+xqNcya&#10;+vTMjPJTdXgsqvPXbp5edloPPrqfbxCBuvAf/mvvjYbJcgzvM/EI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b+46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213" o:spid="_x0000_s1078" style="position:absolute;left:3805;top:2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Pk1sMA&#10;AADcAAAADwAAAGRycy9kb3ducmV2LnhtbESPQWvCQBCF74X+h2WE3urGBkoaXUUFoRcPVel5zI7Z&#10;YHY2zU5j+u+7hYLHx5v3vXmL1ehbNVAfm8AGZtMMFHEVbMO1gdNx91yAioJssQ1MBn4owmr5+LDA&#10;0oYbf9BwkFolCMcSDTiRrtQ6Vo48xmnoiJN3Cb1HSbKvte3xluC+1S9Z9qo9NpwaHHa0dVRdD98+&#10;vbF2w+7scxH6tG9f+3FfbGprzNNkXM9BCY1yP/5Pv1sDeZHD35hEAL3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Pk1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14" o:spid="_x0000_s1079" style="position:absolute;left:5223;top:2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6U3cQA&#10;AADcAAAADwAAAGRycy9kb3ducmV2LnhtbESPUWvCMBSF34X9h3AHe9PUKqLVKLIhDGEP1v2AS3PX&#10;FJub0mRt/PeLMPDxcM75Dmd3iLYVA/W+caxgPstAEFdON1wr+L6epmsQPiBrbB2Tgjt5OOxfJjss&#10;tBv5QkMZapEg7AtUYELoCil9Zciin7mOOHk/rrcYkuxrqXscE9y2Ms+ylbTYcFow2NG7oepW/loF&#10;m/Eji/PylH+1w+J43nQxv3uj1NtrPG5BBIrhGf5vf2oFi/USHmfSEZD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+lN3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15" o:spid="_x0000_s1080" style="position:absolute;left:6925;top:2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2KTMUA&#10;AADcAAAADwAAAGRycy9kb3ducmV2LnhtbESPQWvCQBSE7wX/w/KEXoputFUkdRURAh412kNvr9ln&#10;Esy+jdlt3P57VxB6HGbmG2a5DqYRPXWutqxgMk5AEBdW11wqOB2z0QKE88gaG8uk4I8crFeDlyWm&#10;2t74QH3uSxEh7FJUUHnfplK6oiKDbmxb4uidbWfQR9mVUnd4i3DTyGmSzKXBmuNChS1tKyou+a9R&#10;sN9PwyTL365fPx/ZOVx7+X3ZSaVeh2HzCcJT8P/hZ3unFbwvZvA4E4+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DYpM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16" o:spid="_x0000_s1081" style="position:absolute;left:1438;top:31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ToOcQA&#10;AADcAAAADwAAAGRycy9kb3ducmV2LnhtbESPzWrDMBCE74W8g9hAbo3UpHUcN0oohYb2GMcPsFjr&#10;H2ytjKUkTp++KhR6HGbmG2Z3mGwvrjT61rGGp6UCQVw603KtoTh/PKYgfEA22DsmDXfycNjPHnaY&#10;GXfjE13zUIsIYZ+hhiaEIZPSlw1Z9Es3EEevcqPFEOVYSzPiLcJtL1dKJdJiy3GhwYHeGyq7/GI1&#10;vAx98Z0b5Z/V133TVttjcuqOWi/m09sriEBT+A//tT+NhnWawO+Ze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U6Dn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217" o:spid="_x0000_s1082" style="position:absolute;left:3805;top:31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ji1cMA&#10;AADcAAAADwAAAGRycy9kb3ducmV2LnhtbESPQWvCQBCF74L/YZmCN920QpumrmIFwYuHqvQ8zU6z&#10;odnZmB1j/PduodDj48373rzFavCN6qmLdWADj7MMFHEZbM2VgdNxO81BRUG22AQmAzeKsFqORwss&#10;bLjyB/UHqVSCcCzQgBNpC61j6chjnIWWOHnfofMoSXaVth1eE9w3+inLnrXHmlODw5Y2jsqfw8Wn&#10;N9au3375uQh92tfzftjn75U1ZvIwrN9ACQ3yf/yX3lkD8/wFfsckAu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ji1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18" o:spid="_x0000_s1083" style="position:absolute;left:5223;top:31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Oe2MAA&#10;AADcAAAADwAAAGRycy9kb3ducmV2LnhtbERPzYrCMBC+C/sOYRa8rakVRKtRxEVYBA9bfYChmW3K&#10;NpPSxDa+vTkIHj++/+0+2lYM1PvGsYL5LANBXDndcK3gdj19rUD4gKyxdUwKHuRhv/uYbLHQbuRf&#10;GspQixTCvkAFJoSukNJXhiz6meuIE/fneoshwb6WuscxhdtW5lm2lBYbTg0GOzoaqv7Lu1WwHr+z&#10;OC9P+aUdFofzuov5wxulpp/xsAERKIa3+OX+0QoWq7Q2nUlHQO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HOe2MAAAADcAAAADwAAAAAAAAAAAAAAAACYAgAAZHJzL2Rvd25y&#10;ZXYueG1sUEsFBgAAAAAEAAQA9QAAAIUDAAAAAA==&#10;" path="m,l1692,e" filled="f" strokeweight=".48pt">
                  <v:path arrowok="t" o:connecttype="custom" o:connectlocs="0,0;1692,0" o:connectangles="0,0"/>
                </v:shape>
                <v:shape id="Freeform 2219" o:spid="_x0000_s1084" style="position:absolute;left:6925;top:31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CAScUA&#10;AADcAAAADwAAAGRycy9kb3ducmV2LnhtbESPQWvCQBSE7wX/w/IEL6Vu1CI2dRURAh5t1IO31+wz&#10;CWbfxuwa13/fLRR6HGbmG2a5DqYRPXWutqxgMk5AEBdW11wqOB6ytwUI55E1NpZJwZMcrFeDlyWm&#10;2j74i/rclyJC2KWooPK+TaV0RUUG3di2xNG72M6gj7Irpe7wEeGmkdMkmUuDNceFClvaVlRc87tR&#10;sN9PwyTLX2+n7/fsEm69PF93UqnRMGw+QXgK/j/8195pBbPFB/yeiUd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QIBJ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20" o:spid="_x0000_s1085" style="position:absolute;left:1438;top: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hDC74A&#10;AADcAAAADwAAAGRycy9kb3ducmV2LnhtbERPy4rCMBTdC/5DuMLsNPGt1SgijOjS6gdcmmtbbG5K&#10;E7XO108WgsvDea+3ra3EkxpfOtYwHCgQxJkzJecarpff/gKED8gGK8ek4U0etptuZ42JcS8+0zMN&#10;uYgh7BPUUIRQJ1L6rCCLfuBq4sjdXGMxRNjk0jT4iuG2kiOlZtJiybGhwJr2BWX39GE1TOvq+pca&#10;5Sfq9J6Xt+Vhdr4ftP7ptbsViEBt+Io/7qPRMF7G+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soQwu+AAAA3AAAAA8AAAAAAAAAAAAAAAAAmAIAAGRycy9kb3ducmV2&#10;LnhtbFBLBQYAAAAABAAEAPUAAACDAwAAAAA=&#10;" path="m,l2357,e" filled="f" strokeweight=".48pt">
                  <v:path arrowok="t" o:connecttype="custom" o:connectlocs="0,0;2357,0" o:connectangles="0,0"/>
                </v:shape>
                <v:shape id="Freeform 2221" o:spid="_x0000_s1086" style="position:absolute;left:3805;top: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RJ58MA&#10;AADcAAAADwAAAGRycy9kb3ducmV2LnhtbESPQWvCQBCF7wX/wzJCb3VjhaLRVWxB6MVDrXges2M2&#10;mJ2N2WmM/94VhB4fb9735i1Wva9VR22sAhsYjzJQxEWwFZcG9r+btymoKMgW68Bk4EYRVsvBywJz&#10;G678Q91OSpUgHHM04ESaXOtYOPIYR6EhTt4ptB4lybbUtsVrgvtav2fZh/ZYcWpw2NCXo+K8+/Pp&#10;jbXrNkc/EaGDnV22/Xb6WVpjXof9eg5KqJf/42f62xqYzMbwGJMIo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RJ5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22" o:spid="_x0000_s1087" style="position:absolute;left:5223;top: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I/78QA&#10;AADcAAAADwAAAGRycy9kb3ducmV2LnhtbESPwWrDMBBE74H+g9hCb4kcB0LtRjahJVAKOdTpByzW&#10;xjKxVsZSbeXvq0Khx2Fm3jCHOtpBzDT53rGC7SYDQdw63XOn4OtyWj+D8AFZ4+CYFNzJQ109rA5Y&#10;arfwJ81N6ESCsC9RgQlhLKX0rSGLfuNG4uRd3WQxJDl1Uk+4JLgdZJ5le2mx57RgcKRXQ+2t+bYK&#10;iuUti9vmlJ+HeXf8KMaY371R6ukxHl9ABIrhP/zXftcKdkUOv2fSEZD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CP+/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23" o:spid="_x0000_s1088" style="position:absolute;left:6925;top: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EhfsUA&#10;AADcAAAADwAAAGRycy9kb3ducmV2LnhtbESPT2vCQBTE7wW/w/KEXkQ3/qHY6CoiBDza2B56e80+&#10;k2D2bcyucfvtu4LQ4zAzv2HW22Aa0VPnassKppMEBHFhdc2lgs9TNl6CcB5ZY2OZFPySg+1m8LLG&#10;VNs7f1Cf+1JECLsUFVTet6mUrqjIoJvYljh6Z9sZ9FF2pdQd3iPcNHKWJG/SYM1xocKW9hUVl/xm&#10;FByPszDN8tH162eRncO1l9+Xg1TqdRh2KxCegv8PP9sHrWD+PofH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cSF+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24" o:spid="_x0000_s1089" style="position:absolute;left:1438;top:364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FCMQA&#10;AADcAAAADwAAAGRycy9kb3ducmV2LnhtbESP0WrCQBRE3wv9h+UKfau7tqnV6CpSaLCPpn7AJXtN&#10;gtm7IbuapF/fFQQfh5k5w6y3g23ElTpfO9YwmyoQxIUzNZcajr/frwsQPiAbbByThpE8bDfPT2tM&#10;jev5QNc8lCJC2KeooQqhTaX0RUUW/dS1xNE7uc5iiLIrpemwj3DbyDel5tJizXGhwpa+KirO+cVq&#10;+Gib419ulE/Uz/hZn5bZ/HDOtH6ZDLsViEBDeITv7b3R8L5M4HYmHgG5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TRQj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225" o:spid="_x0000_s1090" style="position:absolute;left:3805;top:364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9P5MMA&#10;AADcAAAADwAAAGRycy9kb3ducmV2LnhtbESPQWvCQBCF7wX/wzJCb3WjYtHUVVQQevFQFc/T7DQb&#10;mp2N2TGm/74rFHp8vHnfm7dc975WHbWxCmxgPMpAERfBVlwaOJ/2L3NQUZAt1oHJwA9FWK8GT0vM&#10;bbjzB3VHKVWCcMzRgBNpcq1j4chjHIWGOHlfofUoSbalti3eE9zXepJlr9pjxanBYUM7R8X38ebT&#10;GxvX7T/9VIQudnE99If5trTGPA/7zRsooV7+j//S79bAdDGDx5hE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9P5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26" o:spid="_x0000_s1091" style="position:absolute;left:5223;top:364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k57MMA&#10;AADcAAAADwAAAGRycy9kb3ducmV2LnhtbESPUWvCMBSF3wf7D+EKvs3UCrJ2RpENQQY+rPoDLs1d&#10;U2xuSpO18d8vguDj4ZzzHc5mF20nRhp861jBcpGBIK6dbrlRcDkf3t5B+ICssXNMCm7kYbd9fdlg&#10;qd3EPzRWoREJwr5EBSaEvpTS14Ys+oXriZP36waLIcmhkXrAKcFtJ/MsW0uLLacFgz19Gqqv1Z9V&#10;UExfWVxWh/zUjav9d9HH/OaNUvNZ3H+ACBTDM/xoH7WCVbGG+5l0BO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k57MMAAADc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2227" o:spid="_x0000_s1092" style="position:absolute;left:6925;top:364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onfcUA&#10;AADcAAAADwAAAGRycy9kb3ducmV2LnhtbESPQWvCQBSE74L/YXmCF6kbrdg2uooIAY82tofeXrPP&#10;JJh9G7PbuP333YLgcZiZb5j1NphG9NS52rKC2TQBQVxYXXOp4OOUPb2CcB5ZY2OZFPySg+1mOFhj&#10;qu2N36nPfSkihF2KCirv21RKV1Rk0E1tSxy9s+0M+ii7UuoObxFuGjlPkqU0WHNcqLClfUXFJf8x&#10;Co7HeZhl+eT6+b3IzuHay6/LQSo1HoXdCoSn4B/he/ugFTy/vcD/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id9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28" o:spid="_x0000_s1093" style="position:absolute;left:1438;top:389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5PDb4A&#10;AADcAAAADwAAAGRycy9kb3ducmV2LnhtbERPy4rCMBTdC/5DuMLsNPGt1SgijOjS6gdcmmtbbG5K&#10;E7XO108WgsvDea+3ra3EkxpfOtYwHCgQxJkzJecarpff/gKED8gGK8ek4U0etptuZ42JcS8+0zMN&#10;uYgh7BPUUIRQJ1L6rCCLfuBq4sjdXGMxRNjk0jT4iuG2kiOlZtJiybGhwJr2BWX39GE1TOvq+pca&#10;5Sfq9J6Xt+Vhdr4ftP7ptbsViEBt+Io/7qPRMF7Gt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VeTw2+AAAA3AAAAA8AAAAAAAAAAAAAAAAAmAIAAGRycy9kb3ducmV2&#10;LnhtbFBLBQYAAAAABAAEAPUAAACDAwAAAAA=&#10;" path="m,l2357,e" filled="f" strokeweight=".48pt">
                  <v:path arrowok="t" o:connecttype="custom" o:connectlocs="0,0;2357,0" o:connectangles="0,0"/>
                </v:shape>
                <v:shape id="Freeform 2229" o:spid="_x0000_s1094" style="position:absolute;left:3805;top:389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JF4cMA&#10;AADcAAAADwAAAGRycy9kb3ducmV2LnhtbESPQWvCQBCF7wX/wzIFb3VThWKiq9iC4MVDVTyP2Wk2&#10;NDsbs2NM/323UPD4ePO+N2+5HnyjeupiHdjA6yQDRVwGW3Nl4HTcvsxBRUG22AQmAz8UYb0aPS2x&#10;sOHOn9QfpFIJwrFAA06kLbSOpSOPcRJa4uR9hc6jJNlV2nZ4T3Df6GmWvWmPNacGhy19OCq/Dzef&#10;3ti4fnvxMxE62/y6H/bz98oaM34eNgtQQoM8jv/TO2tglufwNyYRQK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JF4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30" o:spid="_x0000_s1095" style="position:absolute;left:5223;top:389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xc4cEA&#10;AADcAAAADwAAAGRycy9kb3ducmV2LnhtbERP3WrCMBS+F/YO4Qx2NxOryKxGkYkwBl7Y7QEOzVlT&#10;bE5Kk7Xx7ZeLgZcf3//ukFwnRhpC61nDYq5AENfetNxo+P46v76BCBHZYOeZNNwpwGH/NNthafzE&#10;Vxqr2IgcwqFEDTbGvpQy1JYchrnviTP34weHMcOhkWbAKYe7ThZKraXDlnODxZ7eLdW36tdp2Ewn&#10;lRbVubh04/L4uelTcQ9W65fndNyCiJTiQ/zv/jAaVirPz2fyEZD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8XOH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231" o:spid="_x0000_s1096" style="position:absolute;left:6925;top:389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9CcMUA&#10;AADcAAAADwAAAGRycy9kb3ducmV2LnhtbESPwWrDMBBE74H+g9hCL6GRHUIprpVQAgYfE7c59La1&#10;NraxtXIsxVH/PioUehxm5g2T74IZxEyT6ywrSFcJCOLa6o4bBZ8fxfMrCOeRNQ6WScEPOdhtHxY5&#10;Ztre+Ehz5RsRIewyVNB6P2ZSurolg25lR+Lone1k0Ec5NVJPeItwM8h1krxIgx3HhRZH2rdU99XV&#10;KDgc1iEtquXl9L0pzuEyy6++lEo9PYb3NxCegv8P/7VLrWCTpPB7Jh4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T0Jw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32" o:spid="_x0000_s1097" style="position:absolute;left:1438;top:41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YgBcQA&#10;AADcAAAADwAAAGRycy9kb3ducmV2LnhtbESPwWrDMBBE74H+g9hAb4mUkKatazmUQk17tJMPWKyN&#10;bWKtjKXaTr++CgR6HGbmDZMeZtuJkQbfOtawWSsQxJUzLdcaTsfP1QsIH5ANdo5Jw5U8HLKHRYqJ&#10;cRMXNJahFhHCPkENTQh9IqWvGrLo164njt7ZDRZDlEMtzYBThNtObpXaS4stx4UGe/poqLqUP1bD&#10;U9+dfkuj/E59X5/b82u+Ly651o/L+f0NRKA5/Ifv7S+jYae2cDs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WIAX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233" o:spid="_x0000_s1098" style="position:absolute;left:3805;top:41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q6cMA&#10;AADcAAAADwAAAGRycy9kb3ducmV2LnhtbESPQWvCQBCF7wX/wzKCt7qxlqLRVawgePFQWzyP2TEb&#10;zM7G7BjTf98tFHp8vHnfm7dc975WHbWxCmxgMs5AERfBVlwa+PrcPc9ARUG2WAcmA98UYb0aPC0x&#10;t+HBH9QdpVQJwjFHA06kybWOhSOPcRwa4uRdQutRkmxLbVt8JLiv9UuWvWmPFacGhw1tHRXX492n&#10;Nzau2539VIROdn479IfZe2mNGQ37zQKUUC//x3/pvTXwmk3hd0wi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q6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34" o:spid="_x0000_s1099" style="position:absolute;left:5223;top:41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da4sQA&#10;AADcAAAADwAAAGRycy9kb3ducmV2LnhtbESPwWrDMBBE74X+g9hCb40UJ5TGiRJCQ6AUcoibD1is&#10;jWVirYyl2srfV4VCj8PMvGE2u+Q6MdIQWs8a5jMFgrj2puVGw+Xr+PIGIkRkg51n0nCnALvt48MG&#10;S+MnPtNYxUZkCIcSNdgY+1LKUFtyGGa+J87e1Q8OY5ZDI82AU4a7ThZKvUqHLecFiz29W6pv1bfT&#10;sJoOKs2rY3HqxsX+c9Wn4h6s1s9Pab8GESnF//Bf+8NoWKol/J7JR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HWuL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35" o:spid="_x0000_s1100" style="position:absolute;left:6925;top:41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REc8UA&#10;AADcAAAADwAAAGRycy9kb3ducmV2LnhtbESPQWvCQBSE74X+h+UVvJRmo2gp0VVKIeBRY3vo7Zl9&#10;JsHs25hd4/rvXUHwOMzMN8xiFUwrBupdY1nBOElBEJdWN1wp+N3lH18gnEfW2FomBVdysFq+viww&#10;0/bCWxoKX4kIYZehgtr7LpPSlTUZdIntiKN3sL1BH2VfSd3jJcJNKydp+ikNNhwXauzop6byWJyN&#10;gs1mEsZ58X7620/zQzgN8v+4lkqN3sL3HISn4J/hR3utFUzTGdzPx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dERz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36" o:spid="_x0000_s1101" style="position:absolute;left:1438;top:440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0mBsIA&#10;AADcAAAADwAAAGRycy9kb3ducmV2LnhtbESP0YrCMBRE3wX/IVzBN00Ut2o1iiwou49WP+DSXNti&#10;c1OarFa/3gjCPg4zc4ZZbztbixu1vnKsYTJWIIhzZyouNJxP+9EChA/IBmvHpOFBHrabfm+NqXF3&#10;PtItC4WIEPYpaihDaFIpfV6SRT92DXH0Lq61GKJsC2lavEe4reVUqURarDgulNjQd0n5NfuzGr6a&#10;+vzMjPIz9fuYV5flITleD1oPB91uBSJQF/7Dn/aP0TBTCbzPx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LSYG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237" o:spid="_x0000_s1102" style="position:absolute;left:3805;top:440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Es6sQA&#10;AADcAAAADwAAAGRycy9kb3ducmV2LnhtbESPQWvCQBCF7wX/wzIFb3XTKq2mrmIFoRcP1dLzNDtm&#10;Q7OzMTvG9N+7guDx8eZ9b9582ftaddTGKrCB51EGirgItuLSwPd+8zQFFQXZYh2YDPxThOVi8DDH&#10;3IYzf1G3k1IlCMccDTiRJtc6Fo48xlFoiJN3CK1HSbIttW3xnOC+1i9Z9qo9VpwaHDa0dlT87U4+&#10;vbFy3ebXj0Xox86O2347/SitMcPHfvUOSqiX+/Et/WkNTLI3uI5JBN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hLOr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238" o:spid="_x0000_s1103" style="position:absolute;left:5223;top:440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pQ58EA&#10;AADcAAAADwAAAGRycy9kb3ducmV2LnhtbERP3WrCMBS+F/YO4Qx2NxOryKxGkYkwBl7Y7QEOzVlT&#10;bE5Kk7Xx7ZeLgZcf3//ukFwnRhpC61nDYq5AENfetNxo+P46v76BCBHZYOeZNNwpwGH/NNthafzE&#10;Vxqr2IgcwqFEDTbGvpQy1JYchrnviTP34weHMcOhkWbAKYe7ThZKraXDlnODxZ7eLdW36tdp2Ewn&#10;lRbVubh04/L4uelTcQ9W65fndNyCiJTiQ/zv/jAaViqvzWfyEZD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KUOf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239" o:spid="_x0000_s1104" style="position:absolute;left:6925;top:440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lOdsUA&#10;AADcAAAADwAAAGRycy9kb3ducmV2LnhtbESPQWvCQBSE74X+h+UVvJRmo4i00VVKIeBRY3vo7Zl9&#10;JsHs25hd4/rvXUHwOMzMN8xiFUwrBupdY1nBOElBEJdWN1wp+N3lH58gnEfW2FomBVdysFq+viww&#10;0/bCWxoKX4kIYZehgtr7LpPSlTUZdIntiKN3sL1BH2VfSd3jJcJNKydpOpMGG44LNXb0U1N5LM5G&#10;wWYzCeO8eD/97af5IZwG+X9cS6VGb+F7DsJT8M/wo73WCqbpF9zPx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OU52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40" o:spid="_x0000_s1105" style="position:absolute;left:1438;top:46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GNNMAA&#10;AADcAAAADwAAAGRycy9kb3ducmV2LnhtbERP3WrCMBS+H/gO4Qi7m4lDO63GIoLiLtv5AIfm2Bab&#10;k9Jkte7pzYWwy4/vf5uNthUD9b5xrGE+UyCIS2carjRcfo4fKxA+IBtsHZOGB3nIdpO3LabG3Tmn&#10;oQiViCHsU9RQh9ClUvqyJot+5jriyF1dbzFE2FfS9HiP4baVn0ol0mLDsaHGjg41lbfi12pYdu3l&#10;rzDKL9T346u5rk9Jfjtp/T4d9xsQgcbwL365z0bDYh7nxzPxCMjd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lGNNM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241" o:spid="_x0000_s1106" style="position:absolute;left:3805;top:46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2H2MMA&#10;AADcAAAADwAAAGRycy9kb3ducmV2LnhtbESPQWvCQBCF7wX/wzJCb3UTK0Wjq6gg9OKhtnges9Ns&#10;aHY2Zqcx/fddodDj48373rzVZvCN6qmLdWAD+SQDRVwGW3Nl4OP98DQHFQXZYhOYDPxQhM169LDC&#10;woYbv1F/kkolCMcCDTiRttA6lo48xkloiZP3GTqPkmRXadvhLcF9o6dZ9qI91pwaHLa0d1R+nb59&#10;emPr+sPFP4vQ2S6ux+E431XWmMfxsF2CEhrk//gv/WoNzPIc7mMSAf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2H2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42" o:spid="_x0000_s1107" style="position:absolute;left:5223;top:46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vx0MQA&#10;AADcAAAADwAAAGRycy9kb3ducmV2LnhtbESPUWvCMBSF3wf+h3AF32baOoZWo4hDGIM9rPoDLs21&#10;KTY3pcna+O+XwWCPh3POdzi7Q7SdGGnwrWMF+TIDQVw73XKj4Ho5P69B+ICssXNMCh7k4bCfPe2w&#10;1G7iLxqr0IgEYV+iAhNCX0rpa0MW/dL1xMm7ucFiSHJopB5wSnDbySLLXqXFltOCwZ5Ohup79W0V&#10;bKa3LObVufjsxtXxY9PH4uGNUot5PG5BBIrhP/zXftcKXvICfs+kI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78dD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43" o:spid="_x0000_s1108" style="position:absolute;left:6925;top:46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jvQcUA&#10;AADcAAAADwAAAGRycy9kb3ducmV2LnhtbESPQWvCQBSE7wX/w/IEL0U3sVIkukopBDza2B56e2af&#10;STD7NmbXuP57t1DwOMzMN8x6G0wrBupdY1lBOktAEJdWN1wp+D7k0yUI55E1tpZJwZ0cbDejlzVm&#10;2t74i4bCVyJC2GWooPa+y6R0ZU0G3cx2xNE72d6gj7KvpO7xFuGmlfMkeZcGG44LNXb0WVN5Lq5G&#10;wX4/D2levF5+jov8FC6D/D3vpFKTcfhYgfAU/DP8395pBYv0Df7OxCMgN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CO9B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44" o:spid="_x0000_s1109" style="position:absolute;left:1438;top:491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qLN8QA&#10;AADcAAAADwAAAGRycy9kb3ducmV2LnhtbESPzWrDMBCE74W+g9hCb7WU4ObHsRJCoaE5xskDLNb6&#10;B1srY6mJ06evCoUch5n5hsl3k+3FlUbfOtYwSxQI4tKZlmsNl/Pn2wqED8gGe8ek4U4edtvnpxwz&#10;4258omsRahEh7DPU0IQwZFL6siGLPnEDcfQqN1oMUY61NCPeItz2cq7UQlpsOS40ONBHQ2VXfFsN&#10;70N/+SmM8qk63pdttT4sTt1B69eXab8BEWgKj/B/+8toSGcp/J2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qizf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245" o:spid="_x0000_s1110" style="position:absolute;left:3805;top:491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aB28QA&#10;AADcAAAADwAAAGRycy9kb3ducmV2LnhtbESPQWvCQBCF74X+h2UEb3VjtWJTV7EFwYuHaul5mp1m&#10;g9nZNDuN8d+7guDx8eZ9b95i1ftaddTGKrCB8SgDRVwEW3Fp4OuweZqDioJssQ5MBs4UYbV8fFhg&#10;bsOJP6nbS6kShGOOBpxIk2sdC0ce4yg0xMn7Da1HSbIttW3xlOC+1s9ZNtMeK04NDhv6cFQc9/8+&#10;vbF23ebHT0To277+7frd/L20xgwH/foNlFAv9+NbemsNTMcvcB2TCK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mgdv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246" o:spid="_x0000_s1111" style="position:absolute;left:5223;top:491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D308QA&#10;AADcAAAADwAAAGRycy9kb3ducmV2LnhtbESPwWrDMBBE74X+g9hCb41sN4TYiRJCS6AEcojTD1is&#10;rWVirYyl2srfV4VCj8PMvGG2+2h7MdHoO8cK8kUGgrhxuuNWwef1+LIG4QOyxt4xKbiTh/3u8WGL&#10;lXYzX2iqQysShH2FCkwIQyWlbwxZ9As3ECfvy40WQ5JjK/WIc4LbXhZZtpIWO04LBgd6M9Tc6m+r&#10;oJzfs5jXx+LcT6+HUznE4u6NUs9P8bABESiG//Bf+0MrWOYr+D2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A99P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47" o:spid="_x0000_s1112" style="position:absolute;left:6925;top:491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PpQsUA&#10;AADcAAAADwAAAGRycy9kb3ducmV2LnhtbESPQWvCQBSE7wX/w/KEXopuIlIluooIAY82bQ/entln&#10;Esy+jdltXP+9Wyj0OMzMN8x6G0wrBupdY1lBOk1AEJdWN1wp+PrMJ0sQziNrbC2Tggc52G5GL2vM&#10;tL3zBw2Fr0SEsMtQQe19l0npypoMuqntiKN3sb1BH2VfSd3jPcJNK2dJ8i4NNhwXauxoX1N5LX6M&#10;guNxFtK8eLt9n+f5JdwGeboepFKv47BbgfAU/H/4r33QCubpAn7PxCMgN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+lC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48" o:spid="_x0000_s1113" style="position:absolute;left:1438;top:516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eBMsAA&#10;AADcAAAADwAAAGRycy9kb3ducmV2LnhtbERP3WrCMBS+H/gO4Qi7m4lDO63GIoLiLtv5AIfm2Bab&#10;k9Jkte7pzYWwy4/vf5uNthUD9b5xrGE+UyCIS2carjRcfo4fKxA+IBtsHZOGB3nIdpO3LabG3Tmn&#10;oQiViCHsU9RQh9ClUvqyJot+5jriyF1dbzFE2FfS9HiP4baVn0ol0mLDsaHGjg41lbfi12pYdu3l&#10;rzDKL9T346u5rk9Jfjtp/T4d9xsQgcbwL365z0bDYh7XxjPxCMjd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CeBMs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249" o:spid="_x0000_s1114" style="position:absolute;left:3805;top:516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uL3sMA&#10;AADcAAAADwAAAGRycy9kb3ducmV2LnhtbESPQWvCQBCF7wX/wzKCt7qxlqKpq2hB8OKhKp6n2Wk2&#10;NDsbs2OM/94tFHp8vHnfm7dY9b5WHbWxCmxgMs5AERfBVlwaOB23zzNQUZAt1oHJwJ0irJaDpwXm&#10;Ntz4k7qDlCpBOOZowIk0udaxcOQxjkNDnLzv0HqUJNtS2xZvCe5r/ZJlb9pjxanBYUMfjoqfw9Wn&#10;N9au2375qQid7fyy7/ezTWmNGQ379TsooV7+j//SO2vgdTKH3zGJAHr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uL3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50" o:spid="_x0000_s1115" style="position:absolute;left:5223;top:516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kAgcEA&#10;AADcAAAADwAAAGRycy9kb3ducmV2LnhtbERP3WrCMBS+F/YO4Qx2p6ndEFuNIg5hDHZh3QMcmrOm&#10;2JyUJrbx7ZcLwcuP73+7j7YTIw2+daxguchAENdOt9wo+L2c5msQPiBr7ByTgjt52O9eZlsstZv4&#10;TGMVGpFC2JeowITQl1L62pBFv3A9ceL+3GAxJDg0Ug84pXDbyTzLVtJiy6nBYE9HQ/W1ulkFxfSZ&#10;xWV1yn+68f3wXfQxv3uj1NtrPGxABIrhKX64v7SCjzzNT2fSEZC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JAIH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251" o:spid="_x0000_s1116" style="position:absolute;left:6925;top:516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oeEMQA&#10;AADcAAAADwAAAGRycy9kb3ducmV2LnhtbESPQWvCQBSE74L/YXlCL6KbBJESXUUKAY821UNvz+wz&#10;CWbfxuw2bv99t1DocZiZb5jtPphOjDS41rKCdJmAIK6sbrlWcP4oFq8gnEfW2FkmBd/kYL+bTraY&#10;a/vkdxpLX4sIYZejgsb7PpfSVQ0ZdEvbE0fvZgeDPsqhlnrAZ4SbTmZJspYGW44LDfb01lB1L7+M&#10;gtMpC2lRzh+X66q4hccoP+9HqdTLLBw2IDwF/x/+ax+1glWWwu+ZeAT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6HhDEAAAA3A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2252" o:spid="_x0000_s1117" style="position:absolute;left:1438;top:54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N8ZcMA&#10;AADcAAAADwAAAGRycy9kb3ducmV2LnhtbESP0YrCMBRE34X9h3AF3zSxqLvbNcoiKO6jtR9waa5t&#10;sbkpTdTq1xtB2MdhZs4wy3VvG3GlzteONUwnCgRx4UzNpYb8uB1/gfAB2WDjmDTcycN69TFYYmrc&#10;jQ90zUIpIoR9ihqqENpUSl9UZNFPXEscvZPrLIYou1KaDm8RbhuZKLWQFmuOCxW2tKmoOGcXq2He&#10;NvkjM8rP1N/9sz597xaH807r0bD//QERqA//4Xd7bzTMkgReZ+IR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N8Zc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253" o:spid="_x0000_s1118" style="position:absolute;left:3805;top:54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92icMA&#10;AADcAAAADwAAAGRycy9kb3ducmV2LnhtbESPQWvCQBCF70L/wzKF3nRTFbGpq6gg9OKhKp6n2Wk2&#10;NDsbs2NM/31XKHh8vHnfm7dY9b5WHbWxCmzgdZSBIi6Crbg0cDruhnNQUZAt1oHJwC9FWC2fBgvM&#10;bbjxJ3UHKVWCcMzRgBNpcq1j4chjHIWGOHnfofUoSbalti3eEtzXepxlM+2x4tTgsKGto+LncPXp&#10;jbXrdl9+IkJn+3bZ9/v5prTGvDz363dQQr08jv/TH9bAdDyB+5hEAL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92i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54" o:spid="_x0000_s1119" style="position:absolute;left:5223;top:54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IGgsQA&#10;AADcAAAADwAAAGRycy9kb3ducmV2LnhtbESPUWvCMBSF3wf+h3AF32ZqlTE7o4giyMAHu/2AS3PX&#10;lDU3pYlt/PdGGOzxcM75Dmezi7YVA/W+caxgMc9AEFdON1wr+P46vb6D8AFZY+uYFNzJw247edlg&#10;od3IVxrKUIsEYV+gAhNCV0jpK0MW/dx1xMn7cb3FkGRfS93jmOC2lXmWvUmLDacFgx0dDFW/5c0q&#10;WI/HLC7KU35ph+X+c93F/O6NUrNp3H+ACBTDf/ivfdYKVvkKnmfSEZD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yBoL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55" o:spid="_x0000_s1120" style="position:absolute;left:6925;top:54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EYE8UA&#10;AADcAAAADwAAAGRycy9kb3ducmV2LnhtbESPQWvCQBSE7wX/w/KEXkrdGKyU1FVECHi0qR68vWaf&#10;STD7Nma3cf33bkHwOMzMN8xiFUwrBupdY1nBdJKAIC6tbrhSsP/J3z9BOI+ssbVMCm7kYLUcvSww&#10;0/bK3zQUvhIRwi5DBbX3XSalK2sy6Ca2I47eyfYGfZR9JXWP1wg3rUyTZC4NNhwXauxoU1N5Lv6M&#10;gt0uDdO8eLscfmf5KVwGeTxvpVKv47D+AuEp+Gf40d5qBbP0A/7Px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wRgT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56" o:spid="_x0000_s1121" style="position:absolute;left:1438;top:567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h6ZsMA&#10;AADcAAAADwAAAGRycy9kb3ducmV2LnhtbESP0YrCMBRE34X9h3CFfdNE0e5u1yiLsKKP1n7Apbm2&#10;xeamNFGrX28EwcdhZs4wi1VvG3GhzteONUzGCgRx4UzNpYb88D/6BuEDssHGMWm4kYfV8mOwwNS4&#10;K+/pkoVSRAj7FDVUIbSplL6oyKIfu5Y4ekfXWQxRdqU0HV4j3DZyqlQiLdYcFypsaV1RccrOVsO8&#10;bfJ7ZpSfqd3tqz7+bJL9aaP157D/+wURqA/v8Ku9NRpm0wS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h6Zs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257" o:spid="_x0000_s1122" style="position:absolute;left:3805;top:567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RwisQA&#10;AADcAAAADwAAAGRycy9kb3ducmV2LnhtbESPQWvCQBCF74X+h2UK3uqmKmpTV9GC0IsHtfQ8zU6z&#10;odnZmJ3G9N+7guDx8eZ9b95i1ftaddTGKrCBl2EGirgItuLSwOdx+zwHFQXZYh2YDPxThNXy8WGB&#10;uQ1n3lN3kFIlCMccDTiRJtc6Fo48xmFoiJP3E1qPkmRbatviOcF9rUdZNtUeK04NDht6d1T8Hv58&#10;emPtuu23H4vQl3097frdfFNaYwZP/foNlFAv9+Nb+sMamIxmcB2TCK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UcIr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258" o:spid="_x0000_s1123" style="position:absolute;left:5223;top:567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8Mh8EA&#10;AADcAAAADwAAAGRycy9kb3ducmV2LnhtbERP3WrCMBS+F/YO4Qx2p6ndEFuNIg5hDHZh3QMcmrOm&#10;2JyUJrbx7ZcLwcuP73+7j7YTIw2+daxguchAENdOt9wo+L2c5msQPiBr7ByTgjt52O9eZlsstZv4&#10;TGMVGpFC2JeowITQl1L62pBFv3A9ceL+3GAxJDg0Ug84pXDbyTzLVtJiy6nBYE9HQ/W1ulkFxfSZ&#10;xWV1yn+68f3wXfQxv3uj1NtrPGxABIrhKX64v7SCjzytTWfSEZC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/DIf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259" o:spid="_x0000_s1124" style="position:absolute;left:6925;top:567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wSFsUA&#10;AADcAAAADwAAAGRycy9kb3ducmV2LnhtbESPQWvCQBSE7wX/w/KEXkrdGKTY1FVECHi0qR68vWaf&#10;STD7Nma3cf33bkHwOMzMN8xiFUwrBupdY1nBdJKAIC6tbrhSsP/J3+cgnEfW2FomBTdysFqOXhaY&#10;aXvlbxoKX4kIYZehgtr7LpPSlTUZdBPbEUfvZHuDPsq+krrHa4SbVqZJ8iENNhwXauxoU1N5Lv6M&#10;gt0uDdO8eLscfmf5KVwGeTxvpVKv47D+AuEp+Gf40d5qBbP0E/7Px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jBIW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60" o:spid="_x0000_s1125" style="position:absolute;left:1438;top:59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skOsEA&#10;AADcAAAADwAAAGRycy9kb3ducmV2LnhtbERPy4rCMBTdD/gP4QruxtQHo1ajiCLMSpjqQnfX5toU&#10;m5vSRNv5e7MYmOXhvFebzlbiRY0vHSsYDRMQxLnTJRcKzqfD5xyED8gaK8ek4Jc8bNa9jxWm2rX8&#10;Q68sFCKGsE9RgQmhTqX0uSGLfuhq4sjdXWMxRNgUUjfYxnBbyXGSfEmLJccGgzXtDOWP7GkVzLPZ&#10;rr3Up+v0sa/M4kbyfiylUoN+t12CCNSFf/Gf+1srmE7i/HgmHgG5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7JDr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261" o:spid="_x0000_s1126" style="position:absolute;left:3805;top:59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5k+sYA&#10;AADcAAAADwAAAGRycy9kb3ducmV2LnhtbESP0WrCQBRE34X+w3ILvhTdaK1I6iZoUSpIxVo/4JK9&#10;JqHZu2l2TdK/7woFH4eZOcMs095UoqXGlZYVTMYRCOLM6pJzBeev7WgBwnlkjZVlUvBLDtLkYbDE&#10;WNuOP6k9+VwECLsYFRTe17GULivIoBvbmjh4F9sY9EE2udQNdgFuKjmNork0WHJYKLCmt4Ky79PV&#10;KHjZbuTl40kf+5+9X8zOjvmwfldq+NivXkF46v09/N/eaQWz5wnczoQjI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O5k+s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262" o:spid="_x0000_s1127" style="position:absolute;left:5223;top:59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R9DMgA&#10;AADcAAAADwAAAGRycy9kb3ducmV2LnhtbESPT0vDQBTE74LfYXlCL9JurPYPabdFikob8WAsPT+y&#10;zySYfRt21yb203cLBY/DzPyGWa5704gjOV9bVvAwSkAQF1bXXCrYf70O5yB8QNbYWCYFf+Rhvbq9&#10;WWKqbcefdMxDKSKEfYoKqhDaVEpfVGTQj2xLHL1v6wyGKF0ptcMuwk0jx0kylQZrjgsVtrSpqPjJ&#10;f42CU7Zzoc+695mcZLOX/GNyuH/bKTW4658XIAL14T98bW+1gqfHMVzOxCMgV2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5H0MyAAAANw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2263" o:spid="_x0000_s1128" style="position:absolute;left:6925;top:59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lgVsQA&#10;AADcAAAADwAAAGRycy9kb3ducmV2LnhtbESPzWrDMBCE74G+g9hCb4mUOITiRAkhEGjJJT8+9LhY&#10;G9vEWhlLld23rwKFHoeZ+YbZ7Ebbiki9bxxrmM8UCOLSmYYrDcXtOH0H4QOywdYxafghD7vty2SD&#10;uXEDXyheQyUShH2OGuoQulxKX9Zk0c9cR5y8u+sthiT7SpoehwS3rVwotZIWG04LNXZ0qKl8XL+t&#10;hkV8yKI4nGNmzl/x2JzU8LlUWr+9jvs1iEBj+A//tT+MhmWWwfNMOgJ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ZYFb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264" o:spid="_x0000_s1129" style="position:absolute;left:1438;top:618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AiOcQA&#10;AADcAAAADwAAAGRycy9kb3ducmV2LnhtbESPQWvCQBSE70L/w/IEb7rRBrWpqxSL0FPB6MHeXrPP&#10;bDD7NmRXk/77riB4HGbmG2a16W0tbtT6yrGC6SQBQVw4XXGp4HjYjZcgfEDWWDsmBX/kYbN+Gaww&#10;067jPd3yUIoIYZ+hAhNCk0npC0MW/cQ1xNE7u9ZiiLItpW6xi3Bby1mSzKXFiuOCwYa2hopLfrUK&#10;lvli252aw096+azN2y/J83cllRoN+493EIH68Aw/2l9aQfqawv1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AIjn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265" o:spid="_x0000_s1130" style="position:absolute;left:3805;top:618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Vi+cYA&#10;AADcAAAADwAAAGRycy9kb3ducmV2LnhtbESP3WrCQBSE74W+w3IK3ohu6h8hdRNaUVqQik19gEP2&#10;mIRmz6bZVdO3d4VCL4eZ+YZZZb1pxIU6V1tW8DSJQBAXVtdcKjh+bccxCOeRNTaWScEvOcjSh8EK&#10;E22v/EmX3JciQNglqKDyvk2kdEVFBt3EtsTBO9nOoA+yK6Xu8BrgppHTKFpKgzWHhQpbWldUfOdn&#10;o2Cx3cjTx0gf+p+dj+dHx7x/fVNq+Ni/PIPw1Pv/8F/7XSuYzxZwPxOOgE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9Vi+c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266" o:spid="_x0000_s1131" style="position:absolute;left:5223;top:618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97D8cA&#10;AADcAAAADwAAAGRycy9kb3ducmV2LnhtbESPT0vDQBTE70K/w/IKXkq7UfuP2G0RUWkjHpqWnh/Z&#10;ZxLMvg27axP76buC4HGYmd8wq01vGnEm52vLCu4mCQjiwuqaSwXHw+t4CcIHZI2NZVLwQx4268HN&#10;ClNtO97TOQ+liBD2KSqoQmhTKX1RkUE/sS1x9D6tMxiidKXUDrsIN428T5K5NFhzXKiwpeeKiq/8&#10;2yi4ZDsX+qx7X8hZtnjJP2an0dtOqdth//QIIlAf/sN/7a1WMH2Yw++ZeATk+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3few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267" o:spid="_x0000_s1132" style="position:absolute;left:6925;top:618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JmVcUA&#10;AADcAAAADwAAAGRycy9kb3ducmV2LnhtbESPT2sCMRTE7wW/Q3iCt5r4h7ZsjSKCUPFi7R56fGxe&#10;dxc3L8smza7f3giCx2FmfsOsNoNtRKTO1441zKYKBHHhTM2lhvxn//oBwgdkg41j0nAlD5v16GWF&#10;mXE9f1M8h1IkCPsMNVQhtJmUvqjIop+6ljh5f66zGJLsSmk67BPcNnKu1Ju0WHNaqLClXUXF5fxv&#10;NczjReb57hQX5vQb9/VR9Yel0noyHrafIAIN4Rl+tL+MhuXiHe5n0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YmZV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268" o:spid="_x0000_s1133" style="position:absolute;left:1438;top:6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0oPMEA&#10;AADcAAAADwAAAGRycy9kb3ducmV2LnhtbERPy4rCMBTdD/gP4QruxtQHo1ajiCLMSpjqQnfX5toU&#10;m5vSRNv5e7MYmOXhvFebzlbiRY0vHSsYDRMQxLnTJRcKzqfD5xyED8gaK8ek4Jc8bNa9jxWm2rX8&#10;Q68sFCKGsE9RgQmhTqX0uSGLfuhq4sjdXWMxRNgUUjfYxnBbyXGSfEmLJccGgzXtDOWP7GkVzLPZ&#10;rr3Up+v0sa/M4kbyfiylUoN+t12CCNSFf/Gf+1srmE7i2ngmHgG5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NKDz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269" o:spid="_x0000_s1134" style="position:absolute;left:3805;top:6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ho/MUA&#10;AADcAAAADwAAAGRycy9kb3ducmV2LnhtbESP3WrCQBSE7wu+w3IEb0Q3tSoaXaUtioIo/j3AIXtM&#10;gtmzaXar6du7gtDLYWa+Yabz2hTiRpXLLSt470YgiBOrc04VnE/LzgiE88gaC8uk4I8czGeNtynG&#10;2t75QLejT0WAsItRQeZ9GUvpkowMuq4tiYN3sZVBH2SVSl3hPcBNIXtRNJQGcw4LGZb0nVFyPf4a&#10;BYPlQl62bb2vfzZ+1D875t3XSqlWs/6cgPBU+//wq73WCvofY3ieCUd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mGj8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270" o:spid="_x0000_s1135" style="position:absolute;left:5223;top:6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w1ncQA&#10;AADcAAAADwAAAGRycy9kb3ducmV2LnhtbERPz2vCMBS+C/sfwhN2GZpu6JRqlDG2oR0erOL50Tzb&#10;sualJJnt/OuXg+Dx4/u9XPemERdyvras4HmcgCAurK65VHA8fI7mIHxA1thYJgV/5GG9ehgsMdW2&#10;4z1d8lCKGMI+RQVVCG0qpS8qMujHtiWO3Nk6gyFCV0rtsIvhppEvSfIqDdYcGyps6b2i4if/NQqu&#10;2daFPuu+Z3KazT7y3fT09LVV6nHYvy1ABOrDXXxzb7SCySTOj2fi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8NZ3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271" o:spid="_x0000_s1136" style="position:absolute;left:6925;top:6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Eox8QA&#10;AADcAAAADwAAAGRycy9kb3ducmV2LnhtbESPzWrDMBCE74W+g9hAbo2UxITiRgkhEEjoJT8+9LhY&#10;W9vEWhlLld23rwqBHIeZ+YZZb0fbiki9bxxrmM8UCOLSmYYrDcXt8PYOwgdkg61j0vBLHrab15c1&#10;5sYNfKF4DZVIEPY5aqhD6HIpfVmTRT9zHXHyvl1vMSTZV9L0OCS4beVCqZW02HBaqLGjfU3l/fpj&#10;NSziXRbF/hyX5vwVD82nGk6Z0no6GXcfIAKN4Rl+tI9GQ5bN4f9MOg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BKMf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272" o:spid="_x0000_s1137" style="position:absolute;left:1438;top:669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Nsq8QA&#10;AADcAAAADwAAAGRycy9kb3ducmV2LnhtbESPQWvCQBSE74X+h+UVequbSrAaXaVYCp4EEw96e2af&#10;2WD2bchuTfz3riD0OMzMN8xiNdhGXKnztWMFn6MEBHHpdM2Vgn3x+zEF4QOyxsYxKbiRh9Xy9WWB&#10;mXY97+iah0pECPsMFZgQ2kxKXxqy6EeuJY7e2XUWQ5RdJXWHfYTbRo6TZCIt1hwXDLa0NlRe8j+r&#10;YJp/rftDWxzTy09jZieS520tlXp/G77nIAIN4T/8bG+0gjQdw+NMPA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jbKv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273" o:spid="_x0000_s1138" style="position:absolute;left:3805;top:669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Ysa8UA&#10;AADcAAAADwAAAGRycy9kb3ducmV2LnhtbESP3WrCQBSE7wu+w3KE3ohubKNIdCMqlRZKxb8HOGRP&#10;fjB7Nma3mr59tyD0cpiZb5jFsjO1uFHrKssKxqMIBHFmdcWFgvNpO5yBcB5ZY22ZFPyQg2Xae1pg&#10;ou2dD3Q7+kIECLsEFZTeN4mULivJoBvZhjh4uW0N+iDbQuoW7wFuavkSRVNpsOKwUGJDm5Kyy/Hb&#10;KJhs32T+NdD77vrpZ/HZMe/W70o997vVHISnzv+HH+0PrSCOX+HvTDgC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dixr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274" o:spid="_x0000_s1139" style="position:absolute;left:5223;top:669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znscA&#10;AADcAAAADwAAAGRycy9kb3ducmV2LnhtbESPQUvDQBSE74L/YXlCL2I3StpK7LYUsaWN9GAUz4/s&#10;MwnNvg272ybtr+8KgsdhZr5h5svBtOJEzjeWFTyOExDEpdUNVwq+PtcPzyB8QNbYWiYFZ/KwXNze&#10;zDHTtucPOhWhEhHCPkMFdQhdJqUvazLox7Yjjt6PdQZDlK6S2mEf4aaVT0kylQYbjgs1dvRaU3ko&#10;jkbBJd+5MOT9+0xO8tlbsZ983292So3uhtULiEBD+A//tbdaQZqm8HsmHgG5u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HM57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275" o:spid="_x0000_s1140" style="position:absolute;left:6925;top:669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ouxMQA&#10;AADcAAAADwAAAGRycy9kb3ducmV2LnhtbESPQWvCQBSE7wX/w/KE3uquNhWJriKC0NKL1Rw8PrLP&#10;JJh9G7LrJv333UKhx2FmvmE2u9G2IlLvG8ca5jMFgrh0puFKQ3E5vqxA+IBssHVMGr7Jw247edpg&#10;btzAXxTPoRIJwj5HDXUIXS6lL2uy6GeuI07ezfUWQ5J9JU2PQ4LbVi6UWkqLDaeFGjs61FTezw+r&#10;YRHvsigOp/hqTtd4bD7V8JEprZ+n434NItAY/sN/7XejIcve4PdMOg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6LsT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276" o:spid="_x0000_s1141" style="position:absolute;left:1438;top:694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hqqMQA&#10;AADcAAAADwAAAGRycy9kb3ducmV2LnhtbESPQWvCQBSE74X+h+UVvNVNJViNrlKUgifBpId6e2af&#10;2WD2bchuTfz3riD0OMzMN8xyPdhGXKnztWMFH+MEBHHpdM2Vgp/i+30GwgdkjY1jUnAjD+vV68sS&#10;M+16PtA1D5WIEPYZKjAhtJmUvjRk0Y9dSxy9s+sshii7SuoO+wi3jZwkyVRarDkuGGxpY6i85H9W&#10;wSz/3PS/bXFML9vGzE8kz/taKjV6G74WIAIN4T/8bO+0gjSdwuNMPA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Yaqj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277" o:spid="_x0000_s1142" style="position:absolute;left:3805;top:694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0qaMYA&#10;AADcAAAADwAAAGRycy9kb3ducmV2LnhtbESP3WrCQBSE74W+w3IK3kjdVKINqRuxRbFQKq31AQ7Z&#10;kx/Mnk2zq8a37wqCl8PMfMPMF71pxIk6V1tW8DyOQBDnVtdcKtj/rp8SEM4ja2wsk4ILOVhkD4M5&#10;ptqe+YdOO1+KAGGXooLK+zaV0uUVGXRj2xIHr7CdQR9kV0rd4TnATSMnUTSTBmsOCxW29F5Rftgd&#10;jYLpeiWLr5H+7v8+fRLvHfP2baPU8LFfvoLw1Pt7+Nb+0Ari+AWuZ8IRkN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0qaM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278" o:spid="_x0000_s1143" style="position:absolute;left:5223;top:694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o5m8QA&#10;AADcAAAADwAAAGRycy9kb3ducmV2LnhtbERPz2vCMBS+C/sfwhN2GZpu6JRqlDG2oR0erOL50Tzb&#10;sualJJnt/OuXg+Dx4/u9XPemERdyvras4HmcgCAurK65VHA8fI7mIHxA1thYJgV/5GG9ehgsMdW2&#10;4z1d8lCKGMI+RQVVCG0qpS8qMujHtiWO3Nk6gyFCV0rtsIvhppEvSfIqDdYcGyps6b2i4if/NQqu&#10;2daFPuu+Z3KazT7y3fT09LVV6nHYvy1ABOrDXXxzb7SCySSujWfi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KOZv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279" o:spid="_x0000_s1144" style="position:absolute;left:6925;top:694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ckwcQA&#10;AADcAAAADwAAAGRycy9kb3ducmV2LnhtbESPQWvCQBSE7wX/w/KE3uquNhSNriKC0NKL1Rw8PrLP&#10;JJh9G7LrJv333UKhx2FmvmE2u9G2IlLvG8ca5jMFgrh0puFKQ3E5vixB+IBssHVMGr7Jw247edpg&#10;btzAXxTPoRIJwj5HDXUIXS6lL2uy6GeuI07ezfUWQ5J9JU2PQ4LbVi6UepMWG04LNXZ0qKm8nx9W&#10;wyLeZVEcTvHVnK7x2Hyq4SNTWj9Px/0aRKAx/If/2u9GQ5at4PdMOg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3JMH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280" o:spid="_x0000_s1145" style="position:absolute;left:1438;top:72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TBmsEA&#10;AADcAAAADwAAAGRycy9kb3ducmV2LnhtbERPTYvCMBC9L/gfwgje1tTFXbUaRRRhT8JWD3obm7Ep&#10;NpPSZG399+YgeHy878Wqs5W4U+NLxwpGwwQEce50yYWC42H3OQXhA7LGyjEpeJCH1bL3scBUu5b/&#10;6J6FQsQQ9ikqMCHUqZQ+N2TRD11NHLmrayyGCJtC6gbbGG4r+ZUkP9JiybHBYE0bQ/kt+7cKptlk&#10;057qw3l821ZmdiF53ZdSqUG/W89BBOrCW/xy/2oF4+84P56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kwZr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281" o:spid="_x0000_s1146" style="position:absolute;left:3805;top:72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GBWsMA&#10;AADcAAAADwAAAGRycy9kb3ducmV2LnhtbESP3YrCMBSE7wXfIRxhb0RTRUWqUXRRFBbFvwc4NMe2&#10;2Jx0m6zWtzcLgpfDzHzDTOe1KcSdKpdbVtDrRiCIE6tzThVczuvOGITzyBoLy6TgSQ7ms2ZjirG2&#10;Dz7S/eRTESDsYlSQeV/GUrokI4Oua0vi4F1tZdAHWaVSV/gIcFPIfhSNpMGcw0KGJX1nlNxOf0bB&#10;cL2S111bH+rfHz8eXBzzfrlR6qtVLyYgPNX+E363t1rBYNiD/zPhCMj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GBWsMAAADc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2282" o:spid="_x0000_s1147" style="position:absolute;left:5223;top:72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uYrMcA&#10;AADcAAAADwAAAGRycy9kb3ducmV2LnhtbESPQUvDQBSE74L/YXmCl2I3LaaV2G0pRaWN9GAUz4/s&#10;MwnNvg27a5P213eFgsdhZr5hFqvBtOJIzjeWFUzGCQji0uqGKwVfn68PTyB8QNbYWiYFJ/KwWt7e&#10;LDDTtucPOhahEhHCPkMFdQhdJqUvazLox7Yjjt6PdQZDlK6S2mEf4aaV0ySZSYMNx4UaO9rUVB6K&#10;X6PgnO9cGPL+fS7TfP5S7NPv0dtOqfu7Yf0MItAQ/sPX9lYreEyn8HcmHgG5v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7mK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283" o:spid="_x0000_s1148" style="position:absolute;left:6925;top:72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aF9sUA&#10;AADcAAAADwAAAGRycy9kb3ducmV2LnhtbESPT2sCMRTE7wW/Q3iCt5r4p6VsjSKCUPFi7R56fGxe&#10;dxc3L8smza7f3giCx2FmfsOsNoNtRKTO1441zKYKBHHhTM2lhvxn//oBwgdkg41j0nAlD5v16GWF&#10;mXE9f1M8h1IkCPsMNVQhtJmUvqjIop+6ljh5f66zGJLsSmk67BPcNnKu1Lu0WHNaqLClXUXF5fxv&#10;NczjReb57hQX5vQb9/VR9Yel0noyHrafIAIN4Rl+tL+MhuXbAu5n0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oX2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284" o:spid="_x0000_s1149" style="position:absolute;left:1438;top:74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/HmcUA&#10;AADcAAAADwAAAGRycy9kb3ducmV2LnhtbESPzWrDMBCE74G+g9hCb4nc4PzUtRJKSiCnQpwe2tvW&#10;2ljG1spYSuy8fVUo5DjMzDdMvh1tK67U+9qxgudZAoK4dLrmSsHnaT9dg/ABWWPrmBTcyMN28zDJ&#10;MdNu4CNdi1CJCGGfoQITQpdJ6UtDFv3MdcTRO7veYoiyr6TucYhw28p5kiylxZrjgsGOdobKprhY&#10;BetitRu+utN32ry35uWH5Pmjlko9PY5vryACjeEe/m8ftIJ0kcLfmXg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n8eZ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285" o:spid="_x0000_s1150" style="position:absolute;left:3805;top:745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qHWcYA&#10;AADcAAAADwAAAGRycy9kb3ducmV2LnhtbESP3WrCQBSE7wu+w3KE3hTdVIxIdBNsMVQoLf49wCF7&#10;TILZs2l2G9O3dwuFXg4z8w2zzgbTiJ46V1tW8DyNQBAXVtdcKjif8skShPPIGhvLpOCHHGTp6GGN&#10;ibY3PlB/9KUIEHYJKqi8bxMpXVGRQTe1LXHwLrYz6IPsSqk7vAW4aeQsihbSYM1hocKWXisqrsdv&#10;oyDOt/Ly8aT3w9e7X87Pjvnz5U2px/GwWYHwNPj/8F97pxXM4xh+z4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qHWc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286" o:spid="_x0000_s1151" style="position:absolute;left:5223;top:745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Cer8cA&#10;AADcAAAADwAAAGRycy9kb3ducmV2LnhtbESPQUvDQBSE74L/YXlCL9JuFNOW2G0potKm9NBUPD+y&#10;zyQ0+zbsbpvYX+8KgsdhZr5hFqvBtOJCzjeWFTxMEhDEpdUNVwo+jm/jOQgfkDW2lknBN3lYLW9v&#10;Fphp2/OBLkWoRISwz1BBHUKXSenLmgz6ie2Io/dlncEQpaukdthHuGnlY5JMpcGG40KNHb3UVJ6K&#10;s1FwzbcuDHm/m8k0n70W+/Tz/n2r1OhuWD+DCDSE//Bfe6MVPKVT+D0Tj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AAnq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287" o:spid="_x0000_s1152" style="position:absolute;left:6925;top:745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2D9cUA&#10;AADcAAAADwAAAGRycy9kb3ducmV2LnhtbESPS2vDMBCE74H8B7GB3BIpjz5wooQQCKT0kqY+9LhY&#10;G9vEWhlLkd1/XxUKPQ4z8w2z3Q+2EZE6XzvWsJgrEMSFMzWXGvLP0+wVhA/IBhvHpOGbPOx349EW&#10;M+N6/qB4DaVIEPYZaqhCaDMpfVGRRT93LXHybq6zGJLsSmk67BPcNnKp1LO0WHNaqLClY0XF/fqw&#10;GpbxLvP8eIkrc/mKp/pd9W9rpfV0Mhw2IAIN4T/81z4bDeunF/g9k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YP1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288" o:spid="_x0000_s1153" style="position:absolute;left:1438;top:77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NnMEA&#10;AADcAAAADwAAAGRycy9kb3ducmV2LnhtbERPTYvCMBC9L/gfwgje1tTFXbUaRRRhT8JWD3obm7Ep&#10;NpPSZG399+YgeHy878Wqs5W4U+NLxwpGwwQEce50yYWC42H3OQXhA7LGyjEpeJCH1bL3scBUu5b/&#10;6J6FQsQQ9ikqMCHUqZQ+N2TRD11NHLmrayyGCJtC6gbbGG4r+ZUkP9JiybHBYE0bQ/kt+7cKptlk&#10;057qw3l821ZmdiF53ZdSqUG/W89BBOrCW/xy/2oF4++4Np6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SzZz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289" o:spid="_x0000_s1154" style="position:absolute;left:3805;top:77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eNXMYA&#10;AADcAAAADwAAAGRycy9kb3ducmV2LnhtbESP0WrCQBRE3wv+w3ILvhTdWKLY1DXYolQQS7V+wCV7&#10;TYLZu2l2m8S/d4VCH4eZOcMs0t5UoqXGlZYVTMYRCOLM6pJzBafvzWgOwnlkjZVlUnAlB+ly8LDA&#10;RNuOD9QefS4ChF2CCgrv60RKlxVk0I1tTRy8s20M+iCbXOoGuwA3lXyOopk0WHJYKLCm94Kyy/HX&#10;KJhu1vK8f9Jf/c/Oz+OTY/58+1Bq+NivXkF46v1/+K+91Qri6Qvcz4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0eNXM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290" o:spid="_x0000_s1155" style="position:absolute;left:5223;top:77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lp/cQA&#10;AADcAAAADwAAAGRycy9kb3ducmV2LnhtbERPy2rCQBTdF/oPwxW6KTppqQ+io5TSFk1xYRTXl8w1&#10;Cc3cCTNTE/16ZyF0eTjvxao3jTiT87VlBS+jBARxYXXNpYLD/ms4A+EDssbGMim4kIfV8vFhgam2&#10;He/onIdSxBD2KSqoQmhTKX1RkUE/si1x5E7WGQwRulJqh10MN418TZKJNFhzbKiwpY+Kit/8zyi4&#10;ZhsX+qz7mcpxNv3Mt+Pj8/dGqadB/z4HEagP/+K7e60VvE3i/HgmHg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Jaf3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291" o:spid="_x0000_s1156" style="position:absolute;left:6925;top:77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R0p8QA&#10;AADcAAAADwAAAGRycy9kb3ducmV2LnhtbESPT4vCMBTE7wv7HcJb8LYm/kGWapRFEBQv6vbg8dG8&#10;bYvNS2liWr+9WVjwOMzMb5jVZrCNiNT52rGGyViBIC6cqbnUkP/sPr9A+IBssHFMGh7kYbN+f1th&#10;ZlzPZ4qXUIoEYZ+hhiqENpPSFxVZ9GPXEifv13UWQ5JdKU2HfYLbRk6VWkiLNaeFClvaVlTcLner&#10;YRpvMs+3pzgzp2vc1UfVH+ZK69HH8L0EEWgIr/B/e280zBcT+DuTjo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0dKf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292" o:spid="_x0000_s1157" style="position:absolute;left:1438;top:796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nFpcMA&#10;AADcAAAADwAAAGRycy9kb3ducmV2LnhtbESP0YrCMBRE34X9h3CFfdNE0e5u1yiLsKKP1n7Apbm2&#10;xeamNFGrX28EwcdhZs4wi1VvG3GhzteONUzGCgRx4UzNpYb88D/6BuEDssHGMWm4kYfV8mOwwNS4&#10;K+/pkoVSRAj7FDVUIbSplL6oyKIfu5Y4ekfXWQxRdqU0HV4j3DZyqlQiLdYcFypsaV1RccrOVsO8&#10;bfJ7ZpSfqd3tqz7+bJL9aaP157D/+wURqA/v8Ku9NRpmyRS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nFpc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293" o:spid="_x0000_s1158" style="position:absolute;left:3805;top:796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XPScMA&#10;AADcAAAADwAAAGRycy9kb3ducmV2LnhtbESPQWvCQBCF70L/wzKF3nRTFbGpq6ggePFQLT1Ps9Ns&#10;aHY2Zqcx/nu3IHh8vHnfm7dY9b5WHbWxCmzgdZSBIi6Crbg08HnaDeegoiBbrAOTgStFWC2fBgvM&#10;bbjwB3VHKVWCcMzRgBNpcq1j4chjHIWGOHk/ofUoSbalti1eEtzXepxlM+2x4tTgsKGto+L3+OfT&#10;G2vX7b79RIS+7Nv50B/mm9Ia8/Lcr99BCfXyOL6n99bAdDaB/zGJAHp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XPS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294" o:spid="_x0000_s1159" style="position:absolute;left:5223;top:796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i/QsQA&#10;AADcAAAADwAAAGRycy9kb3ducmV2LnhtbESPUWvCMBSF3wf7D+EKe5upncisRpGJMAY+WPcDLs21&#10;KTY3pYlt/PfLQPDxcM75Dme9jbYVA/W+caxgNs1AEFdON1wr+D0f3j9B+ICssXVMCu7kYbt5fVlj&#10;od3IJxrKUIsEYV+gAhNCV0jpK0MW/dR1xMm7uN5iSLKvpe5xTHDbyjzLFtJiw2nBYEdfhqprebMK&#10;luM+i7PykB/b4WP3s+xifvdGqbdJ3K1ABIrhGX60v7WC+WIO/2fS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Yv0L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295" o:spid="_x0000_s1160" style="position:absolute;left:6925;top:796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uh08UA&#10;AADcAAAADwAAAGRycy9kb3ducmV2LnhtbESPQWvCQBSE74X+h+UVeim6UTRIdJVSCHi0UQ/entln&#10;Esy+jdltXP+9Wyj0OMzMN8xqE0wrBupdY1nBZJyAIC6tbrhScNjnowUI55E1tpZJwYMcbNavLyvM&#10;tL3zNw2Fr0SEsMtQQe19l0npypoMurHtiKN3sb1BH2VfSd3jPcJNK6dJkkqDDceFGjv6qqm8Fj9G&#10;wW43DZO8+Lgdz7P8Em6DPF23Uqn3t/C5BOEp+P/wX3urFczSOfyeiUdAr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q6HT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296" o:spid="_x0000_s1161" style="position:absolute;left:1438;top:82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LDpsIA&#10;AADcAAAADwAAAGRycy9kb3ducmV2LnhtbESP0YrCMBRE3wX/IVzBN00Ut2o1iiwou49WP+DSXNti&#10;c1OarFa/3gjCPg4zc4ZZbztbixu1vnKsYTJWIIhzZyouNJxP+9EChA/IBmvHpOFBHrabfm+NqXF3&#10;PtItC4WIEPYpaihDaFIpfV6SRT92DXH0Lq61GKJsC2lavEe4reVUqURarDgulNjQd0n5NfuzGr6a&#10;+vzMjPIz9fuYV5flITleD1oPB91uBSJQF/7Dn/aP0TBLEnifiUdAb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8sOm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297" o:spid="_x0000_s1162" style="position:absolute;left:3805;top:82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7JSsQA&#10;AADcAAAADwAAAGRycy9kb3ducmV2LnhtbESPQWvCQBCF70L/wzKF3nRTK2pTV7EFwYsHtfQ8zU6z&#10;odnZmJ3G9N+7guDx8eZ9b95i1ftaddTGKrCB51EGirgItuLSwOdxM5yDioJssQ5MBv4pwmr5MFhg&#10;bsOZ99QdpFQJwjFHA06kybWOhSOPcRQa4uT9hNajJNmW2rZ4TnBf63GWTbXHilODw4Y+HBW/hz+f&#10;3li7bvPtX0Toy76edv1u/l5aY54e+/UbKKFe7se39NYamExncB2TCK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+yUr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298" o:spid="_x0000_s1163" style="position:absolute;left:5223;top:82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W1R8EA&#10;AADcAAAADwAAAGRycy9kb3ducmV2LnhtbERP3WrCMBS+F3yHcAa709RuiHamRRRhDHax6gMcmrOm&#10;rDkpTWzj2y8Xg11+fP+HKtpeTDT6zrGCzToDQdw43XGr4Ha9rHYgfEDW2DsmBQ/yUJXLxQEL7Wb+&#10;oqkOrUgh7AtUYEIYCil9Y8iiX7uBOHHfbrQYEhxbqUecU7jtZZ5lW2mx49RgcKCToeanvlsF+/mc&#10;xU19yT/76eX4sR9i/vBGqeeneHwDESiGf/Gf+10reN2mtelMOgKy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VtUf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299" o:spid="_x0000_s1164" style="position:absolute;left:6925;top:82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ar1sUA&#10;AADcAAAADwAAAGRycy9kb3ducmV2LnhtbESPQWvCQBSE74L/YXmFXsRsFJGauooUAh41tQdvz+wz&#10;CWbfxuw2bv+9Wyj0OMzMN8x6G0wrBupdY1nBLElBEJdWN1wpOH3m0zcQziNrbC2Tgh9ysN2MR2vM&#10;tH3wkYbCVyJC2GWooPa+y6R0ZU0GXWI74uhdbW/QR9lXUvf4iHDTynmaLqXBhuNCjR191FTeim+j&#10;4HCYh1leTO5fl0V+DfdBnm97qdTrS9i9g/AU/H/4r73XChbLFfyeiUd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5qvW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300" o:spid="_x0000_s1165" style="position:absolute;left:1438;top:84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Gd+sIA&#10;AADcAAAADwAAAGRycy9kb3ducmV2LnhtbERPPWvDMBDdA/0P4grdYjnFNK4TJZSUQqdA7AztdrUu&#10;lol1MpZqu/8+GgoZH+97u59tJ0YafOtYwSpJQRDXTrfcKDhXH8schA/IGjvHpOCPPOx3D4stFtpN&#10;fKKxDI2IIewLVGBC6AspfW3Iok9cTxy5ixsshgiHRuoBpxhuO/mcpi/SYsuxwWBPB0P1tfy1CvJy&#10;fZi++uo7u7535vWH5OXYSqWeHue3DYhAc7iL/92fWkG2jvPjmXgE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EZ36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301" o:spid="_x0000_s1166" style="position:absolute;left:3805;top:84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TdOsQA&#10;AADcAAAADwAAAGRycy9kb3ducmV2LnhtbESP0YrCMBRE3wX/IVzBF9FU0VWqUXRRFGSXXdcPuDTX&#10;ttjcdJuo9e+NIPg4zMwZZraoTSGuVLncsoJ+LwJBnFidc6rg+LfpTkA4j6yxsEwK7uRgMW82Zhhr&#10;e+Nfuh58KgKEXYwKMu/LWEqXZGTQ9WxJHLyTrQz6IKtU6gpvAW4KOYiiD2kw57CQYUmfGSXnw8Uo&#10;GG3W8vTV0T/1/95PhkfH/L3aKtVu1cspCE+1f4df7Z1WMBz34XkmHA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E3Tr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02" o:spid="_x0000_s1167" style="position:absolute;left:5223;top:84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7EzMcA&#10;AADcAAAADwAAAGRycy9kb3ducmV2LnhtbESPQUvDQBSE74L/YXmCF2k3LbYpsdtSikob6aGpeH5k&#10;n0lo9m3YXZvUX+8KgsdhZr5hluvBtOJCzjeWFUzGCQji0uqGKwXvp5fRAoQPyBpby6TgSh7Wq9ub&#10;JWba9nykSxEqESHsM1RQh9BlUvqyJoN+bDvi6H1aZzBE6SqpHfYRblo5TZK5NNhwXKixo21N5bn4&#10;Mgq+870LQ96/pXKWp8/FYfbx8LpX6v5u2DyBCDSE//Bfe6cVPKZT+D0Tj4B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OxMz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03" o:spid="_x0000_s1168" style="position:absolute;left:6925;top:84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PZlsUA&#10;AADcAAAADwAAAGRycy9kb3ducmV2LnhtbESPT2sCMRTE7wW/Q3iCt5r4h7ZsjSKCUPFi7R56fGxe&#10;dxc3L8smza7f3giCx2FmfsOsNoNtRKTO1441zKYKBHHhTM2lhvxn//oBwgdkg41j0nAlD5v16GWF&#10;mXE9f1M8h1IkCPsMNVQhtJmUvqjIop+6ljh5f66zGJLsSmk67BPcNnKu1Ju0WHNaqLClXUXF5fxv&#10;NczjReb57hQX5vQb9/VR9Yel0noyHrafIAIN4Rl+tL+MhuX7Au5n0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M9mW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04" o:spid="_x0000_s1169" style="position:absolute;left:1438;top:87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qb+cUA&#10;AADcAAAADwAAAGRycy9kb3ducmV2LnhtbESPQWvCQBSE74X+h+UVvNVNJahN3UhRCp4Ekx7a22v2&#10;mQ3Jvg3ZrYn/3hUKPQ4z8w2z2U62ExcafONYwcs8AUFcOd1wreCz/Hheg/ABWWPnmBRcycM2f3zY&#10;YKbdyCe6FKEWEcI+QwUmhD6T0leGLPq564mjd3aDxRDlUEs94BjhtpOLJFlKiw3HBYM97QxVbfFr&#10;FayL1W786svvtN135vWH5PnYSKVmT9P7G4hAU/gP/7UPWkG6SuF+Jh4B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Kpv5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305" o:spid="_x0000_s1170" style="position:absolute;left:3805;top:87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/bOcQA&#10;AADcAAAADwAAAGRycy9kb3ducmV2LnhtbESP3YrCMBSE74V9h3AEb0RTF12lGsVdFAVZ8e8BDs2x&#10;LducdJuo9e2NIHg5zMw3zGRWm0JcqXK5ZQW9bgSCOLE651TB6bjsjEA4j6yxsEwK7uRgNv1oTDDW&#10;9sZ7uh58KgKEXYwKMu/LWEqXZGTQdW1JHLyzrQz6IKtU6gpvAW4K+RlFX9JgzmEhw5J+Mkr+Dhej&#10;YLBcyPNvW+/q/40f9U+Oefu9UqrVrOdjEJ5q/w6/2mutoD8cwPNMO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/2zn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06" o:spid="_x0000_s1171" style="position:absolute;left:5223;top:87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XCz8cA&#10;AADcAAAADwAAAGRycy9kb3ducmV2LnhtbESPQUvDQBSE7wX/w/IEL6XdVGxTYrelFBWb0kNT8fzI&#10;PpPQ7NuwuzbRX+8KgsdhZr5hVpvBtOJKzjeWFcymCQji0uqGKwVv5+fJEoQPyBpby6Tgizxs1jej&#10;FWba9nyiaxEqESHsM1RQh9BlUvqyJoN+ajvi6H1YZzBE6SqpHfYRblp5nyQLabDhuFBjR7uaykvx&#10;aRR853sXhrw/pHKep0/Fcf4+ftkrdXc7bB9BBBrCf/iv/aoVPKQL+D0Tj4B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1ws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07" o:spid="_x0000_s1172" style="position:absolute;left:6925;top:87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jflcQA&#10;AADcAAAADwAAAGRycy9kb3ducmV2LnhtbESPQWsCMRSE7wX/Q3iCt5pUpZatUUQQlF6s3UOPj83r&#10;7uLmZdnE7PrvTUHwOMzMN8xqM9hGROp87VjD21SBIC6cqbnUkP/sXz9A+IBssHFMGm7kYbMevaww&#10;M67nb4rnUIoEYZ+hhiqENpPSFxVZ9FPXEifvz3UWQ5JdKU2HfYLbRs6UepcWa04LFba0q6i4nK9W&#10;wyxeZJ7vTnFuTr9xX3+p/rhQWk/Gw/YTRKAhPMOP9sFoWCyX8H8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I35X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08" o:spid="_x0000_s1173" style="position:absolute;left:1438;top:89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eR/MIA&#10;AADcAAAADwAAAGRycy9kb3ducmV2LnhtbERPPWvDMBDdA/0P4grdYjnFNK4TJZSUQqdA7AztdrUu&#10;lol1MpZqu/8+GgoZH+97u59tJ0YafOtYwSpJQRDXTrfcKDhXH8schA/IGjvHpOCPPOx3D4stFtpN&#10;fKKxDI2IIewLVGBC6AspfW3Iok9cTxy5ixsshgiHRuoBpxhuO/mcpi/SYsuxwWBPB0P1tfy1CvJy&#10;fZi++uo7u7535vWH5OXYSqWeHue3DYhAc7iL/92fWkG2jmvjmXgE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Z5H8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309" o:spid="_x0000_s1174" style="position:absolute;left:3805;top:89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LRPMYA&#10;AADcAAAADwAAAGRycy9kb3ducmV2LnhtbESP3WrCQBSE74W+w3KE3hTdWGyN0VVsqSgUxZ88wCF7&#10;8kOzZ9PsVuPbdwsFL4eZ+YaZLztTiwu1rrKsYDSMQBBnVldcKEjP60EMwnlkjbVlUnAjB8vFQ2+O&#10;ibZXPtLl5AsRIOwSVFB63yRSuqwkg25oG+Lg5bY16INsC6lbvAa4qeVzFL1KgxWHhRIbei8p+zr9&#10;GAUv6w+Z7570ofv+9PE4dcz7t41Sj/1uNQPhqfP38H97qxWMJ1P4OxOO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LRPM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310" o:spid="_x0000_s1175" style="position:absolute;left:5223;top:89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WPB8QA&#10;AADcAAAADwAAAGRycy9kb3ducmV2LnhtbERPz2vCMBS+D/wfwhN2GZpu6JTOKDK2oR0erOL50by1&#10;xealJJmt/vXLQdjx4/u9WPWmERdyvras4HmcgCAurK65VHA8fI7mIHxA1thYJgVX8rBaDh4WmGrb&#10;8Z4ueShFDGGfooIqhDaV0hcVGfRj2xJH7sc6gyFCV0rtsIvhppEvSfIqDdYcGyps6b2i4pz/GgW3&#10;bOtCn3XfMznNZh/5bnp6+toq9Tjs128gAvXhX3x3b7SCyTzOj2fi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Fjwf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311" o:spid="_x0000_s1176" style="position:absolute;left:6925;top:89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iSXcQA&#10;AADcAAAADwAAAGRycy9kb3ducmV2LnhtbESPT4vCMBTE7wt+h/AWvK2JfxCpRlkEQdmLuj3s8dE8&#10;22LzUpqYdr/9ZkHwOMzMb5jNbrCNiNT52rGG6USBIC6cqbnUkH8fPlYgfEA22DgmDb/kYbcdvW0w&#10;M67nC8VrKEWCsM9QQxVCm0npi4os+olriZN3c53FkGRXStNhn+C2kTOlltJizWmhwpb2FRX368Nq&#10;mMW7zPP9Oc7N+Sce6i/VnxZK6/H78LkGEWgIr/CzfTQaFqsp/J9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4kl3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12" o:spid="_x0000_s1177" style="position:absolute;left:1438;top:92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rWMcQA&#10;AADcAAAADwAAAGRycy9kb3ducmV2LnhtbESPQWvCQBSE7wX/w/IEb3WjSJumriKK4Elo4sHeXrPP&#10;bDD7NmRXE/+9Wyj0OMzMN8xyPdhG3KnztWMFs2kCgrh0uuZKwanYv6YgfEDW2DgmBQ/ysF6NXpaY&#10;adfzF93zUIkIYZ+hAhNCm0npS0MW/dS1xNG7uM5iiLKrpO6wj3DbyHmSvEmLNccFgy1tDZXX/GYV&#10;pPn7tj+3xffiumvMxw/Jy7GWSk3Gw+YTRKAh/If/2getYJHO4fd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a1jH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13" o:spid="_x0000_s1178" style="position:absolute;left:3805;top:92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+W8cUA&#10;AADcAAAADwAAAGRycy9kb3ducmV2LnhtbESP0WrCQBRE34X+w3ILvohutLaE1FVUlBbEUlM/4JK9&#10;JsHs3ZhdNf69WxB8HGbmDDOZtaYSF2pcaVnBcBCBIM6sLjlXsP9b92MQziNrrCyTghs5mE1fOhNM&#10;tL3yji6pz0WAsEtQQeF9nUjpsoIMuoGtiYN3sI1BH2STS93gNcBNJUdR9CENlhwWCqxpWVB2TM9G&#10;wft6JQ/bnv5tTxsfj/eO+WfxpVT3tZ1/gvDU+mf40f7WCsbxG/yfC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z5bx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14" o:spid="_x0000_s1179" style="position:absolute;left:5223;top:92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6JBMcA&#10;AADcAAAADwAAAGRycy9kb3ducmV2LnhtbESPT2vCQBTE74LfYXlCL6VuKv4jdRUptmikh6al50f2&#10;NQlm34bdrYn99F2h4HGYmd8wq01vGnEm52vLCh7HCQjiwuqaSwWfHy8PSxA+IGtsLJOCC3nYrIeD&#10;FabadvxO5zyUIkLYp6igCqFNpfRFRQb92LbE0fu2zmCI0pVSO+wi3DRykiRzabDmuFBhS88VFaf8&#10;xyj4zQ4u9Fl3XMhZttjlb7Ov+9eDUnejfvsEIlAfbuH/9l4rmC6ncD0Tj4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+iQT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15" o:spid="_x0000_s1180" style="position:absolute;left:6925;top:92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OUXsUA&#10;AADcAAAADwAAAGRycy9kb3ducmV2LnhtbESPwWrDMBBE74H8g9hAb4nUNA3BjRxCINDSS5r40ONi&#10;bW1ja2UsRXb/vioUehxm5g2zP0y2E5EG3zjW8LhSIIhLZxquNBS383IHwgdkg51j0vBNHg75fLbH&#10;zLiRPyheQyUShH2GGuoQ+kxKX9Zk0a9cT5y8LzdYDEkOlTQDjgluO7lWaistNpwWauzpVFPZXu9W&#10;wzq2sihOl/hkLp/x3Lyr8W2jtH5YTMcXEIGm8B/+a78aDZvdM/yeS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Q5Re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16" o:spid="_x0000_s1181" style="position:absolute;left:1438;top:948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HQMsUA&#10;AADcAAAADwAAAGRycy9kb3ducmV2LnhtbESPQWvCQBSE70L/w/IKvemmIhpjVilKoadCkx7q7Zl9&#10;ZkOyb0N2a9J/3y0UPA4z8w2THybbiRsNvnGs4HmRgCCunG64VvBZvs5TED4ga+wck4If8nDYP8xy&#10;zLQb+YNuRahFhLDPUIEJoc+k9JUhi37heuLoXd1gMUQ51FIPOEa47eQySdbSYsNxwWBPR0NVW3xb&#10;BWmxOY5ffXletafObC8kr++NVOrpcXrZgQg0hXv4v/2mFazSNfydiUdA7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YdAy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317" o:spid="_x0000_s1182" style="position:absolute;left:3805;top:948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SQ8sUA&#10;AADcAAAADwAAAGRycy9kb3ducmV2LnhtbESP3WrCQBSE7wXfYTlCb6RuLGpDzCoqlRZKpVUf4JA9&#10;+cHs2Zjdavr2XUHwcpiZb5h02ZlaXKh1lWUF41EEgjizuuJCwfGwfY5BOI+ssbZMCv7IwXLR76WY&#10;aHvlH7rsfSEChF2CCkrvm0RKl5Vk0I1sQxy83LYGfZBtIXWL1wA3tXyJopk0WHFYKLGhTUnZaf9r&#10;FEy3bzL/Gurv7vzp48nRMe/W70o9DbrVHISnzj/C9/aHVjCJX+F2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9JDy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18" o:spid="_x0000_s1183" style="position:absolute;left:5223;top:948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ODAcQA&#10;AADcAAAADwAAAGRycy9kb3ducmV2LnhtbERPz2vCMBS+D/wfwhN2GZpu6JTOKDK2oR0erOL50by1&#10;xealJJmt/vXLQdjx4/u9WPWmERdyvras4HmcgCAurK65VHA8fI7mIHxA1thYJgVX8rBaDh4WmGrb&#10;8Z4ueShFDGGfooIqhDaV0hcVGfRj2xJH7sc6gyFCV0rtsIvhppEvSfIqDdYcGyps6b2i4pz/GgW3&#10;bOtCn3XfMznNZh/5bnp6+toq9Tjs128gAvXhX3x3b7SCyTyujWfi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zgwH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319" o:spid="_x0000_s1184" style="position:absolute;left:6925;top:948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6eW8QA&#10;AADcAAAADwAAAGRycy9kb3ducmV2LnhtbESPQWsCMRSE7wX/Q3iCt5pUpditUUQQlF6s3UOPj83r&#10;7uLmZdnE7PrvTUHwOMzMN8xqM9hGROp87VjD21SBIC6cqbnUkP/sX5cgfEA22DgmDTfysFmPXlaY&#10;GdfzN8VzKEWCsM9QQxVCm0npi4os+qlriZP35zqLIcmulKbDPsFtI2dKvUuLNaeFClvaVVRczler&#10;YRYvMs93pzg3p9+4r79Uf1worSfjYfsJItAQnuFH+2A0LJYf8H8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Onlv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20" o:spid="_x0000_s1185" style="position:absolute;left:1438;top:97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17AMIA&#10;AADcAAAADwAAAGRycy9kb3ducmV2LnhtbERPz2vCMBS+C/sfwhvsZtOJzFqNMpTBToO1Hrbbs3k2&#10;xealJJnt/vvlMPD48f3e7ifbixv50DlW8JzlIIgbpztuFZzqt3kBIkRkjb1jUvBLAfa7h9kWS+1G&#10;/qRbFVuRQjiUqMDEOJRShsaQxZC5gThxF+ctxgR9K7XHMYXbXi7y/EVa7Dg1GBzoYKi5Vj9WQVGt&#10;DuPXUH8vr8ferM8kLx+dVOrpcXrdgIg0xbv43/2uFSzXaX46k46A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HXsA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321" o:spid="_x0000_s1186" style="position:absolute;left:3805;top:97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g7wMQA&#10;AADcAAAADwAAAGRycy9kb3ducmV2LnhtbESP3YrCMBSE7wXfIRxhbxZNXVS0GkVlZQVR/HuAQ3Ns&#10;i81JbbLafXsjLHg5zMw3zGRWm0LcqXK5ZQXdTgSCOLE651TB+bRqD0E4j6yxsEwK/sjBbNpsTDDW&#10;9sEHuh99KgKEXYwKMu/LWEqXZGTQdWxJHLyLrQz6IKtU6gofAW4K+RVFA2kw57CQYUnLjJLr8dco&#10;6K++5WX7qff1beOHvbNj3i1+lPpo1fMxCE+1f4f/22utoDfqwutMOAJy+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IO8D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22" o:spid="_x0000_s1187" style="position:absolute;left:5223;top:97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IiNscA&#10;AADcAAAADwAAAGRycy9kb3ducmV2LnhtbESPQWvCQBSE74X+h+UVvJS6UarW1FVEWqkpPTSVnh/Z&#10;1yQ0+zbsbk3017uC0OMwM98wi1VvGnEg52vLCkbDBARxYXXNpYL91+vDEwgfkDU2lknBkTyslrc3&#10;C0y17fiTDnkoRYSwT1FBFUKbSumLigz6oW2Jo/djncEQpSuldthFuGnkOEmm0mDNcaHCljYVFb/5&#10;n1FwynYu9Fn3PpOTbPaSf0y+77c7pQZ3/foZRKA+/Iev7Tet4HE+hsuZeATk8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CIjb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23" o:spid="_x0000_s1188" style="position:absolute;left:6925;top:97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8/bMUA&#10;AADcAAAADwAAAGRycy9kb3ducmV2LnhtbESPT2sCMRTE7wW/Q3iCt5r4h9JujSKCUPFi7R56fGxe&#10;dxc3L8smza7f3giCx2FmfsOsNoNtRKTO1441zKYKBHHhTM2lhvxn//oOwgdkg41j0nAlD5v16GWF&#10;mXE9f1M8h1IkCPsMNVQhtJmUvqjIop+6ljh5f66zGJLsSmk67BPcNnKu1Ju0WHNaqLClXUXF5fxv&#10;NczjReb57hQX5vQb9/VR9Yel0noyHrafIAIN4Rl+tL+MhuXHAu5n0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Pz9s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24" o:spid="_x0000_s1189" style="position:absolute;left:1438;top:999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9A8QA&#10;AADcAAAADwAAAGRycy9kb3ducmV2LnhtbESPQWvCQBSE74X+h+UVeqsbS7AaXaUohZ4EEw96e2af&#10;2WD2bciuJv33riD0OMzMN8xiNdhG3KjztWMF41ECgrh0uuZKwb74+ZiC8AFZY+OYFPyRh9Xy9WWB&#10;mXY97+iWh0pECPsMFZgQ2kxKXxqy6EeuJY7e2XUWQ5RdJXWHfYTbRn4myURarDkuGGxpbai85Fer&#10;YJp/rftDWxzTy6YxsxPJ87aWSr2/Dd9zEIGG8B9+tn+1gnSWwuNMPA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mfQP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25" o:spid="_x0000_s1190" style="position:absolute;left:3805;top:999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M9w8YA&#10;AADcAAAADwAAAGRycy9kb3ducmV2LnhtbESP0WrCQBRE3wv+w3ILvhTdWKLY1DXYolQQS7V+wCV7&#10;TYLZu2l2m8S/d4VCH4eZOcMs0t5UoqXGlZYVTMYRCOLM6pJzBafvzWgOwnlkjZVlUnAlB+ly8LDA&#10;RNuOD9QefS4ChF2CCgrv60RKlxVk0I1tTRy8s20M+iCbXOoGuwA3lXyOopk0WHJYKLCm94Kyy/HX&#10;KJhu1vK8f9Jf/c/Oz+OTY/58+1Bq+NivXkF46v1/+K+91Qrilyncz4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bM9w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326" o:spid="_x0000_s1191" style="position:absolute;left:5223;top:999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kkNcgA&#10;AADcAAAADwAAAGRycy9kb3ducmV2LnhtbESPT0vDQBTE7wW/w/IKXsRuLP1jY7dFihYb8WAsnh/Z&#10;1ySYfRt21yb66buFQo/DzPyGWa5704gjOV9bVvAwSkAQF1bXXCrYf73eP4LwAVljY5kU/JGH9epm&#10;sMRU244/6ZiHUkQI+xQVVCG0qZS+qMigH9mWOHoH6wyGKF0ptcMuwk0jx0kykwZrjgsVtrSpqPjJ&#10;f42C/2znQp9173M5zeYv+cf0+267U+p22D8/gQjUh2v40n7TCiaLGZzPxCMgVy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uSQ1yAAAANw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2327" o:spid="_x0000_s1192" style="position:absolute;left:6925;top:999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Q5b8UA&#10;AADcAAAADwAAAGRycy9kb3ducmV2LnhtbESPS2vDMBCE74H8B7GB3BIpD/pwooQQCKT0kqY+9LhY&#10;G9vEWhlLkd1/XxUKPQ4z8w2z3Q+2EZE6XzvWsJgrEMSFMzWXGvLP0+wFhA/IBhvHpOGbPOx349EW&#10;M+N6/qB4DaVIEPYZaqhCaDMpfVGRRT93LXHybq6zGJLsSmk67BPcNnKp1JO0WHNaqLClY0XF/fqw&#10;GpbxLvP8eIkrc/mKp/pd9W9rpfV0Mhw2IAIN4T/81z4bDevXZ/g9k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BDlv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28" o:spid="_x0000_s1193" style="position:absolute;left:1438;top:102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t3BsIA&#10;AADcAAAADwAAAGRycy9kb3ducmV2LnhtbERPz2vCMBS+C/sfwhvsZtOJzFqNMpTBToO1Hrbbs3k2&#10;xealJJnt/vvlMPD48f3e7ifbixv50DlW8JzlIIgbpztuFZzqt3kBIkRkjb1jUvBLAfa7h9kWS+1G&#10;/qRbFVuRQjiUqMDEOJRShsaQxZC5gThxF+ctxgR9K7XHMYXbXi7y/EVa7Dg1GBzoYKi5Vj9WQVGt&#10;DuPXUH8vr8ferM8kLx+dVOrpcXrdgIg0xbv43/2uFSzXaW06k46A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a3cG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329" o:spid="_x0000_s1194" style="position:absolute;left:3805;top:102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43xsQA&#10;AADcAAAADwAAAGRycy9kb3ducmV2LnhtbESP3YrCMBSE7wXfIRxhbxZNXVS0GkVlZQVR/HuAQ3Ns&#10;i81JbbLafXsjLHg5zMw3zGRWm0LcqXK5ZQXdTgSCOLE651TB+bRqD0E4j6yxsEwK/sjBbNpsTDDW&#10;9sEHuh99KgKEXYwKMu/LWEqXZGTQdWxJHLyLrQz6IKtU6gofAW4K+RVFA2kw57CQYUnLjJLr8dco&#10;6K++5WX7qff1beOHvbNj3i1+lPpo1fMxCE+1f4f/22utoDcawetMOAJy+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+N8b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30" o:spid="_x0000_s1195" style="position:absolute;left:5223;top:102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eDwMMA&#10;AADcAAAADwAAAGRycy9kb3ducmV2LnhtbERPz2vCMBS+D/Y/hDfYZWi6QVWqUUS2MSserOL50by1&#10;Zc1LSTJb/evNYbDjx/d7sRpMKy7kfGNZwes4AUFcWt1wpeB0/BjNQPiArLG1TAqu5GG1fHxYYKZt&#10;zwe6FKESMYR9hgrqELpMSl/WZNCPbUccuW/rDIYIXSW1wz6Gm1a+JclEGmw4NtTY0aam8qf4NQpu&#10;+daFIe93U5nm0/din55fPrdKPT8N6zmIQEP4F/+5v7SCNInz4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eDwMMAAADcAAAADwAAAAAAAAAAAAAAAACYAgAAZHJzL2Rv&#10;d25yZXYueG1sUEsFBgAAAAAEAAQA9QAAAIgDAAAAAA==&#10;" path="m,l1692,e" filled="f" strokeweight=".16931mm">
                  <v:path arrowok="t" o:connecttype="custom" o:connectlocs="0,0;1692,0" o:connectangles="0,0"/>
                </v:shape>
                <v:shape id="Freeform 2331" o:spid="_x0000_s1196" style="position:absolute;left:6925;top:102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qemsUA&#10;AADcAAAADwAAAGRycy9kb3ducmV2LnhtbESPzWrDMBCE74G8g9hCb4mUtAnFtRJCINDSS358yHGx&#10;traxtTKWKrtvXxUKPQ4z8w2T7yfbiUiDbxxrWC0VCOLSmYYrDcXttHgB4QOywc4xafgmD/vdfJZj&#10;ZtzIF4rXUIkEYZ+hhjqEPpPSlzVZ9EvXEyfv0w0WQ5JDJc2AY4LbTq6V2kqLDaeFGns61lS21y+r&#10;YR1bWRTHc3wy53s8NR9qfH9WWj8+TIdXEIGm8B/+a78ZDRu1gt8z6Qj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Sp6a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32" o:spid="_x0000_s1197" style="position:absolute;left:1438;top:1050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ja9sQA&#10;AADcAAAADwAAAGRycy9kb3ducmV2LnhtbESPQWvCQBSE7wX/w/IEb3WjaNXoKmIpeCo0etDbM/vM&#10;BrNvQ3Zr0n/fFQSPw8x8w6w2na3EnRpfOlYwGiYgiHOnSy4UHA9f73MQPiBrrByTgj/ysFn33laY&#10;atfyD92zUIgIYZ+iAhNCnUrpc0MW/dDVxNG7usZiiLIppG6wjXBbyXGSfEiLJccFgzXtDOW37Ncq&#10;mGezXXuqD+fJ7bMyiwvJ63cplRr0u+0SRKAuvMLP9l4rmCZjeJyJR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o2v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33" o:spid="_x0000_s1198" style="position:absolute;left:3805;top:1050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2aNsQA&#10;AADcAAAADwAAAGRycy9kb3ducmV2LnhtbESP3YrCMBSE74V9h3CEvRFNdVWkGkVlxQVR/HuAQ3Ns&#10;yzYntclqffuNIHg5zHwzzGRWm0LcqHK5ZQXdTgSCOLE651TB+bRqj0A4j6yxsEwKHuRgNv1oTDDW&#10;9s4Huh19KkIJuxgVZN6XsZQuycig69iSOHgXWxn0QVap1BXeQ7kpZC+KhtJgzmEhw5KWGSW/xz+j&#10;YLD6lpdtS+/r68aP+mfHvFuslfps1vMxCE+1f4df9I8OXPQFzzPhCMj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9mjb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34" o:spid="_x0000_s1199" style="position:absolute;left:5223;top:1050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Fw8cA&#10;AADcAAAADwAAAGRycy9kb3ducmV2LnhtbESPQUvDQBSE70L/w/IKXsRuFNNK2m2RUsWm9NAoPT+y&#10;r0lo9m3YXZvor3cLgsdhZr5hFqvBtOJCzjeWFTxMEhDEpdUNVwo+P17vn0H4gKyxtUwKvsnDajm6&#10;WWCmbc8HuhShEhHCPkMFdQhdJqUvazLoJ7Yjjt7JOoMhSldJ7bCPcNPKxySZSoMNx4UaO1rXVJ6L&#10;L6PgJ9+6MOT9bibTfLYp9unx7m2r1O14eJmDCDSE//Bf+10rSJMnuJ6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Mhc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35" o:spid="_x0000_s1200" style="position:absolute;left:6925;top:1050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GYmcUA&#10;AADcAAAADwAAAGRycy9kb3ducmV2LnhtbESPwWrDMBBE74X8g9hAb43UpAnFtRJKIJDQS5r4kONi&#10;bW1ja2UsVXb/PioUehxm5g2T7ybbiUiDbxxreF4oEMSlMw1XGorr4ekVhA/IBjvHpOGHPOy2s4cc&#10;M+NG/qR4CZVIEPYZaqhD6DMpfVmTRb9wPXHyvtxgMSQ5VNIMOCa47eRSqY202HBaqLGnfU1le/m2&#10;GpaxlUWxP8eVOd/ioflQ4+lFaf04n97fQASawn/4r300GtZqDb9n0hG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cZiZ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36" o:spid="_x0000_s1201" style="position:absolute;left:1438;top:107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Pc9cUA&#10;AADcAAAADwAAAGRycy9kb3ducmV2LnhtbESPT2vCQBTE7wW/w/IEb3WjWP+kriKK0JPQpId6e80+&#10;s8Hs25BdTfrtu0LB4zAzv2HW297W4k6trxwrmIwTEMSF0xWXCr7y4+sShA/IGmvHpOCXPGw3g5c1&#10;ptp1/En3LJQiQtinqMCE0KRS+sKQRT92DXH0Lq61GKJsS6lb7CLc1nKaJHNpseK4YLChvaHimt2s&#10;gmW22HffTX6eXQ+1Wf2QvJwqqdRo2O/eQQTqwzP83/7QCt6SOTzOxCM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U9z1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337" o:spid="_x0000_s1202" style="position:absolute;left:3805;top:107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acNcQA&#10;AADcAAAADwAAAGRycy9kb3ducmV2LnhtbESP3YrCMBSE74V9h3CEvRFNlfWHahSVFRdE8e8BDs2x&#10;Lduc1Car9e03guDlMPPNMJNZbQpxo8rllhV0OxEI4sTqnFMF59OqPQLhPLLGwjIpeJCD2fSjMcFY&#10;2zsf6Hb0qQgl7GJUkHlfxlK6JCODrmNL4uBdbGXQB1mlUld4D+WmkL0oGkiDOYeFDEtaZpT8Hv+M&#10;gv7qW162Lb2vrxs/+jo75t1irdRns56PQXiq/Tv8on904KIhPM+EIyC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GnDX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38" o:spid="_x0000_s1203" style="position:absolute;left:5223;top:107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GPxsMA&#10;AADcAAAADwAAAGRycy9kb3ducmV2LnhtbERPz2vCMBS+D/Y/hDfYZWi6QVWqUUS2MSserOL50by1&#10;Zc1LSTJb/evNYbDjx/d7sRpMKy7kfGNZwes4AUFcWt1wpeB0/BjNQPiArLG1TAqu5GG1fHxYYKZt&#10;zwe6FKESMYR9hgrqELpMSl/WZNCPbUccuW/rDIYIXSW1wz6Gm1a+JclEGmw4NtTY0aam8qf4NQpu&#10;+daFIe93U5nm0/din55fPrdKPT8N6zmIQEP4F/+5v7SCNIlr4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4GPxsMAAADcAAAADwAAAAAAAAAAAAAAAACYAgAAZHJzL2Rv&#10;d25yZXYueG1sUEsFBgAAAAAEAAQA9QAAAIgDAAAAAA==&#10;" path="m,l1692,e" filled="f" strokeweight=".16931mm">
                  <v:path arrowok="t" o:connecttype="custom" o:connectlocs="0,0;1692,0" o:connectangles="0,0"/>
                </v:shape>
                <v:shape id="Freeform 2339" o:spid="_x0000_s1204" style="position:absolute;left:6925;top:107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ySnMUA&#10;AADcAAAADwAAAGRycy9kb3ducmV2LnhtbESPT2sCMRTE74V+h/AKvdWk1opujSKC0OLFP3vw+Ng8&#10;dxc3L8smZrffvhGEHoeZ+Q2zWA22EZE6XzvW8D5SIIgLZ2ouNeSn7dsMhA/IBhvHpOGXPKyWz08L&#10;zIzr+UDxGEqRIOwz1FCF0GZS+qIii37kWuLkXVxnMSTZldJ02Ce4beRYqam0WHNaqLClTUXF9Xiz&#10;GsbxKvN8s48fZn+O23qn+p+J0vr1ZVh/gQg0hP/wo/1tNHyqOdzPp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JKc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40" o:spid="_x0000_s1205" style="position:absolute;left:1438;top:110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93x8IA&#10;AADcAAAADwAAAGRycy9kb3ducmV2LnhtbERPz2vCMBS+D/Y/hDfwNtOKm9qZFukQdhqsetDbW/Ns&#10;is1LaTJb//vlMNjx4/u9LSbbiRsNvnWsIJ0nIIhrp1tuFBwP++c1CB+QNXaOScGdPBT548MWM+1G&#10;/qJbFRoRQ9hnqMCE0GdS+tqQRT93PXHkLm6wGCIcGqkHHGO47eQiSV6lxZZjg8GeSkP1tfqxCtbV&#10;qhxP/eG8vL53ZvNN8vLZSqVmT9PuDUSgKfyL/9wfWsFLGufHM/EIy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L3fH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341" o:spid="_x0000_s1206" style="position:absolute;left:3805;top:110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o3B8MA&#10;AADcAAAADwAAAGRycy9kb3ducmV2LnhtbESP3YrCMBSE7xd8h3AEbxZNK65INYouioIo/j3AoTm2&#10;xeak20Stb28WFvZymPlmmMmsMaV4UO0KywriXgSCOLW64EzB5bzqjkA4j6yxtEwKXuRgNm19TDDR&#10;9slHepx8JkIJuwQV5N5XiZQuzcmg69mKOHhXWxv0QdaZ1DU+Q7kpZT+KhtJgwWEhx4q+c0pvp7tR&#10;8LVayuvuUx+an60fDS6Oeb9YK9VpN/MxCE+N/w//0RsduDiG3zPhCMjp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o3B8MAAADc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2342" o:spid="_x0000_s1207" style="position:absolute;left:5223;top:110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Au8ccA&#10;AADcAAAADwAAAGRycy9kb3ducmV2LnhtbESPQWvCQBSE7wX/w/KEXkrdKKSW6CoibakpHkyL50f2&#10;mQSzb8Pu1qT99a5Q6HGYmW+Y5XowrbiQ841lBdNJAoK4tLrhSsHX5+vjMwgfkDW2lknBD3lYr0Z3&#10;S8y07flAlyJUIkLYZ6igDqHLpPRlTQb9xHbE0TtZZzBE6SqpHfYRblo5S5InabDhuFBjR9uaynPx&#10;bRT85jsXhrz/mMs0n78U+/T48LZT6n48bBYgAg3hP/zXftcK0ukMbmfi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+wLv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43" o:spid="_x0000_s1208" style="position:absolute;left:6925;top:110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0zq8QA&#10;AADcAAAADwAAAGRycy9kb3ducmV2LnhtbESPQWsCMRSE70L/Q3gFb5qobZHVKEUQlF6s3YPHx+a5&#10;u7h5WTZpdv33TUHwOMzMN8x6O9hGROp87VjDbKpAEBfO1FxqyH/2kyUIH5ANNo5Jw508bDcvozVm&#10;xvX8TfEcSpEg7DPUUIXQZlL6oiKLfupa4uRdXWcxJNmV0nTYJ7ht5FypD2mx5rRQYUu7iorb+ddq&#10;mMebzPPdKS7M6RL39Zfqj29K6/Hr8LkCEWgIz/CjfTAa3mcL+D+Tjo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NM6v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44" o:spid="_x0000_s1209" style="position:absolute;left:1438;top:1126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RxxMQA&#10;AADcAAAADwAAAGRycy9kb3ducmV2LnhtbESPQWvCQBSE7wX/w/IEb3Vj0arRVUQpeCo0etDbM/vM&#10;BrNvQ3Zr0n/fFQSPw8x8wyzXna3EnRpfOlYwGiYgiHOnSy4UHA9f7zMQPiBrrByTgj/ysF713paY&#10;atfyD92zUIgIYZ+iAhNCnUrpc0MW/dDVxNG7usZiiLIppG6wjXBbyY8k+ZQWS44LBmvaGspv2a9V&#10;MMum2/ZUH87j264y8wvJ63cplRr0u80CRKAuvMLP9l4rmIzG8DgTj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UccT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45" o:spid="_x0000_s1210" style="position:absolute;left:3805;top:1126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ExBMUA&#10;AADcAAAADwAAAGRycy9kb3ducmV2LnhtbESP3WrCQBSE7wXfYTmCN6VulCqSuhErikJpsWke4JA9&#10;+cHs2TS7avr2bqHg5TDzzTCrdW8acaXO1ZYVTCcRCOLc6ppLBdn3/nkJwnlkjY1lUvBLDtbJcLDC&#10;WNsbf9E19aUIJexiVFB538ZSurwig25iW+LgFbYz6IPsSqk7vIVy08hZFC2kwZrDQoUtbSvKz+nF&#10;KJjvd7L4eNKn/ufdL18yx/z5dlBqPOo3ryA89f4R/qePOnDTOfydCUdAJ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gTEE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46" o:spid="_x0000_s1211" style="position:absolute;left:5223;top:1126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so8scA&#10;AADcAAAADwAAAGRycy9kb3ducmV2LnhtbESPQWvCQBSE7wX/w/KEXkrdWIiW6CoibakpHkyL50f2&#10;mQSzb8Pu1qT99W5B6HGYmW+Y5XowrbiQ841lBdNJAoK4tLrhSsHX5+vjMwgfkDW2lknBD3lYr0Z3&#10;S8y07flAlyJUIkLYZ6igDqHLpPRlTQb9xHbE0TtZZzBE6SqpHfYRblr5lCQzabDhuFBjR9uaynPx&#10;bRT85jsXhrz/mMs0n78U+/T48LZT6n48bBYgAg3hP3xrv2sF6XQGf2fi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LKPL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47" o:spid="_x0000_s1212" style="position:absolute;left:6925;top:1126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Y1qMUA&#10;AADcAAAADwAAAGRycy9kb3ducmV2LnhtbESPQWsCMRSE74L/ITzBmyZqtWVrlCIIll7U7qHHx+Z1&#10;d3HzsmzS7Prvm0LB4zAz3zDb/WAbEanztWMNi7kCQVw4U3OpIf88zl5A+IBssHFMGu7kYb8bj7aY&#10;GdfzheI1lCJB2GeooQqhzaT0RUUW/dy1xMn7dp3FkGRXStNhn+C2kUulNtJizWmhwpYOFRW364/V&#10;sIw3meeHc1yZ81c81h+qf39SWk8nw9sriEBDeIT/2yejYb14hr8z6Qj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jWo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48" o:spid="_x0000_s1213" style="position:absolute;left:1438;top:1152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l7wcIA&#10;AADcAAAADwAAAGRycy9kb3ducmV2LnhtbERPz2vCMBS+D/Y/hDfwNtOKm9qZFukQdhqsetDbW/Ns&#10;is1LaTJb//vlMNjx4/u9LSbbiRsNvnWsIJ0nIIhrp1tuFBwP++c1CB+QNXaOScGdPBT548MWM+1G&#10;/qJbFRoRQ9hnqMCE0GdS+tqQRT93PXHkLm6wGCIcGqkHHGO47eQiSV6lxZZjg8GeSkP1tfqxCtbV&#10;qhxP/eG8vL53ZvNN8vLZSqVmT9PuDUSgKfyL/9wfWsFLGtfGM/EIy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WXvB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349" o:spid="_x0000_s1214" style="position:absolute;left:3805;top:1152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w7AcUA&#10;AADcAAAADwAAAGRycy9kb3ducmV2LnhtbESP3WrCQBSE7wu+w3KE3hTdKK1odBNUKi2Uin8PcMge&#10;k2D2bMxuk/Ttu4VCL4eZb4ZZpb2pREuNKy0rmIwjEMSZ1SXnCi7n3WgOwnlkjZVlUvBNDtJk8LDC&#10;WNuOj9SefC5CCbsYFRTe17GULivIoBvbmjh4V9sY9EE2udQNdqHcVHIaRTNpsOSwUGBN24Ky2+nL&#10;KHjZvcrr55M+9PcPP3++OOb95k2px2G/XoLw1Pv/8B/9rgM3WcDvmXAEZPI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DsB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50" o:spid="_x0000_s1215" style="position:absolute;left:5223;top:1152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LfoMMA&#10;AADcAAAADwAAAGRycy9kb3ducmV2LnhtbERPz2vCMBS+C/sfwht4GZoqdEo1yhAds2MH69j50Tzb&#10;sualJNF2++uXw8Djx/d7vR1MK27kfGNZwWyagCAurW64UvB5PkyWIHxA1thaJgU/5GG7eRitMdO2&#10;5xPdilCJGMI+QwV1CF0mpS9rMuintiOO3MU6gyFCV0ntsI/hppXzJHmWBhuODTV2tKup/C6uRsFv&#10;fnRhyPv3hUzzxb74SL+eXo9KjR+HlxWIQEO4i//db1pBOo/z45l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LfoMMAAADcAAAADwAAAAAAAAAAAAAAAACYAgAAZHJzL2Rv&#10;d25yZXYueG1sUEsFBgAAAAAEAAQA9QAAAIgDAAAAAA==&#10;" path="m,l1692,e" filled="f" strokeweight=".16931mm">
                  <v:path arrowok="t" o:connecttype="custom" o:connectlocs="0,0;1692,0" o:connectangles="0,0"/>
                </v:shape>
                <v:shape id="Freeform 2351" o:spid="_x0000_s1216" style="position:absolute;left:6925;top:1152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/C+sUA&#10;AADcAAAADwAAAGRycy9kb3ducmV2LnhtbESPwWrDMBBE74X+g9hAb40UNy3FjRJKIJDQS+r40ONi&#10;bWwTa2UsRXb+vgoUehxm5g2z2ky2E5EG3zrWsJgrEMSVMy3XGsrT7vkdhA/IBjvHpOFGHjbrx4cV&#10;5saN/E2xCLVIEPY5amhC6HMpfdWQRT93PXHyzm6wGJIcamkGHBPcdjJT6k1abDktNNjTtqHqUlyt&#10;hixeZFluj/HFHH/irv1S42GptH6aTZ8fIAJN4T/8194bDa/ZAu5n0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/8L6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52" o:spid="_x0000_s1217" style="position:absolute;left:1438;top:1177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Jz+MMA&#10;AADcAAAADwAAAGRycy9kb3ducmV2LnhtbESP0WrCQBRE3wv+w3KFvtXdhtZq6iZIoaE+mvoBl+w1&#10;CWbvhuyqSb++Kwg+DjNnhtnko+3EhQbfOtbwulAgiCtnWq41HH6/X1YgfEA22DkmDRN5yLPZ0wZT&#10;4668p0sZahFL2KeooQmhT6X0VUMW/cL1xNE7usFiiHKopRnwGsttJxOlltJiy3GhwZ6+GqpO5dlq&#10;eO+7w19plH9Tu+mjPa6L5f5UaP08H7efIAKN4RG+0z8mckkCtzPxCMj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Jz+M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353" o:spid="_x0000_s1218" style="position:absolute;left:3805;top:1177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55FMMA&#10;AADcAAAADwAAAGRycy9kb3ducmV2LnhtbESPQWvCQBCF70L/wzKF3nRTRbGpq6gg9OKhKp6n2Wk2&#10;NDsbs2NM/31XKHh8vHnfm7dY9b5WHbWxCmzgdZSBIi6Crbg0cDruhnNQUZAt1oHJwC9FWC2fBgvM&#10;bbjxJ3UHKVWCcMzRgBNpcq1j4chjHIWGOHnfofUoSbalti3eEtzXepxlM+2x4tTgsKGto+LncPXp&#10;jbXrdl9+IkJn+3bZ9/v5prTGvDz363dQQr08jv/TH9bAdDyB+5hEAL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55F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354" o:spid="_x0000_s1219" style="position:absolute;left:5223;top:1177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MJH8QA&#10;AADcAAAADwAAAGRycy9kb3ducmV2LnhtbESPwWrDMBBE74H+g9hCb7EcpwmNGyWEhEAp5BC3H7BY&#10;W8vUWhlLsZW/rwqFHoeZecNs99F2YqTBt44VLLIcBHHtdMuNgs+P8/wFhA/IGjvHpOBOHva7h9kW&#10;S+0mvtJYhUYkCPsSFZgQ+lJKXxuy6DPXEyfvyw0WQ5JDI/WAU4LbThZ5vpYWW04LBns6Gqq/q5tV&#10;sJlOeVxU5+LSjcvD+6aPxd0bpZ4e4+EVRKAY/sN/7TetYFU8w++ZdAT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TCR/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355" o:spid="_x0000_s1220" style="position:absolute;left:6925;top:1177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AXjsUA&#10;AADcAAAADwAAAGRycy9kb3ducmV2LnhtbESPQWvCQBSE7wX/w/IEL6VuDFVK6ioiBDza2B68vWaf&#10;STD7NmbXuP57t1DwOMzMN8xyHUwrBupdY1nBbJqAIC6tbrhS8H3I3z5AOI+ssbVMCu7kYL0avSwx&#10;0/bGXzQUvhIRwi5DBbX3XSalK2sy6Ka2I47eyfYGfZR9JXWPtwg3rUyTZCENNhwXauxoW1N5Lq5G&#10;wX6fhllevF5+ft/zU7gM8njeSaUm47D5BOEp+Gf4v73TCubpHP7OxCM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IBeO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356" o:spid="_x0000_s1221" style="position:absolute;left:1438;top:1203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AlcQA&#10;AADcAAAADwAAAGRycy9kb3ducmV2LnhtbESPQWvCQBSE70L/w/IKvelGUWujq4hS6Ekw6aG9vWaf&#10;2WD2bciuJv33riB4HGbmG2a16W0trtT6yrGC8SgBQVw4XXGp4Dv/HC5A+ICssXZMCv7Jw2b9Mlhh&#10;ql3HR7pmoRQRwj5FBSaEJpXSF4Ys+pFriKN3cq3FEGVbSt1iF+G2lpMkmUuLFccFgw3tDBXn7GIV&#10;LLL3XffT5L/T8742H38kT4dKKvX22m+XIAL14Rl+tL+0gtlkD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mgJX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57" o:spid="_x0000_s1222" style="position:absolute;left:3805;top:1203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PAVcQA&#10;AADcAAAADwAAAGRycy9kb3ducmV2LnhtbESP3YrCMBSE7wXfIRxhb0RTxVWpRlFZcWFZ8e8BDs2x&#10;LTYntYla336zIHg5zHwzzHRem0LcqXK5ZQW9bgSCOLE651TB6bjujEE4j6yxsEwKnuRgPms2phhr&#10;++A93Q8+FaGEXYwKMu/LWEqXZGTQdW1JHLyzrQz6IKtU6gofodwUsh9FQ2kw57CQYUmrjJLL4WYU&#10;fK6/5Pm3rXf19cePByfHvF1ulPpo1YsJCE+1f4df9LcOXH8E/2fC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zwFX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58" o:spid="_x0000_s1223" style="position:absolute;left:5223;top:1203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TTpsMA&#10;AADcAAAADwAAAGRycy9kb3ducmV2LnhtbERPz2vCMBS+C/sfwht4GZoqdEo1yhAds2MH69j50Tzb&#10;sualJNF2++uXw8Djx/d7vR1MK27kfGNZwWyagCAurW64UvB5PkyWIHxA1thaJgU/5GG7eRitMdO2&#10;5xPdilCJGMI+QwV1CF0mpS9rMuintiOO3MU6gyFCV0ntsI/hppXzJHmWBhuODTV2tKup/C6uRsFv&#10;fnRhyPv3hUzzxb74SL+eXo9KjR+HlxWIQEO4i//db1pBOo9r45l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TTpsMAAADcAAAADwAAAAAAAAAAAAAAAACYAgAAZHJzL2Rv&#10;d25yZXYueG1sUEsFBgAAAAAEAAQA9QAAAIgDAAAAAA==&#10;" path="m,l1692,e" filled="f" strokeweight=".16931mm">
                  <v:path arrowok="t" o:connecttype="custom" o:connectlocs="0,0;1692,0" o:connectangles="0,0"/>
                </v:shape>
                <v:shape id="Freeform 2359" o:spid="_x0000_s1224" style="position:absolute;left:6925;top:1203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nO/MUA&#10;AADcAAAADwAAAGRycy9kb3ducmV2LnhtbESPT2vCQBTE7wW/w/KE3uqu6R80uooIQksvanPw+Mg+&#10;k2D2bcium/TbdwuFHoeZ+Q2z3o62FZF63zjWMJ8pEMSlMw1XGoqvw9MChA/IBlvHpOGbPGw3k4c1&#10;5sYNfKJ4DpVIEPY5aqhD6HIpfVmTRT9zHXHyrq63GJLsK2l6HBLctjJT6k1abDgt1NjRvqbydr5b&#10;DVm8yaLYH+OzOV7ioflUw8eL0vpxOu5WIAKN4T/81343Gl6zJfyeS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c78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60" o:spid="_x0000_s1225" style="position:absolute;left:1438;top:122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XeycAA&#10;AADcAAAADwAAAGRycy9kb3ducmV2LnhtbERPS27CMBDdV+IO1iCxKzbQ8gkYVCGB2iWBA4ziIYmI&#10;x1HsQujpO4tKXT69/2bX+0bdqYt1YAuTsQFFXARXc2nhcj68LkHFhOywCUwWnhRhtx28bDBz4cEn&#10;uuepVBLCMUMLVUptpnUsKvIYx6ElFu4aOo9JYFdq1+FDwn2jp8bMtceapaHClvYVFbf821t4b5vL&#10;T+5MfDNfz0V9XR3np9vR2tGw/1iDStSnf/Gf+9OJbybz5YwcAb39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wXeyc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361" o:spid="_x0000_s1226" style="position:absolute;left:3805;top:122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nUJcMA&#10;AADcAAAADwAAAGRycy9kb3ducmV2LnhtbESPQWvCQBCF74X+h2UK3urGSotGV7GC4MVDVTyP2TEb&#10;mp1Ns2OM/94tFHp8vHnfmzdf9r5WHbWxCmxgNMxAERfBVlwaOB42rxNQUZAt1oHJwJ0iLBfPT3PM&#10;bbjxF3V7KVWCcMzRgBNpcq1j4chjHIaGOHmX0HqUJNtS2xZvCe5r/ZZlH9pjxanBYUNrR8X3/urT&#10;GyvXbc5+LEInO/3Z9bvJZ2mNGbz0qxkooV7+j//SW2vgfTyC3zGJAHr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nUJ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362" o:spid="_x0000_s1227" style="position:absolute;left:5223;top:122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+iLcQA&#10;AADcAAAADwAAAGRycy9kb3ducmV2LnhtbESPUWvCMBSF34X9h3AHvmlqRZmdUWQiiLAHu/2AS3PX&#10;lDU3pcna+O+NMPDxcM75Dme7j7YVA/W+caxgMc9AEFdON1wr+P46zd5A+ICssXVMCm7kYb97mWyx&#10;0G7kKw1lqEWCsC9QgQmhK6T0lSGLfu464uT9uN5iSLKvpe5xTHDbyjzL1tJiw2nBYEcfhqrf8s8q&#10;2IzHLC7KU/7ZDsvDZdPF/OaNUtPXeHgHESiGZ/i/fdYKVsscHmfSEZC7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voi3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363" o:spid="_x0000_s1228" style="position:absolute;left:6925;top:122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y8vMUA&#10;AADcAAAADwAAAGRycy9kb3ducmV2LnhtbESPT2vCQBTE7wW/w/KEXkQ3/qmU6CoiBDza2B56e80+&#10;k2D2bcyucfvtu4LQ4zAzv2HW22Aa0VPnassKppMEBHFhdc2lgs9TNn4H4TyyxsYyKfglB9vN4GWN&#10;qbZ3/qA+96WIEHYpKqi8b1MpXVGRQTexLXH0zrYz6KPsSqk7vEe4aeQsSZbSYM1xocKW9hUVl/xm&#10;FByPszDN8tH162eRncO1l9+Xg1TqdRh2KxCegv8PP9sHreBtPofH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Ly8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364" o:spid="_x0000_s1229" style="position:absolute;left:1438;top:1253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EtpMUA&#10;AADcAAAADwAAAGRycy9kb3ducmV2LnhtbESPQWvCQBSE74X+h+UVvOmm1apNXUUUoaeC0YPentln&#10;Nph9G7Krif/eLQg9DjPzDTNbdLYSN2p86VjB+yABQZw7XXKhYL/b9KcgfEDWWDkmBXfysJi/vsww&#10;1a7lLd2yUIgIYZ+iAhNCnUrpc0MW/cDVxNE7u8ZiiLIppG6wjXBbyY8kGUuLJccFgzWtDOWX7GoV&#10;TLPJqj3Uu+Posq7M14nk+beUSvXeuuU3iEBd+A8/2z9awedwBH9n4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oS2k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365" o:spid="_x0000_s1230" style="position:absolute;left:3805;top:1253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RtZMQA&#10;AADcAAAADwAAAGRycy9kb3ducmV2LnhtbESP3YrCMBSE7wXfIRxhb0TTXVeRahRXVhRE8e8BDs2x&#10;LTYntclqfXsjLHg5zHwzzHham0LcqHK5ZQWf3QgEcWJ1zqmC03HRGYJwHlljYZkUPMjBdNJsjDHW&#10;9s57uh18KkIJuxgVZN6XsZQuycig69qSOHhnWxn0QVap1BXeQ7kp5FcUDaTBnMNChiXNM0ouhz+j&#10;oL/4ledNW+/q69oPv0+OefuzVOqjVc9GIDzV/h3+p1c6cL0+vM6EIyA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0bWT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66" o:spid="_x0000_s1231" style="position:absolute;left:5223;top:1253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0kscA&#10;AADcAAAADwAAAGRycy9kb3ducmV2LnhtbESPQUvDQBSE74L/YXlCL9JuVNKW2G0potKm9NBUPD+y&#10;zyQ0+zbsbpvYX+8KgsdhZr5hFqvBtOJCzjeWFTxMEhDEpdUNVwo+jm/jOQgfkDW2lknBN3lYLW9v&#10;Fphp2/OBLkWoRISwz1BBHUKXSenLmgz6ie2Io/dlncEQpaukdthHuGnlY5JMpcGG40KNHb3UVJ6K&#10;s1FwzbcuDHm/m8k0n70W+/Tz/n2r1OhuWD+DCDSE//Bfe6MVpE9T+D0Tj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+dJL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67" o:spid="_x0000_s1232" style="position:absolute;left:6925;top:1253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NpyMUA&#10;AADcAAAADwAAAGRycy9kb3ducmV2LnhtbESPS2vDMBCE74X+B7GB3hopjybBjRJKIJDSSx4+5LhY&#10;W9vEWhlLlZ1/XwUKPQ4z8w2z3g62EZE6XzvWMBkrEMSFMzWXGvLL/nUFwgdkg41j0nAnD9vN89Ma&#10;M+N6PlE8h1IkCPsMNVQhtJmUvqjIoh+7ljh5366zGJLsSmk67BPcNnKq1EJarDktVNjSrqLidv6x&#10;GqbxJvN8d4wzc7zGff2l+s+50vplNHy8gwg0hP/wX/tgNLzNlvA4k4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g2nI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68" o:spid="_x0000_s1233" style="position:absolute;left:1438;top:1279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wnocEA&#10;AADcAAAADwAAAGRycy9kb3ducmV2LnhtbERPu27CMBTdK/EP1kViAwfKM2BQRVWpUyUCA2yX+BJH&#10;xNdRbEj4+3qo1PHovDe7zlbiSY0vHSsYjxIQxLnTJRcKTsev4RKED8gaK8ek4EUedtve2wZT7Vo+&#10;0DMLhYgh7FNUYEKoUyl9bsiiH7maOHI311gMETaF1A22MdxWcpIkc2mx5NhgsKa9ofyePayCZbbY&#10;t+f6eJnePyuzupK8/ZRSqUG/+1iDCNSFf/Gf+1srmL3HtfF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sJ6H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369" o:spid="_x0000_s1234" style="position:absolute;left:3805;top:1279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lnYcUA&#10;AADcAAAADwAAAGRycy9kb3ducmV2LnhtbESP3WrCQBSE7wu+w3KE3ohutFU0ukothhaK4t8DHLLH&#10;JJg9m2ZXk759tyD0cpj5ZpjFqjWluFPtCssKhoMIBHFqdcGZgvMp6U9BOI+ssbRMCn7IwWrZeVpg&#10;rG3DB7offSZCCbsYFeTeV7GULs3JoBvYijh4F1sb9EHWmdQ1NqHclHIURRNpsOCwkGNF7zml1+PN&#10;KBgnG3nZ9vS+/f7y09ezY96tP5R67rZvcxCeWv8fftCfOnAvM/g7E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eWdh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70" o:spid="_x0000_s1235" style="position:absolute;left:5223;top:1279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06AMQA&#10;AADcAAAADwAAAGRycy9kb3ducmV2LnhtbERPz2vCMBS+D/wfwhN2GTNV7JTOKCJuaMcOq2PnR/PW&#10;FpuXkmS2+tcvh8GOH9/v1WYwrbiQ841lBdNJAoK4tLrhSsHn6eVxCcIHZI2tZVJwJQ+b9ehuhZm2&#10;PX/QpQiViCHsM1RQh9BlUvqyJoN+YjviyH1bZzBE6CqpHfYx3LRyliRP0mDDsaHGjnY1lefixyi4&#10;5UcXhrx/W8g0X+yL9/Tr4fWo1P142D6DCDSEf/Gf+6AVpPM4P56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dOgD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371" o:spid="_x0000_s1236" style="position:absolute;left:6925;top:1279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AnWsUA&#10;AADcAAAADwAAAGRycy9kb3ducmV2LnhtbESPwWrDMBBE74H+g9hCbomUNA3FtRJKINDQS5r40ONi&#10;bW1ja2UsVXb+PioUehxm5g2T7yfbiUiDbxxrWC0VCOLSmYYrDcX1uHgB4QOywc4xabiRh/3uYZZj&#10;ZtzInxQvoRIJwj5DDXUIfSalL2uy6JeuJ07etxsshiSHSpoBxwS3nVwrtZUWG04LNfZ0qKlsLz9W&#10;wzq2sigO5/hkzl/x2Hyo8bRRWs8fp7dXEIGm8B/+a78bDc+bFfyeSUdA7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ICda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72" o:spid="_x0000_s1237" style="position:absolute;left:1438;top:1304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JjNsQA&#10;AADcAAAADwAAAGRycy9kb3ducmV2LnhtbESPQWvCQBSE70L/w/IKvelGUWujq4il4Ekw6aG9vWaf&#10;2WD2bciuJv33riB4HGbmG2a16W0trtT6yrGC8SgBQVw4XXGp4Dv/Gi5A+ICssXZMCv7Jw2b9Mlhh&#10;ql3HR7pmoRQRwj5FBSaEJpXSF4Ys+pFriKN3cq3FEGVbSt1iF+G2lpMkmUuLFccFgw3tDBXn7GIV&#10;LLL3XffT5L/T82dtPv5Ing6VVOrttd8uQQTqwzP8aO+1gtl0A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CYz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73" o:spid="_x0000_s1238" style="position:absolute;left:3805;top:1304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cj9sUA&#10;AADcAAAADwAAAGRycy9kb3ducmV2LnhtbESP0WrCQBRE3wv9h+UWfJG6UdMSUlepolgQS5v6AZfs&#10;NQnN3o3Z1cS/dwtCH4eZM8PMFr2pxYVaV1lWMB5FIIhzqysuFBx+Ns8JCOeRNdaWScGVHCzmjw8z&#10;TLXt+JsumS9EKGGXooLS+yaV0uUlGXQj2xAH72hbgz7ItpC6xS6Um1pOouhVGqw4LJTY0Kqk/Dc7&#10;GwUvm7U87of6qz/tfBIfHPPncqvU4Kl/fwPhqff/4Tv9oQMXT+HvTDg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yP2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74" o:spid="_x0000_s1239" style="position:absolute;left:5223;top:1304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Y8A8cA&#10;AADcAAAADwAAAGRycy9kb3ducmV2LnhtbESPQUvDQBSE74L/YXlCL9JulKYtsdtSRMVGemgqnh/Z&#10;ZxKafRt2t03sr+8KgsdhZr5hluvBtOJMzjeWFTxMEhDEpdUNVwo+D6/jBQgfkDW2lknBD3lYr25v&#10;lphp2/OezkWoRISwz1BBHUKXSenLmgz6ie2Io/dtncEQpaukdthHuGnlY5LMpMGG40KNHT3XVB6L&#10;k1FwybcuDHn/MZdpPn8pdunX/dtWqdHdsHkCEWgI/+G/9rtWkE6n8HsmHgG5u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ymPA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75" o:spid="_x0000_s1240" style="position:absolute;left:6925;top:1304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shWcQA&#10;AADcAAAADwAAAGRycy9kb3ducmV2LnhtbESPT2sCMRTE7wW/Q3iCt5r4r8hqFBGESi/W7sHjY/Pc&#10;Xdy8LJs0u377plDocZiZ3zDb/WAbEanztWMNs6kCQVw4U3OpIf86va5B+IBssHFMGp7kYb8bvWwx&#10;M67nT4rXUIoEYZ+hhiqENpPSFxVZ9FPXEifv7jqLIcmulKbDPsFtI+dKvUmLNaeFCls6VlQ8rt9W&#10;wzw+ZJ4fL3FhLrd4qj9Uf14qrSfj4bABEWgI/+G/9rvRsFqu4PdMOg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bIVn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76" o:spid="_x0000_s1241" style="position:absolute;left:1438;top:133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llNcUA&#10;AADcAAAADwAAAGRycy9kb3ducmV2LnhtbESPQWvCQBSE74X+h+UVeqsbRa3GrCKWgqdCYw96e2Zf&#10;ssHs25Ddmvjv3ULB4zAz3zDZZrCNuFLna8cKxqMEBHHhdM2Vgp/D59sChA/IGhvHpOBGHjbr56cM&#10;U+16/qZrHioRIexTVGBCaFMpfWHIoh+5ljh6pesshii7SuoO+wi3jZwkyVxarDkuGGxpZ6i45L9W&#10;wSJ/3/XH9nCaXj4aszyTLL9qqdTry7BdgQg0hEf4v73XCmbTOfydi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OWU1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377" o:spid="_x0000_s1242" style="position:absolute;left:3805;top:133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wl9cQA&#10;AADcAAAADwAAAGRycy9kb3ducmV2LnhtbESP3YrCMBSE7xd8h3AEb5Y1VfyjGkVFWUEUV32AQ3Ns&#10;i81JbaJ2394IC3s5zHwzzGRWm0I8qHK5ZQWddgSCOLE651TB+bT+GoFwHlljYZkU/JKD2bTxMcFY&#10;2yf/0OPoUxFK2MWoIPO+jKV0SUYGXduWxMG72MqgD7JKpa7wGcpNIbtRNJAGcw4LGZa0zCi5Hu9G&#10;QX+9kpfdpz7Ut60f9c6Oeb/4VqrVrOdjEJ5q/x/+ozc6cL0hvM+EIyC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sJfX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378" o:spid="_x0000_s1243" style="position:absolute;left:5223;top:133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s2BsQA&#10;AADcAAAADwAAAGRycy9kb3ducmV2LnhtbERPz2vCMBS+D/wfwhN2GTNV7JTOKCJuaMcOq2PnR/PW&#10;FpuXkmS2+tcvh8GOH9/v1WYwrbiQ841lBdNJAoK4tLrhSsHn6eVxCcIHZI2tZVJwJQ+b9ehuhZm2&#10;PX/QpQiViCHsM1RQh9BlUvqyJoN+YjviyH1bZzBE6CqpHfYx3LRyliRP0mDDsaHGjnY1lefixyi4&#10;5UcXhrx/W8g0X+yL9/Tr4fWo1P142D6DCDSEf/Gf+6AVpPO4Np6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rNgb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379" o:spid="_x0000_s1244" style="position:absolute;left:6925;top:133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YrXMUA&#10;AADcAAAADwAAAGRycy9kb3ducmV2LnhtbESPT2sCMRTE74LfITzBmyb+aWlXo4ggWHqxdg89PjbP&#10;3cXNy7KJ2e23bwqFHoeZ+Q2z3Q+2EZE6XzvWsJgrEMSFMzWXGvLP0+wFhA/IBhvHpOGbPOx349EW&#10;M+N6/qB4DaVIEPYZaqhCaDMpfVGRRT93LXHybq6zGJLsSmk67BPcNnKp1LO0WHNaqLClY0XF/fqw&#10;GpbxLvP8eIkrc/mKp/pd9W9rpfV0Mhw2IAIN4T/81z4bDU/rV/g9k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itc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80" o:spid="_x0000_s1245" style="position:absolute;left:1438;top:1355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XOB8EA&#10;AADcAAAADwAAAGRycy9kb3ducmV2LnhtbERPTYvCMBC9L/gfwgje1lTRVatRRBH2JGz1oLexGZti&#10;MylNtN1/bw4Le3y879Wms5V4UeNLxwpGwwQEce50yYWC8+nwOQfhA7LGyjEp+CUPm3XvY4Wpdi3/&#10;0CsLhYgh7FNUYEKoUyl9bsiiH7qaOHJ311gMETaF1A22MdxWcpwkX9JiybHBYE07Q/kje1oF82y2&#10;ay/16Tp57CuzuJG8H0up1KDfbZcgAnXhX/zn/tYKptM4P56JR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Fzgf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381" o:spid="_x0000_s1246" style="position:absolute;left:3805;top:1355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COx8UA&#10;AADcAAAADwAAAGRycy9kb3ducmV2LnhtbESP3WrCQBSE7wXfYTmCN6VulCqSuhErikJpsWke4JA9&#10;+cHs2TS7avr2bqHg5TDzzTCrdW8acaXO1ZYVTCcRCOLc6ppLBdn3/nkJwnlkjY1lUvBLDtbJcLDC&#10;WNsbf9E19aUIJexiVFB538ZSurwig25iW+LgFbYz6IPsSqk7vIVy08hZFC2kwZrDQoUtbSvKz+nF&#10;KJjvd7L4eNKn/ufdL18yx/z5dlBqPOo3ryA89f4R/qePOnDzKfydCUdAJ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0I7H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82" o:spid="_x0000_s1247" style="position:absolute;left:5223;top:1355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qXMccA&#10;AADcAAAADwAAAGRycy9kb3ducmV2LnhtbESPQUvDQBSE74L/YXmCFzGbFmIl7bZIaUub4sEonh/Z&#10;1ySYfRt21yb667sFweMwM98wi9VoOnEm51vLCiZJCoK4srrlWsHH+/bxGYQPyBo7y6Tghzyslrc3&#10;C8y1HfiNzmWoRYSwz1FBE0KfS+mrhgz6xPbE0TtZZzBE6WqpHQ4Rbjo5TdMnabDluNBgT+uGqq/y&#10;2yj4LQ4ujMVwnMmsmG3K1+zzYXdQ6v5ufJmDCDSG//Bfe68VZNkUrmfi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alz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83" o:spid="_x0000_s1248" style="position:absolute;left:6925;top:1355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eKa8QA&#10;AADcAAAADwAAAGRycy9kb3ducmV2LnhtbESPQWsCMRSE7wX/Q3iCt5qotZStUUQQKr2o3UOPj83r&#10;7uLmZdmk2fXfG0HwOMzMN8xqM9hGROp87VjDbKpAEBfO1FxqyH/2rx8gfEA22DgmDVfysFmPXlaY&#10;GdfzieI5lCJB2GeooQqhzaT0RUUW/dS1xMn7c53FkGRXStNhn+C2kXOl3qXFmtNChS3tKiou53+r&#10;YR4vMs93x7gwx9+4r79Vf3hTWk/Gw/YTRKAhPMOP9pfRsFwu4H4mHQ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nimv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84" o:spid="_x0000_s1249" style="position:absolute;left:1438;top:138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7IBMQA&#10;AADcAAAADwAAAGRycy9kb3ducmV2LnhtbESPQWvCQBSE74L/YXlCb7pRtLXRVUQpeCo06aG9vWaf&#10;2WD2bciuJv77riB4HGbmG2a97W0trtT6yrGC6SQBQVw4XXGp4Dv/GC9B+ICssXZMCm7kYbsZDtaY&#10;atfxF12zUIoIYZ+iAhNCk0rpC0MW/cQ1xNE7udZiiLItpW6xi3Bby1mSvEqLFccFgw3tDRXn7GIV&#10;LLO3fffT5L/z86E2738kT5+VVOpl1O9WIAL14Rl+tI9awWIxh/uZe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+yAT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85" o:spid="_x0000_s1250" style="position:absolute;left:3805;top:138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uIxMUA&#10;AADcAAAADwAAAGRycy9kb3ducmV2LnhtbESP3WrCQBSE7wu+w3KE3hTdtBiRNKuoGCoUpVUf4JA9&#10;+aHZs2l2G+Pbu4VCL4eZb4ZJV4NpRE+dqy0reJ5GIIhzq2suFVzO2WQBwnlkjY1lUnAjB6vl6CHF&#10;RNsrf1J/8qUIJewSVFB53yZSurwig25qW+LgFbYz6IPsSqk7vIZy08iXKJpLgzWHhQpb2laUf51+&#10;jII428ni8KQ/hu93v5hdHPNx86bU43hYv4LwNPj/8B+914GLY/g9E4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64jE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86" o:spid="_x0000_s1251" style="position:absolute;left:5223;top:138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GRMsYA&#10;AADcAAAADwAAAGRycy9kb3ducmV2LnhtbESPQWvCQBSE74X+h+UVvJS6UYiW6CpFtNRID01Lz4/s&#10;MwnNvg27W5P6611B6HGYmW+Y5XowrTiR841lBZNxAoK4tLrhSsHX5+7pGYQPyBpby6TgjzysV/d3&#10;S8y07fmDTkWoRISwz1BBHUKXSenLmgz6se2Io3e0zmCI0lVSO+wj3LRymiQzabDhuFBjR5uayp/i&#10;1yg453sXhrw/zGWaz7fFe/r9+LpXavQwvCxABBrCf/jWftMK0nQG1zPxCMjV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GRMs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387" o:spid="_x0000_s1252" style="position:absolute;left:6925;top:138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yMaMUA&#10;AADcAAAADwAAAGRycy9kb3ducmV2LnhtbESPQWsCMRSE74L/ITzBmyZabctqFBEEpRdr99DjY/Pc&#10;Xdy8LJs0u/33TaHQ4zAz3zDb/WAbEanztWMNi7kCQVw4U3OpIf84zV5B+IBssHFMGr7Jw343Hm0x&#10;M67nd4q3UIoEYZ+hhiqENpPSFxVZ9HPXEifv7jqLIcmulKbDPsFtI5dKPUuLNaeFCls6VlQ8bl9W&#10;wzI+ZJ4fr/HJXD/jqX5T/WWltJ5OhsMGRKAh/If/2mejYb1+gd8z6Qj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XIxo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388" o:spid="_x0000_s1253" style="position:absolute;left:1438;top:1406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PCAcEA&#10;AADcAAAADwAAAGRycy9kb3ducmV2LnhtbERPTYvCMBC9L/gfwgje1lTRVatRRBH2JGz1oLexGZti&#10;MylNtN1/bw4Le3y879Wms5V4UeNLxwpGwwQEce50yYWC8+nwOQfhA7LGyjEp+CUPm3XvY4Wpdi3/&#10;0CsLhYgh7FNUYEKoUyl9bsiiH7qaOHJ311gMETaF1A22MdxWcpwkX9JiybHBYE07Q/kje1oF82y2&#10;ay/16Tp57CuzuJG8H0up1KDfbZcgAnXhX/zn/tYKptO4Np6JR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zwgH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389" o:spid="_x0000_s1254" style="position:absolute;left:3805;top:1406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aCwcUA&#10;AADcAAAADwAAAGRycy9kb3ducmV2LnhtbESP0WrCQBRE3wv9h+UWfJG6UUxJU1epolgQS5v6AZfs&#10;NQnN3o3Z1cS/dwtCH4eZM8PMFr2pxYVaV1lWMB5FIIhzqysuFBx+Ns8JCOeRNdaWScGVHCzmjw8z&#10;TLXt+JsumS9EKGGXooLS+yaV0uUlGXQj2xAH72hbgz7ItpC6xS6Um1pOouhFGqw4LJTY0Kqk/Dc7&#10;GwXxZi2P+6H+6k87n0wPjvlzuVVq8NS/v4Hw1Pv/8J3+0IGLX+HvTDg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poLB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90" o:spid="_x0000_s1255" style="position:absolute;left:5223;top:1406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hmYMMA&#10;AADcAAAADwAAAGRycy9kb3ducmV2LnhtbERPz2vCMBS+C/sfwhvsMjTdoCrVKGNsQyserGPnR/Ns&#10;y5qXkmS2+tebw8Djx/d7uR5MK87kfGNZwcskAUFcWt1wpeD7+Dmeg/ABWWNrmRRcyMN69TBaYqZt&#10;zwc6F6ESMYR9hgrqELpMSl/WZNBPbEccuZN1BkOErpLaYR/DTStfk2QqDTYcG2rs6L2m8rf4Mwqu&#10;+daFIe93M5nms49in/48f22Venoc3hYgAg3hLv53b7SCdBrnxzPx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hmYMMAAADcAAAADwAAAAAAAAAAAAAAAACYAgAAZHJzL2Rv&#10;d25yZXYueG1sUEsFBgAAAAAEAAQA9QAAAIgDAAAAAA==&#10;" path="m,l1692,e" filled="f" strokeweight=".16931mm">
                  <v:path arrowok="t" o:connecttype="custom" o:connectlocs="0,0;1692,0" o:connectangles="0,0"/>
                </v:shape>
                <v:shape id="Freeform 2391" o:spid="_x0000_s1256" style="position:absolute;left:6925;top:1406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V7OsQA&#10;AADcAAAADwAAAGRycy9kb3ducmV2LnhtbESPQWsCMRSE7wX/Q3hCbzXRWpHVKCIILb1Y3YPHx+a5&#10;u7h5WTZpdvvvG0HwOMzMN8x6O9hGROp87VjDdKJAEBfO1FxqyM+HtyUIH5ANNo5Jwx952G5GL2vM&#10;jOv5h+IplCJB2GeooQqhzaT0RUUW/cS1xMm7us5iSLIrpemwT3DbyJlSC2mx5rRQYUv7iorb6ddq&#10;mMWbzPP9Mb6b4yUe6m/Vf82V1q/jYbcCEWgIz/Cj/Wk0fCymcD+Tj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Vezr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92" o:spid="_x0000_s1257" style="position:absolute;left:1438;top:143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c/VsQA&#10;AADcAAAADwAAAGRycy9kb3ducmV2LnhtbESPQWvCQBSE70L/w/IKvelGUWujq4hS6Ekw6aG9vWaf&#10;2WD2bciuJv33riB4HGbmG2a16W0trtT6yrGC8SgBQVw4XXGp4Dv/HC5A+ICssXZMCv7Jw2b9Mlhh&#10;ql3HR7pmoRQRwj5FBSaEJpXSF4Ys+pFriKN3cq3FEGVbSt1iF+G2lpMkmUuLFccFgw3tDBXn7GIV&#10;LLL3XffT5L/T8742H38kT4dKKvX22m+XIAL14Rl+tL+0gtl8A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3P1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393" o:spid="_x0000_s1258" style="position:absolute;left:3805;top:143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J/lsUA&#10;AADcAAAADwAAAGRycy9kb3ducmV2LnhtbESP3WrCQBSE7wu+w3KE3hTd1FaR6EaqVCqUisY8wCF7&#10;8oPZszG71fTt3UKhl8PMN8MsV71pxJU6V1tW8DyOQBDnVtdcKshO29EchPPIGhvLpOCHHKySwcMS&#10;Y21vfKRr6ksRStjFqKDyvo2ldHlFBt3YtsTBK2xn0AfZlVJ3eAvlppGTKJpJgzWHhQpb2lSUn9Nv&#10;o2C6fZfF15M+9JdPP3/NHPN+/aHU47B/W4Dw1Pv/8B+904GbvcDvmXAEZH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In+W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394" o:spid="_x0000_s1259" style="position:absolute;left:5223;top:143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NgY8cA&#10;AADcAAAADwAAAGRycy9kb3ducmV2LnhtbESPQUvDQBSE74L/YXlCL9JuFNOW2G0potKm9NBUPD+y&#10;zyQ0+zbsbpvYX+8KgsdhZr5hFqvBtOJCzjeWFTxMEhDEpdUNVwo+jm/jOQgfkDW2lknBN3lYLW9v&#10;Fphp2/OBLkWoRISwz1BBHUKXSenLmgz6ie2Io/dlncEQpaukdthHuGnlY5JMpcGG40KNHb3UVJ6K&#10;s1FwzbcuDHm/m8k0n70W+/Tz/n2r1OhuWD+DCDSE//Bfe6MVpNMn+D0Tj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TYG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395" o:spid="_x0000_s1260" style="position:absolute;left:6925;top:143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59OcQA&#10;AADcAAAADwAAAGRycy9kb3ducmV2LnhtbESPQWsCMRSE7wX/Q3iCt5pUq5StUUQQlF6s3UOPj83r&#10;7uLmZdnE7PrvjSD0OMzMN8xqM9hGROp87VjD21SBIC6cqbnUkP/sXz9A+IBssHFMGm7kYbMevaww&#10;M67nb4rnUIoEYZ+hhiqENpPSFxVZ9FPXEifvz3UWQ5JdKU2HfYLbRs6UWkqLNaeFClvaVVRczler&#10;YRYvMs93pzg3p9+4r79Uf3xXWk/Gw/YTRKAh/Ief7YPRsFgu4HE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ufTn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396" o:spid="_x0000_s1261" style="position:absolute;left:1438;top:145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PMO8EA&#10;AADcAAAADwAAAGRycy9kb3ducmV2LnhtbESP0YrCMBRE3xf8h3AF39ZEcatWo4ig7D5a/YBLc22L&#10;zU1pola/3gjCPg4zZ4ZZrjtbixu1vnKsYTRUIIhzZyouNJyOu+8ZCB+QDdaOScODPKxXva8lpsbd&#10;+UC3LBQilrBPUUMZQpNK6fOSLPqha4ijd3atxRBlW0jT4j2W21qOlUqkxYrjQokNbUvKL9nVavhp&#10;6tMzM8pP1N9jWp3n++Rw2Ws96HebBYhAXfgPf+hfE7kkgfeZeAT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TzDv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397" o:spid="_x0000_s1262" style="position:absolute;left:3805;top:145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/G18QA&#10;AADcAAAADwAAAGRycy9kb3ducmV2LnhtbESPzW7CMBCE70h9B2sr9QZOqfhpikG0EhIXDkDV8zbe&#10;xlHjdYi3IX17jITEcTQ73+wsVr2vVUdtrAIbeB5loIiLYCsuDXweN8M5qCjIFuvAZOCfIqyWD4MF&#10;5jaceU/dQUqVIBxzNOBEmlzrWDjyGEehIU7eT2g9SpJtqW2L5wT3tR5n2VR7rDg1OGzow1Hxe/jz&#10;6Y216zbf/kWEvuzradfv5u+lNebpsV+/gRLq5X58S2+tgcl0BtcxiQB6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fxtf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398" o:spid="_x0000_s1263" style="position:absolute;left:5223;top:145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S62sEA&#10;AADcAAAADwAAAGRycy9kb3ducmV2LnhtbERP3WrCMBS+F3yHcAa709SOiXamRRRhDHax6gMcmrOm&#10;rDkpTWzj2y8Xg11+fP+HKtpeTDT6zrGCzToDQdw43XGr4Ha9rHYgfEDW2DsmBQ/yUJXLxQEL7Wb+&#10;oqkOrUgh7AtUYEIYCil9Y8iiX7uBOHHfbrQYEhxbqUecU7jtZZ5lW2mx49RgcKCToeanvlsF+/mc&#10;xU19yT/76eX4sR9i/vBGqeeneHwDESiGf/Gf+10reN2mtelMOgKy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0utr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399" o:spid="_x0000_s1264" style="position:absolute;left:6925;top:145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ekS8UA&#10;AADcAAAADwAAAGRycy9kb3ducmV2LnhtbESPQWvCQBSE7wX/w/IEL6VuFCs1uooIAY826qG31+wz&#10;CWbfxuwa13/fLRR6HGbmG2a1CaYRPXWutqxgMk5AEBdW11wqOB2ztw8QziNrbCyTgic52KwHLytM&#10;tX3wJ/W5L0WEsEtRQeV9m0rpiooMurFtiaN3sZ1BH2VXSt3hI8JNI6dJMpcGa44LFba0q6i45nej&#10;4HCYhkmWv97O37PsEm69/LrupVKjYdguQXgK/j/8195rBe/zB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B6RL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400" o:spid="_x0000_s1265" style="position:absolute;left:1438;top:1482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CSZ8EA&#10;AADcAAAADwAAAGRycy9kb3ducmV2LnhtbERPTYvCMBC9L/gfwgje1lTRVatRxEXwtLDVg97GZmyK&#10;zaQ0WVv//eYgeHy879Wms5V4UONLxwpGwwQEce50yYWC03H/OQfhA7LGyjEpeJKHzbr3scJUu5Z/&#10;6ZGFQsQQ9ikqMCHUqZQ+N2TRD11NHLmbayyGCJtC6gbbGG4rOU6SL2mx5NhgsKadofye/VkF82y2&#10;a8/18TK5f1dmcSV5+ymlUoN+t12CCNSFt/jlPmgF01mcH8/EIy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wkmf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401" o:spid="_x0000_s1266" style="position:absolute;left:3805;top:1482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XSp8UA&#10;AADcAAAADwAAAGRycy9kb3ducmV2LnhtbESP3WrCQBSE7wu+w3KE3hTdKK1KdBNUKi2Uin8PcMge&#10;k2D2bMxuk/Ttu4VCL4eZb4ZZpb2pREuNKy0rmIwjEMSZ1SXnCi7n3WgBwnlkjZVlUvBNDtJk8LDC&#10;WNuOj9SefC5CCbsYFRTe17GULivIoBvbmjh4V9sY9EE2udQNdqHcVHIaRTNpsOSwUGBN24Ky2+nL&#10;KHjZvcrr55M+9PcPv3i+OOb95k2px2G/XoLw1Pv/8B/9rgM3n8DvmXAEZPI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ZdKn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402" o:spid="_x0000_s1267" style="position:absolute;left:5223;top:1482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/LUccA&#10;AADcAAAADwAAAGRycy9kb3ducmV2LnhtbESPQUvDQBSE74L/YXmCF2k3LcRI7LZIaUub4sFUPD+y&#10;zySYfRt21ybtr3cFweMwM98wi9VoOnEm51vLCmbTBARxZXXLtYL303byBMIHZI2dZVJwIQ+r5e3N&#10;AnNtB36jcxlqESHsc1TQhNDnUvqqIYN+anvi6H1aZzBE6WqpHQ4Rbjo5T5JHabDluNBgT+uGqq/y&#10;2yi4FgcXxmI4ZjItsk35mn487A5K3d+NL88gAo3hP/zX3msFaTaH3zPx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vy1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403" o:spid="_x0000_s1268" style="position:absolute;left:6925;top:1482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WC8UA&#10;AADcAAAADwAAAGRycy9kb3ducmV2LnhtbESPS2vDMBCE74X+B7GB3hopjybBjRJKIJDSSx4+5LhY&#10;W9vEWhlLlZ1/XwUKPQ4z8w2z3g62EZE6XzvWMBkrEMSFMzWXGvLL/nUFwgdkg41j0nAnD9vN89Ma&#10;M+N6PlE8h1IkCPsMNVQhtJmUvqjIoh+7ljh5366zGJLsSmk67BPcNnKq1EJarDktVNjSrqLidv6x&#10;GqbxJvN8d4wzc7zGff2l+s+50vplNHy8gwg0hP/wX/tgNLwtZ/A4k4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0tYL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404" o:spid="_x0000_s1269" style="position:absolute;left:1438;top:15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uUZMUA&#10;AADcAAAADwAAAGRycy9kb3ducmV2LnhtbESPQWvCQBSE74X+h+UVequbFq0as0qxCJ6Exh7q7Zl9&#10;ZkOyb0N2a+K/dwXB4zAz3zDZarCNOFPnK8cK3kcJCOLC6YpLBb/7zdsMhA/IGhvHpOBCHlbL56cM&#10;U+16/qFzHkoRIexTVGBCaFMpfWHIoh+5ljh6J9dZDFF2pdQd9hFuG/mRJJ/SYsVxwWBLa0NFnf9b&#10;BbN8uu7/2v1hXH83Zn4kedpVUqnXl+FrASLQEB7he3urFUymY7idiUd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y5Rk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405" o:spid="_x0000_s1270" style="position:absolute;left:3805;top:15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7UpMUA&#10;AADcAAAADwAAAGRycy9kb3ducmV2LnhtbESP0WrCQBRE3wv9h+UWfJG6UUwbUlepolgQS5v6AZfs&#10;NQnN3o3Z1cS/dwtCH4eZM8PMFr2pxYVaV1lWMB5FIIhzqysuFBx+Ns8JCOeRNdaWScGVHCzmjw8z&#10;TLXt+JsumS9EKGGXooLS+yaV0uUlGXQj2xAH72hbgz7ItpC6xS6Um1pOouhFGqw4LJTY0Kqk/Dc7&#10;GwXxZi2P+6H+6k87n0wPjvlzuVVq8NS/v4Hw1Pv/8J3+0IF7jeHvTDg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XtSk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406" o:spid="_x0000_s1271" style="position:absolute;left:5223;top:15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TNUscA&#10;AADcAAAADwAAAGRycy9kb3ducmV2LnhtbESPQUvDQBSE70L/w/IKXqTdKKSRtNtSRMWmeDAVz4/s&#10;axKafRt21yb667tCweMwM98wq81oOnEm51vLCu7nCQjiyuqWawWfh5fZIwgfkDV2lknBD3nYrCc3&#10;K8y1HfiDzmWoRYSwz1FBE0KfS+mrhgz6ue2Jo3e0zmCI0tVSOxwi3HTyIUkW0mDLcaHBnp4aqk7l&#10;t1HwW+xcGIthn8m0yJ7L9/Tr7nWn1O103C5BBBrDf/jaftMK0mwBf2fiEZDr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UzVL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407" o:spid="_x0000_s1272" style="position:absolute;left:6925;top:15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nQCMUA&#10;AADcAAAADwAAAGRycy9kb3ducmV2LnhtbESPQWsCMRSE74X+h/AK3mpStVW2RhFBaPFidQ8eH5vn&#10;7uLmZdnE7PbfN4LQ4zAz3zDL9WAbEanztWMNb2MFgrhwpuZSQ37avS5A+IBssHFMGn7Jw3r1/LTE&#10;zLiefygeQykShH2GGqoQ2kxKX1Rk0Y9dS5y8i+sshiS7UpoO+wS3jZwo9SEt1pwWKmxpW1FxPd6s&#10;hkm8yjzfHuLUHM5xV+9V/z1TWo9ehs0niEBD+A8/2l9Gw/t8Dvc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6dAI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408" o:spid="_x0000_s1273" style="position:absolute;left:1433;top:585;width:20;height:14756;visibility:visible;mso-wrap-style:square;v-text-anchor:top" coordsize="20,14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FTIMMA&#10;AADcAAAADwAAAGRycy9kb3ducmV2LnhtbERPz2vCMBS+D/wfwhO8zdSBW+mMpchEQUax8+DxrXlr&#10;ypqX0kSt++uXw2DHj+/3Kh9tJ640+NaxgsU8AUFcO91yo+D0sX1MQfiArLFzTAru5CFfTx5WmGl3&#10;4yNdq9CIGMI+QwUmhD6T0teGLPq564kj9+UGiyHCoZF6wFsMt518SpJnabHl2GCwp42h+ru6WAXF&#10;8a16/9ym6U9pLJ4PdZnsLqVSs+lYvIIINIZ/8Z97rxUsX+LaeCYe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7FTIMMAAADcAAAADwAAAAAAAAAAAAAAAACYAgAAZHJzL2Rv&#10;d25yZXYueG1sUEsFBgAAAAAEAAQA9QAAAIgDAAAAAA==&#10;" path="m,l,14755e" filled="f" strokeweight=".48pt">
                  <v:path arrowok="t" o:connecttype="custom" o:connectlocs="0,0;0,14755" o:connectangles="0,0"/>
                </v:shape>
                <v:shape id="Freeform 2409" o:spid="_x0000_s1274" style="position:absolute;left:14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f7AccA&#10;AADcAAAADwAAAGRycy9kb3ducmV2LnhtbESPQUsDMRSE74L/ITzBW5tdsWrXTYtYCsUeatdSPD42&#10;z93o5mVJ0nb7741Q8DjMzDdMOR9sJ47kg3GsIB9nIIhrpw03CnYfy9ETiBCRNXaOScGZAsxn11cl&#10;FtqdeEvHKjYiQTgUqKCNsS+kDHVLFsPY9cTJ+3LeYkzSN1J7PCW47eRdlj1Ii4bTQos9vbZU/1QH&#10;q2Dpq8/z/Xqyft9Os33+tjGLxbdR6vZmeHkGEWmI/+FLe6UVTB6n8HcmHQE5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n+wHHAAAA3AAAAA8AAAAAAAAAAAAAAAAAmAIAAGRy&#10;cy9kb3ducmV2LnhtbFBLBQYAAAAABAAEAPUAAACMAwAAAAA=&#10;" path="m,l,14793e" filled="f" strokeweight="1.44pt">
                  <v:path arrowok="t" o:connecttype="custom" o:connectlocs="0,0;0,14793" o:connectangles="0,0"/>
                </v:shape>
                <v:shape id="Freeform 2410" o:spid="_x0000_s1275" style="position:absolute;left:1438;top:153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XiQMIA&#10;AADcAAAADwAAAGRycy9kb3ducmV2LnhtbERPz2vCMBS+D/Y/hDfYbaaO6WptlOEYeBKsO+jt2Tyb&#10;0ualNJnt/ntzEDx+fL/z9WhbcaXe144VTCcJCOLS6ZorBb+Hn7cUhA/IGlvHpOCfPKxXz085ZtoN&#10;vKdrESoRQ9hnqMCE0GVS+tKQRT9xHXHkLq63GCLsK6l7HGK4beV7ksylxZpjg8GONobKpvizCtLi&#10;czMcu8Ppo/luzeJM8rKrpVKvL+PXEkSgMTzEd/dWK5ilcX48E4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JeJA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411" o:spid="_x0000_s1276" style="position:absolute;left:1438;top:1533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lH28UA&#10;AADcAAAADwAAAGRycy9kb3ducmV2LnhtbESPQWvCQBSE74L/YXlCb7qxtJrGrFIsQk8FYw/t7Zl9&#10;yQazb0N2a+K/7xYKHoeZ+YbJd6NtxZV63zhWsFwkIIhLpxuuFXyeDvMUhA/IGlvHpOBGHnbb6STH&#10;TLuBj3QtQi0ihH2GCkwIXSalLw1Z9AvXEUevcr3FEGVfS93jEOG2lY9JspIWG44LBjvaGyovxY9V&#10;kBbr/fDVnb6fLm+teTmTrD4aqdTDbHzdgAg0hnv4v/2uFTynS/g7E4+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aUfb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412" o:spid="_x0000_s1277" style="position:absolute;left:380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bAu8QA&#10;AADcAAAADwAAAGRycy9kb3ducmV2LnhtbESPS4vCQBCE7wv+h6EFb+tExQdZRxFR8HXI6npvMr1J&#10;MNMTMmPM/vsdQfBYVNVX1HzZmlI0VLvCsoJBPwJBnFpdcKbg57L9nIFwHlljaZkU/JGD5aLzMcdY&#10;2wd/U3P2mQgQdjEqyL2vYildmpNB17cVcfB+bW3QB1lnUtf4CHBTymEUTaTBgsNCjhWtc0pv57tR&#10;cE1GmwMm++n6em8ad5q6S3k8KdXrtqsvEJ5a/w6/2jutYDwbwvN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2wLvEAAAA3AAAAA8AAAAAAAAAAAAAAAAAmAIAAGRycy9k&#10;b3ducmV2LnhtbFBLBQYAAAAABAAEAPUAAACJAwAAAAA=&#10;" path="m,l,14735e" filled="f" strokeweight=".48pt">
                  <v:path arrowok="t" o:connecttype="custom" o:connectlocs="0,0;0,14735" o:connectangles="0,0"/>
                </v:shape>
                <v:group id="Group 2413" o:spid="_x0000_s1278" style="position:absolute;left:3795;top:15331;width:29;height:29" coordorigin="379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<v:shape id="Freeform 2414" o:spid="_x0000_s1279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ReqsMA&#10;AADcAAAADwAAAGRycy9kb3ducmV2LnhtbESPUWvCMBSF34X9h3AHvoim0zmkM8oYDESf1u4HXJpr&#10;U2xuSpLZ6q83guDj4ZzzHc56O9hWnMmHxrGCt1kGgrhyuuFawV/5M12BCBFZY+uYFFwowHbzMlpj&#10;rl3Pv3QuYi0ShEOOCkyMXS5lqAxZDDPXESfv6LzFmKSvpfbYJ7ht5TzLPqTFhtOCwY6+DVWn4t8q&#10;KH2xz+gUzOR6rQYr+8OCD16p8evw9Qki0hCf4Ud7pxUsV+9wP5OOgN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Reqs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415" o:spid="_x0000_s1280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j7McMA&#10;AADcAAAADwAAAGRycy9kb3ducmV2LnhtbESPwWrDMBBE74X+g9hCLyWRm5IQ3CgmFAKhPtXJByzW&#10;1jKxVkZSbMdfXxUKPQ4z84bZFZPtxEA+tI4VvC4zEMS10y03Ci7n42ILIkRkjZ1jUnCnAMX+8WGH&#10;uXYjf9FQxUYkCIccFZgY+1zKUBuyGJauJ07et/MWY5K+kdrjmOC2k6ss20iLLacFgz19GKqv1c0q&#10;OPvqM6NrMC/zXE9WjuUbl16p56fp8A4i0hT/w3/tk1aw3q7h90w6An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j7Mc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416" o:spid="_x0000_s1281" style="position:absolute;left:3824;top:1535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YxA8MA&#10;AADcAAAADwAAAGRycy9kb3ducmV2LnhtbESPQWvCQBSE7wX/w/KE3upGoUGiq6hU8Niq4PWRfSbR&#10;7NuYfTXJv+8WCj0OM/MNs1z3rlZPakPl2cB0koAizr2tuDBwPu3f5qCCIFusPZOBgQKsV6OXJWbW&#10;d/xFz6MUKkI4ZGigFGkyrUNeksMw8Q1x9K6+dShRtoW2LXYR7mo9S5JUO6w4LpTY0K6k/H78dgau&#10;xXB/+G1zOyVyuaWzodt+yKcxr+N+swAl1Mt/+K99sAbe5yn8nolHQK9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YxA8MAAADcAAAADwAAAAAAAAAAAAAAAACYAgAAZHJzL2Rv&#10;d25yZXYueG1sUEsFBgAAAAAEAAQA9QAAAIgDAAAAAA==&#10;" path="m,l1389,e" filled="f" strokeweight=".16931mm">
                  <v:path arrowok="t" o:connecttype="custom" o:connectlocs="0,0;1389,0" o:connectangles="0,0"/>
                </v:shape>
                <v:shape id="Freeform 2417" o:spid="_x0000_s1282" style="position:absolute;left:3824;top:1533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qUmMMA&#10;AADcAAAADwAAAGRycy9kb3ducmV2LnhtbESPQWvCQBSE7wX/w/KE3upGoVaiq6go9Fi10Osj+0yi&#10;2bcx+zTJv+8WhB6HmfmGWaw6V6kHNaH0bGA8SkARZ96WnBv4Pu3fZqCCIFusPJOBngKsloOXBabW&#10;t3ygx1FyFSEcUjRQiNSp1iEryGEY+Zo4emffOJQom1zbBtsId5WeJMlUOyw5LhRY07ag7Hq8OwPn&#10;vL/e/Ka+nBL5uUwnfbvZyZcxr8NuPQcl1Ml/+Nn+tAbeZx/wdyYeAb3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qUmMMAAADcAAAADwAAAAAAAAAAAAAAAACYAgAAZHJzL2Rv&#10;d25yZXYueG1sUEsFBgAAAAAEAAQA9QAAAIgDAAAAAA==&#10;" path="m,l1389,e" filled="f" strokeweight=".16931mm">
                  <v:path arrowok="t" o:connecttype="custom" o:connectlocs="0,0;1389,0" o:connectangles="0,0"/>
                </v:shape>
                <v:shape id="Freeform 2418" o:spid="_x0000_s1283" style="position:absolute;left:5218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73UcAA&#10;AADcAAAADwAAAGRycy9kb3ducmV2LnhtbERPy4rCMBTdC/5DuII7TVUcpRpFREEdF46P/aW5tsXm&#10;pjSx1r83C2GWh/OeLxtTiJoql1tWMOhHIIgTq3NOFVwv294UhPPIGgvLpOBNDpaLdmuOsbYv/qP6&#10;7FMRQtjFqCDzvoyldElGBl3flsSBu9vKoA+wSqWu8BXCTSGHUfQjDeYcGjIsaZ1R8jg/jYLbabQ5&#10;4Gk/Wd+ede2OE3cpfo9KdTvNagbCU+P/xV/3TisYT8PacCYcAbn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l73UcAAAADcAAAADwAAAAAAAAAAAAAAAACYAgAAZHJzL2Rvd25y&#10;ZXYueG1sUEsFBgAAAAAEAAQA9QAAAIUDAAAAAA==&#10;" path="m,l,14735e" filled="f" strokeweight=".48pt">
                  <v:path arrowok="t" o:connecttype="custom" o:connectlocs="0,0;0,14735" o:connectangles="0,0"/>
                </v:shape>
                <v:group id="Group 2419" o:spid="_x0000_s1284" style="position:absolute;left:5213;top:15331;width:29;height:29" coordorigin="5213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cg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0gWW/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opyCxgAAANwA&#10;AAAPAAAAAAAAAAAAAAAAAKoCAABkcnMvZG93bnJldi54bWxQSwUGAAAAAAQABAD6AAAAnQMAAAAA&#10;">
                  <v:shape id="Freeform 2420" o:spid="_x0000_s1285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bOdL8A&#10;AADcAAAADwAAAGRycy9kb3ducmV2LnhtbERPzYrCMBC+C/sOYRa8iKarKGvXKIsgiJ6s+wBDM9sU&#10;m0lJoq0+vTkIHj++/9Wmt424kQ+1YwVfkwwEcel0zZWCv/Nu/A0iRGSNjWNScKcAm/XHYIW5dh2f&#10;6FbESqQQDjkqMDG2uZShNGQxTFxLnLh/5y3GBH0ltccuhdtGTrNsIS3WnBoMtrQ1VF6Kq1Vw9sUh&#10;o0swo8ej7K3sjjM+eqWGn/3vD4hIfXyLX+69VjBfpvnpTDoCc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1s50vwAAANwAAAAPAAAAAAAAAAAAAAAAAJgCAABkcnMvZG93bnJl&#10;di54bWxQSwUGAAAAAAQABAD1AAAAhA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2421" o:spid="_x0000_s1286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pr78QA&#10;AADcAAAADwAAAGRycy9kb3ducmV2LnhtbESPwWrDMBBE74X8g9hAL6WR09KQOpZDKBRKcqqdD1is&#10;jWVirYykxG6+PioUehxm5g1TbCfbiyv50DlWsFxkIIgbpztuFRzrz+c1iBCRNfaOScEPBdiWs4cC&#10;c+1G/qZrFVuRIBxyVGBiHHIpQ2PIYli4gTh5J+ctxiR9K7XHMcFtL1+ybCUtdpwWDA70Yag5Vxer&#10;oPbVPqNzME+3WzNZOR5e+eCVepxPuw2ISFP8D/+1v7SCt/cl/J5JR0C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aa+/EAAAA3AAAAA8AAAAAAAAAAAAAAAAAmAIAAGRycy9k&#10;b3ducmV2LnhtbFBLBQYAAAAABAAEAPUAAACJ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422" o:spid="_x0000_s1287" style="position:absolute;left:5242;top:1535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PiXscA&#10;AADcAAAADwAAAGRycy9kb3ducmV2LnhtbESPzW7CMBCE70h9B2sr9QZO+WlLikFQCcSFQ0NFe9zG&#10;2yRqvI5sE8LbYyQkjqOZ+UYzW3SmFi05X1lW8DxIQBDnVldcKPjar/tvIHxA1lhbJgVn8rCYP/Rm&#10;mGp74k9qs1CICGGfooIyhCaV0uclGfQD2xBH7886gyFKV0jt8BThppbDJHmRBiuOCyU29FFS/p8d&#10;jYLdqviuXqc/o+VvW+ux2xz0Zn9Q6umxW76DCNSFe/jW3moFk+kQrmfiEZD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T4l7HAAAA3AAAAA8AAAAAAAAAAAAAAAAAmAIAAGRy&#10;cy9kb3ducmV2LnhtbFBLBQYAAAAABAAEAPUAAACMAwAAAAA=&#10;" path="m,l1673,e" filled="f" strokeweight=".16931mm">
                  <v:path arrowok="t" o:connecttype="custom" o:connectlocs="0,0;1673,0" o:connectangles="0,0"/>
                </v:shape>
                <v:shape id="Freeform 2423" o:spid="_x0000_s1288" style="position:absolute;left:5242;top:1533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9HxcYA&#10;AADcAAAADwAAAGRycy9kb3ducmV2LnhtbESPQWvCQBSE74L/YXmCN92ora2pq6hQ6cWDsdgeX7Ov&#10;STD7NuxuY/rvuwXB4zAz3zDLdWdq0ZLzlWUFk3ECgji3uuJCwfvpdfQMwgdkjbVlUvBLHtarfm+J&#10;qbZXPlKbhUJECPsUFZQhNKmUPi/JoB/bhjh639YZDFG6QmqH1wg3tZwmyVwarDgulNjQrqT8kv0Y&#10;BYdt8VE9LT5nm6+21g9uf9b701mp4aDbvIAI1IV7+NZ+0woeFzP4PxOP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J9HxcYAAADcAAAADwAAAAAAAAAAAAAAAACYAgAAZHJz&#10;L2Rvd25yZXYueG1sUEsFBgAAAAAEAAQA9QAAAIsDAAAAAA==&#10;" path="m,l1673,e" filled="f" strokeweight=".16931mm">
                  <v:path arrowok="t" o:connecttype="custom" o:connectlocs="0,0;1673,0" o:connectangles="0,0"/>
                </v:shape>
                <v:shape id="Freeform 2424" o:spid="_x0000_s1289" style="position:absolute;left:692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pricQA&#10;AADcAAAADwAAAGRycy9kb3ducmV2LnhtbESPQWvCQBSE74L/YXmCN91Yq7bRVYootOrBar0/ss8k&#10;mH0bsmuM/94tCB6HmfmGmS0aU4iaKpdbVjDoRyCIE6tzThX8Hde9DxDOI2ssLJOCOzlYzNutGcba&#10;3viX6oNPRYCwi1FB5n0ZS+mSjAy6vi2Jg3e2lUEfZJVKXeEtwE0h36JoLA3mHBYyLGmZUXI5XI2C&#10;03642uD+Z7I8Xeva7SbuWGx3SnU7zdcUhKfGv8LP9rdWMPp8h/8z4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Ka4nEAAAA3AAAAA8AAAAAAAAAAAAAAAAAmAIAAGRycy9k&#10;b3ducmV2LnhtbFBLBQYAAAAABAAEAPUAAACJAwAAAAA=&#10;" path="m,l,14735e" filled="f" strokeweight=".48pt">
                  <v:path arrowok="t" o:connecttype="custom" o:connectlocs="0,0;0,14735" o:connectangles="0,0"/>
                </v:shape>
                <v:group id="Group 2425" o:spid="_x0000_s1290" style="position:absolute;left:6915;top:15331;width:29;height:29" coordorigin="691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shape id="Freeform 2426" o:spid="_x0000_s1291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Pzm8MA&#10;AADcAAAADwAAAGRycy9kb3ducmV2LnhtbESPUWvCMBSF3wf+h3AHexmauqG4rlFEEGQ+Wf0Bl+au&#10;KW1uShJt9dcvg8EeD+ec73CKzWg7cSMfGscK5rMMBHHldMO1gst5P12BCBFZY+eYFNwpwGY9eSow&#10;127gE93KWIsE4ZCjAhNjn0sZKkMWw8z1xMn7dt5iTNLXUnscEtx28i3LltJiw2nBYE87Q1VbXq2C&#10;sy+/MmqDeX08qtHK4fjOR6/Uy/O4/QQRaYz/4b/2QStYfCzh90w6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Pzm8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427" o:spid="_x0000_s1292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9WAMQA&#10;AADcAAAADwAAAGRycy9kb3ducmV2LnhtbESPzWrDMBCE74W8g9hALyWR09L8OFZCKRRKc4qTB1is&#10;jWVsrYykxG6evioUehxm5hum2I+2EzfyoXGsYDHPQBBXTjdcKzifPmZrECEia+wck4JvCrDfTR4K&#10;zLUb+Ei3MtYiQTjkqMDE2OdShsqQxTB3PXHyLs5bjEn6WmqPQ4LbTj5n2VJabDgtGOzp3VDVller&#10;4OTLr4zaYJ7u92q0cji88MEr9Tgd37YgIo3xP/zX/tQKXjcr+D2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/VgDEAAAA3AAAAA8AAAAAAAAAAAAAAAAAmAIAAGRycy9k&#10;b3ducmV2LnhtbFBLBQYAAAAABAAEAPUAAACJ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428" o:spid="_x0000_s1293" style="position:absolute;left:6944;top:1535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H48sMA&#10;AADcAAAADwAAAGRycy9kb3ducmV2LnhtbERPTWvCQBC9F/wPywje6kaxUqOriCCmPRSaCHocsmMS&#10;zM7G7Cam/757KPT4eN+b3WBq0VPrKssKZtMIBHFudcWFgnN2fH0H4TyyxtoyKfghB7vt6GWDsbZP&#10;/qY+9YUIIexiVFB638RSurwkg25qG+LA3Wxr0AfYFlK3+AzhppbzKFpKgxWHhhIbOpSU39POKMhm&#10;w/XrkS8XD77sP6k79Mnpo1dqMh72axCeBv8v/nMnWsHbKqwNZ8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H48sMAAADcAAAADwAAAAAAAAAAAAAAAACYAgAAZHJzL2Rv&#10;d25yZXYueG1sUEsFBgAAAAAEAAQA9QAAAIgDAAAAAA==&#10;" path="m,l4354,e" filled="f" strokeweight=".16931mm">
                  <v:path arrowok="t" o:connecttype="custom" o:connectlocs="0,0;4354,0" o:connectangles="0,0"/>
                </v:shape>
                <v:shape id="Freeform 2429" o:spid="_x0000_s1294" style="position:absolute;left:6944;top:1533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1dacQA&#10;AADcAAAADwAAAGRycy9kb3ducmV2LnhtbESPQYvCMBSE74L/ITzBm6aKylqNIoKoe1hYFfT4aJ5t&#10;sXmpTaz1328WBI/DzHzDzJeNKURNlcstKxj0IxDEidU5pwpOx03vC4TzyBoLy6TgRQ6Wi3ZrjrG2&#10;T/6l+uBTESDsYlSQeV/GUrokI4Oub0vi4F1tZdAHWaVSV/gMcFPIYRRNpMGcw0KGJa0zSm6Hh1Fw&#10;HDSXn3syGd35vPqmx7rebfe1Ut1Os5qB8NT4T/jd3mkF4+kU/s+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9XWnEAAAA3AAAAA8AAAAAAAAAAAAAAAAAmAIAAGRycy9k&#10;b3ducmV2LnhtbFBLBQYAAAAABAAEAPUAAACJAwAAAAA=&#10;" path="m,l4354,e" filled="f" strokeweight=".16931mm">
                  <v:path arrowok="t" o:connecttype="custom" o:connectlocs="0,0;4354,0" o:connectangles="0,0"/>
                </v:shape>
                <v:shape id="Freeform 2430" o:spid="_x0000_s1295" style="position:absolute;left:113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d1l78A&#10;AADcAAAADwAAAGRycy9kb3ducmV2LnhtbERPPWvDMBDdC/0P4gLdGikdjHGihBAItEshbgsaD+ti&#10;m1gnIym2+++jodDx8b53h8UNYqIQe88aNmsFgrjxtudWw/fX+bUEEROyxcEzafilCIf989MOK+tn&#10;vtBUp1bkEI4VauhSGispY9ORw7j2I3Hmrj44TBmGVtqAcw53g3xTqpAOe84NHY506qi51Xen4c78&#10;8TNgUfYmfRouZxOUNFq/rJbjFkSiJf2L/9zvVkOh8vx8Jh8Bu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p3WXvwAAANwAAAAPAAAAAAAAAAAAAAAAAJgCAABkcnMvZG93bnJl&#10;di54bWxQSwUGAAAAAAQABAD1AAAAhAMAAAAA&#10;" path="m,l,14793e" filled="f" strokeweight=".48pt">
                  <v:path arrowok="t" o:connecttype="custom" o:connectlocs="0,0;0,14793" o:connectangles="0,0"/>
                </v:shape>
                <v:shape id="Freeform 2431" o:spid="_x0000_s1296" style="position:absolute;left:1131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LlBsYA&#10;AADcAAAADwAAAGRycy9kb3ducmV2LnhtbESPQUsDMRSE74L/ITzBm01WtOjatIilIPbQdi3F42Pz&#10;upu6eVmS2G7/vREKHoeZ+YaZzAbXiSOFaD1rKEYKBHHtjeVGw/ZzcfcEIiZkg51n0nCmCLPp9dUE&#10;S+NPvKFjlRqRIRxL1NCm1JdSxrolh3Hke+Ls7X1wmLIMjTQBTxnuOnmv1Fg6tJwXWuzpraX6u/px&#10;Ghah+jo/LB+X682z2hUfKzufH6zWtzfD6wuIREP6D1/a70bDWBXwdyYfAT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LlBsYAAADcAAAADwAAAAAAAAAAAAAAAACYAgAAZHJz&#10;L2Rvd25yZXYueG1sUEsFBgAAAAAEAAQA9QAAAIsDAAAAAA==&#10;" path="m,l,14793e" filled="f" strokeweight="1.44pt">
                  <v:path arrowok="t" o:connecttype="custom" o:connectlocs="0,0;0,14793" o:connectangles="0,0"/>
                </v:shape>
                <v:shape id="Freeform 2432" o:spid="_x0000_s1297" style="position:absolute;left:11299;top:15350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zpzsMA&#10;AADcAAAADwAAAGRycy9kb3ducmV2LnhtbESPQWsCMRSE70L/Q3gFb5qtdK1sjSJKoYdetP0Bz81z&#10;dzF5b5tEXf99Uyj0OMzMN8xyPXinrhRiJ2zgaVqAIq7FdtwY+Pp8myxAxYRs0QmTgTtFWK8eRkus&#10;rNx4T9dDalSGcKzQQJtSX2kd65Y8xqn0xNk7SfCYsgyNtgFvGe6dnhXFXHvsOC+02NO2pfp8uHgD&#10;pbx8SCjP8rxblN/7QMeTc0djxo/D5hVUoiH9h//a79bAvJjB75l8BP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zpzsMAAADcAAAADwAAAAAAAAAAAAAAAACYAgAAZHJzL2Rv&#10;d25yZXYueG1sUEsFBgAAAAAEAAQA9QAAAIgDAAAAAA=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9285"/>
                <wp:effectExtent l="0" t="0" r="0" b="0"/>
                <wp:wrapNone/>
                <wp:docPr id="330" name="Text Box 2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2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33" o:spid="_x0000_s1047" type="#_x0000_t202" style="position:absolute;margin-left:71.2pt;margin-top:17.75pt;width:494.5pt;height:749.55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2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"/>
        <w:gridCol w:w="398"/>
        <w:gridCol w:w="571"/>
        <w:gridCol w:w="573"/>
        <w:gridCol w:w="573"/>
        <w:gridCol w:w="573"/>
        <w:gridCol w:w="859"/>
        <w:gridCol w:w="573"/>
        <w:gridCol w:w="483"/>
        <w:gridCol w:w="2482"/>
        <w:gridCol w:w="3225"/>
        <w:gridCol w:w="576"/>
      </w:tblGrid>
      <w:tr w:rsidR="003B2F1A">
        <w:trPr>
          <w:trHeight w:val="11234"/>
        </w:trPr>
        <w:tc>
          <w:tcPr>
            <w:tcW w:w="681" w:type="dxa"/>
            <w:gridSpan w:val="2"/>
            <w:tcBorders>
              <w:top w:val="none" w:sz="6" w:space="0" w:color="auto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599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282" w:right="-15"/>
              <w:rPr>
                <w:rFonts w:ascii="Calibri" w:hAnsi="Calibri" w:cs="Calibri"/>
                <w:w w:val="95"/>
                <w:sz w:val="20"/>
                <w:szCs w:val="20"/>
              </w:rPr>
            </w:pPr>
            <w:r>
              <w:rPr>
                <w:rFonts w:ascii="Calibri" w:hAnsi="Calibri" w:cs="Calibri"/>
                <w:w w:val="95"/>
                <w:sz w:val="20"/>
                <w:szCs w:val="20"/>
              </w:rPr>
              <w:t>640</w:t>
            </w:r>
          </w:p>
        </w:tc>
        <w:tc>
          <w:tcPr>
            <w:tcW w:w="573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915" w:type="dxa"/>
            <w:gridSpan w:val="3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421586.69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421600.44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421613.50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421618.14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421621.74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421621.69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421629.42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421630.59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421666.83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421666.67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421686.47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421686.27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421668.09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421668.09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421664.86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421663.98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421667.78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421667.37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421654.68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421655.00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421655.96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421656.71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421657.32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421638.21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421637.90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421634.34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421633.41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421632.16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421632.13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421623.72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421623.89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421611.04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421611.03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421611.25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421614.30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421614.55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421611.63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421609.14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421517.96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421507.29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421507.24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421503.93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421503.92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421494.26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421494.20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421489.00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421489.09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421478.51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421456.09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421455.76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421461.87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421461.98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421465.53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421464.38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421465.36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421465.32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421464.34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75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421464.29</w:t>
            </w:r>
          </w:p>
        </w:tc>
        <w:tc>
          <w:tcPr>
            <w:tcW w:w="2482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7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2228253.89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2228251.48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2228249.55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7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2228247.10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2228247.02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2228234.26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2228234.21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2228259.09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2228255.17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2228250.31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2228249.86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2228241.82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2228242.29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2228242.64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2228242.72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2228235.29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2228235.38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2228218.62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2228218.85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2228235.61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2228235.61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2228242.93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2228248.14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2228250.19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2228243.43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2228243.52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2228208.14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2228208.15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2228201.29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2228201.36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2228207.27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2228207.40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2228209.04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2228219.90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2228219.90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2228238.31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2228238.95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2228243.08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2228257.50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2228257.15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2228257.70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2228257.65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2228258.01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2228257.78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2228259.35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2228259.25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2228257.74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2228257.51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2228256.79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8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2228263.87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2228263.75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2228270.19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2228270.41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2228329.37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2228329.39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2228332.40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1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2228332.39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10"/>
              <w:ind w:left="35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2228336.56</w:t>
            </w:r>
          </w:p>
        </w:tc>
        <w:tc>
          <w:tcPr>
            <w:tcW w:w="3225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:rsidR="003B2F1A" w:rsidRDefault="003B2F1A">
            <w:pPr>
              <w:pStyle w:val="TableParagraph"/>
              <w:kinsoku w:val="0"/>
              <w:overflowPunct w:val="0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2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5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  <w:p w:rsidR="003B2F1A" w:rsidRDefault="003B2F1A">
            <w:pPr>
              <w:pStyle w:val="TableParagraph"/>
              <w:kinsoku w:val="0"/>
              <w:overflowPunct w:val="0"/>
              <w:spacing w:before="24"/>
              <w:ind w:left="1205" w:right="16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576" w:type="dxa"/>
            <w:vMerge w:val="restart"/>
            <w:tcBorders>
              <w:top w:val="single" w:sz="18" w:space="0" w:color="000000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3B2F1A">
        <w:trPr>
          <w:trHeight w:val="1375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126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Взам</w:t>
            </w:r>
            <w:proofErr w:type="spellEnd"/>
            <w:r>
              <w:rPr>
                <w:sz w:val="20"/>
                <w:szCs w:val="20"/>
              </w:rPr>
              <w:t>. инв. №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1954"/>
        </w:trPr>
        <w:tc>
          <w:tcPr>
            <w:tcW w:w="2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32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 и дата</w:t>
            </w:r>
          </w:p>
        </w:tc>
        <w:tc>
          <w:tcPr>
            <w:tcW w:w="3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446"/>
        </w:trPr>
        <w:tc>
          <w:tcPr>
            <w:tcW w:w="28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pStyle w:val="TableParagraph"/>
              <w:kinsoku w:val="0"/>
              <w:overflowPunct w:val="0"/>
              <w:spacing w:before="26" w:line="192" w:lineRule="exact"/>
              <w:ind w:left="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Инв. № подл.</w:t>
            </w:r>
          </w:p>
        </w:tc>
        <w:tc>
          <w:tcPr>
            <w:tcW w:w="39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3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1915" w:type="dxa"/>
            <w:gridSpan w:val="3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225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none" w:sz="6" w:space="0" w:color="auto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none" w:sz="6" w:space="0" w:color="auto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  <w:tr w:rsidR="003B2F1A">
        <w:trPr>
          <w:trHeight w:val="230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6190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209"/>
              <w:ind w:left="2101" w:right="2053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ППТ 1.1-2-ОЧ</w:t>
            </w:r>
          </w:p>
        </w:tc>
        <w:tc>
          <w:tcPr>
            <w:tcW w:w="576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199" w:lineRule="exact"/>
              <w:ind w:left="7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</w:tr>
      <w:tr w:rsidR="003B2F1A">
        <w:trPr>
          <w:trHeight w:val="255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85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rPr>
                <w:sz w:val="18"/>
                <w:szCs w:val="18"/>
              </w:rPr>
            </w:pPr>
          </w:p>
        </w:tc>
        <w:tc>
          <w:tcPr>
            <w:tcW w:w="6190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88"/>
              <w:ind w:left="160"/>
            </w:pPr>
            <w:r>
              <w:t>23</w:t>
            </w:r>
          </w:p>
        </w:tc>
      </w:tr>
      <w:tr w:rsidR="003B2F1A">
        <w:trPr>
          <w:trHeight w:val="238"/>
        </w:trPr>
        <w:tc>
          <w:tcPr>
            <w:tcW w:w="283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textDirection w:val="btLr"/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Кол.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39"/>
              <w:rPr>
                <w:w w:val="95"/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№док</w:t>
            </w:r>
          </w:p>
        </w:tc>
        <w:tc>
          <w:tcPr>
            <w:tcW w:w="8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Подпись</w:t>
            </w:r>
          </w:p>
        </w:tc>
        <w:tc>
          <w:tcPr>
            <w:tcW w:w="5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before="11" w:line="207" w:lineRule="exact"/>
              <w:ind w:left="8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</w:t>
            </w:r>
          </w:p>
        </w:tc>
        <w:tc>
          <w:tcPr>
            <w:tcW w:w="6190" w:type="dxa"/>
            <w:gridSpan w:val="3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3B2F1A" w:rsidRDefault="003B2F1A">
            <w:pPr>
              <w:rPr>
                <w:sz w:val="2"/>
                <w:szCs w:val="2"/>
              </w:rPr>
            </w:pPr>
          </w:p>
        </w:tc>
      </w:tr>
    </w:tbl>
    <w:p w:rsidR="003B2F1A" w:rsidRDefault="00CA3EBC">
      <w:pPr>
        <w:rPr>
          <w:sz w:val="24"/>
          <w:szCs w:val="24"/>
        </w:rPr>
        <w:sectPr w:rsidR="003B2F1A">
          <w:pgSz w:w="11910" w:h="16840"/>
          <w:pgMar w:top="320" w:right="200" w:bottom="280" w:left="240" w:header="720" w:footer="720" w:gutter="0"/>
          <w:cols w:space="720"/>
          <w:noEndnote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359410</wp:posOffset>
                </wp:positionV>
                <wp:extent cx="6298565" cy="9394190"/>
                <wp:effectExtent l="0" t="0" r="0" b="0"/>
                <wp:wrapNone/>
                <wp:docPr id="58" name="Group 2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8565" cy="9394190"/>
                          <a:chOff x="1409" y="566"/>
                          <a:chExt cx="9919" cy="14794"/>
                        </a:xfrm>
                      </wpg:grpSpPr>
                      <wps:wsp>
                        <wps:cNvPr id="59" name="Freeform 2435"/>
                        <wps:cNvSpPr>
                          <a:spLocks/>
                        </wps:cNvSpPr>
                        <wps:spPr bwMode="auto">
                          <a:xfrm>
                            <a:off x="1409" y="566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2436"/>
                        <wps:cNvSpPr>
                          <a:spLocks/>
                        </wps:cNvSpPr>
                        <wps:spPr bwMode="auto">
                          <a:xfrm>
                            <a:off x="1438" y="5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Freeform 2437"/>
                        <wps:cNvSpPr>
                          <a:spLocks/>
                        </wps:cNvSpPr>
                        <wps:spPr bwMode="auto">
                          <a:xfrm>
                            <a:off x="1438" y="59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2" name="Group 2438"/>
                        <wpg:cNvGrpSpPr>
                          <a:grpSpLocks/>
                        </wpg:cNvGrpSpPr>
                        <wpg:grpSpPr bwMode="auto">
                          <a:xfrm>
                            <a:off x="3795" y="566"/>
                            <a:ext cx="29" cy="29"/>
                            <a:chOff x="3795" y="566"/>
                            <a:chExt cx="29" cy="29"/>
                          </a:xfrm>
                        </wpg:grpSpPr>
                        <wps:wsp>
                          <wps:cNvPr id="63" name="Freeform 2439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2440"/>
                          <wps:cNvSpPr>
                            <a:spLocks/>
                          </wps:cNvSpPr>
                          <wps:spPr bwMode="auto">
                            <a:xfrm>
                              <a:off x="379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5" name="Freeform 2441"/>
                        <wps:cNvSpPr>
                          <a:spLocks/>
                        </wps:cNvSpPr>
                        <wps:spPr bwMode="auto">
                          <a:xfrm>
                            <a:off x="3824" y="571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2442"/>
                        <wps:cNvSpPr>
                          <a:spLocks/>
                        </wps:cNvSpPr>
                        <wps:spPr bwMode="auto">
                          <a:xfrm>
                            <a:off x="3824" y="590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7" name="Group 2443"/>
                        <wpg:cNvGrpSpPr>
                          <a:grpSpLocks/>
                        </wpg:cNvGrpSpPr>
                        <wpg:grpSpPr bwMode="auto">
                          <a:xfrm>
                            <a:off x="5213" y="566"/>
                            <a:ext cx="29" cy="29"/>
                            <a:chOff x="5213" y="566"/>
                            <a:chExt cx="29" cy="29"/>
                          </a:xfrm>
                        </wpg:grpSpPr>
                        <wps:wsp>
                          <wps:cNvPr id="68" name="Freeform 2444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2445"/>
                          <wps:cNvSpPr>
                            <a:spLocks/>
                          </wps:cNvSpPr>
                          <wps:spPr bwMode="auto">
                            <a:xfrm>
                              <a:off x="5213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0" name="Freeform 2446"/>
                        <wps:cNvSpPr>
                          <a:spLocks/>
                        </wps:cNvSpPr>
                        <wps:spPr bwMode="auto">
                          <a:xfrm>
                            <a:off x="5242" y="571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2447"/>
                        <wps:cNvSpPr>
                          <a:spLocks/>
                        </wps:cNvSpPr>
                        <wps:spPr bwMode="auto">
                          <a:xfrm>
                            <a:off x="5242" y="590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2" name="Group 2448"/>
                        <wpg:cNvGrpSpPr>
                          <a:grpSpLocks/>
                        </wpg:cNvGrpSpPr>
                        <wpg:grpSpPr bwMode="auto">
                          <a:xfrm>
                            <a:off x="6915" y="566"/>
                            <a:ext cx="29" cy="29"/>
                            <a:chOff x="6915" y="566"/>
                            <a:chExt cx="29" cy="29"/>
                          </a:xfrm>
                        </wpg:grpSpPr>
                        <wps:wsp>
                          <wps:cNvPr id="73" name="Freeform 2449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Freeform 2450"/>
                          <wps:cNvSpPr>
                            <a:spLocks/>
                          </wps:cNvSpPr>
                          <wps:spPr bwMode="auto">
                            <a:xfrm>
                              <a:off x="6915" y="566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5" name="Freeform 2451"/>
                        <wps:cNvSpPr>
                          <a:spLocks/>
                        </wps:cNvSpPr>
                        <wps:spPr bwMode="auto">
                          <a:xfrm>
                            <a:off x="6944" y="571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2452"/>
                        <wps:cNvSpPr>
                          <a:spLocks/>
                        </wps:cNvSpPr>
                        <wps:spPr bwMode="auto">
                          <a:xfrm>
                            <a:off x="6944" y="590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2453"/>
                        <wps:cNvSpPr>
                          <a:spLocks/>
                        </wps:cNvSpPr>
                        <wps:spPr bwMode="auto">
                          <a:xfrm>
                            <a:off x="1438" y="84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Freeform 2454"/>
                        <wps:cNvSpPr>
                          <a:spLocks/>
                        </wps:cNvSpPr>
                        <wps:spPr bwMode="auto">
                          <a:xfrm>
                            <a:off x="3805" y="84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2455"/>
                        <wps:cNvSpPr>
                          <a:spLocks/>
                        </wps:cNvSpPr>
                        <wps:spPr bwMode="auto">
                          <a:xfrm>
                            <a:off x="5223" y="84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2456"/>
                        <wps:cNvSpPr>
                          <a:spLocks/>
                        </wps:cNvSpPr>
                        <wps:spPr bwMode="auto">
                          <a:xfrm>
                            <a:off x="6925" y="84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2457"/>
                        <wps:cNvSpPr>
                          <a:spLocks/>
                        </wps:cNvSpPr>
                        <wps:spPr bwMode="auto">
                          <a:xfrm>
                            <a:off x="1438" y="109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Freeform 2458"/>
                        <wps:cNvSpPr>
                          <a:spLocks/>
                        </wps:cNvSpPr>
                        <wps:spPr bwMode="auto">
                          <a:xfrm>
                            <a:off x="3805" y="109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2459"/>
                        <wps:cNvSpPr>
                          <a:spLocks/>
                        </wps:cNvSpPr>
                        <wps:spPr bwMode="auto">
                          <a:xfrm>
                            <a:off x="5223" y="109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Freeform 2460"/>
                        <wps:cNvSpPr>
                          <a:spLocks/>
                        </wps:cNvSpPr>
                        <wps:spPr bwMode="auto">
                          <a:xfrm>
                            <a:off x="6925" y="109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Freeform 2461"/>
                        <wps:cNvSpPr>
                          <a:spLocks/>
                        </wps:cNvSpPr>
                        <wps:spPr bwMode="auto">
                          <a:xfrm>
                            <a:off x="1438" y="135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reeform 2462"/>
                        <wps:cNvSpPr>
                          <a:spLocks/>
                        </wps:cNvSpPr>
                        <wps:spPr bwMode="auto">
                          <a:xfrm>
                            <a:off x="3805" y="135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2463"/>
                        <wps:cNvSpPr>
                          <a:spLocks/>
                        </wps:cNvSpPr>
                        <wps:spPr bwMode="auto">
                          <a:xfrm>
                            <a:off x="5223" y="135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2464"/>
                        <wps:cNvSpPr>
                          <a:spLocks/>
                        </wps:cNvSpPr>
                        <wps:spPr bwMode="auto">
                          <a:xfrm>
                            <a:off x="6925" y="135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465"/>
                        <wps:cNvSpPr>
                          <a:spLocks/>
                        </wps:cNvSpPr>
                        <wps:spPr bwMode="auto">
                          <a:xfrm>
                            <a:off x="1438" y="160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2466"/>
                        <wps:cNvSpPr>
                          <a:spLocks/>
                        </wps:cNvSpPr>
                        <wps:spPr bwMode="auto">
                          <a:xfrm>
                            <a:off x="3805" y="160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2467"/>
                        <wps:cNvSpPr>
                          <a:spLocks/>
                        </wps:cNvSpPr>
                        <wps:spPr bwMode="auto">
                          <a:xfrm>
                            <a:off x="5223" y="160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2468"/>
                        <wps:cNvSpPr>
                          <a:spLocks/>
                        </wps:cNvSpPr>
                        <wps:spPr bwMode="auto">
                          <a:xfrm>
                            <a:off x="6925" y="160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2469"/>
                        <wps:cNvSpPr>
                          <a:spLocks/>
                        </wps:cNvSpPr>
                        <wps:spPr bwMode="auto">
                          <a:xfrm>
                            <a:off x="1438" y="186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2470"/>
                        <wps:cNvSpPr>
                          <a:spLocks/>
                        </wps:cNvSpPr>
                        <wps:spPr bwMode="auto">
                          <a:xfrm>
                            <a:off x="3805" y="186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2471"/>
                        <wps:cNvSpPr>
                          <a:spLocks/>
                        </wps:cNvSpPr>
                        <wps:spPr bwMode="auto">
                          <a:xfrm>
                            <a:off x="5223" y="186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2472"/>
                        <wps:cNvSpPr>
                          <a:spLocks/>
                        </wps:cNvSpPr>
                        <wps:spPr bwMode="auto">
                          <a:xfrm>
                            <a:off x="6925" y="186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2473"/>
                        <wps:cNvSpPr>
                          <a:spLocks/>
                        </wps:cNvSpPr>
                        <wps:spPr bwMode="auto">
                          <a:xfrm>
                            <a:off x="1438" y="21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2474"/>
                        <wps:cNvSpPr>
                          <a:spLocks/>
                        </wps:cNvSpPr>
                        <wps:spPr bwMode="auto">
                          <a:xfrm>
                            <a:off x="3805" y="21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2475"/>
                        <wps:cNvSpPr>
                          <a:spLocks/>
                        </wps:cNvSpPr>
                        <wps:spPr bwMode="auto">
                          <a:xfrm>
                            <a:off x="5223" y="21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2476"/>
                        <wps:cNvSpPr>
                          <a:spLocks/>
                        </wps:cNvSpPr>
                        <wps:spPr bwMode="auto">
                          <a:xfrm>
                            <a:off x="6925" y="21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2477"/>
                        <wps:cNvSpPr>
                          <a:spLocks/>
                        </wps:cNvSpPr>
                        <wps:spPr bwMode="auto">
                          <a:xfrm>
                            <a:off x="1438" y="237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2478"/>
                        <wps:cNvSpPr>
                          <a:spLocks/>
                        </wps:cNvSpPr>
                        <wps:spPr bwMode="auto">
                          <a:xfrm>
                            <a:off x="3805" y="237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2479"/>
                        <wps:cNvSpPr>
                          <a:spLocks/>
                        </wps:cNvSpPr>
                        <wps:spPr bwMode="auto">
                          <a:xfrm>
                            <a:off x="5223" y="237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2480"/>
                        <wps:cNvSpPr>
                          <a:spLocks/>
                        </wps:cNvSpPr>
                        <wps:spPr bwMode="auto">
                          <a:xfrm>
                            <a:off x="6925" y="237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Freeform 2481"/>
                        <wps:cNvSpPr>
                          <a:spLocks/>
                        </wps:cNvSpPr>
                        <wps:spPr bwMode="auto">
                          <a:xfrm>
                            <a:off x="1438" y="26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2482"/>
                        <wps:cNvSpPr>
                          <a:spLocks/>
                        </wps:cNvSpPr>
                        <wps:spPr bwMode="auto">
                          <a:xfrm>
                            <a:off x="3805" y="26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2483"/>
                        <wps:cNvSpPr>
                          <a:spLocks/>
                        </wps:cNvSpPr>
                        <wps:spPr bwMode="auto">
                          <a:xfrm>
                            <a:off x="5223" y="26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2484"/>
                        <wps:cNvSpPr>
                          <a:spLocks/>
                        </wps:cNvSpPr>
                        <wps:spPr bwMode="auto">
                          <a:xfrm>
                            <a:off x="6925" y="26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2485"/>
                        <wps:cNvSpPr>
                          <a:spLocks/>
                        </wps:cNvSpPr>
                        <wps:spPr bwMode="auto">
                          <a:xfrm>
                            <a:off x="1438" y="288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2486"/>
                        <wps:cNvSpPr>
                          <a:spLocks/>
                        </wps:cNvSpPr>
                        <wps:spPr bwMode="auto">
                          <a:xfrm>
                            <a:off x="3805" y="288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2487"/>
                        <wps:cNvSpPr>
                          <a:spLocks/>
                        </wps:cNvSpPr>
                        <wps:spPr bwMode="auto">
                          <a:xfrm>
                            <a:off x="5223" y="288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2488"/>
                        <wps:cNvSpPr>
                          <a:spLocks/>
                        </wps:cNvSpPr>
                        <wps:spPr bwMode="auto">
                          <a:xfrm>
                            <a:off x="6925" y="288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reeform 2489"/>
                        <wps:cNvSpPr>
                          <a:spLocks/>
                        </wps:cNvSpPr>
                        <wps:spPr bwMode="auto">
                          <a:xfrm>
                            <a:off x="1438" y="31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2490"/>
                        <wps:cNvSpPr>
                          <a:spLocks/>
                        </wps:cNvSpPr>
                        <wps:spPr bwMode="auto">
                          <a:xfrm>
                            <a:off x="3805" y="31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2491"/>
                        <wps:cNvSpPr>
                          <a:spLocks/>
                        </wps:cNvSpPr>
                        <wps:spPr bwMode="auto">
                          <a:xfrm>
                            <a:off x="5223" y="31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2492"/>
                        <wps:cNvSpPr>
                          <a:spLocks/>
                        </wps:cNvSpPr>
                        <wps:spPr bwMode="auto">
                          <a:xfrm>
                            <a:off x="6925" y="31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2493"/>
                        <wps:cNvSpPr>
                          <a:spLocks/>
                        </wps:cNvSpPr>
                        <wps:spPr bwMode="auto">
                          <a:xfrm>
                            <a:off x="1438" y="338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2494"/>
                        <wps:cNvSpPr>
                          <a:spLocks/>
                        </wps:cNvSpPr>
                        <wps:spPr bwMode="auto">
                          <a:xfrm>
                            <a:off x="3805" y="338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2495"/>
                        <wps:cNvSpPr>
                          <a:spLocks/>
                        </wps:cNvSpPr>
                        <wps:spPr bwMode="auto">
                          <a:xfrm>
                            <a:off x="5223" y="338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2496"/>
                        <wps:cNvSpPr>
                          <a:spLocks/>
                        </wps:cNvSpPr>
                        <wps:spPr bwMode="auto">
                          <a:xfrm>
                            <a:off x="6925" y="338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2497"/>
                        <wps:cNvSpPr>
                          <a:spLocks/>
                        </wps:cNvSpPr>
                        <wps:spPr bwMode="auto">
                          <a:xfrm>
                            <a:off x="1438" y="364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2498"/>
                        <wps:cNvSpPr>
                          <a:spLocks/>
                        </wps:cNvSpPr>
                        <wps:spPr bwMode="auto">
                          <a:xfrm>
                            <a:off x="3805" y="364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2499"/>
                        <wps:cNvSpPr>
                          <a:spLocks/>
                        </wps:cNvSpPr>
                        <wps:spPr bwMode="auto">
                          <a:xfrm>
                            <a:off x="5223" y="364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2500"/>
                        <wps:cNvSpPr>
                          <a:spLocks/>
                        </wps:cNvSpPr>
                        <wps:spPr bwMode="auto">
                          <a:xfrm>
                            <a:off x="6925" y="364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2501"/>
                        <wps:cNvSpPr>
                          <a:spLocks/>
                        </wps:cNvSpPr>
                        <wps:spPr bwMode="auto">
                          <a:xfrm>
                            <a:off x="1438" y="389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reeform 2502"/>
                        <wps:cNvSpPr>
                          <a:spLocks/>
                        </wps:cNvSpPr>
                        <wps:spPr bwMode="auto">
                          <a:xfrm>
                            <a:off x="3805" y="389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reeform 2503"/>
                        <wps:cNvSpPr>
                          <a:spLocks/>
                        </wps:cNvSpPr>
                        <wps:spPr bwMode="auto">
                          <a:xfrm>
                            <a:off x="5223" y="389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Freeform 2504"/>
                        <wps:cNvSpPr>
                          <a:spLocks/>
                        </wps:cNvSpPr>
                        <wps:spPr bwMode="auto">
                          <a:xfrm>
                            <a:off x="6925" y="389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2505"/>
                        <wps:cNvSpPr>
                          <a:spLocks/>
                        </wps:cNvSpPr>
                        <wps:spPr bwMode="auto">
                          <a:xfrm>
                            <a:off x="1438" y="41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2506"/>
                        <wps:cNvSpPr>
                          <a:spLocks/>
                        </wps:cNvSpPr>
                        <wps:spPr bwMode="auto">
                          <a:xfrm>
                            <a:off x="3805" y="41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2507"/>
                        <wps:cNvSpPr>
                          <a:spLocks/>
                        </wps:cNvSpPr>
                        <wps:spPr bwMode="auto">
                          <a:xfrm>
                            <a:off x="5223" y="41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2508"/>
                        <wps:cNvSpPr>
                          <a:spLocks/>
                        </wps:cNvSpPr>
                        <wps:spPr bwMode="auto">
                          <a:xfrm>
                            <a:off x="6925" y="41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2509"/>
                        <wps:cNvSpPr>
                          <a:spLocks/>
                        </wps:cNvSpPr>
                        <wps:spPr bwMode="auto">
                          <a:xfrm>
                            <a:off x="1438" y="440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2510"/>
                        <wps:cNvSpPr>
                          <a:spLocks/>
                        </wps:cNvSpPr>
                        <wps:spPr bwMode="auto">
                          <a:xfrm>
                            <a:off x="3805" y="440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2511"/>
                        <wps:cNvSpPr>
                          <a:spLocks/>
                        </wps:cNvSpPr>
                        <wps:spPr bwMode="auto">
                          <a:xfrm>
                            <a:off x="5223" y="440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2512"/>
                        <wps:cNvSpPr>
                          <a:spLocks/>
                        </wps:cNvSpPr>
                        <wps:spPr bwMode="auto">
                          <a:xfrm>
                            <a:off x="6925" y="440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2513"/>
                        <wps:cNvSpPr>
                          <a:spLocks/>
                        </wps:cNvSpPr>
                        <wps:spPr bwMode="auto">
                          <a:xfrm>
                            <a:off x="1438" y="46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2514"/>
                        <wps:cNvSpPr>
                          <a:spLocks/>
                        </wps:cNvSpPr>
                        <wps:spPr bwMode="auto">
                          <a:xfrm>
                            <a:off x="3805" y="46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2515"/>
                        <wps:cNvSpPr>
                          <a:spLocks/>
                        </wps:cNvSpPr>
                        <wps:spPr bwMode="auto">
                          <a:xfrm>
                            <a:off x="5223" y="46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2516"/>
                        <wps:cNvSpPr>
                          <a:spLocks/>
                        </wps:cNvSpPr>
                        <wps:spPr bwMode="auto">
                          <a:xfrm>
                            <a:off x="6925" y="46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Freeform 2517"/>
                        <wps:cNvSpPr>
                          <a:spLocks/>
                        </wps:cNvSpPr>
                        <wps:spPr bwMode="auto">
                          <a:xfrm>
                            <a:off x="1438" y="491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2518"/>
                        <wps:cNvSpPr>
                          <a:spLocks/>
                        </wps:cNvSpPr>
                        <wps:spPr bwMode="auto">
                          <a:xfrm>
                            <a:off x="3805" y="491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2519"/>
                        <wps:cNvSpPr>
                          <a:spLocks/>
                        </wps:cNvSpPr>
                        <wps:spPr bwMode="auto">
                          <a:xfrm>
                            <a:off x="5223" y="491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2520"/>
                        <wps:cNvSpPr>
                          <a:spLocks/>
                        </wps:cNvSpPr>
                        <wps:spPr bwMode="auto">
                          <a:xfrm>
                            <a:off x="6925" y="491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2521"/>
                        <wps:cNvSpPr>
                          <a:spLocks/>
                        </wps:cNvSpPr>
                        <wps:spPr bwMode="auto">
                          <a:xfrm>
                            <a:off x="1438" y="516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2522"/>
                        <wps:cNvSpPr>
                          <a:spLocks/>
                        </wps:cNvSpPr>
                        <wps:spPr bwMode="auto">
                          <a:xfrm>
                            <a:off x="3805" y="516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2523"/>
                        <wps:cNvSpPr>
                          <a:spLocks/>
                        </wps:cNvSpPr>
                        <wps:spPr bwMode="auto">
                          <a:xfrm>
                            <a:off x="5223" y="516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2524"/>
                        <wps:cNvSpPr>
                          <a:spLocks/>
                        </wps:cNvSpPr>
                        <wps:spPr bwMode="auto">
                          <a:xfrm>
                            <a:off x="6925" y="516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2525"/>
                        <wps:cNvSpPr>
                          <a:spLocks/>
                        </wps:cNvSpPr>
                        <wps:spPr bwMode="auto">
                          <a:xfrm>
                            <a:off x="1438" y="542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2526"/>
                        <wps:cNvSpPr>
                          <a:spLocks/>
                        </wps:cNvSpPr>
                        <wps:spPr bwMode="auto">
                          <a:xfrm>
                            <a:off x="3805" y="542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2527"/>
                        <wps:cNvSpPr>
                          <a:spLocks/>
                        </wps:cNvSpPr>
                        <wps:spPr bwMode="auto">
                          <a:xfrm>
                            <a:off x="5223" y="542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2528"/>
                        <wps:cNvSpPr>
                          <a:spLocks/>
                        </wps:cNvSpPr>
                        <wps:spPr bwMode="auto">
                          <a:xfrm>
                            <a:off x="6925" y="542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2529"/>
                        <wps:cNvSpPr>
                          <a:spLocks/>
                        </wps:cNvSpPr>
                        <wps:spPr bwMode="auto">
                          <a:xfrm>
                            <a:off x="1438" y="567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2530"/>
                        <wps:cNvSpPr>
                          <a:spLocks/>
                        </wps:cNvSpPr>
                        <wps:spPr bwMode="auto">
                          <a:xfrm>
                            <a:off x="3805" y="567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2531"/>
                        <wps:cNvSpPr>
                          <a:spLocks/>
                        </wps:cNvSpPr>
                        <wps:spPr bwMode="auto">
                          <a:xfrm>
                            <a:off x="5223" y="567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2532"/>
                        <wps:cNvSpPr>
                          <a:spLocks/>
                        </wps:cNvSpPr>
                        <wps:spPr bwMode="auto">
                          <a:xfrm>
                            <a:off x="6925" y="567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2533"/>
                        <wps:cNvSpPr>
                          <a:spLocks/>
                        </wps:cNvSpPr>
                        <wps:spPr bwMode="auto">
                          <a:xfrm>
                            <a:off x="1438" y="592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2534"/>
                        <wps:cNvSpPr>
                          <a:spLocks/>
                        </wps:cNvSpPr>
                        <wps:spPr bwMode="auto">
                          <a:xfrm>
                            <a:off x="3805" y="592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2535"/>
                        <wps:cNvSpPr>
                          <a:spLocks/>
                        </wps:cNvSpPr>
                        <wps:spPr bwMode="auto">
                          <a:xfrm>
                            <a:off x="5223" y="592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2536"/>
                        <wps:cNvSpPr>
                          <a:spLocks/>
                        </wps:cNvSpPr>
                        <wps:spPr bwMode="auto">
                          <a:xfrm>
                            <a:off x="6925" y="592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2537"/>
                        <wps:cNvSpPr>
                          <a:spLocks/>
                        </wps:cNvSpPr>
                        <wps:spPr bwMode="auto">
                          <a:xfrm>
                            <a:off x="1438" y="618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Freeform 2538"/>
                        <wps:cNvSpPr>
                          <a:spLocks/>
                        </wps:cNvSpPr>
                        <wps:spPr bwMode="auto">
                          <a:xfrm>
                            <a:off x="3805" y="618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Freeform 2539"/>
                        <wps:cNvSpPr>
                          <a:spLocks/>
                        </wps:cNvSpPr>
                        <wps:spPr bwMode="auto">
                          <a:xfrm>
                            <a:off x="5223" y="618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2540"/>
                        <wps:cNvSpPr>
                          <a:spLocks/>
                        </wps:cNvSpPr>
                        <wps:spPr bwMode="auto">
                          <a:xfrm>
                            <a:off x="6925" y="618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2541"/>
                        <wps:cNvSpPr>
                          <a:spLocks/>
                        </wps:cNvSpPr>
                        <wps:spPr bwMode="auto">
                          <a:xfrm>
                            <a:off x="1438" y="643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reeform 2542"/>
                        <wps:cNvSpPr>
                          <a:spLocks/>
                        </wps:cNvSpPr>
                        <wps:spPr bwMode="auto">
                          <a:xfrm>
                            <a:off x="3805" y="643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Freeform 2543"/>
                        <wps:cNvSpPr>
                          <a:spLocks/>
                        </wps:cNvSpPr>
                        <wps:spPr bwMode="auto">
                          <a:xfrm>
                            <a:off x="5223" y="643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Freeform 2544"/>
                        <wps:cNvSpPr>
                          <a:spLocks/>
                        </wps:cNvSpPr>
                        <wps:spPr bwMode="auto">
                          <a:xfrm>
                            <a:off x="6925" y="643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Freeform 2545"/>
                        <wps:cNvSpPr>
                          <a:spLocks/>
                        </wps:cNvSpPr>
                        <wps:spPr bwMode="auto">
                          <a:xfrm>
                            <a:off x="1438" y="669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Freeform 2546"/>
                        <wps:cNvSpPr>
                          <a:spLocks/>
                        </wps:cNvSpPr>
                        <wps:spPr bwMode="auto">
                          <a:xfrm>
                            <a:off x="3805" y="669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Freeform 2547"/>
                        <wps:cNvSpPr>
                          <a:spLocks/>
                        </wps:cNvSpPr>
                        <wps:spPr bwMode="auto">
                          <a:xfrm>
                            <a:off x="5223" y="669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Freeform 2548"/>
                        <wps:cNvSpPr>
                          <a:spLocks/>
                        </wps:cNvSpPr>
                        <wps:spPr bwMode="auto">
                          <a:xfrm>
                            <a:off x="6925" y="669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Freeform 2549"/>
                        <wps:cNvSpPr>
                          <a:spLocks/>
                        </wps:cNvSpPr>
                        <wps:spPr bwMode="auto">
                          <a:xfrm>
                            <a:off x="1438" y="694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Freeform 2550"/>
                        <wps:cNvSpPr>
                          <a:spLocks/>
                        </wps:cNvSpPr>
                        <wps:spPr bwMode="auto">
                          <a:xfrm>
                            <a:off x="3805" y="694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Freeform 2551"/>
                        <wps:cNvSpPr>
                          <a:spLocks/>
                        </wps:cNvSpPr>
                        <wps:spPr bwMode="auto">
                          <a:xfrm>
                            <a:off x="5223" y="694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Freeform 2552"/>
                        <wps:cNvSpPr>
                          <a:spLocks/>
                        </wps:cNvSpPr>
                        <wps:spPr bwMode="auto">
                          <a:xfrm>
                            <a:off x="6925" y="694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Freeform 2553"/>
                        <wps:cNvSpPr>
                          <a:spLocks/>
                        </wps:cNvSpPr>
                        <wps:spPr bwMode="auto">
                          <a:xfrm>
                            <a:off x="1438" y="72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Freeform 2554"/>
                        <wps:cNvSpPr>
                          <a:spLocks/>
                        </wps:cNvSpPr>
                        <wps:spPr bwMode="auto">
                          <a:xfrm>
                            <a:off x="3805" y="72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Freeform 2555"/>
                        <wps:cNvSpPr>
                          <a:spLocks/>
                        </wps:cNvSpPr>
                        <wps:spPr bwMode="auto">
                          <a:xfrm>
                            <a:off x="5223" y="72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Freeform 2556"/>
                        <wps:cNvSpPr>
                          <a:spLocks/>
                        </wps:cNvSpPr>
                        <wps:spPr bwMode="auto">
                          <a:xfrm>
                            <a:off x="6925" y="72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Freeform 2557"/>
                        <wps:cNvSpPr>
                          <a:spLocks/>
                        </wps:cNvSpPr>
                        <wps:spPr bwMode="auto">
                          <a:xfrm>
                            <a:off x="1438" y="74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Freeform 2558"/>
                        <wps:cNvSpPr>
                          <a:spLocks/>
                        </wps:cNvSpPr>
                        <wps:spPr bwMode="auto">
                          <a:xfrm>
                            <a:off x="3805" y="745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Freeform 2559"/>
                        <wps:cNvSpPr>
                          <a:spLocks/>
                        </wps:cNvSpPr>
                        <wps:spPr bwMode="auto">
                          <a:xfrm>
                            <a:off x="5223" y="745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Freeform 2560"/>
                        <wps:cNvSpPr>
                          <a:spLocks/>
                        </wps:cNvSpPr>
                        <wps:spPr bwMode="auto">
                          <a:xfrm>
                            <a:off x="6925" y="745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2561"/>
                        <wps:cNvSpPr>
                          <a:spLocks/>
                        </wps:cNvSpPr>
                        <wps:spPr bwMode="auto">
                          <a:xfrm>
                            <a:off x="1438" y="77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Freeform 2562"/>
                        <wps:cNvSpPr>
                          <a:spLocks/>
                        </wps:cNvSpPr>
                        <wps:spPr bwMode="auto">
                          <a:xfrm>
                            <a:off x="3805" y="77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Freeform 2563"/>
                        <wps:cNvSpPr>
                          <a:spLocks/>
                        </wps:cNvSpPr>
                        <wps:spPr bwMode="auto">
                          <a:xfrm>
                            <a:off x="5223" y="77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Freeform 2564"/>
                        <wps:cNvSpPr>
                          <a:spLocks/>
                        </wps:cNvSpPr>
                        <wps:spPr bwMode="auto">
                          <a:xfrm>
                            <a:off x="6925" y="77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Freeform 2565"/>
                        <wps:cNvSpPr>
                          <a:spLocks/>
                        </wps:cNvSpPr>
                        <wps:spPr bwMode="auto">
                          <a:xfrm>
                            <a:off x="1438" y="796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Freeform 2566"/>
                        <wps:cNvSpPr>
                          <a:spLocks/>
                        </wps:cNvSpPr>
                        <wps:spPr bwMode="auto">
                          <a:xfrm>
                            <a:off x="3805" y="796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2567"/>
                        <wps:cNvSpPr>
                          <a:spLocks/>
                        </wps:cNvSpPr>
                        <wps:spPr bwMode="auto">
                          <a:xfrm>
                            <a:off x="5223" y="796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Freeform 2568"/>
                        <wps:cNvSpPr>
                          <a:spLocks/>
                        </wps:cNvSpPr>
                        <wps:spPr bwMode="auto">
                          <a:xfrm>
                            <a:off x="6925" y="796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Freeform 2569"/>
                        <wps:cNvSpPr>
                          <a:spLocks/>
                        </wps:cNvSpPr>
                        <wps:spPr bwMode="auto">
                          <a:xfrm>
                            <a:off x="1438" y="821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Freeform 2570"/>
                        <wps:cNvSpPr>
                          <a:spLocks/>
                        </wps:cNvSpPr>
                        <wps:spPr bwMode="auto">
                          <a:xfrm>
                            <a:off x="3805" y="821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Freeform 2571"/>
                        <wps:cNvSpPr>
                          <a:spLocks/>
                        </wps:cNvSpPr>
                        <wps:spPr bwMode="auto">
                          <a:xfrm>
                            <a:off x="5223" y="821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Freeform 2572"/>
                        <wps:cNvSpPr>
                          <a:spLocks/>
                        </wps:cNvSpPr>
                        <wps:spPr bwMode="auto">
                          <a:xfrm>
                            <a:off x="6925" y="821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Freeform 2573"/>
                        <wps:cNvSpPr>
                          <a:spLocks/>
                        </wps:cNvSpPr>
                        <wps:spPr bwMode="auto">
                          <a:xfrm>
                            <a:off x="1438" y="847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Freeform 2574"/>
                        <wps:cNvSpPr>
                          <a:spLocks/>
                        </wps:cNvSpPr>
                        <wps:spPr bwMode="auto">
                          <a:xfrm>
                            <a:off x="3805" y="847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reeform 2575"/>
                        <wps:cNvSpPr>
                          <a:spLocks/>
                        </wps:cNvSpPr>
                        <wps:spPr bwMode="auto">
                          <a:xfrm>
                            <a:off x="5223" y="847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Freeform 2576"/>
                        <wps:cNvSpPr>
                          <a:spLocks/>
                        </wps:cNvSpPr>
                        <wps:spPr bwMode="auto">
                          <a:xfrm>
                            <a:off x="6925" y="847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reeform 2577"/>
                        <wps:cNvSpPr>
                          <a:spLocks/>
                        </wps:cNvSpPr>
                        <wps:spPr bwMode="auto">
                          <a:xfrm>
                            <a:off x="1438" y="872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Freeform 2578"/>
                        <wps:cNvSpPr>
                          <a:spLocks/>
                        </wps:cNvSpPr>
                        <wps:spPr bwMode="auto">
                          <a:xfrm>
                            <a:off x="3805" y="872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Freeform 2579"/>
                        <wps:cNvSpPr>
                          <a:spLocks/>
                        </wps:cNvSpPr>
                        <wps:spPr bwMode="auto">
                          <a:xfrm>
                            <a:off x="5223" y="872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Freeform 2580"/>
                        <wps:cNvSpPr>
                          <a:spLocks/>
                        </wps:cNvSpPr>
                        <wps:spPr bwMode="auto">
                          <a:xfrm>
                            <a:off x="6925" y="872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Freeform 2581"/>
                        <wps:cNvSpPr>
                          <a:spLocks/>
                        </wps:cNvSpPr>
                        <wps:spPr bwMode="auto">
                          <a:xfrm>
                            <a:off x="1438" y="89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Freeform 2582"/>
                        <wps:cNvSpPr>
                          <a:spLocks/>
                        </wps:cNvSpPr>
                        <wps:spPr bwMode="auto">
                          <a:xfrm>
                            <a:off x="3805" y="89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Freeform 2583"/>
                        <wps:cNvSpPr>
                          <a:spLocks/>
                        </wps:cNvSpPr>
                        <wps:spPr bwMode="auto">
                          <a:xfrm>
                            <a:off x="5223" y="89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Freeform 2584"/>
                        <wps:cNvSpPr>
                          <a:spLocks/>
                        </wps:cNvSpPr>
                        <wps:spPr bwMode="auto">
                          <a:xfrm>
                            <a:off x="6925" y="89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Freeform 2585"/>
                        <wps:cNvSpPr>
                          <a:spLocks/>
                        </wps:cNvSpPr>
                        <wps:spPr bwMode="auto">
                          <a:xfrm>
                            <a:off x="1438" y="923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Freeform 2586"/>
                        <wps:cNvSpPr>
                          <a:spLocks/>
                        </wps:cNvSpPr>
                        <wps:spPr bwMode="auto">
                          <a:xfrm>
                            <a:off x="3805" y="923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Freeform 2587"/>
                        <wps:cNvSpPr>
                          <a:spLocks/>
                        </wps:cNvSpPr>
                        <wps:spPr bwMode="auto">
                          <a:xfrm>
                            <a:off x="5223" y="923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Freeform 2588"/>
                        <wps:cNvSpPr>
                          <a:spLocks/>
                        </wps:cNvSpPr>
                        <wps:spPr bwMode="auto">
                          <a:xfrm>
                            <a:off x="6925" y="923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Freeform 2589"/>
                        <wps:cNvSpPr>
                          <a:spLocks/>
                        </wps:cNvSpPr>
                        <wps:spPr bwMode="auto">
                          <a:xfrm>
                            <a:off x="1438" y="948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Freeform 2590"/>
                        <wps:cNvSpPr>
                          <a:spLocks/>
                        </wps:cNvSpPr>
                        <wps:spPr bwMode="auto">
                          <a:xfrm>
                            <a:off x="3805" y="948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Freeform 2591"/>
                        <wps:cNvSpPr>
                          <a:spLocks/>
                        </wps:cNvSpPr>
                        <wps:spPr bwMode="auto">
                          <a:xfrm>
                            <a:off x="5223" y="948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Freeform 2592"/>
                        <wps:cNvSpPr>
                          <a:spLocks/>
                        </wps:cNvSpPr>
                        <wps:spPr bwMode="auto">
                          <a:xfrm>
                            <a:off x="6925" y="948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Freeform 2593"/>
                        <wps:cNvSpPr>
                          <a:spLocks/>
                        </wps:cNvSpPr>
                        <wps:spPr bwMode="auto">
                          <a:xfrm>
                            <a:off x="1438" y="974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Freeform 2594"/>
                        <wps:cNvSpPr>
                          <a:spLocks/>
                        </wps:cNvSpPr>
                        <wps:spPr bwMode="auto">
                          <a:xfrm>
                            <a:off x="3805" y="974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Freeform 2595"/>
                        <wps:cNvSpPr>
                          <a:spLocks/>
                        </wps:cNvSpPr>
                        <wps:spPr bwMode="auto">
                          <a:xfrm>
                            <a:off x="5223" y="974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Freeform 2596"/>
                        <wps:cNvSpPr>
                          <a:spLocks/>
                        </wps:cNvSpPr>
                        <wps:spPr bwMode="auto">
                          <a:xfrm>
                            <a:off x="6925" y="974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2597"/>
                        <wps:cNvSpPr>
                          <a:spLocks/>
                        </wps:cNvSpPr>
                        <wps:spPr bwMode="auto">
                          <a:xfrm>
                            <a:off x="1438" y="999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Freeform 2598"/>
                        <wps:cNvSpPr>
                          <a:spLocks/>
                        </wps:cNvSpPr>
                        <wps:spPr bwMode="auto">
                          <a:xfrm>
                            <a:off x="3805" y="999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Freeform 2599"/>
                        <wps:cNvSpPr>
                          <a:spLocks/>
                        </wps:cNvSpPr>
                        <wps:spPr bwMode="auto">
                          <a:xfrm>
                            <a:off x="5223" y="999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2600"/>
                        <wps:cNvSpPr>
                          <a:spLocks/>
                        </wps:cNvSpPr>
                        <wps:spPr bwMode="auto">
                          <a:xfrm>
                            <a:off x="6925" y="999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Freeform 2601"/>
                        <wps:cNvSpPr>
                          <a:spLocks/>
                        </wps:cNvSpPr>
                        <wps:spPr bwMode="auto">
                          <a:xfrm>
                            <a:off x="1438" y="1024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Freeform 2602"/>
                        <wps:cNvSpPr>
                          <a:spLocks/>
                        </wps:cNvSpPr>
                        <wps:spPr bwMode="auto">
                          <a:xfrm>
                            <a:off x="3805" y="1024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reeform 2603"/>
                        <wps:cNvSpPr>
                          <a:spLocks/>
                        </wps:cNvSpPr>
                        <wps:spPr bwMode="auto">
                          <a:xfrm>
                            <a:off x="5223" y="1024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reeform 2604"/>
                        <wps:cNvSpPr>
                          <a:spLocks/>
                        </wps:cNvSpPr>
                        <wps:spPr bwMode="auto">
                          <a:xfrm>
                            <a:off x="6925" y="1024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reeform 2605"/>
                        <wps:cNvSpPr>
                          <a:spLocks/>
                        </wps:cNvSpPr>
                        <wps:spPr bwMode="auto">
                          <a:xfrm>
                            <a:off x="1438" y="1050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Freeform 2606"/>
                        <wps:cNvSpPr>
                          <a:spLocks/>
                        </wps:cNvSpPr>
                        <wps:spPr bwMode="auto">
                          <a:xfrm>
                            <a:off x="3805" y="1050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Freeform 2607"/>
                        <wps:cNvSpPr>
                          <a:spLocks/>
                        </wps:cNvSpPr>
                        <wps:spPr bwMode="auto">
                          <a:xfrm>
                            <a:off x="5223" y="1050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Freeform 2608"/>
                        <wps:cNvSpPr>
                          <a:spLocks/>
                        </wps:cNvSpPr>
                        <wps:spPr bwMode="auto">
                          <a:xfrm>
                            <a:off x="6925" y="1050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reeform 2609"/>
                        <wps:cNvSpPr>
                          <a:spLocks/>
                        </wps:cNvSpPr>
                        <wps:spPr bwMode="auto">
                          <a:xfrm>
                            <a:off x="1438" y="10758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reeform 2610"/>
                        <wps:cNvSpPr>
                          <a:spLocks/>
                        </wps:cNvSpPr>
                        <wps:spPr bwMode="auto">
                          <a:xfrm>
                            <a:off x="3805" y="10758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reeform 2611"/>
                        <wps:cNvSpPr>
                          <a:spLocks/>
                        </wps:cNvSpPr>
                        <wps:spPr bwMode="auto">
                          <a:xfrm>
                            <a:off x="5223" y="10758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Freeform 2612"/>
                        <wps:cNvSpPr>
                          <a:spLocks/>
                        </wps:cNvSpPr>
                        <wps:spPr bwMode="auto">
                          <a:xfrm>
                            <a:off x="6925" y="10758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Freeform 2613"/>
                        <wps:cNvSpPr>
                          <a:spLocks/>
                        </wps:cNvSpPr>
                        <wps:spPr bwMode="auto">
                          <a:xfrm>
                            <a:off x="1438" y="1101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Freeform 2614"/>
                        <wps:cNvSpPr>
                          <a:spLocks/>
                        </wps:cNvSpPr>
                        <wps:spPr bwMode="auto">
                          <a:xfrm>
                            <a:off x="3805" y="1101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Freeform 2615"/>
                        <wps:cNvSpPr>
                          <a:spLocks/>
                        </wps:cNvSpPr>
                        <wps:spPr bwMode="auto">
                          <a:xfrm>
                            <a:off x="5223" y="1101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2616"/>
                        <wps:cNvSpPr>
                          <a:spLocks/>
                        </wps:cNvSpPr>
                        <wps:spPr bwMode="auto">
                          <a:xfrm>
                            <a:off x="6925" y="1101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2617"/>
                        <wps:cNvSpPr>
                          <a:spLocks/>
                        </wps:cNvSpPr>
                        <wps:spPr bwMode="auto">
                          <a:xfrm>
                            <a:off x="1438" y="1126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Freeform 2618"/>
                        <wps:cNvSpPr>
                          <a:spLocks/>
                        </wps:cNvSpPr>
                        <wps:spPr bwMode="auto">
                          <a:xfrm>
                            <a:off x="3805" y="1126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Freeform 2619"/>
                        <wps:cNvSpPr>
                          <a:spLocks/>
                        </wps:cNvSpPr>
                        <wps:spPr bwMode="auto">
                          <a:xfrm>
                            <a:off x="5223" y="1126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Freeform 2620"/>
                        <wps:cNvSpPr>
                          <a:spLocks/>
                        </wps:cNvSpPr>
                        <wps:spPr bwMode="auto">
                          <a:xfrm>
                            <a:off x="6925" y="1126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2621"/>
                        <wps:cNvSpPr>
                          <a:spLocks/>
                        </wps:cNvSpPr>
                        <wps:spPr bwMode="auto">
                          <a:xfrm>
                            <a:off x="1438" y="1152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Freeform 2622"/>
                        <wps:cNvSpPr>
                          <a:spLocks/>
                        </wps:cNvSpPr>
                        <wps:spPr bwMode="auto">
                          <a:xfrm>
                            <a:off x="3805" y="1152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Freeform 2623"/>
                        <wps:cNvSpPr>
                          <a:spLocks/>
                        </wps:cNvSpPr>
                        <wps:spPr bwMode="auto">
                          <a:xfrm>
                            <a:off x="5223" y="1152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Freeform 2624"/>
                        <wps:cNvSpPr>
                          <a:spLocks/>
                        </wps:cNvSpPr>
                        <wps:spPr bwMode="auto">
                          <a:xfrm>
                            <a:off x="6925" y="1152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2625"/>
                        <wps:cNvSpPr>
                          <a:spLocks/>
                        </wps:cNvSpPr>
                        <wps:spPr bwMode="auto">
                          <a:xfrm>
                            <a:off x="1438" y="1177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Freeform 2626"/>
                        <wps:cNvSpPr>
                          <a:spLocks/>
                        </wps:cNvSpPr>
                        <wps:spPr bwMode="auto">
                          <a:xfrm>
                            <a:off x="3805" y="1177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Freeform 2627"/>
                        <wps:cNvSpPr>
                          <a:spLocks/>
                        </wps:cNvSpPr>
                        <wps:spPr bwMode="auto">
                          <a:xfrm>
                            <a:off x="5223" y="1177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Freeform 2628"/>
                        <wps:cNvSpPr>
                          <a:spLocks/>
                        </wps:cNvSpPr>
                        <wps:spPr bwMode="auto">
                          <a:xfrm>
                            <a:off x="6925" y="1177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Freeform 2629"/>
                        <wps:cNvSpPr>
                          <a:spLocks/>
                        </wps:cNvSpPr>
                        <wps:spPr bwMode="auto">
                          <a:xfrm>
                            <a:off x="1438" y="1203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Freeform 2630"/>
                        <wps:cNvSpPr>
                          <a:spLocks/>
                        </wps:cNvSpPr>
                        <wps:spPr bwMode="auto">
                          <a:xfrm>
                            <a:off x="3805" y="1203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Freeform 2631"/>
                        <wps:cNvSpPr>
                          <a:spLocks/>
                        </wps:cNvSpPr>
                        <wps:spPr bwMode="auto">
                          <a:xfrm>
                            <a:off x="5223" y="1203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Freeform 2632"/>
                        <wps:cNvSpPr>
                          <a:spLocks/>
                        </wps:cNvSpPr>
                        <wps:spPr bwMode="auto">
                          <a:xfrm>
                            <a:off x="6925" y="1203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Freeform 2633"/>
                        <wps:cNvSpPr>
                          <a:spLocks/>
                        </wps:cNvSpPr>
                        <wps:spPr bwMode="auto">
                          <a:xfrm>
                            <a:off x="1438" y="1228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reeform 2634"/>
                        <wps:cNvSpPr>
                          <a:spLocks/>
                        </wps:cNvSpPr>
                        <wps:spPr bwMode="auto">
                          <a:xfrm>
                            <a:off x="3805" y="1228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reeform 2635"/>
                        <wps:cNvSpPr>
                          <a:spLocks/>
                        </wps:cNvSpPr>
                        <wps:spPr bwMode="auto">
                          <a:xfrm>
                            <a:off x="5223" y="1228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Freeform 2636"/>
                        <wps:cNvSpPr>
                          <a:spLocks/>
                        </wps:cNvSpPr>
                        <wps:spPr bwMode="auto">
                          <a:xfrm>
                            <a:off x="6925" y="1228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Freeform 2637"/>
                        <wps:cNvSpPr>
                          <a:spLocks/>
                        </wps:cNvSpPr>
                        <wps:spPr bwMode="auto">
                          <a:xfrm>
                            <a:off x="1438" y="1253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2638"/>
                        <wps:cNvSpPr>
                          <a:spLocks/>
                        </wps:cNvSpPr>
                        <wps:spPr bwMode="auto">
                          <a:xfrm>
                            <a:off x="3805" y="1253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Freeform 2639"/>
                        <wps:cNvSpPr>
                          <a:spLocks/>
                        </wps:cNvSpPr>
                        <wps:spPr bwMode="auto">
                          <a:xfrm>
                            <a:off x="5223" y="1253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Freeform 2640"/>
                        <wps:cNvSpPr>
                          <a:spLocks/>
                        </wps:cNvSpPr>
                        <wps:spPr bwMode="auto">
                          <a:xfrm>
                            <a:off x="6925" y="1253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Freeform 2641"/>
                        <wps:cNvSpPr>
                          <a:spLocks/>
                        </wps:cNvSpPr>
                        <wps:spPr bwMode="auto">
                          <a:xfrm>
                            <a:off x="1438" y="12791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Freeform 2642"/>
                        <wps:cNvSpPr>
                          <a:spLocks/>
                        </wps:cNvSpPr>
                        <wps:spPr bwMode="auto">
                          <a:xfrm>
                            <a:off x="3805" y="12791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Freeform 2643"/>
                        <wps:cNvSpPr>
                          <a:spLocks/>
                        </wps:cNvSpPr>
                        <wps:spPr bwMode="auto">
                          <a:xfrm>
                            <a:off x="5223" y="12791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Freeform 2644"/>
                        <wps:cNvSpPr>
                          <a:spLocks/>
                        </wps:cNvSpPr>
                        <wps:spPr bwMode="auto">
                          <a:xfrm>
                            <a:off x="6925" y="12791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Freeform 2645"/>
                        <wps:cNvSpPr>
                          <a:spLocks/>
                        </wps:cNvSpPr>
                        <wps:spPr bwMode="auto">
                          <a:xfrm>
                            <a:off x="1438" y="1304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2646"/>
                        <wps:cNvSpPr>
                          <a:spLocks/>
                        </wps:cNvSpPr>
                        <wps:spPr bwMode="auto">
                          <a:xfrm>
                            <a:off x="3805" y="13045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Freeform 2647"/>
                        <wps:cNvSpPr>
                          <a:spLocks/>
                        </wps:cNvSpPr>
                        <wps:spPr bwMode="auto">
                          <a:xfrm>
                            <a:off x="5223" y="13045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Freeform 2648"/>
                        <wps:cNvSpPr>
                          <a:spLocks/>
                        </wps:cNvSpPr>
                        <wps:spPr bwMode="auto">
                          <a:xfrm>
                            <a:off x="6925" y="13045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Freeform 2649"/>
                        <wps:cNvSpPr>
                          <a:spLocks/>
                        </wps:cNvSpPr>
                        <wps:spPr bwMode="auto">
                          <a:xfrm>
                            <a:off x="1438" y="13300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Freeform 2650"/>
                        <wps:cNvSpPr>
                          <a:spLocks/>
                        </wps:cNvSpPr>
                        <wps:spPr bwMode="auto">
                          <a:xfrm>
                            <a:off x="3805" y="13300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reeform 2651"/>
                        <wps:cNvSpPr>
                          <a:spLocks/>
                        </wps:cNvSpPr>
                        <wps:spPr bwMode="auto">
                          <a:xfrm>
                            <a:off x="5223" y="13300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Freeform 2652"/>
                        <wps:cNvSpPr>
                          <a:spLocks/>
                        </wps:cNvSpPr>
                        <wps:spPr bwMode="auto">
                          <a:xfrm>
                            <a:off x="6925" y="13300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Freeform 2653"/>
                        <wps:cNvSpPr>
                          <a:spLocks/>
                        </wps:cNvSpPr>
                        <wps:spPr bwMode="auto">
                          <a:xfrm>
                            <a:off x="1438" y="13554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Freeform 2654"/>
                        <wps:cNvSpPr>
                          <a:spLocks/>
                        </wps:cNvSpPr>
                        <wps:spPr bwMode="auto">
                          <a:xfrm>
                            <a:off x="3805" y="13554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Freeform 2655"/>
                        <wps:cNvSpPr>
                          <a:spLocks/>
                        </wps:cNvSpPr>
                        <wps:spPr bwMode="auto">
                          <a:xfrm>
                            <a:off x="5223" y="13554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Freeform 2656"/>
                        <wps:cNvSpPr>
                          <a:spLocks/>
                        </wps:cNvSpPr>
                        <wps:spPr bwMode="auto">
                          <a:xfrm>
                            <a:off x="6925" y="13554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Freeform 2657"/>
                        <wps:cNvSpPr>
                          <a:spLocks/>
                        </wps:cNvSpPr>
                        <wps:spPr bwMode="auto">
                          <a:xfrm>
                            <a:off x="1438" y="1380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Freeform 2658"/>
                        <wps:cNvSpPr>
                          <a:spLocks/>
                        </wps:cNvSpPr>
                        <wps:spPr bwMode="auto">
                          <a:xfrm>
                            <a:off x="3805" y="1380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Freeform 2659"/>
                        <wps:cNvSpPr>
                          <a:spLocks/>
                        </wps:cNvSpPr>
                        <wps:spPr bwMode="auto">
                          <a:xfrm>
                            <a:off x="5223" y="1380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Freeform 2660"/>
                        <wps:cNvSpPr>
                          <a:spLocks/>
                        </wps:cNvSpPr>
                        <wps:spPr bwMode="auto">
                          <a:xfrm>
                            <a:off x="6925" y="1380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Freeform 2661"/>
                        <wps:cNvSpPr>
                          <a:spLocks/>
                        </wps:cNvSpPr>
                        <wps:spPr bwMode="auto">
                          <a:xfrm>
                            <a:off x="1438" y="14063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Freeform 2662"/>
                        <wps:cNvSpPr>
                          <a:spLocks/>
                        </wps:cNvSpPr>
                        <wps:spPr bwMode="auto">
                          <a:xfrm>
                            <a:off x="3805" y="14063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Freeform 2663"/>
                        <wps:cNvSpPr>
                          <a:spLocks/>
                        </wps:cNvSpPr>
                        <wps:spPr bwMode="auto">
                          <a:xfrm>
                            <a:off x="5223" y="14063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Freeform 2664"/>
                        <wps:cNvSpPr>
                          <a:spLocks/>
                        </wps:cNvSpPr>
                        <wps:spPr bwMode="auto">
                          <a:xfrm>
                            <a:off x="6925" y="14063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Freeform 2665"/>
                        <wps:cNvSpPr>
                          <a:spLocks/>
                        </wps:cNvSpPr>
                        <wps:spPr bwMode="auto">
                          <a:xfrm>
                            <a:off x="1438" y="14317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Freeform 2666"/>
                        <wps:cNvSpPr>
                          <a:spLocks/>
                        </wps:cNvSpPr>
                        <wps:spPr bwMode="auto">
                          <a:xfrm>
                            <a:off x="3805" y="14317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" name="Freeform 2667"/>
                        <wps:cNvSpPr>
                          <a:spLocks/>
                        </wps:cNvSpPr>
                        <wps:spPr bwMode="auto">
                          <a:xfrm>
                            <a:off x="5223" y="14317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Freeform 2668"/>
                        <wps:cNvSpPr>
                          <a:spLocks/>
                        </wps:cNvSpPr>
                        <wps:spPr bwMode="auto">
                          <a:xfrm>
                            <a:off x="6925" y="14317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Freeform 2669"/>
                        <wps:cNvSpPr>
                          <a:spLocks/>
                        </wps:cNvSpPr>
                        <wps:spPr bwMode="auto">
                          <a:xfrm>
                            <a:off x="1438" y="14572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Freeform 2670"/>
                        <wps:cNvSpPr>
                          <a:spLocks/>
                        </wps:cNvSpPr>
                        <wps:spPr bwMode="auto">
                          <a:xfrm>
                            <a:off x="3805" y="14572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Freeform 2671"/>
                        <wps:cNvSpPr>
                          <a:spLocks/>
                        </wps:cNvSpPr>
                        <wps:spPr bwMode="auto">
                          <a:xfrm>
                            <a:off x="5223" y="14572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Freeform 2672"/>
                        <wps:cNvSpPr>
                          <a:spLocks/>
                        </wps:cNvSpPr>
                        <wps:spPr bwMode="auto">
                          <a:xfrm>
                            <a:off x="6925" y="14572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Freeform 2673"/>
                        <wps:cNvSpPr>
                          <a:spLocks/>
                        </wps:cNvSpPr>
                        <wps:spPr bwMode="auto">
                          <a:xfrm>
                            <a:off x="1438" y="14826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Freeform 2674"/>
                        <wps:cNvSpPr>
                          <a:spLocks/>
                        </wps:cNvSpPr>
                        <wps:spPr bwMode="auto">
                          <a:xfrm>
                            <a:off x="3805" y="14826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Freeform 2675"/>
                        <wps:cNvSpPr>
                          <a:spLocks/>
                        </wps:cNvSpPr>
                        <wps:spPr bwMode="auto">
                          <a:xfrm>
                            <a:off x="5223" y="14826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Freeform 2676"/>
                        <wps:cNvSpPr>
                          <a:spLocks/>
                        </wps:cNvSpPr>
                        <wps:spPr bwMode="auto">
                          <a:xfrm>
                            <a:off x="6925" y="14826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Freeform 2677"/>
                        <wps:cNvSpPr>
                          <a:spLocks/>
                        </wps:cNvSpPr>
                        <wps:spPr bwMode="auto">
                          <a:xfrm>
                            <a:off x="1438" y="15079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Freeform 2678"/>
                        <wps:cNvSpPr>
                          <a:spLocks/>
                        </wps:cNvSpPr>
                        <wps:spPr bwMode="auto">
                          <a:xfrm>
                            <a:off x="3805" y="15079"/>
                            <a:ext cx="1409" cy="20"/>
                          </a:xfrm>
                          <a:custGeom>
                            <a:avLst/>
                            <a:gdLst>
                              <a:gd name="T0" fmla="*/ 0 w 1409"/>
                              <a:gd name="T1" fmla="*/ 0 h 20"/>
                              <a:gd name="T2" fmla="*/ 1408 w 140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09" h="20">
                                <a:moveTo>
                                  <a:pt x="0" y="0"/>
                                </a:moveTo>
                                <a:lnTo>
                                  <a:pt x="14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Freeform 2679"/>
                        <wps:cNvSpPr>
                          <a:spLocks/>
                        </wps:cNvSpPr>
                        <wps:spPr bwMode="auto">
                          <a:xfrm>
                            <a:off x="5223" y="15079"/>
                            <a:ext cx="1693" cy="20"/>
                          </a:xfrm>
                          <a:custGeom>
                            <a:avLst/>
                            <a:gdLst>
                              <a:gd name="T0" fmla="*/ 0 w 1693"/>
                              <a:gd name="T1" fmla="*/ 0 h 20"/>
                              <a:gd name="T2" fmla="*/ 1692 w 169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93" h="20">
                                <a:moveTo>
                                  <a:pt x="0" y="0"/>
                                </a:moveTo>
                                <a:lnTo>
                                  <a:pt x="169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Freeform 2680"/>
                        <wps:cNvSpPr>
                          <a:spLocks/>
                        </wps:cNvSpPr>
                        <wps:spPr bwMode="auto">
                          <a:xfrm>
                            <a:off x="6925" y="15079"/>
                            <a:ext cx="4374" cy="20"/>
                          </a:xfrm>
                          <a:custGeom>
                            <a:avLst/>
                            <a:gdLst>
                              <a:gd name="T0" fmla="*/ 0 w 4374"/>
                              <a:gd name="T1" fmla="*/ 0 h 20"/>
                              <a:gd name="T2" fmla="*/ 4373 w 43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4" h="20">
                                <a:moveTo>
                                  <a:pt x="0" y="0"/>
                                </a:moveTo>
                                <a:lnTo>
                                  <a:pt x="43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Freeform 2681"/>
                        <wps:cNvSpPr>
                          <a:spLocks/>
                        </wps:cNvSpPr>
                        <wps:spPr bwMode="auto">
                          <a:xfrm>
                            <a:off x="1433" y="585"/>
                            <a:ext cx="20" cy="1475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56"/>
                              <a:gd name="T2" fmla="*/ 0 w 20"/>
                              <a:gd name="T3" fmla="*/ 14755 h 147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56">
                                <a:moveTo>
                                  <a:pt x="0" y="0"/>
                                </a:moveTo>
                                <a:lnTo>
                                  <a:pt x="0" y="1475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Freeform 2682"/>
                        <wps:cNvSpPr>
                          <a:spLocks/>
                        </wps:cNvSpPr>
                        <wps:spPr bwMode="auto">
                          <a:xfrm>
                            <a:off x="14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Freeform 2683"/>
                        <wps:cNvSpPr>
                          <a:spLocks/>
                        </wps:cNvSpPr>
                        <wps:spPr bwMode="auto">
                          <a:xfrm>
                            <a:off x="1438" y="1535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Freeform 2684"/>
                        <wps:cNvSpPr>
                          <a:spLocks/>
                        </wps:cNvSpPr>
                        <wps:spPr bwMode="auto">
                          <a:xfrm>
                            <a:off x="1438" y="15335"/>
                            <a:ext cx="2358" cy="20"/>
                          </a:xfrm>
                          <a:custGeom>
                            <a:avLst/>
                            <a:gdLst>
                              <a:gd name="T0" fmla="*/ 0 w 2358"/>
                              <a:gd name="T1" fmla="*/ 0 h 20"/>
                              <a:gd name="T2" fmla="*/ 2357 w 235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58" h="20">
                                <a:moveTo>
                                  <a:pt x="0" y="0"/>
                                </a:moveTo>
                                <a:lnTo>
                                  <a:pt x="23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Freeform 2685"/>
                        <wps:cNvSpPr>
                          <a:spLocks/>
                        </wps:cNvSpPr>
                        <wps:spPr bwMode="auto">
                          <a:xfrm>
                            <a:off x="380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0" name="Group 2686"/>
                        <wpg:cNvGrpSpPr>
                          <a:grpSpLocks/>
                        </wpg:cNvGrpSpPr>
                        <wpg:grpSpPr bwMode="auto">
                          <a:xfrm>
                            <a:off x="3795" y="15331"/>
                            <a:ext cx="29" cy="29"/>
                            <a:chOff x="3795" y="15331"/>
                            <a:chExt cx="29" cy="29"/>
                          </a:xfrm>
                        </wpg:grpSpPr>
                        <wps:wsp>
                          <wps:cNvPr id="311" name="Freeform 2687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Freeform 2688"/>
                          <wps:cNvSpPr>
                            <a:spLocks/>
                          </wps:cNvSpPr>
                          <wps:spPr bwMode="auto">
                            <a:xfrm>
                              <a:off x="379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3" name="Freeform 2689"/>
                        <wps:cNvSpPr>
                          <a:spLocks/>
                        </wps:cNvSpPr>
                        <wps:spPr bwMode="auto">
                          <a:xfrm>
                            <a:off x="3824" y="1535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2690"/>
                        <wps:cNvSpPr>
                          <a:spLocks/>
                        </wps:cNvSpPr>
                        <wps:spPr bwMode="auto">
                          <a:xfrm>
                            <a:off x="3824" y="15335"/>
                            <a:ext cx="1390" cy="20"/>
                          </a:xfrm>
                          <a:custGeom>
                            <a:avLst/>
                            <a:gdLst>
                              <a:gd name="T0" fmla="*/ 0 w 1390"/>
                              <a:gd name="T1" fmla="*/ 0 h 20"/>
                              <a:gd name="T2" fmla="*/ 1389 w 13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90" h="20">
                                <a:moveTo>
                                  <a:pt x="0" y="0"/>
                                </a:moveTo>
                                <a:lnTo>
                                  <a:pt x="13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2691"/>
                        <wps:cNvSpPr>
                          <a:spLocks/>
                        </wps:cNvSpPr>
                        <wps:spPr bwMode="auto">
                          <a:xfrm>
                            <a:off x="5218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6" name="Group 2692"/>
                        <wpg:cNvGrpSpPr>
                          <a:grpSpLocks/>
                        </wpg:cNvGrpSpPr>
                        <wpg:grpSpPr bwMode="auto">
                          <a:xfrm>
                            <a:off x="5213" y="15331"/>
                            <a:ext cx="29" cy="29"/>
                            <a:chOff x="5213" y="15331"/>
                            <a:chExt cx="29" cy="29"/>
                          </a:xfrm>
                        </wpg:grpSpPr>
                        <wps:wsp>
                          <wps:cNvPr id="317" name="Freeform 2693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8" name="Freeform 2694"/>
                          <wps:cNvSpPr>
                            <a:spLocks/>
                          </wps:cNvSpPr>
                          <wps:spPr bwMode="auto">
                            <a:xfrm>
                              <a:off x="5213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9" name="Freeform 2695"/>
                        <wps:cNvSpPr>
                          <a:spLocks/>
                        </wps:cNvSpPr>
                        <wps:spPr bwMode="auto">
                          <a:xfrm>
                            <a:off x="5242" y="1535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Freeform 2696"/>
                        <wps:cNvSpPr>
                          <a:spLocks/>
                        </wps:cNvSpPr>
                        <wps:spPr bwMode="auto">
                          <a:xfrm>
                            <a:off x="5242" y="15335"/>
                            <a:ext cx="1674" cy="20"/>
                          </a:xfrm>
                          <a:custGeom>
                            <a:avLst/>
                            <a:gdLst>
                              <a:gd name="T0" fmla="*/ 0 w 1674"/>
                              <a:gd name="T1" fmla="*/ 0 h 20"/>
                              <a:gd name="T2" fmla="*/ 1673 w 167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74" h="20">
                                <a:moveTo>
                                  <a:pt x="0" y="0"/>
                                </a:moveTo>
                                <a:lnTo>
                                  <a:pt x="167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Freeform 2697"/>
                        <wps:cNvSpPr>
                          <a:spLocks/>
                        </wps:cNvSpPr>
                        <wps:spPr bwMode="auto">
                          <a:xfrm>
                            <a:off x="6920" y="595"/>
                            <a:ext cx="20" cy="14736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36"/>
                              <a:gd name="T2" fmla="*/ 0 w 20"/>
                              <a:gd name="T3" fmla="*/ 14735 h 147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36">
                                <a:moveTo>
                                  <a:pt x="0" y="0"/>
                                </a:moveTo>
                                <a:lnTo>
                                  <a:pt x="0" y="1473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22" name="Group 2698"/>
                        <wpg:cNvGrpSpPr>
                          <a:grpSpLocks/>
                        </wpg:cNvGrpSpPr>
                        <wpg:grpSpPr bwMode="auto">
                          <a:xfrm>
                            <a:off x="6915" y="15331"/>
                            <a:ext cx="29" cy="29"/>
                            <a:chOff x="6915" y="15331"/>
                            <a:chExt cx="29" cy="29"/>
                          </a:xfrm>
                        </wpg:grpSpPr>
                        <wps:wsp>
                          <wps:cNvPr id="323" name="Freeform 2699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19 h 29"/>
                                <a:gd name="T2" fmla="*/ 0 w 29"/>
                                <a:gd name="T3" fmla="*/ 19 h 29"/>
                                <a:gd name="T4" fmla="*/ 0 w 29"/>
                                <a:gd name="T5" fmla="*/ 28 h 29"/>
                                <a:gd name="T6" fmla="*/ 28 w 29"/>
                                <a:gd name="T7" fmla="*/ 28 h 29"/>
                                <a:gd name="T8" fmla="*/ 28 w 29"/>
                                <a:gd name="T9" fmla="*/ 19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19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28" y="1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4" name="Freeform 2700"/>
                          <wps:cNvSpPr>
                            <a:spLocks/>
                          </wps:cNvSpPr>
                          <wps:spPr bwMode="auto">
                            <a:xfrm>
                              <a:off x="6915" y="15331"/>
                              <a:ext cx="29" cy="29"/>
                            </a:xfrm>
                            <a:custGeom>
                              <a:avLst/>
                              <a:gdLst>
                                <a:gd name="T0" fmla="*/ 28 w 29"/>
                                <a:gd name="T1" fmla="*/ 0 h 29"/>
                                <a:gd name="T2" fmla="*/ 0 w 29"/>
                                <a:gd name="T3" fmla="*/ 0 h 29"/>
                                <a:gd name="T4" fmla="*/ 0 w 29"/>
                                <a:gd name="T5" fmla="*/ 9 h 29"/>
                                <a:gd name="T6" fmla="*/ 28 w 29"/>
                                <a:gd name="T7" fmla="*/ 9 h 29"/>
                                <a:gd name="T8" fmla="*/ 28 w 29"/>
                                <a:gd name="T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" h="29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5" name="Freeform 2701"/>
                        <wps:cNvSpPr>
                          <a:spLocks/>
                        </wps:cNvSpPr>
                        <wps:spPr bwMode="auto">
                          <a:xfrm>
                            <a:off x="6944" y="1535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Freeform 2702"/>
                        <wps:cNvSpPr>
                          <a:spLocks/>
                        </wps:cNvSpPr>
                        <wps:spPr bwMode="auto">
                          <a:xfrm>
                            <a:off x="6944" y="15335"/>
                            <a:ext cx="4355" cy="20"/>
                          </a:xfrm>
                          <a:custGeom>
                            <a:avLst/>
                            <a:gdLst>
                              <a:gd name="T0" fmla="*/ 0 w 4355"/>
                              <a:gd name="T1" fmla="*/ 0 h 20"/>
                              <a:gd name="T2" fmla="*/ 4354 w 43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55" h="20">
                                <a:moveTo>
                                  <a:pt x="0" y="0"/>
                                </a:moveTo>
                                <a:lnTo>
                                  <a:pt x="435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Freeform 2703"/>
                        <wps:cNvSpPr>
                          <a:spLocks/>
                        </wps:cNvSpPr>
                        <wps:spPr bwMode="auto">
                          <a:xfrm>
                            <a:off x="1132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Freeform 2704"/>
                        <wps:cNvSpPr>
                          <a:spLocks/>
                        </wps:cNvSpPr>
                        <wps:spPr bwMode="auto">
                          <a:xfrm>
                            <a:off x="11313" y="566"/>
                            <a:ext cx="20" cy="14794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4794"/>
                              <a:gd name="T2" fmla="*/ 0 w 20"/>
                              <a:gd name="T3" fmla="*/ 14793 h 147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4794">
                                <a:moveTo>
                                  <a:pt x="0" y="0"/>
                                </a:moveTo>
                                <a:lnTo>
                                  <a:pt x="0" y="14793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Freeform 2705"/>
                        <wps:cNvSpPr>
                          <a:spLocks/>
                        </wps:cNvSpPr>
                        <wps:spPr bwMode="auto">
                          <a:xfrm>
                            <a:off x="11299" y="15350"/>
                            <a:ext cx="29" cy="20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20"/>
                              <a:gd name="T2" fmla="*/ 0 w 29"/>
                              <a:gd name="T3" fmla="*/ 0 h 20"/>
                              <a:gd name="T4" fmla="*/ 0 w 29"/>
                              <a:gd name="T5" fmla="*/ 9 h 20"/>
                              <a:gd name="T6" fmla="*/ 28 w 29"/>
                              <a:gd name="T7" fmla="*/ 9 h 20"/>
                              <a:gd name="T8" fmla="*/ 28 w 29"/>
                              <a:gd name="T9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28" y="9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34" o:spid="_x0000_s1026" style="position:absolute;margin-left:70.45pt;margin-top:28.3pt;width:495.95pt;height:739.7pt;z-index:-251642368;mso-position-horizontal-relative:page;mso-position-vertical-relative:page" coordorigin="1409,566" coordsize="9919,14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" o:allowincell="f">
                <v:shape id="Freeform 2435" o:spid="_x0000_s1027" style="position:absolute;left:1409;top:56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0bw8MA&#10;AADbAAAADwAAAGRycy9kb3ducmV2LnhtbESPwU7DMBBE70j8g7WVuFGniECbxq0QCIkDl7Z8wDbe&#10;JlHs3WCbNvw9RkLiOJp5M5p6O3mnzhRiL2xgMS9AETdie24NfBxeb5egYkK26ITJwDdF2G6ur2qs&#10;rFx4R+d9alUu4VihgS6lsdI6Nh15jHMZibN3kuAxZRlabQNecrl3+q4oHrTHnvNChyM9d9QM+y9v&#10;oJTHdwnlIPcvy/JzF+h4cu5ozM1selqDSjSl//Af/WYzt4LfL/kH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0bw8MAAADbAAAADwAAAAAAAAAAAAAAAACYAgAAZHJzL2Rv&#10;d25yZXYueG1sUEsFBgAAAAAEAAQA9QAAAIgDAAAAAA==&#10;" path="m28,l,,,9r28,l28,xe" fillcolor="black" stroked="f">
                  <v:path arrowok="t" o:connecttype="custom" o:connectlocs="28,0;0,0;0,9;28,9;28,0" o:connectangles="0,0,0,0,0"/>
                </v:shape>
                <v:shape id="Freeform 2436" o:spid="_x0000_s1028" style="position:absolute;left:1438;top:5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EdK8AA&#10;AADbAAAADwAAAGRycy9kb3ducmV2LnhtbERP3WrCMBS+F/YO4Qy8s4myVa1GkcFku7T2AQ7NsQ02&#10;J6XJtPr0y8Vglx/f/3Y/uk7caAjWs4Z5pkAQ195YbjRU58/ZCkSIyAY7z6ThQQH2u5fJFgvj73yi&#10;WxkbkUI4FKihjbEvpAx1Sw5D5nvixF384DAmODTSDHhP4a6TC6Vy6dByamixp4+W6mv54zS89131&#10;LI0Kb+r7sbSX9TE/XY9aT1/HwwZEpDH+i//cX0ZDntanL+kHyN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7EdK8AAAADb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437" o:spid="_x0000_s1029" style="position:absolute;left:1438;top:59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24sMIA&#10;AADbAAAADwAAAGRycy9kb3ducmV2LnhtbESP0YrCMBRE34X9h3AF3zRRtO5WoywLK/po7Qdcmmtb&#10;bG5KE7Xu128EwcdhZs4w621vG3GjzteONUwnCgRx4UzNpYb89Dv+BOEDssHGMWl4kIft5mOwxtS4&#10;Ox/ploVSRAj7FDVUIbSplL6oyKKfuJY4emfXWQxRdqU0Hd4j3DZyplQiLdYcFyps6aei4pJdrYZF&#10;2+R/mVF+rg6PZX3+2iXHy07r0bD/XoEI1Id3+NXeGw3JFJ5f4g+Qm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/biwwgAAANs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group id="Group 2438" o:spid="_x0000_s1030" style="position:absolute;left:3795;top:566;width:29;height:29" coordorigin="379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Freeform 2439" o:spid="_x0000_s1031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2VG8EA&#10;AADbAAAADwAAAGRycy9kb3ducmV2LnhtbESP0YrCMBRE34X9h3AXfBGbqiBSjSILwqJPVj/g0lyb&#10;YnNTkqzt+vVmYcHHYWbOMJvdYFvxIB8axwpmWQ6CuHK64VrB9XKYrkCEiKyxdUwKfinAbvsx2mCh&#10;Xc9nepSxFgnCoUAFJsaukDJUhiyGzHXEybs5bzEm6WupPfYJbls5z/OltNhwWjDY0Zeh6l7+WAUX&#10;Xx5zugczeT6rwcr+tOCTV2r8OezXICIN8R3+b39rBcsF/H1JP0B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NlRvBAAAA2wAAAA8AAAAAAAAAAAAAAAAAmAIAAGRycy9kb3du&#10;cmV2LnhtbFBLBQYAAAAABAAEAPUAAACGAwAAAAA=&#10;" path="m28,19l,19r,9l28,28r,-9e" fillcolor="black" stroked="f">
                    <v:path arrowok="t" o:connecttype="custom" o:connectlocs="28,19;0,19;0,28;28,28;28,19" o:connectangles="0,0,0,0,0"/>
                  </v:shape>
                  <v:shape id="Freeform 2440" o:spid="_x0000_s1032" style="position:absolute;left:379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QNb8EA&#10;AADbAAAADwAAAGRycy9kb3ducmV2LnhtbESP0YrCMBRE3xf8h3CFfVk0dRVZqlFEEGR9su4HXJpr&#10;U2xuShJt9es3guDjMDNnmOW6t424kQ+1YwWTcQaCuHS65krB32k3+gERIrLGxjEpuFOA9WrwscRc&#10;u46PdCtiJRKEQ44KTIxtLmUoDVkMY9cSJ+/svMWYpK+k9tgluG3kd5bNpcWa04LBlraGyktxtQpO&#10;vvjN6BLM1+NR9lZ2hykfvFKfw36zABGpj+/wq73XCuYzeH5JP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kDW/BAAAA2wAAAA8AAAAAAAAAAAAAAAAAmAIAAGRycy9kb3du&#10;cmV2LnhtbFBLBQYAAAAABAAEAPUAAACGAwAAAAA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441" o:spid="_x0000_s1033" style="position:absolute;left:3824;top:571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GhksQA&#10;AADbAAAADwAAAGRycy9kb3ducmV2LnhtbESPT4vCMBTE7wt+h/AEb2uq7BatRtFFYS9C/XPw+Gie&#10;TbF5KU209dtvFhb2OMzMb5jlure1eFLrK8cKJuMEBHHhdMWlgst5/z4D4QOyxtoxKXiRh/Vq8LbE&#10;TLuOj/Q8hVJECPsMFZgQmkxKXxiy6MeuIY7ezbUWQ5RtKXWLXYTbWk6TJJUWK44LBhv6MlTcTw+r&#10;4Lo3u1394dNN0R3yPH9sD8l8q9Ro2G8WIAL14T/81/7WCtJP+P0Sf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xoZLEAAAA2wAAAA8AAAAAAAAAAAAAAAAAmAIAAGRycy9k&#10;b3ducmV2LnhtbFBLBQYAAAAABAAEAPUAAACJAwAAAAA=&#10;" path="m,l1389,e" filled="f" strokeweight=".48pt">
                  <v:path arrowok="t" o:connecttype="custom" o:connectlocs="0,0;1389,0" o:connectangles="0,0"/>
                </v:shape>
                <v:shape id="Freeform 2442" o:spid="_x0000_s1034" style="position:absolute;left:3824;top:590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/5cQA&#10;AADbAAAADwAAAGRycy9kb3ducmV2LnhtbESPwWrDMBBE74X8g9hAb43cUEzrRgl2iCEXg5vmkONi&#10;bS1Ta2UsJXb+vioUehxm5g2z2c22FzcafedYwfMqAUHcON1xq+D8WT69gvABWWPvmBTcycNuu3jY&#10;YKbdxB90O4VWRAj7DBWYEIZMSt8YsuhXbiCO3pcbLYYox1bqEacIt71cJ0kqLXYcFwwOtDfUfJ+u&#10;VsGlNIdD/+LTvJmquq6vRZW8FUo9Luf8HUSgOfyH/9pHrSBN4fdL/AF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jP+XEAAAA2wAAAA8AAAAAAAAAAAAAAAAAmAIAAGRycy9k&#10;b3ducmV2LnhtbFBLBQYAAAAABAAEAPUAAACJAwAAAAA=&#10;" path="m,l1389,e" filled="f" strokeweight=".48pt">
                  <v:path arrowok="t" o:connecttype="custom" o:connectlocs="0,0;1389,0" o:connectangles="0,0"/>
                </v:shape>
                <v:group id="Group 2443" o:spid="_x0000_s1035" style="position:absolute;left:5213;top:566;width:29;height:29" coordorigin="5213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shape id="Freeform 2444" o:spid="_x0000_s1036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kHar8A&#10;AADbAAAADwAAAGRycy9kb3ducmV2LnhtbERP3WrCMBS+F3yHcARvZE23gUjXKEMYjPVq1Qc4NGdN&#10;sTkpSbRdn95cCF5+fP/lYbK9uJEPnWMFr1kOgrhxuuNWwfn09bIDESKyxt4xKfinAIf9clFiod3I&#10;v3SrYytSCIcCFZgYh0LK0BiyGDI3ECfuz3mLMUHfSu1xTOG2l295vpUWO04NBgc6Gmou9dUqOPn6&#10;J6dLMJt5biYrx+qdK6/UejV9foCINMWn+OH+1gq2aWz6kn6A3N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aQdqvwAAANsAAAAPAAAAAAAAAAAAAAAAAJgCAABkcnMvZG93bnJl&#10;di54bWxQSwUGAAAAAAQABAD1AAAAhA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2445" o:spid="_x0000_s1037" style="position:absolute;left:5213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Wi8cIA&#10;AADbAAAADwAAAGRycy9kb3ducmV2LnhtbESPwWrDMBBE74X8g9hALyWR24JpnCghFAKlPtXpByzW&#10;xjKxVkZSbMdfXxUKPQ4z84bZHSbbiYF8aB0reF5nIIhrp1tuFHyfT6s3ECEia+wck4I7BTjsFw87&#10;LLQb+YuGKjYiQTgUqMDE2BdShtqQxbB2PXHyLs5bjEn6RmqPY4LbTr5kWS4ttpwWDPb0bqi+Vjer&#10;4Oyrz4yuwTzNcz1ZOZavXHqlHpfTcQsi0hT/w3/tD60g38Dvl/QD5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JaLxwgAAANs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446" o:spid="_x0000_s1038" style="position:absolute;left:5242;top:571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0oPLwA&#10;AADbAAAADwAAAGRycy9kb3ducmV2LnhtbERPyQrCMBC9C/5DGMGbpiq4VKOIIoheXO9jM7bFZlKa&#10;qPXvzUHw+Hj7bFGbQryocrllBb1uBII4sTrnVMHlvOmMQTiPrLGwTAo+5GAxbzZmGGv75iO9Tj4V&#10;IYRdjAoy78tYSpdkZNB1bUkcuLutDPoAq1TqCt8h3BSyH0VDaTDn0JBhSauMksfpaRTcyv5kMJa7&#10;zf7h+LY28lBfzUGpdqteTkF4qv1f/HNvtYJRWB++hB8g51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u3Sg8vAAAANsAAAAPAAAAAAAAAAAAAAAAAJgCAABkcnMvZG93bnJldi54&#10;bWxQSwUGAAAAAAQABAD1AAAAgQMAAAAA&#10;" path="m,l1673,e" filled="f" strokeweight=".48pt">
                  <v:path arrowok="t" o:connecttype="custom" o:connectlocs="0,0;1673,0" o:connectangles="0,0"/>
                </v:shape>
                <v:shape id="Freeform 2447" o:spid="_x0000_s1039" style="position:absolute;left:5242;top:590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Np8MA&#10;AADbAAAADwAAAGRycy9kb3ducmV2LnhtbESPQWvCQBSE7wX/w/IK3upGC1ZTVxElIPUSo70/s69J&#10;MPs2ZLdJ+u9doeBxmJlvmNVmMLXoqHWVZQXTSQSCOLe64kLB5Zy8LUA4j6yxtkwK/sjBZj16WWGs&#10;bc8n6jJfiABhF6OC0vsmltLlJRl0E9sQB+/HtgZ9kG0hdYt9gJtazqJoLg1WHBZKbGhXUn7Lfo2C&#10;azNbvi/kV3K8Ob7ujUyHb5MqNX4dtp8gPA3+Gf5vH7SCjyk8voQf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Np8MAAADbAAAADwAAAAAAAAAAAAAAAACYAgAAZHJzL2Rv&#10;d25yZXYueG1sUEsFBgAAAAAEAAQA9QAAAIgDAAAAAA==&#10;" path="m,l1673,e" filled="f" strokeweight=".48pt">
                  <v:path arrowok="t" o:connecttype="custom" o:connectlocs="0,0;1673,0" o:connectangles="0,0"/>
                </v:shape>
                <v:group id="Group 2448" o:spid="_x0000_s1040" style="position:absolute;left:6915;top:566;width:29;height:29" coordorigin="6915,566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<v:shape id="Freeform 2449" o:spid="_x0000_s1041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QDxsEA&#10;AADbAAAADwAAAGRycy9kb3ducmV2LnhtbESP0YrCMBRE34X9h3AXfJE1VUGXapRFWBB9svoBl+ba&#10;FJubkmRt1683guDjMDNnmNWmt424kQ+1YwWTcQaCuHS65krB+fT79Q0iRGSNjWNS8E8BNuuPwQpz&#10;7To+0q2IlUgQDjkqMDG2uZShNGQxjF1LnLyL8xZjkr6S2mOX4LaR0yybS4s1pwWDLW0Nldfizyo4&#10;+WKf0TWY0f1e9lZ2hxkfvFLDz/5nCSJSH9/hV3unFSxm8PySfoB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UA8bBAAAA2wAAAA8AAAAAAAAAAAAAAAAAmAIAAGRycy9kb3du&#10;cmV2LnhtbFBLBQYAAAAABAAEAPUAAACGAwAAAAA=&#10;" path="m28,19l,19r,9l28,28r,-9e" fillcolor="black" stroked="f">
                    <v:path arrowok="t" o:connecttype="custom" o:connectlocs="28,19;0,19;0,28;28,28;28,19" o:connectangles="0,0,0,0,0"/>
                  </v:shape>
                  <v:shape id="Freeform 2450" o:spid="_x0000_s1042" style="position:absolute;left:6915;top: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2bssIA&#10;AADbAAAADwAAAGRycy9kb3ducmV2LnhtbESPUWvCMBSF3wf+h3AHvgxNdUOlM4oIwphPa/0Bl+ba&#10;FJubkkTb+euXgeDj4ZzzHc56O9hW3MiHxrGC2TQDQVw53XCt4FQeJisQISJrbB2Tgl8KsN2MXtaY&#10;a9fzD92KWIsE4ZCjAhNjl0sZKkMWw9R1xMk7O28xJulrqT32CW5bOc+yhbTYcFow2NHeUHUprlZB&#10;6YvvjC7BvN3v1WBlf3zno1dq/DrsPkFEGuIz/Gh/aQXLD/j/kn6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/ZuywgAAANsAAAAPAAAAAAAAAAAAAAAAAJgCAABkcnMvZG93&#10;bnJldi54bWxQSwUGAAAAAAQABAD1AAAAhw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451" o:spid="_x0000_s1043" style="position:absolute;left:6944;top:571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Glw8UA&#10;AADbAAAADwAAAGRycy9kb3ducmV2LnhtbESP0WrCQBRE3wv+w3IF3+omLVqbukqpCtZCodEPuGSv&#10;STR7N+yuMf69Wyj0cZiZM8x82ZtGdOR8bVlBOk5AEBdW11wqOOw3jzMQPiBrbCyTght5WC4GD3PM&#10;tL3yD3V5KEWEsM9QQRVCm0npi4oM+rFtiaN3tM5giNKVUju8Rrhp5FOSTKXBmuNChS19VFSc84tR&#10;wH3qpruvfLVKntN1912ePg+vJ6VGw/79DUSgPvyH/9pbreBlAr9f4g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saXDxQAAANsAAAAPAAAAAAAAAAAAAAAAAJgCAABkcnMv&#10;ZG93bnJldi54bWxQSwUGAAAAAAQABAD1AAAAigMAAAAA&#10;" path="m,l4354,e" filled="f" strokeweight=".48pt">
                  <v:path arrowok="t" o:connecttype="custom" o:connectlocs="0,0;4354,0" o:connectangles="0,0"/>
                </v:shape>
                <v:shape id="Freeform 2452" o:spid="_x0000_s1044" style="position:absolute;left:6944;top:590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M7tMQA&#10;AADbAAAADwAAAGRycy9kb3ducmV2LnhtbESP0WrCQBRE3wv+w3ILfdNNWog2uorUFloFwdQPuGSv&#10;SWz2btjdxvj3bkHo4zAzZ5jFajCt6Mn5xrKCdJKAIC6tbrhScPz+GM9A+ICssbVMCq7kYbUcPSww&#10;1/bCB+qLUIkIYZ+jgjqELpfSlzUZ9BPbEUfvZJ3BEKWrpHZ4iXDTyuckyaTBhuNCjR291VT+FL9G&#10;AQ+py7a7YrNJXtL3fl+dv46vZ6WeHof1HESgIfyH7+1PrWCawd+X+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jO7TEAAAA2wAAAA8AAAAAAAAAAAAAAAAAmAIAAGRycy9k&#10;b3ducmV2LnhtbFBLBQYAAAAABAAEAPUAAACJAwAAAAA=&#10;" path="m,l4354,e" filled="f" strokeweight=".48pt">
                  <v:path arrowok="t" o:connecttype="custom" o:connectlocs="0,0;4354,0" o:connectangles="0,0"/>
                </v:shape>
                <v:shape id="Freeform 2453" o:spid="_x0000_s1045" style="position:absolute;left:1438;top:84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ETgsEA&#10;AADbAAAADwAAAGRycy9kb3ducmV2LnhtbESP0YrCMBRE3xf8h3AF39bExbVajSKCsj5a/YBLc22L&#10;zU1pslr9eiMIPg4zc4ZZrDpbiyu1vnKsYTRUIIhzZyouNJyO2+8pCB+QDdaOScOdPKyWva8Fpsbd&#10;+EDXLBQiQtinqKEMoUml9HlJFv3QNcTRO7vWYoiyLaRp8RbhtpY/Sk2kxYrjQokNbUrKL9m/1fDb&#10;1KdHZpQfq/09qc6z3eRw2Wk96HfrOYhAXfiE3+0/oyFJ4PUl/gC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BE4LBAAAA2w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454" o:spid="_x0000_s1046" style="position:absolute;left:3805;top:84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K3WMMA&#10;AADbAAAADwAAAGRycy9kb3ducmV2LnhtbESPTU/DMAyG70j8h8hI3FgKSGyUZdOYNInLDvsQZ9OY&#10;pqJxSuN15d/jw6Qdrdfv48fz5RhbM1Cfm8QOHicFGOIq+YZrB8fD5mEGJguyxzYxOfijDMvF7c0c&#10;S5/OvKNhL7VRCOcSHQSRrrQ2V4Ei5knqiDX7Tn1E0bGvre/xrPDY2qeieLERG9YLATtaB6p+9qeo&#10;GqswbL7iswh9+tff7bidvdfeufu7cfUGRmiU6/Kl/eEdTFVWf1EA2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K3WMMAAADb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55" o:spid="_x0000_s1047" style="position:absolute;left:5223;top:84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frQcMA&#10;AADbAAAADwAAAGRycy9kb3ducmV2LnhtbESPwWrDMBBE74H+g9hAb7EcF5rajRJCQ6AUeqjTD1is&#10;rWVirYyl2MrfV4VCjsPMvGG2+2h7MdHoO8cK1lkOgrhxuuNWwff5tHoB4QOyxt4xKbiRh/3uYbHF&#10;SruZv2iqQysShH2FCkwIQyWlbwxZ9JkbiJP340aLIcmxlXrEOcFtL4s8f5YWO04LBgd6M9Rc6qtV&#10;UM7HPK7rU/HZT0+Hj3KIxc0bpR6X8fAKIlAM9/B/+10r2JTw9yX9A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frQcMAAADb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2456" o:spid="_x0000_s1048" style="position:absolute;left:6925;top:84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jjQMEA&#10;AADbAAAADwAAAGRycy9kb3ducmV2LnhtbERPz2vCMBS+D/wfwhN2GZq2jCGdUYZQ6NF18+Dt2Tzb&#10;YvPSNrFm//1yGOz48f3e7oPpxUyT6ywrSNcJCOLa6o4bBd9fxWoDwnlkjb1lUvBDDva7xdMWc20f&#10;/Elz5RsRQ9jlqKD1fsildHVLBt3aDsSRu9rJoI9waqSe8BHDTS+zJHmTBjuODS0OdGipvlV3o+B4&#10;zEJaVC/j6fJaXMM4y/OtlEo9L8PHOwhPwf+L/9ylVrCJ6+OX+AP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Y40DBAAAA2w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2457" o:spid="_x0000_s1049" style="position:absolute;left:1438;top:109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FeSsEA&#10;AADbAAAADwAAAGRycy9kb3ducmV2LnhtbESP3YrCMBSE7wXfIRzBO01cXH+qUURQ1kurD3Bojm2x&#10;OSlNVqtPbwTBy2FmvmGW69ZW4kaNLx1rGA0VCOLMmZJzDefTbjAD4QOywcoxaXiQh/Wq21liYtyd&#10;j3RLQy4ihH2CGooQ6kRKnxVk0Q9dTRy9i2sshiibXJoG7xFuK/mj1ERaLDkuFFjTtqDsmv5bDb91&#10;dX6mRvmxOjym5WW+nxyve637vXazABGoDd/wp/1nNMxG8P4Sf4B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xXkrBAAAA2w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458" o:spid="_x0000_s1050" style="position:absolute;left:3805;top:109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/wlcMA&#10;AADbAAAADwAAAGRycy9kb3ducmV2LnhtbESPzWrDMBCE74W+g9hCbrXcBILjRglpIdBLDvkh5621&#10;tUytlWttHfftq0Agx2F2vtlZrkffqoH62AQ28JLloIirYBuuDZyO2+cCVBRki21gMvBHEdarx4cl&#10;ljZceE/DQWqVIBxLNOBEulLrWDnyGLPQESfvK/QeJcm+1rbHS4L7Vk/zfK49NpwaHHb07qj6Pvz6&#10;9MbGDdtPPxOhs1387MZd8VZbYyZP4+YVlNAo9+Nb+sMaKKZw3ZIAo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/wlcMAAADb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59" o:spid="_x0000_s1051" style="position:absolute;left:5223;top:109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qsjMIA&#10;AADbAAAADwAAAGRycy9kb3ducmV2LnhtbESP0YrCMBRE3wX/IdyFfdPUCqJdo4iLsCz4YPUDLs3d&#10;pmxzU5psG/9+Iwg+DjNzhtnuo23FQL1vHCtYzDMQxJXTDdcKbtfTbA3CB2SNrWNScCcP+910ssVC&#10;u5EvNJShFgnCvkAFJoSukNJXhiz6ueuIk/fjeoshyb6WuscxwW0r8yxbSYsNpwWDHR0NVb/ln1Ww&#10;GT+zuChP+bkdlofvTRfzuzdKvb/FwweIQDG8ws/2l1awXsLjS/oBcvc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eqyMwgAAANs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460" o:spid="_x0000_s1052" style="position:absolute;left:6925;top:109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PlQ8MA&#10;AADbAAAADwAAAGRycy9kb3ducmV2LnhtbESPQYvCMBSE7wv+h/AEL4umiixSjSJCwaN214O3Z/Ns&#10;i81LbWKN/94sLOxxmJlvmNUmmEb01LnasoLpJAFBXFhdc6ng5zsbL0A4j6yxsUwKXuRgsx58rDDV&#10;9slH6nNfighhl6KCyvs2ldIVFRl0E9sSR+9qO4M+yq6UusNnhJtGzpLkSxqsOS5U2NKuouKWP4yC&#10;w2EWpln+eT9d5tk13Ht5vu2lUqNh2C5BeAr+P/zX3msFizn8fok/QK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PlQ8MAAADb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461" o:spid="_x0000_s1053" style="position:absolute;left:1438;top:135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pYScMA&#10;AADbAAAADwAAAGRycy9kb3ducmV2LnhtbESPzWrDMBCE74W8g9hAbrXU0Py5UUIo1KTHOH6AxdrY&#10;JtbKWGrs5OmjQqHHYWa+Ybb70bbiRr1vHGt4SxQI4tKZhisNxfnrdQ3CB2SDrWPScCcP+93kZYup&#10;cQOf6JaHSkQI+xQ11CF0qZS+rMmiT1xHHL2L6y2GKPtKmh6HCLetnCu1lBYbjgs1dvRZU3nNf6yG&#10;RdcWj9wo/66+76vmssmWp2um9Ww6Hj5ABBrDf/ivfTQa1gv4/RJ/gN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pYScMAAADb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462" o:spid="_x0000_s1054" style="position:absolute;left:3805;top:135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T2lsIA&#10;AADbAAAADwAAAGRycy9kb3ducmV2LnhtbESPQWvCQBCF7wX/wzJCb3WjgsTUVWxB8OKhKp6n2Wk2&#10;NDsbs2NM/323UPD4ePO+N2+1GXyjeupiHdjAdJKBIi6DrbkycD7tXnJQUZAtNoHJwA9F2KxHTyss&#10;bLjzB/VHqVSCcCzQgBNpC61j6chjnISWOHlfofMoSXaVth3eE9w3epZlC+2x5tTgsKV3R+X38ebT&#10;G1vX7z79XIQudnk9DIf8rbLGPI+H7SsooUEex//pvTWQL+BvSwKAXv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JPaWwgAAANsAAAAPAAAAAAAAAAAAAAAAAJgCAABkcnMvZG93&#10;bnJldi54bWxQSwUGAAAAAAQABAD1AAAAhwMAAAAA&#10;" path="m,l1408,e" filled="f" strokeweight=".48pt">
                  <v:path arrowok="t" o:connecttype="custom" o:connectlocs="0,0;1408,0" o:connectangles="0,0"/>
                </v:shape>
                <v:shape id="Freeform 2463" o:spid="_x0000_s1055" style="position:absolute;left:5223;top:135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Gqj8MA&#10;AADbAAAADwAAAGRycy9kb3ducmV2LnhtbESPwWrDMBBE74H8g9hCbrUcB9LEtRJCSqAEeqjbD1is&#10;rWVqrYyl2srfV4VCjsPMvGGqY7S9mGj0nWMF6ywHQdw43XGr4PPj8rgD4QOyxt4xKbiRh+Nhuaiw&#10;1G7md5rq0IoEYV+iAhPCUErpG0MWfeYG4uR9udFiSHJspR5xTnDbyyLPt9Jix2nB4EBnQ813/WMV&#10;7OeXPK7rS/HWT5vTdT/E4uaNUquHeHoGESiGe/i//aoV7J7g70v6AfL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Gqj8MAAADbAAAADwAAAAAAAAAAAAAAAACYAgAAZHJzL2Rv&#10;d25yZXYueG1sUEsFBgAAAAAEAAQA9QAAAIgDAAAAAA==&#10;" path="m,l1692,e" filled="f" strokeweight=".48pt">
                  <v:path arrowok="t" o:connecttype="custom" o:connectlocs="0,0;1692,0" o:connectangles="0,0"/>
                </v:shape>
                <v:shape id="Freeform 2464" o:spid="_x0000_s1056" style="position:absolute;left:6925;top:135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7vRsEA&#10;AADbAAAADwAAAGRycy9kb3ducmV2LnhtbERPz2vCMBS+D/wfwhN2GZq2jCGdUYZQ6NF18+Dt2Tzb&#10;YvPSNrFm//1yGOz48f3e7oPpxUyT6ywrSNcJCOLa6o4bBd9fxWoDwnlkjb1lUvBDDva7xdMWc20f&#10;/Elz5RsRQ9jlqKD1fsildHVLBt3aDsSRu9rJoI9waqSe8BHDTS+zJHmTBjuODS0OdGipvlV3o+B4&#10;zEJaVC/j6fJaXMM4y/OtlEo9L8PHOwhPwf+L/9ylVrCJY+OX+AP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u70bBAAAA2w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2465" o:spid="_x0000_s1057" style="position:absolute;left:1438;top:160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dSTMEA&#10;AADbAAAADwAAAGRycy9kb3ducmV2LnhtbESP3YrCMBSE7wXfIRzBO01cXH+qUURQ1kurD3Bojm2x&#10;OSlNVqtPbwTBy2FmvmGW69ZW4kaNLx1rGA0VCOLMmZJzDefTbjAD4QOywcoxaXiQh/Wq21liYtyd&#10;j3RLQy4ihH2CGooQ6kRKnxVk0Q9dTRy9i2sshiibXJoG7xFuK/mj1ERaLDkuFFjTtqDsmv5bDb91&#10;dX6mRvmxOjym5WW+nxyve637vXazABGoDd/wp/1nNMzm8P4Sf4B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HUkzBAAAA2w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466" o:spid="_x0000_s1058" style="position:absolute;left:3805;top:160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hdpMIA&#10;AADbAAAADwAAAGRycy9kb3ducmV2LnhtbESPwW7CMAyG75P2DpGRdhspm4SgIyA2CWkXDoNpZ68x&#10;TUXjdI1XurefD0gcrd//58+rzRhbM1Cfm8QOZtMCDHGVfMO1g8/j7nEBJguyxzYxOfijDJv1/d0K&#10;S58u/EHDQWqjEM4lOggiXWltrgJFzNPUEWt2Sn1E0bGvre/xovDY2qeimNuIDeuFgB29BarOh9+o&#10;Gtsw7L7jswh9+eXPftwvXmvv3MNk3L6AERrltnxtv3sHS7XXXxQAd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WF2kwgAAANsAAAAPAAAAAAAAAAAAAAAAAJgCAABkcnMvZG93&#10;bnJldi54bWxQSwUGAAAAAAQABAD1AAAAhwMAAAAA&#10;" path="m,l1408,e" filled="f" strokeweight=".48pt">
                  <v:path arrowok="t" o:connecttype="custom" o:connectlocs="0,0;1408,0" o:connectangles="0,0"/>
                </v:shape>
                <v:shape id="Freeform 2467" o:spid="_x0000_s1059" style="position:absolute;left:5223;top:160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0BvcIA&#10;AADbAAAADwAAAGRycy9kb3ducmV2LnhtbESPUWvCMBSF3wf+h3AF32baDsasRhFFGIM9rPoDLs21&#10;KTY3pYlt/PdmMNjj4ZzvHM5mF20nRhp861hBvsxAENdOt9wouJxPrx8gfEDW2DkmBQ/ysNvOXjZY&#10;ajfxD41VaEQqYV+iAhNCX0rpa0MW/dL1xMm7usFiSHJopB5wSuW2k0WWvUuLLacFgz0dDNW36m4V&#10;rKZjFvPqVHx349v+a9XH4uGNUot53K9BBIrhP/xHf+rE5fD7Jf0AuX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PQG9wgAAANs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468" o:spid="_x0000_s1060" style="position:absolute;left:6925;top:160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9OccQA&#10;AADbAAAADwAAAGRycy9kb3ducmV2LnhtbESPQWvCQBSE7wX/w/IKXkrdGErR1FVECHi0qR68vWaf&#10;STD7NmbXuP77bkHwOMzMN8xiFUwrBupdY1nBdJKAIC6tbrhSsP/J32cgnEfW2FomBXdysFqOXhaY&#10;aXvjbxoKX4kIYZehgtr7LpPSlTUZdBPbEUfvZHuDPsq+krrHW4SbVqZJ8ikNNhwXauxoU1N5Lq5G&#10;wW6XhmlevF0Ovx/5KVwGeTxvpVLj17D+AuEp+Gf40d5qBfMU/r/EH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fTnHEAAAA2w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2469" o:spid="_x0000_s1061" style="position:absolute;left:1438;top:186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bze8IA&#10;AADbAAAADwAAAGRycy9kb3ducmV2LnhtbESP3YrCMBSE7xd8h3AE79bEn/WnGkUExb20+gCH5tgW&#10;m5PSRK0+vREW9nKYmW+Y5bq1lbhT40vHGgZ9BYI4c6bkXMP5tPuegfAB2WDlmDQ8ycN61flaYmLc&#10;g490T0MuIoR9ghqKEOpESp8VZNH3XU0cvYtrLIYom1yaBh8Rbis5VGoiLZYcFwqsaVtQdk1vVsNP&#10;XZ1fqVF+rH6f0/Iy30+O173WvW67WYAI1Ib/8F/7YDTMR/D5En+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tvN7wgAAANs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470" o:spid="_x0000_s1062" style="position:absolute;left:3805;top:186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Nbp8IA&#10;AADbAAAADwAAAGRycy9kb3ducmV2LnhtbESPQWvCQBCF7wX/wzJCb3VjLUWjq2hB6MVDbfE8Zsds&#10;MDsbs2OM/94tFHp8vHnfm7dY9b5WHbWxCmxgPMpAERfBVlwa+PnevkxBRUG2WAcmA3eKsFoOnhaY&#10;23DjL+r2UqoE4ZijASfS5FrHwpHHOAoNcfJOofUoSbalti3eEtzX+jXL3rXHilODw4Y+HBXn/dWn&#10;N9au2x79RIQOdnbZ9bvpprTGPA/79RyUUC//x3/pT2tg9ga/WxIA9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Y1unwgAAANsAAAAPAAAAAAAAAAAAAAAAAJgCAABkcnMvZG93&#10;bnJldi54bWxQSwUGAAAAAAQABAD1AAAAhwMAAAAA&#10;" path="m,l1408,e" filled="f" strokeweight=".48pt">
                  <v:path arrowok="t" o:connecttype="custom" o:connectlocs="0,0;1408,0" o:connectangles="0,0"/>
                </v:shape>
                <v:shape id="Freeform 2471" o:spid="_x0000_s1063" style="position:absolute;left:5223;top:186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YHvsIA&#10;AADbAAAADwAAAGRycy9kb3ducmV2LnhtbESPUWvCMBSF3wf+h3AHe9PUjol2RhFFGAMfrP6AS3PX&#10;lDU3pYlt/PeLIOzxcM53Dme9jbYVA/W+caxgPstAEFdON1wruF6O0yUIH5A1to5JwZ08bDeTlzUW&#10;2o18pqEMtUgl7AtUYELoCil9Zciin7mOOHk/rrcYkuxrqXscU7ltZZ5lC2mx4bRgsKO9oeq3vFkF&#10;q/GQxXl5zE/t8L77XnUxv3uj1Ntr3H2CCBTDf/hJf+nEfcDjS/oB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Bge+wgAAANs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472" o:spid="_x0000_s1064" style="position:absolute;left:6925;top:186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RIcsQA&#10;AADbAAAADwAAAGRycy9kb3ducmV2LnhtbESPQWvCQBSE70L/w/IKXqRulCJt6ioiBDzaqIfeXrPP&#10;JJh9G7NrXP+9Kwgeh5n5hpkvg2lET52rLSuYjBMQxIXVNZcK9rvs4wuE88gaG8uk4EYOlou3wRxT&#10;ba/8S33uSxEh7FJUUHnfplK6oiKDbmxb4ugdbWfQR9mVUnd4jXDTyGmSzKTBmuNChS2tKypO+cUo&#10;2G6nYZLlo/Ph/zM7hnMv/04bqdTwPax+QHgK/hV+tjdawfcMHl/iD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kSHLEAAAA2wAAAA8AAAAAAAAAAAAAAAAAmAIAAGRycy9k&#10;b3ducmV2LnhtbFBLBQYAAAAABAAEAPUAAACJAwAAAAA=&#10;" path="m,l4373,e" filled="f" strokeweight=".48pt">
                  <v:path arrowok="t" o:connecttype="custom" o:connectlocs="0,0;4373,0" o:connectangles="0,0"/>
                </v:shape>
                <v:shape id="Freeform 2473" o:spid="_x0000_s1065" style="position:absolute;left:1438;top:21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31eMEA&#10;AADbAAAADwAAAGRycy9kb3ducmV2LnhtbESP3YrCMBSE7wXfIRzBO01cXH+qUURQ1kurD3Bojm2x&#10;OSlNVqtPbwTBy2FmvmGW69ZW4kaNLx1rGA0VCOLMmZJzDefTbjAD4QOywcoxaXiQh/Wq21liYtyd&#10;j3RLQy4ihH2CGooQ6kRKnxVk0Q9dTRy9i2sshiibXJoG7xFuK/mj1ERaLDkuFFjTtqDsmv5bDb91&#10;dX6mRvmxOjym5WW+nxyve637vXazABGoDd/wp/1nNMyn8P4Sf4B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N9XjBAAAA2w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474" o:spid="_x0000_s1066" style="position:absolute;left:3805;top:21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5RosIA&#10;AADbAAAADwAAAGRycy9kb3ducmV2LnhtbESPwW7CMAyG75P2DpGRdhspm4SgIyA2CWkXDoNpZ68x&#10;TUXjdI1XurefD0gcrd//58+rzRhbM1Cfm8QOZtMCDHGVfMO1g8/j7nEBJguyxzYxOfijDJv1/d0K&#10;S58u/EHDQWqjEM4lOggiXWltrgJFzNPUEWt2Sn1E0bGvre/xovDY2qeimNuIDeuFgB29BarOh9+o&#10;Gtsw7L7jswh9+eXPftwvXmvv3MNk3L6AERrltnxtv3sHS5XVXxQAd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LlGiwgAAANsAAAAPAAAAAAAAAAAAAAAAAJgCAABkcnMvZG93&#10;bnJldi54bWxQSwUGAAAAAAQABAD1AAAAhwMAAAAA&#10;" path="m,l1408,e" filled="f" strokeweight=".48pt">
                  <v:path arrowok="t" o:connecttype="custom" o:connectlocs="0,0;1408,0" o:connectangles="0,0"/>
                </v:shape>
                <v:shape id="Freeform 2475" o:spid="_x0000_s1067" style="position:absolute;left:5223;top:21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sNu8IA&#10;AADbAAAADwAAAGRycy9kb3ducmV2LnhtbESPwWrDMBBE74H8g9hCbokcF0LtRjYhJVAKOdTtByzW&#10;1jK1VsZSbeXvo0Khx2HmzTDHOtpBzDT53rGC/S4DQdw63XOn4PPjsn0C4QOyxsExKbiRh7par45Y&#10;arfwO81N6EQqYV+iAhPCWErpW0MW/c6NxMn7cpPFkOTUST3hksrtIPMsO0iLPacFgyOdDbXfzY9V&#10;UCwvWdw3l/w6zI+nt2KM+c0bpTYP8fQMIlAM/+E/+lUnroDfL+kHy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Sw27wgAAANs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476" o:spid="_x0000_s1068" style="position:absolute;left:6925;top:21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1Eb8UA&#10;AADcAAAADwAAAGRycy9kb3ducmV2LnhtbESPQWvCQBCF70L/wzIFL6VuFCkldZVSCHi0UQ+9TbNj&#10;EszOxuw2rv++cxC8zfDevPfNapNcp0YaQuvZwHyWgSKuvG25NnDYF6/voEJEtth5JgM3CrBZP01W&#10;mFt/5W8ay1grCeGQo4Emxj7XOlQNOQwz3xOLdvKDwyjrUGs74FXCXacXWfamHbYsDQ329NVQdS7/&#10;nIHdbpHmRflyOf4ui1O6jPrnvNXGTJ/T5weoSCk+zPfrrRX8TPDlGZlAr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bURv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477" o:spid="_x0000_s1069" style="position:absolute;left:1438;top:237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od9sEA&#10;AADcAAAADwAAAGRycy9kb3ducmV2LnhtbERPzWrCQBC+F3yHZYTemt2U1mp0DSIo9WiaBxiyYxLM&#10;zobsVqNP7xYK3ubj+51VPtpOXGjwrWMNaaJAEFfOtFxrKH92b3MQPiAb7ByThht5yNeTlxVmxl35&#10;SJci1CKGsM9QQxNCn0npq4Ys+sT1xJE7ucFiiHCopRnwGsNtJ9+VmkmLLceGBnvaNlSdi1+r4bPv&#10;ynthlP9Qh9tXe1rsZ8fzXuvX6bhZggg0hqf43/1t4nyVwt8z8QK5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qHfb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478" o:spid="_x0000_s1070" style="position:absolute;left:3805;top:237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gs9sMA&#10;AADcAAAADwAAAGRycy9kb3ducmV2LnhtbESPT2vCQBDF7wW/wzKF3uqmFkRTV7EFoRcP/sHzNDtm&#10;g9nZmJ3G+O1dQfA2w3u/N29mi97XqqM2VoENfAwzUMRFsBWXBva71fsEVBRki3VgMnClCIv54GWG&#10;uQ0X3lC3lVKlEI45GnAiTa51LBx5jMPQECftGFqPkta21LbFSwr3tR5l2Vh7rDhdcNjQj6PitP33&#10;qcbSdas//ylCBzs9r/v15Lu0xry99ssvUEK9PM0P+tcmLhvB/Zk0gZ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3gs9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79" o:spid="_x0000_s1071" style="position:absolute;left:5223;top:237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BhEsEA&#10;AADcAAAADwAAAGRycy9kb3ducmV2LnhtbERP3WrCMBS+H/gO4Qi7m4kVRDujyIYwBl6s7gEOzbEp&#10;Nielydr49stA2N35+H7P7pBcJ0YaQutZw3KhQBDX3rTcaPi+nF42IEJENth5Jg13CnDYz552WBo/&#10;8ReNVWxEDuFQogYbY19KGWpLDsPC98SZu/rBYcxwaKQZcMrhrpOFUmvpsOXcYLGnN0v1rfpxGrbT&#10;u0rL6lScu3F1/Nz2qbgHq/XzPB1fQURK8V/8cH+YPF+t4O+ZfI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AYRL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480" o:spid="_x0000_s1072" style="position:absolute;left:6925;top:237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ZCbMEA&#10;AADcAAAADwAAAGRycy9kb3ducmV2LnhtbERPTYvCMBC9C/sfwizsRdZUEZFqFBEKHt2qB2+zzdgW&#10;m0ltYs3++40geJvH+5zlOphG9NS52rKC8SgBQVxYXXOp4HjIvucgnEfW2FgmBX/kYL36GCwx1fbB&#10;P9TnvhQxhF2KCirv21RKV1Rk0I1sSxy5i+0M+gi7UuoOHzHcNHKSJDNpsObYUGFL24qKa343Cvb7&#10;SRhn+fB2+p1ml3Dr5fm6k0p9fYbNAoSn4N/il3un4/xkCs9n4gV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WQmz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2481" o:spid="_x0000_s1073" style="position:absolute;left:1438;top:26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Eb9b8A&#10;AADcAAAADwAAAGRycy9kb3ducmV2LnhtbERPy6rCMBDdX/AfwgjuronisxpFLii6tPoBQzO2xWZS&#10;mlytfr0RBHdzOM9ZrltbiRs1vnSsYdBXIIgzZ0rONZxP298ZCB+QDVaOScODPKxXnZ8lJsbd+Ui3&#10;NOQihrBPUEMRQp1I6bOCLPq+q4kjd3GNxRBhk0vT4D2G20oOlZpIiyXHhgJr+isou6b/VsO4rs7P&#10;1Cg/UofHtLzMd5Pjdad1r9tuFiACteEr/rj3Js5XY3g/Ey+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+kRv1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2482" o:spid="_x0000_s1074" style="position:absolute;left:3805;top:26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Mq9cIA&#10;AADcAAAADwAAAGRycy9kb3ducmV2LnhtbESPQWvCQBCF7wX/wzJCb3VjBdHoKrYgePFQFc9jdswG&#10;s7MxO43pv+8WCt5meO9782a57n2tOmpjFdjAeJSBIi6Crbg0cDpu32agoiBbrAOTgR+KsF4NXpaY&#10;2/DgL+oOUqoUwjFHA06kybWOhSOPcRQa4qRdQ+tR0tqW2rb4SOG+1u9ZNtUeK04XHDb06ai4Hb59&#10;qrFx3fbiJyJ0tvP7vt/PPkprzOuw3yxACfXyNP/TO5u4bAp/z6QJ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Qyr1wgAAANwAAAAPAAAAAAAAAAAAAAAAAJgCAABkcnMvZG93&#10;bnJldi54bWxQSwUGAAAAAAQABAD1AAAAhwMAAAAA&#10;" path="m,l1408,e" filled="f" strokeweight=".48pt">
                  <v:path arrowok="t" o:connecttype="custom" o:connectlocs="0,0;1408,0" o:connectangles="0,0"/>
                </v:shape>
                <v:shape id="Freeform 2483" o:spid="_x0000_s1075" style="position:absolute;left:5223;top:26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tnEcIA&#10;AADcAAAADwAAAGRycy9kb3ducmV2LnhtbERP3WrCMBS+H+wdwhF2NxM72GY1imwIY+CFdQ9waI5N&#10;sTkpTdbGt18EYXfn4/s9621ynRhpCK1nDYu5AkFce9Nyo+HntH9+BxEissHOM2m4UoDt5vFhjaXx&#10;Ex9prGIjcgiHEjXYGPtSylBbchjmvifO3NkPDmOGQyPNgFMOd50slHqVDlvODRZ7+rBUX6pfp2E5&#10;faq0qPbFoRtfdt/LPhXXYLV+mqXdCkSkFP/Fd/eXyfPVG9yeyRfI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+2cR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484" o:spid="_x0000_s1076" style="position:absolute;left:6925;top:26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tIacUA&#10;AADcAAAADwAAAGRycy9kb3ducmV2LnhtbESPQWvCQBCF70L/wzIFL6VuFCkldZVSCHi0UQ+9TbNj&#10;EszOxuw2rv++cxC8zfDevPfNapNcp0YaQuvZwHyWgSKuvG25NnDYF6/voEJEtth5JgM3CrBZP01W&#10;mFt/5W8ay1grCeGQo4Emxj7XOlQNOQwz3xOLdvKDwyjrUGs74FXCXacXWfamHbYsDQ329NVQdS7/&#10;nIHdbpHmRflyOf4ui1O6jPrnvNXGTJ/T5weoSCk+zPfrrRX8TGjlGZlAr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G0hp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485" o:spid="_x0000_s1077" style="position:absolute;left:1438;top:288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wR8L8A&#10;AADcAAAADwAAAGRycy9kb3ducmV2LnhtbERPy6rCMBDdC/5DGMGdJl68PqpRRFCuS6sfMDRjW2wm&#10;pcnV6tcbQXA3h/Oc5bq1lbhR40vHGkZDBYI4c6bkXMP5tBvMQPiAbLByTBoe5GG96naWmBh35yPd&#10;0pCLGMI+QQ1FCHUipc8KsuiHriaO3MU1FkOETS5Ng/cYbiv5o9REWiw5NhRY07ag7Jr+Ww2/dXV+&#10;pkb5sTo8puVlvp8cr3ut+712swARqA1f8cf9Z+J8NYf3M/EC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3BHwvwAAANwAAAAPAAAAAAAAAAAAAAAAAJgCAABkcnMvZG93bnJl&#10;di54bWxQSwUGAAAAAAQABAD1AAAAhAMAAAAA&#10;" path="m,l2357,e" filled="f" strokeweight=".48pt">
                  <v:path arrowok="t" o:connecttype="custom" o:connectlocs="0,0;2357,0" o:connectangles="0,0"/>
                </v:shape>
                <v:shape id="Freeform 2486" o:spid="_x0000_s1078" style="position:absolute;left:3805;top:288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+Bx8MA&#10;AADcAAAADwAAAGRycy9kb3ducmV2LnhtbESPQW/CMAyF75P2HyIj7TZSNgmxQkBsEtIuHAbTzl5j&#10;morG6RqvdP9+PiBx85Pf9/y82oyxNQP1uUnsYDYtwBBXyTdcO/g87h4XYLIge2wTk4M/yrBZ39+t&#10;sPTpwh80HKQ2GsK5RAdBpCutzVWgiHmaOmLdnVIfUVT2tfU9XjQ8tvapKOY2YsN6IWBHb4Gq8+E3&#10;ao1tGHbf8VmEvvzLz37cL15r79zDZNwuwQiNcjNf6Xev3Ezr6zM6gV3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+Bx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87" o:spid="_x0000_s1079" style="position:absolute;left:5223;top:288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fMI8EA&#10;AADcAAAADwAAAGRycy9kb3ducmV2LnhtbERP3WrCMBS+H/gO4QjezbQdjFmNIoowBrtY9QEOzbEp&#10;NieliW18ezMY7O58fL9ns4u2EyMNvnWsIF9mIIhrp1tuFFzOp9cPED4ga+wck4IHedhtZy8bLLWb&#10;+IfGKjQihbAvUYEJoS+l9LUhi37peuLEXd1gMSQ4NFIPOKVw28kiy96lxZZTg8GeDobqW3W3ClbT&#10;MYt5dSq+u/Ft/7XqY/HwRqnFPO7XIALF8C/+c3/qND/P4feZdIH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HzCP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488" o:spid="_x0000_s1080" style="position:absolute;left:6925;top:288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pXsIA&#10;AADcAAAADwAAAGRycy9kb3ducmV2LnhtbERPTWvCQBC9F/wPywheim4SSpHoKiIEPGraHnobs2MS&#10;zM7G7BrXf98tFHqbx/uc9TaYTow0uNaygnSRgCCurG65VvD5UcyXIJxH1thZJgVPcrDdTF7WmGv7&#10;4BONpa9FDGGXo4LG+z6X0lUNGXQL2xNH7mIHgz7CoZZ6wEcMN53MkuRdGmw5NjTY076h6lrejYLj&#10;MQtpUb7evs5vxSXcRvl9PUilZtOwW4HwFPy/+M990HF+msHvM/ECuf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Kule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489" o:spid="_x0000_s1081" style="position:absolute;left:1438;top:31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2wx8AA&#10;AADcAAAADwAAAGRycy9kb3ducmV2LnhtbERP24rCMBB9X/Afwgi+rYmX9VKNIoLiPlr9gKEZ22Iz&#10;KU3U6tcbYWHf5nCus1y3thJ3anzpWMOgr0AQZ86UnGs4n3bfMxA+IBusHJOGJ3lYrzpfS0yMe/CR&#10;7mnIRQxhn6CGIoQ6kdJnBVn0fVcTR+7iGoshwiaXpsFHDLeVHCo1kRZLjg0F1rQtKLumN6vhp67O&#10;r9QoP1a/z2l5me8nx+te61633SxABGrDv/jPfTBx/mAEn2fiBX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+2wx8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490" o:spid="_x0000_s1082" style="position:absolute;left:3805;top:31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SHxMMA&#10;AADcAAAADwAAAGRycy9kb3ducmV2LnhtbESPQWvCQBCF7wX/wzJCb3VjLUWjq2hB6MVDbfE8Zsds&#10;MDsbs2OM/94tFHqb4b3vzZvFqve16qiNVWAD41EGirgItuLSwM/39mUKKgqyxTowGbhThNVy8LTA&#10;3IYbf1G3l1KlEI45GnAiTa51LBx5jKPQECftFFqPkta21LbFWwr3tX7NsnftseJ0wWFDH46K8/7q&#10;U42167ZHPxGhg51ddv1uuimtMc/Dfj0HJdTLv/mP/rSJG7/B7zNpAr1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SHx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91" o:spid="_x0000_s1083" style="position:absolute;left:5223;top:31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zKIMIA&#10;AADcAAAADwAAAGRycy9kb3ducmV2LnhtbERP3WrCMBS+H/gO4QjezbSVDa1GEYcwBrtY9QEOzbEp&#10;Nielydr49stgsLvz8f2e3SHaTow0+NaxgnyZgSCunW65UXC9nJ/XIHxA1tg5JgUP8nDYz552WGo3&#10;8ReNVWhECmFfogITQl9K6WtDFv3S9cSJu7nBYkhwaKQecErhtpNFlr1Kiy2nBoM9nQzV9+rbKthM&#10;b1nMq3Px2Y2r48emj8XDG6UW83jcgggUw7/4z/2u0/z8BX6fSRfI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vMog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492" o:spid="_x0000_s1084" style="position:absolute;left:6925;top:31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HvXcIA&#10;AADcAAAADwAAAGRycy9kb3ducmV2LnhtbERPTWvCQBC9C/0PyxR6kbqJiJTUVYoQyFFTPfQ2zY5J&#10;MDsbs2vc/ntXKHibx/uc1SaYTow0uNaygnSWgCCurG65VnD4zt8/QDiPrLGzTAr+yMFm/TJZYabt&#10;jfc0lr4WMYRdhgoa7/tMSlc1ZNDNbE8cuZMdDPoIh1rqAW8x3HRyniRLabDl2NBgT9uGqnN5NQp2&#10;u3lI83J6Of4u8lO4jPLnXEil3l7D1ycIT8E/xf/uQsf56RIez8QL5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Ee9d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493" o:spid="_x0000_s1085" style="position:absolute;left:1438;top:338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a2xMIA&#10;AADcAAAADwAAAGRycy9kb3ducmV2LnhtbERPS2rDMBDdF3oHMYHuGimhSVrHSiiFmnRpJwcYrIlt&#10;bI2MpcR2T18VCt3N430nPU62E3cafONYw2qpQBCXzjRcabicP59fQfiAbLBzTBpm8nA8PD6kmBg3&#10;ck73IlQihrBPUEMdQp9I6cuaLPql64kjd3WDxRDhUEkz4BjDbSfXSm2lxYZjQ409fdRUtsXNatj0&#10;3eW7MMq/qK9511zfsm3eZlo/Lab3PYhAU/gX/7lPJs5f7eD3mXiBP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1rbE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494" o:spid="_x0000_s1086" style="position:absolute;left:3805;top:338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mNwcMA&#10;AADcAAAADwAAAGRycy9kb3ducmV2LnhtbESPQW/CMAyF75P2HyIj7TZSNgmxQkBsEtIuHAbTzl5j&#10;morG6RqvdP9+PiBx85Pf9/y82oyxNQP1uUnsYDYtwBBXyTdcO/g87h4XYLIge2wTk4M/yrBZ39+t&#10;sPTpwh80HKQ2GsK5RAdBpCutzVWgiHmaOmLdnVIfUVT2tfU9XjQ8tvapKOY2YsN6IWBHb4Gq8+E3&#10;ao1tGHbf8VmEvvzLz37cL15r79zDZNwuwQiNcjNf6Xev3Ezb6jM6gV3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0mNw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95" o:spid="_x0000_s1087" style="position:absolute;left:5223;top:338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HAJcEA&#10;AADcAAAADwAAAGRycy9kb3ducmV2LnhtbERP3WrCMBS+H+wdwhF2N9N2MNbOKDIRhrALqw9waM6a&#10;YnNSmtjGt1+EgXfn4/s9q020vZho9J1jBfkyA0HcON1xq+B82r9+gPABWWPvmBTcyMNm/fy0wkq7&#10;mY801aEVKYR9hQpMCEMlpW8MWfRLNxAn7teNFkOCYyv1iHMKt70ssuxdWuw4NRgc6MtQc6mvVkE5&#10;77KY1/vip5/etodyiMXNG6VeFnH7CSJQDA/xv/tbp/l5Cfdn0gV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xwCX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496" o:spid="_x0000_s1088" style="position:absolute;left:6925;top:338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gYD8UA&#10;AADcAAAADwAAAGRycy9kb3ducmV2LnhtbESPQWvDMAyF74P9B6PBLmN1GsYoad1SCoEeu2w99KbF&#10;ahIay2nspt6/nw6D3STe03ufVpvkejXRGDrPBuazDBRx7W3HjYGvz/J1ASpEZIu9ZzLwQwE268eH&#10;FRbW3/mDpio2SkI4FGigjXEotA51Sw7DzA/Eop396DDKOjbajniXcNfrPMvetcOOpaHFgXYt1Zfq&#10;5gwcDnmal9XL9fj9Vp7TddKny14b8/yUtktQkVL8N/9d763g54Ivz8gE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2BgP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497" o:spid="_x0000_s1089" style="position:absolute;left:1438;top:364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9BlsAA&#10;AADcAAAADwAAAGRycy9kb3ducmV2LnhtbERPzYrCMBC+C75DGMGbJoq6a20qi6C4R6sPMDRjW2wm&#10;pclq3affCMLe5uP7nXTb20bcqfO1Yw2zqQJBXDhTc6nhct5PPkH4gGywcUwanuRhmw0HKSbGPfhE&#10;9zyUIoawT1BDFUKbSOmLiiz6qWuJI3d1ncUQYVdK0+EjhttGzpVaSYs1x4YKW9pVVNzyH6th2TaX&#10;39wov1Dfz4/6uj6sTreD1uNR/7UBEagP/+K3+2ji/PkMXs/EC2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h9Bls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498" o:spid="_x0000_s1090" style="position:absolute;left:3805;top:364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1wlsMA&#10;AADcAAAADwAAAGRycy9kb3ducmV2LnhtbESPQWvCQBCF74X+h2UK3uqmEYqmrmILghcPVfE8zU6z&#10;odnZNDvG+O9dQfA2w3vfmzfz5eAb1VMX68AG3sYZKOIy2JorA4f9+nUKKgqyxSYwGbhQhOXi+WmO&#10;hQ1n/qZ+J5VKIRwLNOBE2kLrWDryGMehJU7ab+g8Slq7StsOzyncNzrPsnftseZ0wWFLX47Kv93J&#10;pxor169//ESEjnb2vx2208/KGjN6GVYfoIQGeZjv9MYmLs/h9kyaQC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1wl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499" o:spid="_x0000_s1091" style="position:absolute;left:5223;top:364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U9csEA&#10;AADcAAAADwAAAGRycy9kb3ducmV2LnhtbERPzYrCMBC+L+w7hFnwtqZWEK1GERdhETxs9QGGZrYp&#10;20xKE9v49kYQ9jYf3+9sdtG2YqDeN44VzKYZCOLK6YZrBdfL8XMJwgdkja1jUnAnD7vt+9sGC+1G&#10;/qGhDLVIIewLVGBC6AopfWXIop+6jjhxv663GBLsa6l7HFO4bWWeZQtpseHUYLCjg6Hqr7xZBavx&#10;K4uz8pif22G+P626mN+9UWryEfdrEIFi+Be/3N86zc/n8HwmXSC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1PXL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500" o:spid="_x0000_s1092" style="position:absolute;left:6925;top:364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MeDMIA&#10;AADcAAAADwAAAGRycy9kb3ducmV2LnhtbERPTYvCMBC9L/gfwgh7WdbUIrJUo4hQ8KhdPextthnb&#10;YjOpTazZf28EYW/zeJ+zXAfTioF611hWMJ0kIIhLqxuuFBy/888vEM4ja2wtk4I/crBejd6WmGl7&#10;5wMNha9EDGGXoYLa+y6T0pU1GXQT2xFH7mx7gz7CvpK6x3sMN61Mk2QuDTYcG2rsaFtTeSluRsF+&#10;n4ZpXnxcT7+z/Byug/y57KRS7+OwWYDwFPy/+OXe6Tg/ncHzmXi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4x4M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501" o:spid="_x0000_s1093" style="position:absolute;left:1438;top:389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RHlcIA&#10;AADcAAAADwAAAGRycy9kb3ducmV2LnhtbERP22rCQBB9L/gPywh9a3aVemnqKlKo6KMxHzBkxySY&#10;nQ3ZbRL79W6h4NscznU2u9E2oqfO1441zBIFgrhwpuZSQ375fluD8AHZYOOYNNzJw247edlgatzA&#10;Z+qzUIoYwj5FDVUIbSqlLyqy6BPXEkfu6jqLIcKulKbDIYbbRs6VWkqLNceGClv6qqi4ZT9Ww6Jt&#10;8t/MKP+uTvdVff04LM+3g9av03H/CSLQGJ7if/fRxPnzBfw9Ey+Q2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EeV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502" o:spid="_x0000_s1094" style="position:absolute;left:3805;top:389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Z2lcMA&#10;AADcAAAADwAAAGRycy9kb3ducmV2LnhtbESPQWvCQBCF7wX/wzKCt7rRgmjqKlYQevFQK57H7DQb&#10;zM6m2THGf98VhN5meO9782a57n2tOmpjFdjAZJyBIi6Crbg0cPzevc5BRUG2WAcmA3eKsF4NXpaY&#10;23DjL+oOUqoUwjFHA06kybWOhSOPcRwa4qT9hNajpLUttW3xlsJ9radZNtMeK04XHDa0dVRcDlef&#10;amxctzv7NxE62cXvvt/PP0przGjYb95BCfXyb37SnzZx0xk8nkkT6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/Z2l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03" o:spid="_x0000_s1095" style="position:absolute;left:5223;top:389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47ccEA&#10;AADcAAAADwAAAGRycy9kb3ducmV2LnhtbERP3WrCMBS+H/gO4Qy8m6kVNu2MIg5BBl5YfYBDc9aU&#10;NSelydr49kYQdnc+vt+z3kbbioF63zhWMJ9lIIgrpxuuFVwvh7clCB+QNbaOScGNPGw3k5c1FtqN&#10;fKahDLVIIewLVGBC6AopfWXIop+5jjhxP663GBLsa6l7HFO4bWWeZe/SYsOpwWBHe0PVb/lnFazG&#10;ryzOy0N+aofF7nvVxfzmjVLT17j7BBEohn/x033UaX7+AY9n0gVyc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OO3H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504" o:spid="_x0000_s1096" style="position:absolute;left:6925;top:389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4UCcUA&#10;AADcAAAADwAAAGRycy9kb3ducmV2LnhtbESPQWvDMAyF74P9B6PBLmN1GsYoad1SCoEeu2w99KbF&#10;ahIay2nspt6/nw6D3STe03ufVpvkejXRGDrPBuazDBRx7W3HjYGvz/J1ASpEZIu9ZzLwQwE268eH&#10;FRbW3/mDpio2SkI4FGigjXEotA51Sw7DzA/Eop396DDKOjbajniXcNfrPMvetcOOpaHFgXYt1Zfq&#10;5gwcDnmal9XL9fj9Vp7TddKny14b8/yUtktQkVL8N/9d763g50Irz8gE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rhQJ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505" o:spid="_x0000_s1097" style="position:absolute;left:1438;top:41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lNkMAA&#10;AADcAAAADwAAAGRycy9kb3ducmV2LnhtbERPzYrCMBC+C/sOYRa8aaKou9ZGWQTFPVp9gKEZ29Jm&#10;UpqsVp/eCMLe5uP7nXTT20ZcqfOVYw2TsQJBnDtTcaHhfNqNvkH4gGywcUwa7uRhs/4YpJgYd+Mj&#10;XbNQiBjCPkENZQhtIqXPS7Lox64ljtzFdRZDhF0hTYe3GG4bOVVqIS1WHBtKbGlbUl5nf1bDvG3O&#10;j8woP1O/96/qstwvjvVe6+Fn/7MCEagP/+K3+2Di/OkSXs/EC+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GlNkM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506" o:spid="_x0000_s1098" style="position:absolute;left:3805;top:41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rdp8MA&#10;AADcAAAADwAAAGRycy9kb3ducmV2LnhtbESPQW/CMAyF75P2HyJP4jbSDWliHQGxSUhcOAwQZ6/x&#10;mmqN0zWmlH8/HyZx85Pf9/y8WI2xNQP1uUns4GlagCGukm+4dnA8bB7nYLIge2wTk4MrZVgt7+8W&#10;WPp04U8a9lIbDeFcooMg0pXW5ipQxDxNHbHuvlMfUVT2tfU9XjQ8tva5KF5sxIb1QsCOPgJVP/tz&#10;1BrrMGy+4kyETv71dzfu5u+1d27yMK7fwAiNcjP/01uv3Ezr6zM6gV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rdp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07" o:spid="_x0000_s1099" style="position:absolute;left:5223;top:41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KQQ8IA&#10;AADcAAAADwAAAGRycy9kb3ducmV2LnhtbERPS2rDMBDdB3oHMYXuEtkOhMaNYkxLoBSyqNMDDNbE&#10;MrFGxlJt5fZVodDdPN53DlW0g5hp8r1jBfkmA0HcOt1zp+Drclo/g/ABWePgmBTcyUN1fFgdsNRu&#10;4U+am9CJFMK+RAUmhLGU0reGLPqNG4kTd3WTxZDg1Ek94ZLC7SCLLNtJiz2nBoMjvRpqb823VbBf&#10;3rKYN6fiPMzb+mM/xuLujVJPj7F+AREohn/xn/tdp/nbHH6fSRfI4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MpBD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08" o:spid="_x0000_s1100" style="position:absolute;left:6925;top:41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+1PsIA&#10;AADcAAAADwAAAGRycy9kb3ducmV2LnhtbERPTWvCQBC9F/wPyxS8lLoxLSKpq4gQ8GhTPXibZsck&#10;mJ2N2TWu/75bELzN433OYhVMKwbqXWNZwXSSgCAurW64UrD/yd/nIJxH1thaJgV3crBajl4WmGl7&#10;428aCl+JGMIuQwW1910mpStrMugmtiOO3Mn2Bn2EfSV1j7cYblqZJslMGmw4NtTY0aam8lxcjYLd&#10;Lg3TvHi7HH4/81O4DPJ43kqlxq9h/QXCU/BP8cO91XH+Rwr/z8QL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n7U+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509" o:spid="_x0000_s1101" style="position:absolute;left:1438;top:440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jsp8EA&#10;AADcAAAADwAAAGRycy9kb3ducmV2LnhtbERP24rCMBB9F/Yfwiz4psmul12rUURQ1sdWP2BoxrbY&#10;TEoTtfr1ZkHwbQ7nOotVZ2txpdZXjjV8DRUI4tyZigsNx8N28AvCB2SDtWPScCcPq+VHb4GJcTdO&#10;6ZqFQsQQ9glqKENoEil9XpJFP3QNceROrrUYImwLaVq8xXBby2+lptJixbGhxIY2JeXn7GI1TJr6&#10;+MiM8mO1v/9Up9lump53Wvc/u/UcRKAuvMUv95+J80cj+H8mXiC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Y7Kf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510" o:spid="_x0000_s1102" style="position:absolute;left:3805;top:440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HbpMMA&#10;AADcAAAADwAAAGRycy9kb3ducmV2LnhtbESPQWvCQBCF7wX/wzKCt7qxlqLRVawgePFQWzyP2TEb&#10;zM7G7BjTf98tFHqb4b3vzZvluve16qiNVWADk3EGirgItuLSwNfn7nkGKgqyxTowGfimCOvV4GmJ&#10;uQ0P/qDuKKVKIRxzNOBEmlzrWDjyGMehIU7aJbQeJa1tqW2LjxTua/2SZW/aY8XpgsOGto6K6/Hu&#10;U42N63ZnPxWhk53fDv1h9l5aY0bDfrMAJdTLv/mP3tvETV/h95k0gV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bHbpM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11" o:spid="_x0000_s1103" style="position:absolute;left:5223;top:440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mWQMIA&#10;AADcAAAADwAAAGRycy9kb3ducmV2LnhtbERPS2rDMBDdB3oHMYXsEjkODY1rOYSGQCh0UbcHGKyp&#10;ZWqNjKXayu2jQiG7ebzvlIdoezHR6DvHCjbrDARx43THrYKvz/PqGYQPyBp7x6TgSh4O1cOixEK7&#10;mT9oqkMrUgj7AhWYEIZCSt8YsujXbiBO3LcbLYYEx1bqEecUbnuZZ9lOWuw4NRgc6NVQ81P/WgX7&#10;+ZTFTX3O3/tpe3zbDzG/eqPU8jEeX0AEiuEu/ndfdJq/fYK/Z9IFsr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CZZA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12" o:spid="_x0000_s1104" style="position:absolute;left:6925;top:440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SzPcMA&#10;AADcAAAADwAAAGRycy9kb3ducmV2LnhtbERPTWvCQBC9C/0PyxS8iG60EiR1lVIIeLRRD97G7JgE&#10;s7Mxu43rv+8WCr3N433OehtMKwbqXWNZwXyWgCAurW64UnA85NMVCOeRNbaWScGTHGw3L6M1Zto+&#10;+IuGwlcihrDLUEHtfZdJ6cqaDLqZ7Ygjd7W9QR9hX0nd4yOGm1YukiSVBhuODTV29FlTeSu+jYL9&#10;fhHmeTG5ny7L/BrugzzfdlKp8Wv4eAfhKfh/8Z97p+P8txR+n4kXy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6SzPcMAAADc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513" o:spid="_x0000_s1105" style="position:absolute;left:1438;top:46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PqpMAA&#10;AADcAAAADwAAAGRycy9kb3ducmV2LnhtbERP24rCMBB9X/Afwgi+rYmX9VKNIoLiPlr9gKEZ22Iz&#10;KU3U6tcbYWHf5nCus1y3thJ3anzpWMOgr0AQZ86UnGs4n3bfMxA+IBusHJOGJ3lYrzpfS0yMe/CR&#10;7mnIRQxhn6CGIoQ6kdJnBVn0fVcTR+7iGoshwiaXpsFHDLeVHCo1kRZLjg0F1rQtKLumN6vhp67O&#10;r9QoP1a/z2l5me8nx+te61633SxABGrDv/jPfTBx/mgKn2fiBX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2PqpM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514" o:spid="_x0000_s1106" style="position:absolute;left:3805;top:46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zRocMA&#10;AADcAAAADwAAAGRycy9kb3ducmV2LnhtbESPQW/CMAyF75P2HyJP4jbSDWliHQGxSUhcOAwQZ6/x&#10;mmqN0zWmlH8/HyZx85Pf9/y8WI2xNQP1uUns4GlagCGukm+4dnA8bB7nYLIge2wTk4MrZVgt7+8W&#10;WPp04U8a9lIbDeFcooMg0pXW5ipQxDxNHbHuvlMfUVT2tfU9XjQ8tva5KF5sxIb1QsCOPgJVP/tz&#10;1BrrMGy+4kyETv71dzfu5u+1d27yMK7fwAiNcjP/01uv3Ezb6jM6gV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zRo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15" o:spid="_x0000_s1107" style="position:absolute;left:5223;top:46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ScRcIA&#10;AADcAAAADwAAAGRycy9kb3ducmV2LnhtbERPS2rDMBDdB3oHMYXuEjkOhNqNbEJLoBSyqNMDDNbE&#10;MrFGxlJt5fZVodDdPN53DnW0g5hp8r1jBdtNBoK4dbrnTsHX5bR+BuEDssbBMSm4k4e6elgdsNRu&#10;4U+am9CJFMK+RAUmhLGU0reGLPqNG4kTd3WTxZDg1Ek94ZLC7SDzLNtLiz2nBoMjvRpqb823VVAs&#10;b1ncNqf8PMy740cxxvzujVJPj/H4AiJQDP/iP/e7TvN3Bfw+ky6Q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RJxF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16" o:spid="_x0000_s1108" style="position:absolute;left:6925;top:46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f9r8UA&#10;AADcAAAADwAAAGRycy9kb3ducmV2LnhtbESPQWvCQBCF74X+h2WEXopuFCkluooUAh5ttIfeptkx&#10;CWZnY3Ybt//eOQi9zfDevPfNeptcp0YaQuvZwHyWgSKuvG25NnA6FtN3UCEiW+w8k4E/CrDdPD+t&#10;Mbf+xp80lrFWEsIhRwNNjH2udagachhmvicW7ewHh1HWodZ2wJuEu04vsuxNO2xZGhrs6aOh6lL+&#10;OgOHwyLNi/L1+vWzLM7pOurvy14b8zJJuxWoSCn+mx/Xeyv4S8GXZ2QCvb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/2v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517" o:spid="_x0000_s1109" style="position:absolute;left:1438;top:491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CkNsEA&#10;AADcAAAADwAAAGRycy9kb3ducmV2LnhtbERPzWrCQBC+F3yHZYTemt2IVZu6BilU6tGYBxiyYxLM&#10;zobsVmOfvisI3ubj+511PtpOXGjwrWMNaaJAEFfOtFxrKI/fbysQPiAb7ByThht5yDeTlzVmxl35&#10;QJci1CKGsM9QQxNCn0npq4Ys+sT1xJE7ucFiiHCopRnwGsNtJ2dKLaTFlmNDgz19NVSdi1+r4b3v&#10;yr/CKD9X+9uyPX3sFofzTuvX6bj9BBFoDE/xw/1j4vx5Cvdn4gV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ApDb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518" o:spid="_x0000_s1110" style="position:absolute;left:3805;top:491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VNsMA&#10;AADcAAAADwAAAGRycy9kb3ducmV2LnhtbESPQWvCQBCF74L/YRmhN91oi6TRVWxB6MWDtvQ8ZqfZ&#10;0OxszE5j+u+7BcHbDO99b96st4NvVE9drAMbmM8yUMRlsDVXBj7e99McVBRki01gMvBLEbab8WiN&#10;hQ1XPlJ/kkqlEI4FGnAibaF1LB15jLPQEiftK3QeJa1dpW2H1xTuG73IsqX2WHO64LClV0fl9+nH&#10;pxo71+/P/lGEPu3z5TAc8pfKGvMwGXYrUEKD3M03+s0m7mkB/8+kCf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KVN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19" o:spid="_x0000_s1111" style="position:absolute;left:5223;top:491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rY0sIA&#10;AADcAAAADwAAAGRycy9kb3ducmV2LnhtbERPS2rDMBDdB3oHMYXsEjlOCY1rOYSGQCh0UbcHGKyp&#10;ZWqNjKXayu2jQiG7ebzvlIdoezHR6DvHCjbrDARx43THrYKvz/PqGYQPyBp7x6TgSh4O1cOixEK7&#10;mT9oqkMrUgj7AhWYEIZCSt8YsujXbiBO3LcbLYYEx1bqEecUbnuZZ9lOWuw4NRgc6NVQ81P/WgX7&#10;+ZTFTX3O3/tpe3zbDzG/eqPU8jEeX0AEiuEu/ndfdJr/tIW/Z9IFsr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qtjS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20" o:spid="_x0000_s1112" style="position:absolute;left:6925;top:491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z7rMIA&#10;AADcAAAADwAAAGRycy9kb3ducmV2LnhtbERPTWvCQBC9C/0PyxR6kWajBCmpqxQh4FFTPfQ2zY5J&#10;MDsbs2vc/ntXEHqbx/uc5TqYTow0uNayglmSgiCurG65VnD4Lt4/QDiPrLGzTAr+yMF69TJZYq7t&#10;jfc0lr4WMYRdjgoa7/tcSlc1ZNAltieO3MkOBn2EQy31gLcYbjo5T9OFNNhybGiwp01D1bm8GgW7&#10;3TzMinJ6Of5mxSlcRvlz3kql3l7D1ycIT8H/i5/urY7zswwez8QL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PPus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521" o:spid="_x0000_s1113" style="position:absolute;left:1438;top:516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uiNcEA&#10;AADcAAAADwAAAGRycy9kb3ducmV2LnhtbERPzWrCQBC+F3yHZQRvza7FqE1dRQoVe0zMAwzZMQlm&#10;Z0N2q9GndwuF3ubj+53NbrSduNLgW8ca5okCQVw503KtoTx9va5B+IBssHNMGu7kYbedvGwwM+7G&#10;OV2LUIsYwj5DDU0IfSalrxqy6BPXE0fu7AaLIcKhlmbAWwy3nXxTaiktthwbGuzps6HqUvxYDWnf&#10;lY/CKL9Q3/dVe34/LPPLQevZdNx/gAg0hn/xn/to4vxFCr/PxAvk9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7ojXBAAAA3AAAAA8AAAAAAAAAAAAAAAAAmAIAAGRycy9kb3du&#10;cmV2LnhtbFBLBQYAAAAABAAEAPUAAACGAwAAAAA=&#10;" path="m,l2357,e" filled="f" strokeweight=".48pt">
                  <v:path arrowok="t" o:connecttype="custom" o:connectlocs="0,0;2357,0" o:connectangles="0,0"/>
                </v:shape>
                <v:shape id="Freeform 2522" o:spid="_x0000_s1114" style="position:absolute;left:3805;top:516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mTNcMA&#10;AADcAAAADwAAAGRycy9kb3ducmV2LnhtbESPQWvCQBCF7wX/wzKCt7qxFtHoKlYQevFQWzyP2TEb&#10;zM7G7BjTf98tFHqb4b3vzZvVpve16qiNVWADk3EGirgItuLSwNfn/nkOKgqyxTowGfimCJv14GmF&#10;uQ0P/qDuKKVKIRxzNOBEmlzrWDjyGMehIU7aJbQeJa1tqW2LjxTua/2SZTPtseJ0wWFDO0fF9Xj3&#10;qcbWdfuzn4rQyS5uh/4wfyutMaNhv12CEurl3/xHv9vEvc7g95k0gV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imTN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23" o:spid="_x0000_s1115" style="position:absolute;left:5223;top:516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He0cIA&#10;AADcAAAADwAAAGRycy9kb3ducmV2LnhtbERP3WrCMBS+H+wdwhnsbqbWsWk1iijCEHaxbg9waI5N&#10;sTkpTWzj2y+C4N35+H7PahNtKwbqfeNYwXSSgSCunG64VvD3e3ibg/ABWWPrmBRcycNm/fy0wkK7&#10;kX9oKEMtUgj7AhWYELpCSl8ZsugnriNO3Mn1FkOCfS11j2MKt63Ms+xDWmw4NRjsaGeoOpcXq2Ax&#10;7rM4LQ/5dzvMtsdFF/OrN0q9vsTtEkSgGB7iu/tLp/nvn3B7Jl0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kd7R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24" o:spid="_x0000_s1116" style="position:absolute;left:6925;top:516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HxqcUA&#10;AADcAAAADwAAAGRycy9kb3ducmV2LnhtbESPQWvCQBCF74X+h2WEXopuFCkluooUAh5ttIfeptkx&#10;CWZnY3Ybt//eOQi9zfDevPfNeptcp0YaQuvZwHyWgSKuvG25NnA6FtN3UCEiW+w8k4E/CrDdPD+t&#10;Mbf+xp80lrFWEsIhRwNNjH2udagachhmvicW7ewHh1HWodZ2wJuEu04vsuxNO2xZGhrs6aOh6lL+&#10;OgOHwyLNi/L1+vWzLM7pOurvy14b8zJJuxWoSCn+mx/Xeyv4S6GVZ2QCvb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cfGp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525" o:spid="_x0000_s1117" style="position:absolute;left:1438;top:542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aoMMIA&#10;AADcAAAADwAAAGRycy9kb3ducmV2LnhtbERPS2rDMBDdB3oHMYXuEqnFSRvXSiiFmnRpJwcYrIlt&#10;bI2MpSZ2Th8VCt3N430n20+2FxcafetYw/NKgSCunGm51nA6fi3fQPiAbLB3TBpm8rDfPSwyTI27&#10;ckGXMtQihrBPUUMTwpBK6auGLPqVG4gjd3ajxRDhWEsz4jWG216+KLWRFluODQ0O9NlQ1ZU/VsN6&#10;6E+30iifqO/5tT1v803R5Vo/PU4f7yACTeFf/Oc+mDg/2cLvM/ECub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tqgw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526" o:spid="_x0000_s1118" style="position:absolute;left:3805;top:542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U4B8MA&#10;AADcAAAADwAAAGRycy9kb3ducmV2LnhtbESPzU7DQAyE70i8w8pI3OgGEFUJ3ValUiUuPfRHnE3W&#10;ZCOy3pB10/D2+FCpN48833g8X46xNQP1uUns4HFSgCGukm+4dnA8bB5mYLIge2wTk4M/yrBc3N7M&#10;sfTpzDsa9lIbDeFcooMg0pXW5ipQxDxJHbHuvlMfUVT2tfU9njU8tvapKKY2YsN6IWBH60DVz/4U&#10;tcYqDJuv+CxCn/71dztuZ++1d+7+bly9gREa5Wq+0B9euRetr8/oBHb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U4B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27" o:spid="_x0000_s1119" style="position:absolute;left:5223;top:542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1148IA&#10;AADcAAAADwAAAGRycy9kb3ducmV2LnhtbERP3WrCMBS+H/gO4QjezbSVDa1GEYcwBrtY9QEOzbEp&#10;Nielydr49stgsLvz8f2e3SHaTow0+NaxgnyZgSCunW65UXC9nJ/XIHxA1tg5JgUP8nDYz552WGo3&#10;8ReNVWhECmFfogITQl9K6WtDFv3S9cSJu7nBYkhwaKQecErhtpNFlr1Kiy2nBoM9nQzV9+rbKthM&#10;b1nMq3Px2Y2r48emj8XDG6UW83jcgggUw7/4z/2u0/yXHH6fSRfI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7XXj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28" o:spid="_x0000_s1120" style="position:absolute;left:6925;top:542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BQnsIA&#10;AADcAAAADwAAAGRycy9kb3ducmV2LnhtbERPTWvCQBC9F/wPyxS8lLoxtCKpq4gQ8GhTPXibZsck&#10;mJ2N2TWu/75bELzN433OYhVMKwbqXWNZwXSSgCAurW64UrD/yd/nIJxH1thaJgV3crBajl4WmGl7&#10;428aCl+JGMIuQwW1910mpStrMugmtiOO3Mn2Bn2EfSV1j7cYblqZJslMGmw4NtTY0aam8lxcjYLd&#10;Lg3TvHi7HH4/8lO4DPJ43kqlxq9h/QXCU/BP8cO91XH+Zwr/z8QL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QFCe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529" o:spid="_x0000_s1121" style="position:absolute;left:1438;top:567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cJB8AA&#10;AADcAAAADwAAAGRycy9kb3ducmV2LnhtbERPzYrCMBC+C/sOYRa8abK76q7VKLKg6LHVBxiasS02&#10;k9JErT69EQRv8/H9znzZ2VpcqPWVYw1fQwWCOHem4kLDYb8e/IHwAdlg7Zg03MjDcvHRm2Ni3JVT&#10;umShEDGEfYIayhCaREqfl2TRD11DHLmjay2GCNtCmhavMdzW8lupibRYcWwosaH/kvJTdrYaxk19&#10;uGdG+ZHa3X6r43QzSU8brfuf3WoGIlAX3uKXe2vi/PEPPJ+JF8jF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YcJB8AAAADcAAAADwAAAAAAAAAAAAAAAACYAgAAZHJzL2Rvd25y&#10;ZXYueG1sUEsFBgAAAAAEAAQA9QAAAIUDAAAAAA==&#10;" path="m,l2357,e" filled="f" strokeweight=".48pt">
                  <v:path arrowok="t" o:connecttype="custom" o:connectlocs="0,0;2357,0" o:connectangles="0,0"/>
                </v:shape>
                <v:shape id="Freeform 2530" o:spid="_x0000_s1122" style="position:absolute;left:3805;top:567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4+BMQA&#10;AADcAAAADwAAAGRycy9kb3ducmV2LnhtbESPQW/CMAyF75P4D5EncRvpBpugIyCGhLQLh8G0s9eY&#10;plrjlMaU7t8TJCRutt77np/ny97XqqM2VoENPI8yUMRFsBWXBr73m6cpqCjIFuvAZOCfIiwXg4c5&#10;5jac+Yu6nZQqhXDM0YATaXKtY+HIYxyFhjhph9B6lLS2pbYtnlO4r/VLlr1pjxWnCw4bWjsq/nYn&#10;n2qsXLf59WMR+rGz47bfTj9Ka8zwsV+9gxLq5W6+0Z82ca8TuD6TJt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uPgTEAAAA3AAAAA8AAAAAAAAAAAAAAAAAmAIAAGRycy9k&#10;b3ducmV2LnhtbFBLBQYAAAAABAAEAPUAAACJAwAAAAA=&#10;" path="m,l1408,e" filled="f" strokeweight=".48pt">
                  <v:path arrowok="t" o:connecttype="custom" o:connectlocs="0,0;1408,0" o:connectangles="0,0"/>
                </v:shape>
                <v:shape id="Freeform 2531" o:spid="_x0000_s1123" style="position:absolute;left:5223;top:567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Zz4MIA&#10;AADcAAAADwAAAGRycy9kb3ducmV2LnhtbERPS2rDMBDdF3oHMYXsEjkuCYlrOYSWQCh0UacHGKyp&#10;ZWqNjKXayu2jQKG7ebzvlIdoezHR6DvHCtarDARx43THrYKvy2m5A+EDssbeMSm4kodD9fhQYqHd&#10;zJ801aEVKYR9gQpMCEMhpW8MWfQrNxAn7tuNFkOCYyv1iHMKt73Ms2wrLXacGgwO9Gqo+al/rYL9&#10;/JbFdX3KP/rp+fi+H2J+9UapxVM8voAIFMO/+M991mn+ZgP3Z9IFsr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1nPg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32" o:spid="_x0000_s1124" style="position:absolute;left:6925;top:567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tWncMA&#10;AADcAAAADwAAAGRycy9kb3ducmV2LnhtbERPTWvCQBC9C/0PyxS8iG6UGiR1lVIIeLRRD97G7JgE&#10;s7Mxu43rv+8WCr3N433OehtMKwbqXWNZwXyWgCAurW64UnA85NMVCOeRNbaWScGTHGw3L6M1Zto+&#10;+IuGwlcihrDLUEHtfZdJ6cqaDLqZ7Ygjd7W9QR9hX0nd4yOGm1YukiSVBhuODTV29FlTeSu+jYL9&#10;fhHmeTG5ny5v+TXcB3m+7aRS49fw8Q7CU/D/4j/3Tsf5yxR+n4kXy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tWncMAAADcAAAADwAAAAAAAAAAAAAAAACYAgAAZHJzL2Rv&#10;d25yZXYueG1sUEsFBgAAAAAEAAQA9QAAAIgDAAAAAA==&#10;" path="m,l4373,e" filled="f" strokeweight=".48pt">
                  <v:path arrowok="t" o:connecttype="custom" o:connectlocs="0,0;4373,0" o:connectangles="0,0"/>
                </v:shape>
                <v:shape id="Freeform 2533" o:spid="_x0000_s1125" style="position:absolute;left:1438;top:592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P6asIA&#10;AADcAAAADwAAAGRycy9kb3ducmV2LnhtbERPS2vCQBC+F/wPywje6qbiM80qYil4Khg9tLcxO2ZD&#10;srMhuzXpv+8WCt7m43tOthtsI+7U+cqxgpdpAoK4cLriUsHl/P68BuEDssbGMSn4IQ+77egpw1S7&#10;nk90z0MpYgj7FBWYENpUSl8YsuinriWO3M11FkOEXSl1h30Mt42cJclSWqw4Nhhs6WCoqPNvq2Cd&#10;rw79Z3v+mtdvjdlcSd4+KqnUZDzsX0EEGsJD/O8+6jh/sYK/Z+IF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I/pq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534" o:spid="_x0000_s1126" style="position:absolute;left:3805;top:592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WLQ8YA&#10;AADcAAAADwAAAGRycy9kb3ducmV2LnhtbESP3WrCQBCF74W+wzJCb0Q3LVokugltqViQlvrzAEN2&#10;TILZ2TS71fTtnQvBuxnOmXO+Wea9a9SZulB7NvA0SUARF97WXBo47FfjOagQkS02nsnAPwXIs4fB&#10;ElPrL7yl8y6WSkI4pGigirFNtQ5FRQ7DxLfEoh195zDK2pXadniRcNfo5yR50Q5rloYKW3qvqDjt&#10;/pyB2epDH79G9qf/3cT59BCYv9/WxjwO+9cFqEh9vJtv159W8GdCK8/IBDq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WLQ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535" o:spid="_x0000_s1127" style="position:absolute;left:5223;top:592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GpWcUA&#10;AADcAAAADwAAAGRycy9kb3ducmV2LnhtbERPTWvCQBC9C/0PyxS8SN1USG2jq5RiS4300LT0PGTH&#10;JDQ7G3ZXk/rrXaHgbR7vc5brwbTiSM43lhXcTxMQxKXVDVcKvr9e7x5B+ICssbVMCv7Iw3p1M1pi&#10;pm3Pn3QsQiViCPsMFdQhdJmUvqzJoJ/ajjhye+sMhghdJbXDPoabVs6S5EEabDg21NjRS03lb3Ew&#10;Ck751oUh73dzmebzTfGR/kzetkqNb4fnBYhAQ7iK/93vOs5Pn+DyTLxAr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8alZxQAAANw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2536" o:spid="_x0000_s1128" style="position:absolute;left:6925;top:592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ZyuMUA&#10;AADcAAAADwAAAGRycy9kb3ducmV2LnhtbESPQWvDMAyF74P9B6PBbqvdbpSS1S2lUOjYpWtz6FHE&#10;WhIayyF2nezfT4fBbhLv6b1P6+3kO5VpiG1gC/OZAUVcBddybaG8HF5WoGJCdtgFJgs/FGG7eXxY&#10;Y+HCyF+Uz6lWEsKxQAtNSn2hdawa8hhnoScW7TsMHpOsQ63dgKOE+04vjFlqjy1LQ4M97Ruqbue7&#10;t7DIN12W+1N+dadrPrSfZvx4M9Y+P027d1CJpvRv/rs+OsFfCr48Ix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nK4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537" o:spid="_x0000_s1129" style="position:absolute;left:1438;top:618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oNOMMA&#10;AADcAAAADwAAAGRycy9kb3ducmV2LnhtbERPTWvCQBC9F/wPywi91U1ErEY3QVKEngqNPdTbmB2z&#10;wexsyG5N+u+7hUJv83ifsy8m24k7Db51rCBdJCCIa6dbbhR8nI5PGxA+IGvsHJOCb/JQ5LOHPWba&#10;jfxO9yo0Ioawz1CBCaHPpPS1IYt+4XriyF3dYDFEODRSDzjGcNvJZZKspcWWY4PBnkpD9a36sgo2&#10;1XM5fvan8+r20pntheT1rZVKPc6nww5EoCn8i//crzrOX6fw+0y8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oNOM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538" o:spid="_x0000_s1130" style="position:absolute;left:3805;top:618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F2FMMA&#10;AADcAAAADwAAAGRycy9kb3ducmV2LnhtbERP22rCQBB9F/oPyxR8kWZjsBLSrKGKYqFYWusHDNkx&#10;Cc3Oxuyq8e+7hYJvczjXyYvBtOJCvWssK5hGMQji0uqGKwWH781TCsJ5ZI2tZVJwIwfF4mGUY6bt&#10;lb/osveVCCHsMlRQe99lUrqyJoMush1x4I62N+gD7Cupe7yGcNPKJI7n0mDDoaHGjlY1lT/7s1Hw&#10;vFnL426iP4fTu09nB8f8sdwqNX4cXl9AeBr8XfzvftNh/jyBv2fCB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F2FMMAAADc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2539" o:spid="_x0000_s1131" style="position:absolute;left:5223;top:618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VUDsUA&#10;AADcAAAADwAAAGRycy9kb3ducmV2LnhtbERPS2vCQBC+C/6HZQQvUje1+CB1FSm2aEoPjaXnITtN&#10;gtnZsLua1F/fLRR6m4/vOettbxpxJedrywrupwkI4sLqmksFH6fnuxUIH5A1NpZJwTd52G6GgzWm&#10;2nb8Ttc8lCKGsE9RQRVCm0rpi4oM+qltiSP3ZZ3BEKErpXbYxXDTyFmSLKTBmmNDhS09VVSc84tR&#10;cMuOLvRZ97qU82y5z9/mn5OXo1LjUb97BBGoD//iP/dBx/mLB/h9Jl4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dVQOxQAAANw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2540" o:spid="_x0000_s1132" style="position:absolute;left:6925;top:618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10u8EA&#10;AADcAAAADwAAAGRycy9kb3ducmV2LnhtbERPS4vCMBC+L/gfwgh7W5NVEekaZREEZS8+evA4NLNt&#10;sZmUJqbdf78RBG/z8T1ntRlsIyJ1vnas4XOiQBAXztRcasgvu48lCB+QDTaOScMfedisR28rzIzr&#10;+UTxHEqRQthnqKEKoc2k9EVFFv3EtcSJ+3WdxZBgV0rTYZ/CbSOnSi2kxZpTQ4UtbSsqbue71TCN&#10;N5nn22OcmeM17uof1R/mSuv38fD9BSLQEF7ip3tv0vzFHB7PpAv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tdLv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541" o:spid="_x0000_s1133" style="position:absolute;left:1438;top:643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ELO8MA&#10;AADcAAAADwAAAGRycy9kb3ducmV2LnhtbERPTWvCQBC9C/0PyxR6001LtRqzSrEUPBWMHvQ2ZifZ&#10;YHY2ZLcm/nu3IPQ2j/c52XqwjbhS52vHCl4nCQjiwumaKwWH/fd4DsIHZI2NY1JwIw/r1dMow1S7&#10;nnd0zUMlYgj7FBWYENpUSl8YsugnriWOXOk6iyHCrpK6wz6G20a+JclMWqw5NhhsaWOouOS/VsE8&#10;/9j0x3Z/er98NWZxJln+1FKpl+fhcwki0BD+xQ/3Vsf5syn8PRMvk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ELO8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542" o:spid="_x0000_s1134" style="position:absolute;left:3805;top:643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pwF8MA&#10;AADcAAAADwAAAGRycy9kb3ducmV2LnhtbERP22rCQBB9L/gPywh9KbppsUHSrKJiqFCUVv2AITu5&#10;0Oxsmt3G+PduoeDbHM510uVgGtFT52rLCp6nEQji3OqaSwXnUzaZg3AeWWNjmRRcycFyMXpIMdH2&#10;wl/UH30pQgi7BBVU3reJlC6vyKCb2pY4cIXtDPoAu1LqDi8h3DTyJYpiabDm0FBhS5uK8u/jr1Hw&#10;mm1lsX/Sn8PPh5/Pzo75sH5X6nE8rN5AeBr8Xfzv3ukwP47h75lwgV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pwF8MAAADc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2543" o:spid="_x0000_s1135" style="position:absolute;left:5223;top:643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5SDcQA&#10;AADcAAAADwAAAGRycy9kb3ducmV2LnhtbERPTWvCQBC9F/wPywi9lLppQSPRVaS0pUZ6MC09D9kx&#10;CWZnw+7WpP56VxB6m8f7nOV6MK04kfONZQVPkwQEcWl1w5WC76+3xzkIH5A1tpZJwR95WK9Gd0vM&#10;tO15T6ciVCKGsM9QQR1Cl0npy5oM+ontiCN3sM5giNBVUjvsY7hp5XOSzKTBhmNDjR291FQei1+j&#10;4JxvXRjyfpfKaZ6+Fp/Tn4f3rVL342GzABFoCP/im/tDx/mzFK7PxAvk6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OUg3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544" o:spid="_x0000_s1136" style="position:absolute;left:6925;top:643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+vsUA&#10;AADcAAAADwAAAGRycy9kb3ducmV2LnhtbESPQWvDMAyF74P9B6PBbqvdbpSS1S2lUOjYpWtz6FHE&#10;WhIayyF2nezfT4fBbhLv6b1P6+3kO5VpiG1gC/OZAUVcBddybaG8HF5WoGJCdtgFJgs/FGG7eXxY&#10;Y+HCyF+Uz6lWEsKxQAtNSn2hdawa8hhnoScW7TsMHpOsQ63dgKOE+04vjFlqjy1LQ4M97Ruqbue7&#10;t7DIN12W+1N+dadrPrSfZvx4M9Y+P027d1CJpvRv/rs+OsFfCq08Ix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IH6+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545" o:spid="_x0000_s1137" style="position:absolute;left:1438;top:669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wBPsEA&#10;AADcAAAADwAAAGRycy9kb3ducmV2LnhtbERPS4vCMBC+C/sfwix409Rl8VGNsigLngSrB/c224xN&#10;sZmUJtr6740geJuP7zmLVWcrcaPGl44VjIYJCOLc6ZILBcfD72AKwgdkjZVjUnAnD6vlR2+BqXYt&#10;7+mWhULEEPYpKjAh1KmUPjdk0Q9dTRy5s2sshgibQuoG2xhuK/mVJGNpseTYYLCmtaH8kl2tgmk2&#10;Wben+vD3fdlUZvZP8rwrpVL9z+5nDiJQF97il3ur4/zxDJ7PxAv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cAT7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546" o:spid="_x0000_s1138" style="position:absolute;left:3805;top:669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bbJcYA&#10;AADcAAAADwAAAGRycy9kb3ducmV2LnhtbESP0WrCQBBF3wv+wzJCX0Q3LWpD6ipWKgqlUq0fMGTH&#10;JJidjdmtpn/feRD6NsO9c++Z2aJztbpSGyrPBp5GCSji3NuKCwPH7/UwBRUissXaMxn4pQCLee9h&#10;hpn1N97T9RALJSEcMjRQxthkWoe8JIdh5Bti0U6+dRhlbQttW7xJuKv1c5JMtcOKpaHEhlYl5efD&#10;jzMwWb/r0+fAfnWXj5iOj4F597Yx5rHfLV9BReriv/l+vbWC/yL48ox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bbJc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547" o:spid="_x0000_s1139" style="position:absolute;left:5223;top:669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L5P8QA&#10;AADcAAAADwAAAGRycy9kb3ducmV2LnhtbERPTWvCQBC9F/wPywi9lLqxYCPRVaS0pUY8mJaeh+yY&#10;BLOzYXdr0v56Vyh4m8f7nOV6MK04k/ONZQXTSQKCuLS64UrB1+fb4xyED8gaW8uk4Jc8rFejuyVm&#10;2vZ8oHMRKhFD2GeooA6hy6T0ZU0G/cR2xJE7WmcwROgqqR32Mdy08ilJnqXBhmNDjR291FSeih+j&#10;4C/fujDk/S6Vszx9Lfaz74f3rVL342GzABFoCDfxv/tDx/npFK7PxAvk6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y+T/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548" o:spid="_x0000_s1140" style="position:absolute;left:6925;top:669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HficIA&#10;AADcAAAADwAAAGRycy9kb3ducmV2LnhtbERPTWvCQBC9F/oflil4q7uNRUvqKkUQLF405tDjkJ0m&#10;wexsyK6b9N+7hUJv83ifs95OthORBt861vAyVyCIK2darjWUl/3zGwgfkA12jknDD3nYbh4f1pgb&#10;N/KZYhFqkULY56ihCaHPpfRVQxb93PXEift2g8WQ4FBLM+CYwm0nM6WW0mLLqaHBnnYNVdfiZjVk&#10;8SrLcneKC3P6ivv2qMbPV6X17Gn6eAcRaAr/4j/3waT5qwx+n0kX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Ed+JwgAAANwAAAAPAAAAAAAAAAAAAAAAAJgCAABkcnMvZG93&#10;bnJldi54bWxQSwUGAAAAAAQABAD1AAAAhwMAAAAA&#10;" path="m,l4373,e" filled="f" strokeweight=".16931mm">
                  <v:path arrowok="t" o:connecttype="custom" o:connectlocs="0,0;4373,0" o:connectangles="0,0"/>
                </v:shape>
                <v:shape id="Freeform 2549" o:spid="_x0000_s1141" style="position:absolute;left:1438;top:694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2gCcMA&#10;AADcAAAADwAAAGRycy9kb3ducmV2LnhtbERPS2vCQBC+F/wPywje6qYqPtKsIpaCp4LRQ3sbs2M2&#10;JDsbsluT/vtuoeBtPr7nZLvBNuJOna8cK3iZJiCIC6crLhVczu/PaxA+IGtsHJOCH/Kw246eMky1&#10;6/lE9zyUIoawT1GBCaFNpfSFIYt+6lriyN1cZzFE2JVSd9jHcNvIWZIspcWKY4PBlg6Gijr/tgrW&#10;+erQf7bnr0X91pjNleTto5JKTcbD/hVEoCE8xP/uo47zV3P4eyZe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2gCc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550" o:spid="_x0000_s1142" style="position:absolute;left:3805;top:694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3dJsIA&#10;AADcAAAADwAAAGRycy9kb3ducmV2LnhtbERP24rCMBB9X/Afwgi+LGuqeKMaRUVZQRRX/YChGdti&#10;M6lN1O7fG2Fh3+ZwrjOZ1aYQD6pcbllBpx2BIE6szjlVcD6tv0YgnEfWWFgmBb/kYDZtfEww1vbJ&#10;P/Q4+lSEEHYxKsi8L2MpXZKRQde2JXHgLrYy6AOsUqkrfIZwU8huFA2kwZxDQ4YlLTNKrse7UdBf&#10;r+Rl96kP9W3rR72zY94vvpVqNev5GISn2v+L/9wbHeYPe/B+Jlwgp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nd0mwgAAANwAAAAPAAAAAAAAAAAAAAAAAJgCAABkcnMvZG93&#10;bnJldi54bWxQSwUGAAAAAAQABAD1AAAAhwMAAAAA&#10;" path="m,l1408,e" filled="f" strokeweight=".16931mm">
                  <v:path arrowok="t" o:connecttype="custom" o:connectlocs="0,0;1408,0" o:connectangles="0,0"/>
                </v:shape>
                <v:shape id="Freeform 2551" o:spid="_x0000_s1143" style="position:absolute;left:5223;top:694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n/PMQA&#10;AADcAAAADwAAAGRycy9kb3ducmV2LnhtbERPTUvDQBC9C/0PyxS8iN1YiJG021KKFRvpoVF6HrLT&#10;JDQ7G3bXJvrrXUHwNo/3Ocv1aDpxJedbywoeZgkI4srqlmsFH++7+ycQPiBr7CyTgi/ysF5NbpaY&#10;azvwka5lqEUMYZ+jgiaEPpfSVw0Z9DPbE0fubJ3BEKGrpXY4xHDTyXmSPEqDLceGBnvaNlRdyk+j&#10;4LvYuzAWw1sm0yJ7Lg/p6e5lr9TtdNwsQAQaw7/4z/2q4/wshd9n4gV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J/zz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552" o:spid="_x0000_s1144" style="position:absolute;left:6925;top:694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rZisMA&#10;AADcAAAADwAAAGRycy9kb3ducmV2LnhtbERPTWvCQBC9F/wPywi91d1q0ZJmlSIISi9Wc/A4ZKdJ&#10;SHY2ZLeb9N+7hUJv83ifk+8m24lIg28ca3heKBDEpTMNVxqK6+HpFYQPyAY7x6ThhzzstrOHHDPj&#10;Rv6keAmVSCHsM9RQh9BnUvqyJot+4XrixH25wWJIcKikGXBM4baTS6XW0mLDqaHGnvY1le3l22pY&#10;xlYWxf4cV+Z8i4fmQ42nF6X143x6fwMRaAr/4j/30aT5mzX8PpMukN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rZis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553" o:spid="_x0000_s1145" style="position:absolute;left:1438;top:72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amCsIA&#10;AADcAAAADwAAAGRycy9kb3ducmV2LnhtbERPTWvCQBC9C/0PyxR6042lGI2uUpRCT4KJh/Y2Zsds&#10;MDsbsqtJ/31XELzN433OajPYRtyo87VjBdNJAoK4dLrmSsGx+BrPQfiArLFxTAr+yMNm/TJaYaZd&#10;zwe65aESMYR9hgpMCG0mpS8NWfQT1xJH7uw6iyHCrpK6wz6G20a+J8lMWqw5NhhsaWuovORXq2Ce&#10;p9v+py1+Py67xixOJM/7Wir19jp8LkEEGsJT/HB/6zg/TeH+TLx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lqYK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554" o:spid="_x0000_s1146" style="position:absolute;left:3805;top:72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DXI8YA&#10;AADcAAAADwAAAGRycy9kb3ducmV2LnhtbESP0WrCQBBF3wv+wzJCX0Q3LWpD6ipWKgqlUq0fMGTH&#10;JJidjdmtpn/feRD6NsO9c++Z2aJztbpSGyrPBp5GCSji3NuKCwPH7/UwBRUissXaMxn4pQCLee9h&#10;hpn1N97T9RALJSEcMjRQxthkWoe8JIdh5Bti0U6+dRhlbQttW7xJuKv1c5JMtcOKpaHEhlYl5efD&#10;jzMwWb/r0+fAfnWXj5iOj4F597Yx5rHfLV9BReriv/l+vbWC/yK08ox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DXI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555" o:spid="_x0000_s1147" style="position:absolute;left:5223;top:72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T1OcUA&#10;AADcAAAADwAAAGRycy9kb3ducmV2LnhtbERPTWvCQBC9F/oflin0UupGwaaNrlLEFo300LT0PGTH&#10;JDQ7G3a3JvrrXaHgbR7vc+bLwbTiQM43lhWMRwkI4tLqhisF319vj88gfEDW2FomBUfysFzc3swx&#10;07bnTzoUoRIxhH2GCuoQukxKX9Zk0I9sRxy5vXUGQ4SuktphH8NNKydJ8iQNNhwbauxoVVP5W/wZ&#10;Bad868KQ97tUTvN0XXxMfx7et0rd3w2vMxCBhnAV/7s3Os5PX+DyTLxA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RPU5xQAAANw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2556" o:spid="_x0000_s1148" style="position:absolute;left:6925;top:72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qUQsUA&#10;AADcAAAADwAAAGRycy9kb3ducmV2LnhtbESPQWvDMAyF74P+B6PBbqu9boyS1S2lUNjYpWtz2FHE&#10;ahIayyF2nfTfV4fBbhLv6b1Pq83kO5VpiG1gCy9zA4q4Cq7l2kJ52j8vQcWE7LALTBZuFGGznj2s&#10;sHBh5B/Kx1QrCeFYoIUmpb7QOlYNeYzz0BOLdg6DxyTrUGs34CjhvtMLY961x5alocGedg1Vl+PV&#10;W1jkiy7L3SG/usNv3rffZvx6M9Y+PU7bD1CJpvRv/rv+dIK/FHx5Rib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WpRC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557" o:spid="_x0000_s1149" style="position:absolute;left:1438;top:74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brwsMA&#10;AADcAAAADwAAAGRycy9kb3ducmV2LnhtbERPTWvCQBC9C/0PyxS86cYiNU2zSrEUPAlNPLS3aXbM&#10;hmRnQ3Zr4r93CwVv83ifk+8m24kLDb5xrGC1TEAQV043XCs4lR+LFIQPyBo7x6TgSh5224dZjpl2&#10;I3/SpQi1iCHsM1RgQugzKX1lyKJfup44cmc3WAwRDrXUA44x3HbyKUmepcWGY4PBnvaGqrb4tQrS&#10;YrMfv/rye92+d+blh+T52Eil5o/T2yuIQFO4i//dBx3npyv4eyZeIL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ubrws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558" o:spid="_x0000_s1150" style="position:absolute;left:3805;top:745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2Q7sMA&#10;AADcAAAADwAAAGRycy9kb3ducmV2LnhtbERP22rCQBB9L/gPywh9KbqptBKiG1FRWiiKxnzAkJ1c&#10;MDubZrea/n23UOjbHM51lqvBtOJGvWssK3ieRiCIC6sbrhTkl/0kBuE8ssbWMin4JgerdPSwxETb&#10;O5/plvlKhBB2CSqove8SKV1Rk0E3tR1x4ErbG/QB9pXUPd5DuGnlLIrm0mDDoaHGjrY1Fdfsyyh4&#10;3e9keXjSp+Hzw8cvuWM+bt6UehwP6wUIT4P/F/+533WYH8/g95lwgU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2Q7sMAAADcAAAADwAAAAAAAAAAAAAAAACYAgAAZHJzL2Rv&#10;d25yZXYueG1sUEsFBgAAAAAEAAQA9QAAAIgDAAAAAA==&#10;" path="m,l1408,e" filled="f" strokeweight=".16931mm">
                  <v:path arrowok="t" o:connecttype="custom" o:connectlocs="0,0;1408,0" o:connectangles="0,0"/>
                </v:shape>
                <v:shape id="Freeform 2559" o:spid="_x0000_s1151" style="position:absolute;left:5223;top:745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my9MUA&#10;AADcAAAADwAAAGRycy9kb3ducmV2LnhtbERPTWvCQBC9C/6HZQpeSt3UYpXUVYpo0ZQeGqXnITtN&#10;gtnZsLua2F/fLRS8zeN9zmLVm0ZcyPnasoLHcQKCuLC65lLB8bB9mIPwAVljY5kUXMnDajkcLDDV&#10;tuNPuuShFDGEfYoKqhDaVEpfVGTQj21LHLlv6wyGCF0ptcMuhptGTpLkWRqsOTZU2NK6ouKUn42C&#10;n2zvQp917zM5zWab/GP6df+2V2p017++gAjUh5v4373Tcf78Cf6eiR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ebL0xQAAANw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2560" o:spid="_x0000_s1152" style="position:absolute;left:6925;top:745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GSQcEA&#10;AADcAAAADwAAAGRycy9kb3ducmV2LnhtbERPTYvCMBC9C/6HMAt702RdWaRrFBEEZS+u9rDHoRnb&#10;YjMpTUzrvzcLgrd5vM9ZrgfbiEidrx1r+JgqEMSFMzWXGvLzbrIA4QOywcYxabiTh/VqPFpiZlzP&#10;vxRPoRQphH2GGqoQ2kxKX1Rk0U9dS5y4i+sshgS7UpoO+xRuGzlT6ktarDk1VNjStqLierpZDbN4&#10;lXm+PcZPc/yLu/pH9Ye50vr9bdh8gwg0hJf46d6bNH8xh/9n0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hkkH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561" o:spid="_x0000_s1153" style="position:absolute;left:1438;top:77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3twcIA&#10;AADcAAAADwAAAGRycy9kb3ducmV2LnhtbERPTWvCQBC9F/oflin0VjdKbWN0FVEKnoTGHvQ2Zsds&#10;MDsbsqtJ/70rCN7m8T5ntuhtLa7U+sqxguEgAUFcOF1xqeBv9/ORgvABWWPtmBT8k4fF/PVlhpl2&#10;Hf/SNQ+liCHsM1RgQmgyKX1hyKIfuIY4cifXWgwRtqXULXYx3NZylCRf0mLFscFgQytDxTm/WAVp&#10;/r3q9s3u8Hle12ZyJHnaVlKp97d+OQURqA9P8cO90XF+Oob7M/EC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3e3BwgAAANwAAAAPAAAAAAAAAAAAAAAAAJgCAABkcnMvZG93&#10;bnJldi54bWxQSwUGAAAAAAQABAD1AAAAhwMAAAAA&#10;" path="m,l2357,e" filled="f" strokeweight=".16931mm">
                  <v:path arrowok="t" o:connecttype="custom" o:connectlocs="0,0;2357,0" o:connectangles="0,0"/>
                </v:shape>
                <v:shape id="Freeform 2562" o:spid="_x0000_s1154" style="position:absolute;left:3805;top:77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aW7cEA&#10;AADcAAAADwAAAGRycy9kb3ducmV2LnhtbERP24rCMBB9X/Afwgi+LJoqq5RqFBVlhUXx9gFDM7bF&#10;ZlKbrHb/3iwIvs3hXGcya0wp7lS7wrKCfi8CQZxaXXCm4Hxad2MQziNrLC2Tgj9yMJu2PiaYaPvg&#10;A92PPhMhhF2CCnLvq0RKl+Zk0PVsRRy4i60N+gDrTOoaHyHclHIQRSNpsODQkGNFy5zS6/HXKBiu&#10;V/Ky/dT75vbj46+zY94tvpXqtJv5GISnxr/FL/dGh/nxCP6fCRfI6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Wlu3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563" o:spid="_x0000_s1155" style="position:absolute;left:5223;top:77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K098QA&#10;AADcAAAADwAAAGRycy9kb3ducmV2LnhtbERPTWvCQBC9C/6HZYRepG4s2EjqKiK21EgPTUvPQ3aa&#10;hGZnw+7WRH+9KxR6m8f7nNVmMK04kfONZQXzWQKCuLS64UrB58fz/RKED8gaW8uk4EweNuvxaIWZ&#10;tj2/06kIlYgh7DNUUIfQZVL6siaDfmY74sh9W2cwROgqqR32Mdy08iFJHqXBhmNDjR3taip/il+j&#10;4JIfXBjy/pjKRZ7ui7fF1/TloNTdZNg+gQg0hH/xn/tVx/nLFG7PxAvk+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CtPfEAAAA3AAAAA8AAAAAAAAAAAAAAAAAmAIAAGRycy9k&#10;b3ducmV2LnhtbFBLBQYAAAAABAAEAPUAAACJAwAAAAA=&#10;" path="m,l1692,e" filled="f" strokeweight=".16931mm">
                  <v:path arrowok="t" o:connecttype="custom" o:connectlocs="0,0;1692,0" o:connectangles="0,0"/>
                </v:shape>
                <v:shape id="Freeform 2564" o:spid="_x0000_s1156" style="position:absolute;left:6925;top:77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yYRMUA&#10;AADcAAAADwAAAGRycy9kb3ducmV2LnhtbESPQWvDMAyF74P+B6PBbqu9boyS1S2lUNjYpWtz2FHE&#10;ahIayyF2nfTfV4fBbhLv6b1Pq83kO5VpiG1gCy9zA4q4Cq7l2kJ52j8vQcWE7LALTBZuFGGznj2s&#10;sHBh5B/Kx1QrCeFYoIUmpb7QOlYNeYzz0BOLdg6DxyTrUGs34CjhvtMLY961x5alocGedg1Vl+PV&#10;W1jkiy7L3SG/usNv3rffZvx6M9Y+PU7bD1CJpvRv/rv+dIK/FFp5Rib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LJhExQAAANwAAAAPAAAAAAAAAAAAAAAAAJgCAABkcnMv&#10;ZG93bnJldi54bWxQSwUGAAAAAAQABAD1AAAAigMAAAAA&#10;" path="m,l4373,e" filled="f" strokeweight=".16931mm">
                  <v:path arrowok="t" o:connecttype="custom" o:connectlocs="0,0;4373,0" o:connectangles="0,0"/>
                </v:shape>
                <v:shape id="Freeform 2565" o:spid="_x0000_s1157" style="position:absolute;left:1438;top:796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8SqsIA&#10;AADcAAAADwAAAGRycy9kb3ducmV2LnhtbERPS2rDMBDdF3oHMYHuGimhSRM3SiiFmnRpJwcYrPEH&#10;WyNjKbHd01eFQnfzeN85nCbbiTsNvnGsYbVUIIgLZxquNFwvn887ED4gG+wck4aZPJyOjw8HTIwb&#10;OaN7HioRQ9gnqKEOoU+k9EVNFv3S9cSRK91gMUQ4VNIMOMZw28m1UltpseHYUGNPHzUVbX6zGjZ9&#10;d/3OjfIv6mt+bcp9us3aVOunxfT+BiLQFP7Ff+6zifN3e/h9Jl4gj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DxKq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566" o:spid="_x0000_s1158" style="position:absolute;left:3805;top:796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CncMA&#10;AADcAAAADwAAAGRycy9kb3ducmV2LnhtbESPQW/CMAyF75P2HyIj7TZSNglBR0BsEtIuHAbTzl5j&#10;morG6RqvdP9+PiBx85Pf9/y82oyxNQP1uUnsYDYtwBBXyTdcO/g87h4XYLIge2wTk4M/yrBZ39+t&#10;sPTpwh80HKQ2GsK5RAdBpCutzVWgiHmaOmLdnVIfUVT2tfU9XjQ8tvapKOY2YsN6IWBHb4Gq8+E3&#10;ao1tGHbf8VmEvvzyZz/uF6+1d+5hMm5fwAiNcjNf6Xev3FLr6zM6gV3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yCn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67" o:spid="_x0000_s1159" style="position:absolute;left:5223;top:796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TPecEA&#10;AADcAAAADwAAAGRycy9kb3ducmV2LnhtbERP3WrCMBS+H+wdwhF2N9N2MNbOKDIRhrALqw9waM6a&#10;YnNSmtjGt1+EgXfn4/s9q020vZho9J1jBfkyA0HcON1xq+B82r9+gPABWWPvmBTcyMNm/fy0wkq7&#10;mY801aEVKYR9hQpMCEMlpW8MWfRLNxAn7teNFkOCYyv1iHMKt70ssuxdWuw4NRgc6MtQc6mvVkE5&#10;77KY1/vip5/etodyiMXNG6VeFnH7CSJQDA/xv/tbp/llDvdn0gV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Uz3nBAAAA3AAAAA8AAAAAAAAAAAAAAAAAmAIAAGRycy9kb3du&#10;cmV2LnhtbFBLBQYAAAAABAAEAPUAAACGAwAAAAA=&#10;" path="m,l1692,e" filled="f" strokeweight=".48pt">
                  <v:path arrowok="t" o:connecttype="custom" o:connectlocs="0,0;1692,0" o:connectangles="0,0"/>
                </v:shape>
                <v:shape id="Freeform 2568" o:spid="_x0000_s1160" style="position:absolute;left:6925;top:796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nqBMIA&#10;AADcAAAADwAAAGRycy9kb3ducmV2LnhtbERPTWvCQBC9F/wPyxS8lLoxlKKpq4gQ8GhTPXibZsck&#10;mJ2N2TWu/75bELzN433OYhVMKwbqXWNZwXSSgCAurW64UrD/yd9nIJxH1thaJgV3crBajl4WmGl7&#10;428aCl+JGMIuQwW1910mpStrMugmtiOO3Mn2Bn2EfSV1j7cYblqZJsmnNNhwbKixo01N5bm4GgW7&#10;XRqmefF2Ofx+5KdwGeTxvJVKjV/D+guEp+Cf4od7q+P8eQr/z8QL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+eoE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569" o:spid="_x0000_s1161" style="position:absolute;left:1438;top:821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6zncIA&#10;AADcAAAADwAAAGRycy9kb3ducmV2LnhtbERPzWrCQBC+C32HZQq96a5ttTVmE0qhUo+JPsCQHZNg&#10;djZktzH26bsFwdt8fL+T5pPtxEiDbx1rWC4UCOLKmZZrDcfD1/wdhA/IBjvHpOFKHvLsYZZiYtyF&#10;CxrLUIsYwj5BDU0IfSKlrxqy6BeuJ47cyQ0WQ4RDLc2AlxhuO/ms1FpabDk2NNjTZ0PVufyxGlZ9&#10;d/wtjfKvan99a0+b3bo477R+epw+tiACTeEuvrm/TZy/eYH/Z+IFM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PrOd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570" o:spid="_x0000_s1162" style="position:absolute;left:3805;top:821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eEnsMA&#10;AADcAAAADwAAAGRycy9kb3ducmV2LnhtbESPQWvCQBCF7wX/wzJCb3VjLUWjq2hB6MVDbfE8Zsds&#10;MDsbs2OM/94tFHqb4b3vzZvFqve16qiNVWAD41EGirgItuLSwM/39mUKKgqyxTowGbhThNVy8LTA&#10;3IYbf1G3l1KlEI45GnAiTa51LBx5jKPQECftFFqPkta21LbFWwr3tX7NsnftseJ0wWFDH46K8/7q&#10;U42167ZHPxGhg51ddv1uuimtMc/Dfj0HJdTLv/mP/rSJm73B7zNpAr1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eEn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571" o:spid="_x0000_s1163" style="position:absolute;left:5223;top:821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/JesIA&#10;AADcAAAADwAAAGRycy9kb3ducmV2LnhtbERPS2rDMBDdB3oHMYHuYjkuDbUbJYSGQCl0UacHGKyp&#10;ZWKNjKXYyu2rQiG7ebzvbPfR9mKi0XeOFayzHARx43THrYLv82n1AsIHZI29Y1JwIw/73cNii5V2&#10;M3/RVIdWpBD2FSowIQyVlL4xZNFnbiBO3I8bLYYEx1bqEecUbntZ5PlGWuw4NRgc6M1Qc6mvVkE5&#10;H/O4rk/FZz89HT7KIRY3b5R6XMbDK4hAMdzF/+53neaXz/D3TLp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b8l6wgAAANwAAAAPAAAAAAAAAAAAAAAAAJgCAABkcnMvZG93&#10;bnJldi54bWxQSwUGAAAAAAQABAD1AAAAhwMAAAAA&#10;" path="m,l1692,e" filled="f" strokeweight=".48pt">
                  <v:path arrowok="t" o:connecttype="custom" o:connectlocs="0,0;1692,0" o:connectangles="0,0"/>
                </v:shape>
                <v:shape id="Freeform 2572" o:spid="_x0000_s1164" style="position:absolute;left:6925;top:821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LsB8IA&#10;AADcAAAADwAAAGRycy9kb3ducmV2LnhtbERPTYvCMBC9C/sfwix4kTVVFtntGkWEgke36mFvs83Y&#10;FptJbWKN/94Igrd5vM+ZL4NpRE+dqy0rmIwTEMSF1TWXCva77OMLhPPIGhvLpOBGDpaLt8EcU22v&#10;/Et97ksRQ9ilqKDyvk2ldEVFBt3YtsSRO9rOoI+wK6Xu8BrDTSOnSTKTBmuODRW2tK6oOOUXo2C7&#10;nYZJlo/Oh//P7BjOvfw7baRSw/ew+gHhKfiX+One6Dj/ewaPZ+IF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wuwHwgAAANwAAAAPAAAAAAAAAAAAAAAAAJgCAABkcnMvZG93&#10;bnJldi54bWxQSwUGAAAAAAQABAD1AAAAhwMAAAAA&#10;" path="m,l4373,e" filled="f" strokeweight=".48pt">
                  <v:path arrowok="t" o:connecttype="custom" o:connectlocs="0,0;4373,0" o:connectangles="0,0"/>
                </v:shape>
                <v:shape id="Freeform 2573" o:spid="_x0000_s1165" style="position:absolute;left:1438;top:847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pA8MMA&#10;AADcAAAADwAAAGRycy9kb3ducmV2LnhtbERPTWvCQBC9F/wPywi91Y0iVaObIClCT4XGHuptzI7Z&#10;kOxsyG5N+u+7hUJv83ifc8gn24k7Db5xrGC5SEAQV043XCv4OJ+etiB8QNbYOSYF3+Qhz2YPB0y1&#10;G/md7mWoRQxhn6ICE0KfSukrQxb9wvXEkbu5wWKIcKilHnCM4baTqyR5lhYbjg0GeyoMVW35ZRVs&#10;y00xfvbny7p96czuSvL21kilHufTcQ8i0BT+xX/uVx3n7zbw+0y8QG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pA8M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574" o:spid="_x0000_s1166" style="position:absolute;left:3805;top:847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wx2cYA&#10;AADcAAAADwAAAGRycy9kb3ducmV2LnhtbESP3WrCQBCF74W+wzIFb4pulLZodJValBbE4t8DDNkx&#10;Cc3OptlV49s7FwXvZjhnzvlmOm9dpS7UhNKzgUE/AUWceVtybuB4WPVGoEJEtlh5JgM3CjCfPXWm&#10;mFp/5R1d9jFXEsIhRQNFjHWqdcgKchj6viYW7eQbh1HWJte2wauEu0oPk+RdOyxZGgqs6bOg7Hd/&#10;dgbeVkt92rzYbfu3jqPXY2D+WXwZ031uPyagIrXxYf6//raCPxZaeUYm0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wx2c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575" o:spid="_x0000_s1167" style="position:absolute;left:5223;top:847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gTw8UA&#10;AADcAAAADwAAAGRycy9kb3ducmV2LnhtbERPTWvCQBC9F/wPywheim4qWGvqKlJUNKWHxtLzkJ0m&#10;wexs2F1N7K/vFgq9zeN9znLdm0ZcyfnasoKHSQKCuLC65lLBx2k3fgLhA7LGxjIpuJGH9Wpwt8RU&#10;247f6ZqHUsQQ9ikqqEJoUyl9UZFBP7EtceS+rDMYInSl1A67GG4aOU2SR2mw5thQYUsvFRXn/GIU&#10;fGdHF/qse53LWTbf5m+zz/v9UanRsN88gwjUh3/xn/ug4/zFAn6fiR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SBPDxQAAANwAAAAPAAAAAAAAAAAAAAAAAJgCAABkcnMv&#10;ZG93bnJldi54bWxQSwUGAAAAAAQABAD1AAAAigMAAAAA&#10;" path="m,l1692,e" filled="f" strokeweight=".16931mm">
                  <v:path arrowok="t" o:connecttype="custom" o:connectlocs="0,0;1692,0" o:connectangles="0,0"/>
                </v:shape>
                <v:shape id="Freeform 2576" o:spid="_x0000_s1168" style="position:absolute;left:6925;top:847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z2ZMEA&#10;AADcAAAADwAAAGRycy9kb3ducmV2LnhtbERPTWvCQBC9F/oflhF6q7takZK6ighCSy9qc+hxyI5J&#10;MDsbsttN+u87h4LHx/ve7CbfqUxDbANbWMwNKOIquJZrC+XX8fkVVEzIDrvAZOGXIuy2jw8bLFwY&#10;+Uz5kmolIRwLtNCk1Bdax6ohj3EeemLhrmHwmAQOtXYDjhLuO700Zq09tiwNDfZ0aKi6XX68hWW+&#10;6bI8nPKLO33nY/tpxo+VsfZpNu3fQCWa0l3873534jMyX87IEd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s9mT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577" o:spid="_x0000_s1169" style="position:absolute;left:1438;top:872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CJ5MQA&#10;AADcAAAADwAAAGRycy9kb3ducmV2LnhtbESPT4vCMBTE78J+h/AWvGmqiH+6RllchD0JVg96e9s8&#10;m2LzUppou9/eCILHYWZ+wyzXna3EnRpfOlYwGiYgiHOnSy4UHA/bwRyED8gaK8ek4J88rFcfvSWm&#10;2rW8p3sWChEh7FNUYEKoUyl9bsiiH7qaOHoX11gMUTaF1A22EW4rOU6SqbRYclwwWNPGUH7NblbB&#10;PJtt2lN9OE+uP5VZ/JG87EqpVP+z+/4CEagL7/Cr/asVjJMRPM/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QieT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578" o:spid="_x0000_s1170" style="position:absolute;left:3805;top:872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vyyMQA&#10;AADcAAAADwAAAGRycy9kb3ducmV2LnhtbESP0YrCMBRE34X9h3AXfBFNLSrSNcquKAqi7KofcGmu&#10;bdnmpjZR698bQfBxmJkzzGTWmFJcqXaFZQX9XgSCOLW64EzB8bDsjkE4j6yxtEwK7uRgNv1oTTDR&#10;9sZ/dN37TAQIuwQV5N5XiZQuzcmg69mKOHgnWxv0QdaZ1DXeAtyUMo6ikTRYcFjIsaJ5Tun//mIU&#10;DJcLedp29G9z3vjx4OiYdz8rpdqfzfcXCE+Nf4df7bVWEEcxPM+EIy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b8sj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579" o:spid="_x0000_s1171" style="position:absolute;left:5223;top:872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/Q0scA&#10;AADcAAAADwAAAGRycy9kb3ducmV2LnhtbESPQWvCQBSE74L/YXmCl1I3tVgldRUptmhKD42l50f2&#10;NQlm34bdrYn+erdQ8DjMzDfMct2bRpzI+dqygodJAoK4sLrmUsHX4fV+AcIHZI2NZVJwJg/r1XCw&#10;xFTbjj/plIdSRAj7FBVUIbSplL6oyKCf2JY4ej/WGQxRulJqh12Em0ZOk+RJGqw5LlTY0ktFxTH/&#10;NQou2d6FPuve53KWzbf5x+z77m2v1HjUb55BBOrDLfzf3mkF0+QR/s7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WP0NL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580" o:spid="_x0000_s1172" style="position:absolute;left:6925;top:872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fwZ8MA&#10;AADcAAAADwAAAGRycy9kb3ducmV2LnhtbESPQYvCMBSE74L/IbwFb5qsyiLVKIsgKHtxtQePj+Zt&#10;W2xeShPT+u/NwsIeh5lvhtnsBtuISJ2vHWt4nykQxIUzNZca8uthugLhA7LBxjFpeJKH3XY82mBm&#10;XM/fFC+hFKmEfYYaqhDaTEpfVGTRz1xLnLwf11kMSXalNB32qdw2cq7Uh7RYc1qosKV9RcX98rAa&#10;5vEu83x/jgtzvsVD/aX601JpPXkbPtcgAg3hP/xHH03i1BJ+z6QjIL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fwZ8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581" o:spid="_x0000_s1173" style="position:absolute;left:1438;top:89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uP58QA&#10;AADcAAAADwAAAGRycy9kb3ducmV2LnhtbESPQWvCQBSE7wX/w/IEb3WjaNXoKmIpeCo0etDbM/vM&#10;BrNvQ3Zr0n/fFQSPw8x8w6w2na3EnRpfOlYwGiYgiHOnSy4UHA9f73MQPiBrrByTgj/ysFn33laY&#10;atfyD92zUIgIYZ+iAhNCnUrpc0MW/dDVxNG7usZiiLIppG6wjXBbyXGSfEiLJccFgzXtDOW37Ncq&#10;mGezXXuqD+fJ7bMyiwvJ63cplRr0u+0SRKAuvMLP9l4rGCdTeJyJR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rj+f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582" o:spid="_x0000_s1174" style="position:absolute;left:3805;top:89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D0y8UA&#10;AADcAAAADwAAAGRycy9kb3ducmV2LnhtbESP0WrCQBRE3wv+w3IFX0rdGFqR1DWoKBWKYtN8wCV7&#10;TYLZuzG71fTv3ULBx2FmzjDztDeNuFLnassKJuMIBHFhdc2lgvx7+zID4TyyxsYyKfglB+li8DTH&#10;RNsbf9E186UIEHYJKqi8bxMpXVGRQTe2LXHwTrYz6IPsSqk7vAW4aWQcRVNpsOawUGFL64qKc/Zj&#10;FLxtN/K0f9bH/vLpZ6+5Yz6sPpQaDfvlOwhPvX+E/9s7rSCOpvB3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IPTL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583" o:spid="_x0000_s1175" style="position:absolute;left:5223;top:89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TW0cYA&#10;AADcAAAADwAAAGRycy9kb3ducmV2LnhtbESPQWvCQBSE74X+h+UVvBTdVLAp0VVK0VIjPTSK50f2&#10;mYRm34bd1aT99a5Q6HGYmW+YxWowrbiQ841lBU+TBARxaXXDlYLDfjN+AeEDssbWMin4IQ+r5f3d&#10;AjNte/6iSxEqESHsM1RQh9BlUvqyJoN+Yjvi6J2sMxiidJXUDvsIN62cJsmzNNhwXKixo7eayu/i&#10;bBT85lsXhrzfpXKWp+vic3Z8fN8qNXoYXucgAg3hP/zX/tAKpkkKtzPxCM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TW0cYAAADcAAAADwAAAAAAAAAAAAAAAACYAgAAZHJz&#10;L2Rvd25yZXYueG1sUEsFBgAAAAAEAAQA9QAAAIsDAAAAAA==&#10;" path="m,l1692,e" filled="f" strokeweight=".16931mm">
                  <v:path arrowok="t" o:connecttype="custom" o:connectlocs="0,0;1692,0" o:connectangles="0,0"/>
                </v:shape>
                <v:shape id="Freeform 2584" o:spid="_x0000_s1176" style="position:absolute;left:6925;top:89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r6YsEA&#10;AADcAAAADwAAAGRycy9kb3ducmV2LnhtbERPTWvCQBC9F/oflhF6q7takZK6ighCSy9qc+hxyI5J&#10;MDsbsttN+u87h4LHx/ve7CbfqUxDbANbWMwNKOIquJZrC+XX8fkVVEzIDrvAZOGXIuy2jw8bLFwY&#10;+Uz5kmolIRwLtNCk1Bdax6ohj3EeemLhrmHwmAQOtXYDjhLuO700Zq09tiwNDfZ0aKi6XX68hWW+&#10;6bI8nPKLO33nY/tpxo+VsfZpNu3fQCWa0l3873534jOyVs7IEd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a+mL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585" o:spid="_x0000_s1177" style="position:absolute;left:1438;top:923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aF4sMA&#10;AADcAAAADwAAAGRycy9kb3ducmV2LnhtbESPQYvCMBSE74L/ITxhb5oqi6vVKKIInhase1hvz+bZ&#10;FJuX0kRb//1GEPY4zMw3zHLd2Uo8qPGlYwXjUQKCOHe65ELBz2k/nIHwAVlj5ZgUPMnDetXvLTHV&#10;ruUjPbJQiAhhn6ICE0KdSulzQxb9yNXE0bu6xmKIsimkbrCNcFvJSZJMpcWS44LBmraG8lt2twpm&#10;2de2/a1P58/brjLzC8nrdymV+hh0mwWIQF34D7/bB61gkszhdSYe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aF4s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586" o:spid="_x0000_s1178" style="position:absolute;left:3805;top:923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xf+cEA&#10;AADcAAAADwAAAGRycy9kb3ducmV2LnhtbERPy4rCMBTdD/gP4QpuBk2VGZFqWlQUhUHx9QGX5toW&#10;m5vaRO38vVkMzPJw3rO0NZV4UuNKywqGgwgEcWZ1ybmCy3ndn4BwHlljZZkU/JKDNOl8zDDW9sVH&#10;ep58LkIIuxgVFN7XsZQuK8igG9iaOHBX2xj0ATa51A2+Qrip5CiKxtJgyaGhwJqWBWW308Mo+F6v&#10;5HX3qQ/t/cdPvi6Oeb/YKNXrtvMpCE+t/xf/ubdawWgY5ocz4QjI5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cX/n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587" o:spid="_x0000_s1179" style="position:absolute;left:5223;top:923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h948cA&#10;AADcAAAADwAAAGRycy9kb3ducmV2LnhtbESPQWvCQBSE7wX/w/KEXkrdRLCW6CoibakpHkyL50f2&#10;mQSzb8Pu1qT99a5Q6HGYmW+Y5XowrbiQ841lBekkAUFcWt1wpeDr8/XxGYQPyBpby6TghzysV6O7&#10;JWba9nygSxEqESHsM1RQh9BlUvqyJoN+Yjvi6J2sMxiidJXUDvsIN62cJsmTNNhwXKixo21N5bn4&#10;Ngp+850LQ95/zOUsn78U+9nx4W2n1P142CxABBrCf/iv/a4VTNMUbmfi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/Ife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588" o:spid="_x0000_s1180" style="position:absolute;left:6925;top:923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tbVcQA&#10;AADcAAAADwAAAGRycy9kb3ducmV2LnhtbESPzWrDMBCE74G+g9hCb4kUJ4TgRgklEEjoJT8+9LhY&#10;W9vEWhlLkd23rwKFHoeZb4bZ7Ebbiki9bxxrmM8UCOLSmYYrDcXtMF2D8AHZYOuYNPyQh932ZbLB&#10;3LiBLxSvoRKphH2OGuoQulxKX9Zk0c9cR5y8b9dbDEn2lTQ9DqnctjJTaiUtNpwWauxoX1N5vz6s&#10;hizeZVHsz3Fhzl/x0Hyq4bRUWr+9jh/vIAKN4T/8Rx9N4uYZPM+kI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rW1X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589" o:spid="_x0000_s1181" style="position:absolute;left:1438;top:948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ck1cUA&#10;AADcAAAADwAAAGRycy9kb3ducmV2LnhtbESPQWvCQBSE7wX/w/IEb3WjlmqjGxGL0JPQ6KG9vWaf&#10;2ZDs25Ddmvjv3ULB4zAz3zCb7WAbcaXOV44VzKYJCOLC6YpLBefT4XkFwgdkjY1jUnAjD9ts9LTB&#10;VLueP+mah1JECPsUFZgQ2lRKXxiy6KeuJY7exXUWQ5RdKXWHfYTbRs6T5FVarDguGGxpb6io81+r&#10;YJUv9/1Xe/p+qd8b8/ZD8nKspFKT8bBbgwg0hEf4v/2hFcxnC/g7E4+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VyTV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590" o:spid="_x0000_s1182" style="position:absolute;left:3805;top:948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dZ+sYA&#10;AADcAAAADwAAAGRycy9kb3ducmV2LnhtbESP0WrCQBRE3wX/YblCX0Q3EVtC6hpaqVgollb9gEv2&#10;moRm78bsmqR/3y0IPg4zc4ZZZYOpRUetqywriOcRCOLc6ooLBafjdpaAcB5ZY22ZFPySg2w9Hq0w&#10;1bbnb+oOvhABwi5FBaX3TSqly0sy6Oa2IQ7e2bYGfZBtIXWLfYCbWi6i6EkarDgslNjQpqT853A1&#10;Ch63b/K8n+qv4fLhk+XJMX++7pR6mAwvzyA8Df4evrXftYJFvIT/M+EI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dZ+s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591" o:spid="_x0000_s1183" style="position:absolute;left:5223;top:948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N74McA&#10;AADcAAAADwAAAGRycy9kb3ducmV2LnhtbESPQWvCQBSE7wX/w/KEXkrdKKSW6CoibakpHkyL50f2&#10;mQSzb8Pu1qT99a5Q6HGYmW+Y5XowrbiQ841lBdNJAoK4tLrhSsHX5+vjMwgfkDW2lknBD3lYr0Z3&#10;S8y07flAlyJUIkLYZ6igDqHLpPRlTQb9xHbE0TtZZzBE6SqpHfYRblo5S5InabDhuFBjR9uaynPx&#10;bRT85jsXhrz/mMs0n78U+/T48LZT6n48bBYgAg3hP/zXftcKZtMUbmfi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ze+D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592" o:spid="_x0000_s1184" style="position:absolute;left:6925;top:948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BdVsQA&#10;AADcAAAADwAAAGRycy9kb3ducmV2LnhtbESPS2vDMBCE74X8B7GF3BopD0Jwo4QSCLT0kocPOS7W&#10;1jaxVsZSZOffR4VAjsPMN8Ost4NtRKTO1441TCcKBHHhTM2lhvy8/1iB8AHZYOOYNNzJw3Yzeltj&#10;ZlzPR4qnUIpUwj5DDVUIbSalLyqy6CeuJU7en+sshiS7UpoO+1RuGzlTaikt1pwWKmxpV1FxPd2s&#10;hlm8yjzfHeLcHC5xX/+q/mehtB6/D1+fIAIN4RV+0t8mcdMl/J9JR0B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QXVb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593" o:spid="_x0000_s1185" style="position:absolute;left:1438;top:974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wi1sQA&#10;AADcAAAADwAAAGRycy9kb3ducmV2LnhtbESPT4vCMBTE78J+h/CEvWmqLP6pRlmUhT0JVg+7t2fz&#10;bIrNS2mird/eCILHYWZ+wyzXna3EjRpfOlYwGiYgiHOnSy4UHA8/gxkIH5A1Vo5JwZ08rFcfvSWm&#10;2rW8p1sWChEh7FNUYEKoUyl9bsiiH7qaOHpn11gMUTaF1A22EW4rOU6SibRYclwwWNPGUH7JrlbB&#10;LJtu2r/68P912VZmfiJ53pVSqc9+970AEagL7/Cr/asVjEdT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sIt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594" o:spid="_x0000_s1186" style="position:absolute;left:3805;top:974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pT/8EA&#10;AADcAAAADwAAAGRycy9kb3ducmV2LnhtbERPy4rCMBTdD/gP4QpuBk2VGZFqWlQUhUHx9QGX5toW&#10;m5vaRO38vVkMzPJw3rO0NZV4UuNKywqGgwgEcWZ1ybmCy3ndn4BwHlljZZkU/JKDNOl8zDDW9sVH&#10;ep58LkIIuxgVFN7XsZQuK8igG9iaOHBX2xj0ATa51A2+Qrip5CiKxtJgyaGhwJqWBWW308Mo+F6v&#10;5HX3qQ/t/cdPvi6Oeb/YKNXrtvMpCE+t/xf/ubdawWgY1oYz4QjI5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qU//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595" o:spid="_x0000_s1187" style="position:absolute;left:5223;top:974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5x5ccA&#10;AADcAAAADwAAAGRycy9kb3ducmV2LnhtbESPQWvCQBSE7wX/w/IEL6VuFKxtdJUitmhKD01Lz4/s&#10;MwnNvg27q4n+elco9DjMzDfMct2bRpzI+dqygsk4AUFcWF1zqeD76/XhCYQPyBoby6TgTB7Wq8Hd&#10;ElNtO/6kUx5KESHsU1RQhdCmUvqiIoN+bFvi6B2sMxiidKXUDrsIN42cJsmjNFhzXKiwpU1FxW9+&#10;NAou2d6FPuve53KWzbf5x+zn/m2v1GjYvyxABOrDf/ivvdMKppNnuJ2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+ceX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596" o:spid="_x0000_s1188" style="position:absolute;left:6925;top:974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mqBMEA&#10;AADcAAAADwAAAGRycy9kb3ducmV2LnhtbERPTUvDQBC9C/0Pywje7K5RRGK3pRQKipdac/A4ZKdJ&#10;aHY2ZLeb9N93DoLHx/tebWbfq0xj7AJbeFoaUMR1cB03Fqqf/eMbqJiQHfaBycKVImzWi7sVli5M&#10;/E35mBolIRxLtNCmNJRax7olj3EZBmLhTmH0mASOjXYjThLue10Y86o9diwNLQ60a6k+Hy/eQpHP&#10;uqp2h/zsDr95332Z6fPFWPtwP2/fQSWa07/4z/3hxFfIfDkjR0Cv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ZqgT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597" o:spid="_x0000_s1189" style="position:absolute;left:1438;top:999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XVhMUA&#10;AADcAAAADwAAAGRycy9kb3ducmV2LnhtbESPzWrDMBCE74G+g9hCb4kcU/LjWAklpdBTIU4PzW1j&#10;rS0Ta2UsNXbfvgoEchxm5hsm3422FVfqfeNYwXyWgCAunW64VvB9/JiuQPiArLF1TAr+yMNu+zTJ&#10;MdNu4ANdi1CLCGGfoQITQpdJ6UtDFv3MdcTRq1xvMUTZ11L3OES4bWWaJAtpseG4YLCjvaHyUvxa&#10;BatiuR9+uuPp9fLemvWZZPXVSKVense3DYhAY3iE7+1PrSBN53A7E4+A3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pdWE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598" o:spid="_x0000_s1190" style="position:absolute;left:3805;top:999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6uqMQA&#10;AADcAAAADwAAAGRycy9kb3ducmV2LnhtbESP0YrCMBRE3wX/IVzBF9HUoot0jaLLioK47KofcGmu&#10;bdnmpjZR698bQfBxmJkzzHTemFJcqXaFZQXDQQSCOLW64EzB8bDqT0A4j6yxtEwK7uRgPmu3ppho&#10;e+M/uu59JgKEXYIKcu+rREqX5mTQDWxFHLyTrQ36IOtM6hpvAW5KGUfRhzRYcFjIsaKvnNL//cUo&#10;GK++5WnX07/Neesno6Nj/lmulep2msUnCE+Nf4df7Y1WEMcxPM+E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urqj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599" o:spid="_x0000_s1191" style="position:absolute;left:5223;top:999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qMsscA&#10;AADcAAAADwAAAGRycy9kb3ducmV2LnhtbESPQUvDQBSE74L/YXmCF7EbI20ldluKWGlTejCK50f2&#10;mYRm34bdbZP213cLgsdhZr5hZovBtOJIzjeWFTyNEhDEpdUNVwq+v1aPLyB8QNbYWiYFJ/KwmN/e&#10;zDDTtudPOhahEhHCPkMFdQhdJqUvazLoR7Yjjt6vdQZDlK6S2mEf4aaVaZJMpMGG40KNHb3VVO6L&#10;g1FwzjcuDHm/ncpxPn0vduOfh4+NUvd3w/IVRKAh/If/2mutIE2f4XomHgE5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46jLL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00" o:spid="_x0000_s1192" style="position:absolute;left:6925;top:999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KsB8MA&#10;AADcAAAADwAAAGRycy9kb3ducmV2LnhtbESPQWvCQBSE7wX/w/IKvdXdplIkdRURBKUXqzn0+Mg+&#10;k2D2bcium/jv3YLgcZj5ZpjFarStiNT7xrGGj6kCQVw603CloTht3+cgfEA22DomDTfysFpOXhaY&#10;GzfwL8VjqEQqYZ+jhjqELpfSlzVZ9FPXESfv7HqLIcm+kqbHIZXbVmZKfUmLDaeFGjva1FRejler&#10;IYsXWRSbQ/w0h7+4bX7UsJ8prd9ex/U3iEBjeIYf9M4kLpvB/5l0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KsB8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601" o:spid="_x0000_s1193" style="position:absolute;left:1438;top:1024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7Th8UA&#10;AADcAAAADwAAAGRycy9kb3ducmV2LnhtbESPzWrDMBCE74G+g9hCb4lc0/zUtRJKQiCnQpwe2tvW&#10;2ljG1spYSuy8fVUo5DjMzDdMvhltK67U+9qxgudZAoK4dLrmSsHnaT9dgfABWWPrmBTcyMNm/TDJ&#10;MdNu4CNdi1CJCGGfoQITQpdJ6UtDFv3MdcTRO7veYoiyr6TucYhw28o0SRbSYs1xwWBHW0NlU1ys&#10;glWx3A5f3en7pdm15vWH5Pmjlko9PY7vbyACjeEe/m8ftII0ncPfmX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ntOH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02" o:spid="_x0000_s1194" style="position:absolute;left:3805;top:1024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Woq8YA&#10;AADcAAAADwAAAGRycy9kb3ducmV2LnhtbESP3WrCQBSE7wu+w3IEb4puGlqR6CbYYqhQKv49wCF7&#10;TILZs2l2G9O3dwuFXg4z8w2zygbTiJ46V1tW8DSLQBAXVtdcKjif8ukChPPIGhvLpOCHHGTp6GGF&#10;ibY3PlB/9KUIEHYJKqi8bxMpXVGRQTezLXHwLrYz6IPsSqk7vAW4aWQcRXNpsOawUGFLbxUV1+O3&#10;UfCSb+Tl81Hvh68Pv3g+O+bd67tSk/GwXoLwNPj/8F97qxXE8Rx+z4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Woq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603" o:spid="_x0000_s1195" style="position:absolute;left:5223;top:1024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GKsccA&#10;AADcAAAADwAAAGRycy9kb3ducmV2LnhtbESPQUvDQBSE7wX/w/IEL6XdNNBGYrdFiopN8WAqnh/Z&#10;ZxLMvg27a5P217tCweMwM98w6+1oOnEi51vLChbzBARxZXXLtYKP4/PsHoQPyBo7y6TgTB62m5vJ&#10;GnNtB36nUxlqESHsc1TQhNDnUvqqIYN+bnvi6H1ZZzBE6WqpHQ4RbjqZJslKGmw5LjTY066h6rv8&#10;MQouxd6FsRgOmVwW2VP5tvycvuyVursdHx9ABBrDf/jaftUK0jSDvzPxCM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Bir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04" o:spid="_x0000_s1196" style="position:absolute;left:6925;top:1024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+mAsEA&#10;AADcAAAADwAAAGRycy9kb3ducmV2LnhtbERPTUvDQBC9C/0Pywje7K5RRGK3pRQKipdac/A4ZKdJ&#10;aHY2ZLeb9N93DoLHx/tebWbfq0xj7AJbeFoaUMR1cB03Fqqf/eMbqJiQHfaBycKVImzWi7sVli5M&#10;/E35mBolIRxLtNCmNJRax7olj3EZBmLhTmH0mASOjXYjThLue10Y86o9diwNLQ60a6k+Hy/eQpHP&#10;uqp2h/zsDr95332Z6fPFWPtwP2/fQSWa07/4z/3hxFfIWjkjR0Cv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vpgL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605" o:spid="_x0000_s1197" style="position:absolute;left:1438;top:1050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PZgsUA&#10;AADcAAAADwAAAGRycy9kb3ducmV2LnhtbESPzWrDMBCE74G+g9hCb4kcU/LjWAklpdBTIU4PzW1j&#10;bSxja2UsNXbfvgoEchxm5hsm3422FVfqfe1YwXyWgCAuna65UvB9/JiuQPiArLF1TAr+yMNu+zTJ&#10;MdNu4ANdi1CJCGGfoQITQpdJ6UtDFv3MdcTRu7jeYoiyr6TucYhw28o0SRbSYs1xwWBHe0NlU/xa&#10;BatiuR9+uuPptXlvzfpM8vJVS6Vense3DYhAY3iE7+1PrSBN13A7E4+A3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09mC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06" o:spid="_x0000_s1198" style="position:absolute;left:3805;top:1050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kDmcEA&#10;AADcAAAADwAAAGRycy9kb3ducmV2LnhtbERPy4rCMBTdD/gP4QpuRFMdFalGURkZQRRfH3Bprm2x&#10;ualNRuvfm4Uwy8N5T+e1KcSDKpdbVtDrRiCIE6tzThVczuvOGITzyBoLy6TgRQ7ms8bXFGNtn3yk&#10;x8mnIoSwi1FB5n0ZS+mSjAy6ri2JA3e1lUEfYJVKXeEzhJtC9qNoJA3mHBoyLGmVUXI7/RkFw/WP&#10;vO7a+lDft348uDjm/fJXqVazXkxAeKr9v/jj3mgF/e8wP5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pA5n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607" o:spid="_x0000_s1199" style="position:absolute;left:5223;top:1050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0hg8cA&#10;AADcAAAADwAAAGRycy9kb3ducmV2LnhtbESPQWvCQBSE7wX/w/IKXoputFglukopWmpKD43i+ZF9&#10;TYLZt2F3NWl/fVco9DjMzDfMatObRlzJ+dqygsk4AUFcWF1zqeB42I0WIHxA1thYJgXf5GGzHtyt&#10;MNW240+65qEUEcI+RQVVCG0qpS8qMujHtiWO3pd1BkOUrpTaYRfhppHTJHmSBmuOCxW29FJRcc4v&#10;RsFPtnehz7r3uZxl823+MTs9vO6VGt73z0sQgfrwH/5rv2kF08cJ3M7EI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R9IY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08" o:spid="_x0000_s1200" style="position:absolute;left:6925;top:1050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4HNcMA&#10;AADcAAAADwAAAGRycy9kb3ducmV2LnhtbESPQWvCQBSE7wX/w/IEb3XXWKREVymC0NKL2hw8PrKv&#10;STD7NmTXTfz33YLgcZj5ZpjNbrStiNT7xrGGxVyBIC6dabjSUPwcXt9B+IBssHVMGu7kYbedvGww&#10;N27gE8VzqEQqYZ+jhjqELpfSlzVZ9HPXESfv1/UWQ5J9JU2PQyq3rcyUWkmLDaeFGjva11Rezzer&#10;IYtXWRT7Y1ya4yUemm81fL0prWfT8WMNItAYnuEH/WkSt8zg/0w6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4HNc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609" o:spid="_x0000_s1201" style="position:absolute;left:1438;top:10758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J4tcUA&#10;AADcAAAADwAAAGRycy9kb3ducmV2LnhtbESPT2vCQBTE70K/w/IKvenGP1gbXUUsBU+CSQ/t7TX7&#10;zAazb0N2Nem3dwXB4zAzv2FWm97W4kqtrxwrGI8SEMSF0xWXCr7zr+EChA/IGmvHpOCfPGzWL4MV&#10;ptp1fKRrFkoRIexTVGBCaFIpfWHIoh+5hjh6J9daDFG2pdQtdhFuazlJkrm0WHFcMNjQzlBxzi5W&#10;wSJ733U/Tf47O3/W5uOP5OlQSaXeXvvtEkSgPjzDj/ZeK5hMp3A/E4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4ni1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10" o:spid="_x0000_s1202" style="position:absolute;left:3805;top:10758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IFmsQA&#10;AADcAAAADwAAAGRycy9kb3ducmV2LnhtbESP3YrCMBSE7wXfIRxhb0TT9Q+pRlmXFRdE8e8BDs2x&#10;LTYntclqfXuzIHg5zMw3zHRem0LcqHK5ZQWf3QgEcWJ1zqmC03HZGYNwHlljYZkUPMjBfNZsTDHW&#10;9s57uh18KgKEXYwKMu/LWEqXZGTQdW1JHLyzrQz6IKtU6grvAW4K2YuikTSYc1jIsKTvjJLL4c8o&#10;GC5/5HnT1rv6uvbjwckxbxcrpT5a9dcEhKfav8Ov9q9W0OsP4P9MO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SBZr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611" o:spid="_x0000_s1203" style="position:absolute;left:5223;top:10758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YngMcA&#10;AADcAAAADwAAAGRycy9kb3ducmV2LnhtbESPQUvDQBSE74L/YXmCl2I3raSV2G0pRaWN9GAUz4/s&#10;MwnNvg27a5P213eFgsdhZr5hFqvBtOJIzjeWFUzGCQji0uqGKwVfn68PTyB8QNbYWiYFJ/KwWt7e&#10;LDDTtucPOhahEhHCPkMFdQhdJqUvazLox7Yjjt6PdQZDlK6S2mEf4aaV0ySZSYMNx4UaO9rUVB6K&#10;X6PgnO9cGPL+fS7TfP5S7NPv0dtOqfu7Yf0MItAQ/sPX9lYrmD6m8HcmHgG5v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GJ4D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12" o:spid="_x0000_s1204" style="position:absolute;left:6925;top:10758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UBNsQA&#10;AADcAAAADwAAAGRycy9kb3ducmV2LnhtbESPS2vDMBCE74X8B7GB3hopD0Jxo4QQCKTkkocPPS7W&#10;1jaxVsZSZPffV4FAjsPMN8OsNoNtRKTO1441TCcKBHHhTM2lhvy6//gE4QOywcYxafgjD5v16G2F&#10;mXE9nyleQilSCfsMNVQhtJmUvqjIop+4ljh5v66zGJLsSmk67FO5beRMqaW0WHNaqLClXUXF7XK3&#10;GmbxJvN8d4pzc/qJ+/qo+u+F0vp9PGy/QAQawiv8pA8mcfMlPM6k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lATb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613" o:spid="_x0000_s1205" style="position:absolute;left:1438;top:1101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l+tsQA&#10;AADcAAAADwAAAGRycy9kb3ducmV2LnhtbESPQWvCQBSE74L/YXmCN92oxdjUVUQp9FQwerC31+wz&#10;G8y+DdnVpP++Wyh4HGbmG2a97W0tHtT6yrGC2TQBQVw4XXGp4Hx6n6xA+ICssXZMCn7Iw3YzHKwx&#10;067jIz3yUIoIYZ+hAhNCk0npC0MW/dQ1xNG7utZiiLItpW6xi3Bby3mSLKXFiuOCwYb2hopbfrcK&#10;Vnm67y7N6evldqjN6zfJ62cllRqP+t0biEB9eIb/2x9awXyRwt+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Zfr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14" o:spid="_x0000_s1206" style="position:absolute;left:3805;top:1101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8Pn8EA&#10;AADcAAAADwAAAGRycy9kb3ducmV2LnhtbERPy4rCMBTdD/gP4QpuRFMdFalGURkZQRRfH3Bprm2x&#10;ualNRuvfm4Uwy8N5T+e1KcSDKpdbVtDrRiCIE6tzThVczuvOGITzyBoLy6TgRQ7ms8bXFGNtn3yk&#10;x8mnIoSwi1FB5n0ZS+mSjAy6ri2JA3e1lUEfYJVKXeEzhJtC9qNoJA3mHBoyLGmVUXI7/RkFw/WP&#10;vO7a+lDft348uDjm/fJXqVazXkxAeKr9v/jj3mgF/e+wNp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fD5/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615" o:spid="_x0000_s1207" style="position:absolute;left:5223;top:1101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sthccA&#10;AADcAAAADwAAAGRycy9kb3ducmV2LnhtbESPQWvCQBSE74X+h+UVvJS60aLW1FVEWqkpPTSVnh/Z&#10;1yQ0+zbsbk3017uC0OMwM98wi1VvGnEg52vLCkbDBARxYXXNpYL91+vDEwgfkDU2lknBkTyslrc3&#10;C0y17fiTDnkoRYSwT1FBFUKbSumLigz6oW2Jo/djncEQpSuldthFuGnkOEmm0mDNcaHCljYVFb/5&#10;n1FwynYu9Fn3PpOTbPaSf0y+77c7pQZ3/foZRKA+/Iev7TetYPw4h8uZeATk8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LLYX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16" o:spid="_x0000_s1208" style="position:absolute;left:6925;top:1101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ZPpMEA&#10;AADcAAAADwAAAGRycy9kb3ducmV2LnhtbERPTWvCQBC9F/oflin0Vne1UiR1FREESy9Wc/A4ZKdJ&#10;MDsbsusm/fedQ6HHx/tebyffqUxDbANbmM8MKOIquJZrC+Xl8LICFROywy4wWfihCNvN48MaCxdG&#10;/qJ8TrWSEI4FWmhS6gutY9WQxzgLPbFw32HwmAQOtXYDjhLuO70w5k17bFkaGuxp31B1O9+9hUW+&#10;6bLcn/KrO13zof0048fSWPv8NO3eQSWa0r/4z3104lvKfDkjR0Bv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GT6T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617" o:spid="_x0000_s1209" style="position:absolute;left:1438;top:1126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owJMQA&#10;AADcAAAADwAAAGRycy9kb3ducmV2LnhtbESPT4vCMBTE78J+h/CEvWmqiH+qURZlYU+C1cPu7dk8&#10;m2LzUppou9/eCILHYWZ+w6w2na3EnRpfOlYwGiYgiHOnSy4UnI7fgzkIH5A1Vo5JwT952Kw/eitM&#10;tWv5QPcsFCJC2KeowIRQp1L63JBFP3Q1cfQurrEYomwKqRtsI9xWcpwkU2mx5LhgsKatofya3ayC&#10;eTbbtr/18W9y3VVmcSZ52ZdSqc9+97UEEagL7/Cr/aMVjCcje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6MCT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18" o:spid="_x0000_s1210" style="position:absolute;left:3805;top:1126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FLCMUA&#10;AADcAAAADwAAAGRycy9kb3ducmV2LnhtbESP0WrCQBRE34X+w3ILvpS6MWiR6CbUYmhBlFb9gEv2&#10;moRm76bZbUz/3hUKPg4zc4ZZZYNpRE+dqy0rmE4iEMSF1TWXCk7H/HkBwnlkjY1lUvBHDrL0YbTC&#10;RNsLf1F/8KUIEHYJKqi8bxMpXVGRQTexLXHwzrYz6IPsSqk7vAS4aWQcRS/SYM1hocKW3ioqvg+/&#10;RsE838jz7kl/Dj9bv5idHPN+/a7U+HF4XYLwNPh7+L/9oRXEsxhuZ8IRkO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cUsIxQAAANwAAAAPAAAAAAAAAAAAAAAAAJgCAABkcnMv&#10;ZG93bnJldi54bWxQSwUGAAAAAAQABAD1AAAAigMAAAAA&#10;" path="m,l1408,e" filled="f" strokeweight=".16931mm">
                  <v:path arrowok="t" o:connecttype="custom" o:connectlocs="0,0;1408,0" o:connectangles="0,0"/>
                </v:shape>
                <v:shape id="Freeform 2619" o:spid="_x0000_s1211" style="position:absolute;left:5223;top:1126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VpEsgA&#10;AADcAAAADwAAAGRycy9kb3ducmV2LnhtbESPT0vDQBTE74LfYXlCL9JurPYPabdFikob8WAsPT+y&#10;zySYfRt21yb203cLBY/DzPyGWa5704gjOV9bVvAwSkAQF1bXXCrYf70O5yB8QNbYWCYFf+Rhvbq9&#10;WWKqbcefdMxDKSKEfYoKqhDaVEpfVGTQj2xLHL1v6wyGKF0ptcMuwk0jx0kylQZrjgsVtrSpqPjJ&#10;f42CU7Zzoc+695mcZLOX/GNyuH/bKTW4658XIAL14T98bW+1gvHTI1zOxCMgV2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5WkSyAAAANwAAAAPAAAAAAAAAAAAAAAAAJgCAABk&#10;cnMvZG93bnJldi54bWxQSwUGAAAAAAQABAD1AAAAjQMAAAAA&#10;" path="m,l1692,e" filled="f" strokeweight=".16931mm">
                  <v:path arrowok="t" o:connecttype="custom" o:connectlocs="0,0;1692,0" o:connectangles="0,0"/>
                </v:shape>
                <v:shape id="Freeform 2620" o:spid="_x0000_s1212" style="position:absolute;left:6925;top:1126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1Jp8MA&#10;AADcAAAADwAAAGRycy9kb3ducmV2LnhtbESPQWvCQBSE7wX/w/IK3upuNUiJrlIEoaUXtTl4fGRf&#10;k2D2bcium/jv3YLgcZj5Zpj1drStiNT7xrGG95kCQVw603Clofjdv32A8AHZYOuYNNzIw3YzeVlj&#10;btzAR4qnUIlUwj5HDXUIXS6lL2uy6GeuI07en+sthiT7Spoeh1RuWzlXaiktNpwWauxoV1N5OV2t&#10;hnm8yKLYHeLCHM5x3/yo4TtTWk9fx88ViEBjeIYf9JdJXJbB/5l0BO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/1Jp8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621" o:spid="_x0000_s1213" style="position:absolute;left:1438;top:1152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E2J8QA&#10;AADcAAAADwAAAGRycy9kb3ducmV2LnhtbESPQWvCQBSE70L/w/IKvelGUWujq4il4Ekw6aG9vWaf&#10;2WD2bciuJv33riB4HGbmG2a16W0trtT6yrGC8SgBQVw4XXGp4Dv/Gi5A+ICssXZMCv7Jw2b9Mlhh&#10;ql3HR7pmoRQRwj5FBSaEJpXSF4Ys+pFriKN3cq3FEGVbSt1iF+G2lpMkmUuLFccFgw3tDBXn7GIV&#10;LLL3XffT5L/T82dtPv5Ing6VVOrttd8uQQTqwzP8aO+1gsl0B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BNif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22" o:spid="_x0000_s1214" style="position:absolute;left:3805;top:1152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pNC8YA&#10;AADcAAAADwAAAGRycy9kb3ducmV2LnhtbESP3WrCQBSE7wXfYTmCN6KbipWQupG2VCyIpY15gEP2&#10;5Idmz6bZVePbd4VCL4eZ+YbZbAfTigv1rrGs4GERgSAurG64UpCfdvMYhPPIGlvLpOBGDrbpeLTB&#10;RNsrf9El85UIEHYJKqi97xIpXVGTQbewHXHwStsb9EH2ldQ9XgPctHIZRWtpsOGwUGNHrzUV39nZ&#10;KHjcvcnyONOfw8/Bx6vcMX+87JWaTobnJxCeBv8f/mu/awXL1Rru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pNC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623" o:spid="_x0000_s1215" style="position:absolute;left:5223;top:1152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5vEccA&#10;AADcAAAADwAAAGRycy9kb3ducmV2LnhtbESPQUvDQBSE74L/YXmCF2k3LbYpsdtSikob6aGpeH5k&#10;n0lo9m3YXZvUX+8KgsdhZr5hluvBtOJCzjeWFUzGCQji0uqGKwXvp5fRAoQPyBpby6TgSh7Wq9ub&#10;JWba9nykSxEqESHsM1RQh9BlUvqyJoN+bDvi6H1aZzBE6SqpHfYRblo5TZK5NNhwXKixo21N5bn4&#10;Mgq+870LQ96/pXKWp8/FYfbx8LpX6v5u2DyBCDSE//Bfe6cVTB9T+D0Tj4B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ebx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24" o:spid="_x0000_s1216" style="position:absolute;left:6925;top:1152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DosEA&#10;AADcAAAADwAAAGRycy9kb3ducmV2LnhtbERPTWvCQBC9F/oflin0Vne1UiR1FREESy9Wc/A4ZKdJ&#10;MDsbsusm/fedQ6HHx/tebyffqUxDbANbmM8MKOIquJZrC+Xl8LICFROywy4wWfihCNvN48MaCxdG&#10;/qJ8TrWSEI4FWmhS6gutY9WQxzgLPbFw32HwmAQOtXYDjhLuO70w5k17bFkaGuxp31B1O9+9hUW+&#10;6bLcn/KrO13zof0048fSWPv8NO3eQSWa0r/4z3104lvKWjkjR0Bv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wQ6L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625" o:spid="_x0000_s1217" style="position:absolute;left:1438;top:1177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PJTMMA&#10;AADcAAAADwAAAGRycy9kb3ducmV2LnhtbESP3YrCMBSE74V9h3AE7zRR/Fm7jbIIintp9QEOzbEt&#10;bU5KE7Xu028EYS+HmfmGSbe9bcSdOl851jCdKBDEuTMVFxou5/34E4QPyAYbx6ThSR62m49Biolx&#10;Dz7RPQuFiBD2CWooQ2gTKX1ekkU/cS1x9K6usxii7AppOnxEuG3kTKmltFhxXCixpV1JeZ3drIZF&#10;21x+M6P8XP08V9V1fVie6oPWo2H//QUiUB/+w+/20WiYzdfwOhOPgN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pPJTMMAAADcAAAADwAAAAAAAAAAAAAAAACYAgAAZHJzL2Rv&#10;d25yZXYueG1sUEsFBgAAAAAEAAQA9QAAAIgDAAAAAA==&#10;" path="m,l2357,e" filled="f" strokeweight=".48pt">
                  <v:path arrowok="t" o:connecttype="custom" o:connectlocs="0,0;2357,0" o:connectangles="0,0"/>
                </v:shape>
                <v:shape id="Freeform 2626" o:spid="_x0000_s1218" style="position:absolute;left:3805;top:1177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BZe8MA&#10;AADcAAAADwAAAGRycy9kb3ducmV2LnhtbESPwU7DMAyG70h7h8iTuLF0Q6DRLZsG0iQuO7Ahzqbx&#10;mmqNUxrTlbfHBySO1u//8+f1doytGajPTWIH81kBhrhKvuHawftpf7cEkwXZY5uYHPxQhu1mcrPG&#10;0qcrv9FwlNoohHOJDoJIV1qbq0AR8yx1xJqdUx9RdOxr63u8Kjy2dlEUjzZiw3ohYEcvgarL8Tuq&#10;xi4M+894L0If/unrMB6Wz7V37nY67lZghEb5X/5rv3oHiwfV12eUAHb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BZe8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627" o:spid="_x0000_s1219" style="position:absolute;left:5223;top:1177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gUn8QA&#10;AADcAAAADwAAAGRycy9kb3ducmV2LnhtbESPUWvCMBSF3wf+h3AF32bayoZWo4hDGIM9rPoDLs21&#10;KTY3pcna+O+XwWCPh3POdzi7Q7SdGGnwrWMF+TIDQVw73XKj4Ho5P69B+ICssXNMCh7k4bCfPe2w&#10;1G7iLxqr0IgEYV+iAhNCX0rpa0MW/dL1xMm7ucFiSHJopB5wSnDbySLLXqXFltOCwZ5Ohup79W0V&#10;bKa3LObVufjsxtXxY9PH4uGNUot5PG5BBIrhP/zXftcKipccfs+kI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IFJ/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628" o:spid="_x0000_s1220" style="position:absolute;left:6925;top:1177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Ux4sUA&#10;AADcAAAADwAAAGRycy9kb3ducmV2LnhtbESPQWvCQBSE7wX/w/IKXkrdGFqR1FVECHi0qR68vWaf&#10;STD7NmbXuP77bkHwOMzMN8xiFUwrBupdY1nBdJKAIC6tbrhSsP/J3+cgnEfW2FomBXdysFqOXhaY&#10;aXvjbxoKX4kIYZehgtr7LpPSlTUZdBPbEUfvZHuDPsq+krrHW4SbVqZJMpMGG44LNXa0qak8F1ej&#10;YLdLwzQv3i6H34/8FC6DPJ63Uqnxa1h/gfAU/DP8aG+1gvQzhf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ZTHi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629" o:spid="_x0000_s1221" style="position:absolute;left:1438;top:1203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2dFcUA&#10;AADcAAAADwAAAGRycy9kb3ducmV2LnhtbESPT2vCQBTE7wW/w/KE3nSjbf0TXUWUQk8Fowe9PbPP&#10;bDD7NmRXk377bkHocZiZ3zDLdWcr8aDGl44VjIYJCOLc6ZILBcfD52AGwgdkjZVjUvBDHtar3ssS&#10;U+1a3tMjC4WIEPYpKjAh1KmUPjdk0Q9dTRy9q2sshiibQuoG2wi3lRwnyURaLDkuGKxpayi/ZXer&#10;YJZNt+2pPpzfb7vKzC8kr9+lVOq1320WIAJ14T/8bH9pBeOPN/g7E4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PZ0V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30" o:spid="_x0000_s1222" style="position:absolute;left:3805;top:1203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3gOsYA&#10;AADcAAAADwAAAGRycy9kb3ducmV2LnhtbESP3WrCQBSE7wXfYTmCN0U3FS0hdSNtqVgQSxvzAIfs&#10;yQ/Nnk2zq8a37woFL4eZ+YZZbwbTijP1rrGs4HEegSAurG64UpAft7MYhPPIGlvLpOBKDjbpeLTG&#10;RNsLf9M585UIEHYJKqi97xIpXVGTQTe3HXHwStsb9EH2ldQ9XgLctHIRRU/SYMNhocaO3moqfrKT&#10;UbDavsvy8KC/ht+9j5e5Y/583Sk1nQwvzyA8Df4e/m9/aAWL1RJ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3gOs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631" o:spid="_x0000_s1223" style="position:absolute;left:5223;top:1203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nCIMcA&#10;AADcAAAADwAAAGRycy9kb3ducmV2LnhtbESPQUvDQBSE74L/YXmCFzGbFmIl7bZIaUub4sEonh/Z&#10;1ySYfRt21yb667sFweMwM98wi9VoOnEm51vLCiZJCoK4srrlWsHH+/bxGYQPyBo7y6Tghzyslrc3&#10;C8y1HfiNzmWoRYSwz1FBE0KfS+mrhgz6xPbE0TtZZzBE6WqpHQ4Rbjo5TdMnabDluNBgT+uGqq/y&#10;2yj4LQ4ujMVwnMmsmG3K1+zzYXdQ6v5ufJmDCDSG//Bfe68VTLMMrmfi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ZwiD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32" o:spid="_x0000_s1224" style="position:absolute;left:6925;top:1203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rklsQA&#10;AADcAAAADwAAAGRycy9kb3ducmV2LnhtbESPQWsCMRSE7wX/Q3iF3mpSa0W2RhFBsHixugePj83r&#10;7uLmZdnE7PbfG0HwOMx8M8xiNdhGROp87VjDx1iBIC6cqbnUkJ+273MQPiAbbByThn/ysFqOXhaY&#10;GdfzL8VjKEUqYZ+hhiqENpPSFxVZ9GPXEifvz3UWQ5JdKU2HfSq3jZwoNZMWa04LFba0qai4HK9W&#10;wyReZJ5vDvHTHM5xW+9V/zNVWr+9DutvEIGG8Aw/6J1J3NcM7mfSEZ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65Jb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633" o:spid="_x0000_s1225" style="position:absolute;left:1438;top:1228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lueMIA&#10;AADcAAAADwAAAGRycy9kb3ducmV2LnhtbESP3YrCMBSE7xd8h3AE79ZE8WetRhFB0Uu7PsChObbF&#10;5qQ0UatPbwTBy2FmvmEWq9ZW4kaNLx1rGPQVCOLMmZJzDaf/7e8fCB+QDVaOScODPKyWnZ8FJsbd&#10;+Ui3NOQiQtgnqKEIoU6k9FlBFn3f1cTRO7vGYoiyyaVp8B7htpJDpSbSYslxocCaNgVll/RqNYzr&#10;6vRMjfIjdXhMy/NsNzledlr3uu16DiJQG77hT3tvNAzHU3ifiUdAL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mW54wgAAANwAAAAPAAAAAAAAAAAAAAAAAJgCAABkcnMvZG93&#10;bnJldi54bWxQSwUGAAAAAAQABAD1AAAAhwMAAAAA&#10;" path="m,l2357,e" filled="f" strokeweight=".48pt">
                  <v:path arrowok="t" o:connecttype="custom" o:connectlocs="0,0;2357,0" o:connectangles="0,0"/>
                </v:shape>
                <v:shape id="Freeform 2634" o:spid="_x0000_s1226" style="position:absolute;left:3805;top:1228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ZVfcMA&#10;AADcAAAADwAAAGRycy9kb3ducmV2LnhtbESPwU7DMAyG70h7h8iTuLF0Q6DRLZsG0iQuO7Ahzqbx&#10;mmqNUxrTlbfHBySO1u//8+f1doytGajPTWIH81kBhrhKvuHawftpf7cEkwXZY5uYHPxQhu1mcrPG&#10;0qcrv9FwlNoohHOJDoJIV1qbq0AR8yx1xJqdUx9RdOxr63u8Kjy2dlEUjzZiw3ohYEcvgarL8Tuq&#10;xi4M+894L0If/unrMB6Wz7V37nY67lZghEb5X/5rv3oHiwe11WeUAHb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ZVfc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635" o:spid="_x0000_s1227" style="position:absolute;left:5223;top:1228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4YmcQA&#10;AADcAAAADwAAAGRycy9kb3ducmV2LnhtbESPwWrDMBBE74H+g9hAb7Ecl4bajRJCQ6AUeqjTD1is&#10;rWVirYyl2MrfV4VCjsPMvGG2+2h7MdHoO8cK1lkOgrhxuuNWwff5tHoB4QOyxt4xKbiRh/3uYbHF&#10;SruZv2iqQysShH2FCkwIQyWlbwxZ9JkbiJP340aLIcmxlXrEOcFtL4s830iLHacFgwO9GWou9dUq&#10;KOdjHtf1qfjsp6fDRznE4uaNUo/LeHgFESiGe/i//a4VFM8l/J1JR0D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+GJn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636" o:spid="_x0000_s1228" style="position:absolute;left:6925;top:1228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fAs8EA&#10;AADcAAAADwAAAGRycy9kb3ducmV2LnhtbERPTYvCMBC9L/gfwgheljW1iCxdo4hQ8Kjd9eBtthnb&#10;YjOpTazx35uD4PHxvpfrYFoxUO8aywpm0wQEcWl1w5WCv9/86xuE88gaW8uk4EEO1qvRxxIzbe98&#10;oKHwlYgh7DJUUHvfZVK6siaDbmo74sidbW/QR9hXUvd4j+GmlWmSLKTBhmNDjR1tayovxc0o2O/T&#10;MMuLz+vxf56fw3WQp8tOKjUZh80PCE/Bv8Uv904rSBd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XwLPBAAAA3AAAAA8AAAAAAAAAAAAAAAAAmAIAAGRycy9kb3du&#10;cmV2LnhtbFBLBQYAAAAABAAEAPUAAACGAwAAAAA=&#10;" path="m,l4373,e" filled="f" strokeweight=".48pt">
                  <v:path arrowok="t" o:connecttype="custom" o:connectlocs="0,0;4373,0" o:connectangles="0,0"/>
                </v:shape>
                <v:shape id="Freeform 2637" o:spid="_x0000_s1229" style="position:absolute;left:1438;top:1253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9sRMMA&#10;AADcAAAADwAAAGRycy9kb3ducmV2LnhtbESPQYvCMBSE74L/IbwFb5oq4rpdo4iL4EmwetDb2+bZ&#10;FJuX0mRt/fdGEPY4zMw3zGLV2UrcqfGlYwXjUQKCOHe65ELB6bgdzkH4gKyxckwKHuRhtez3Fphq&#10;1/KB7lkoRISwT1GBCaFOpfS5IYt+5Gri6F1dYzFE2RRSN9hGuK3kJElm0mLJccFgTRtD+S37swrm&#10;2eemPdfHy/T2U5mvX5LXfSmVGnx0628QgbrwH363d1rBZDaG1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9sRM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638" o:spid="_x0000_s1230" style="position:absolute;left:3805;top:1253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QXaMYA&#10;AADcAAAADwAAAGRycy9kb3ducmV2LnhtbESP3WrCQBSE7wu+w3IEb4puGlqR6CbYYqhQKv49wCF7&#10;TILZs2l2G9O3dwuFXg4z8w2zygbTiJ46V1tW8DSLQBAXVtdcKjif8ukChPPIGhvLpOCHHGTp6GGF&#10;ibY3PlB/9KUIEHYJKqi8bxMpXVGRQTezLXHwLrYz6IPsSqk7vAW4aWQcRXNpsOawUGFLbxUV1+O3&#10;UfCSb+Tl81Hvh68Pv3g+O+bd67tSk/GwXoLwNPj/8F97qxXE8xh+z4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QXaM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639" o:spid="_x0000_s1231" style="position:absolute;left:5223;top:1253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A1cscA&#10;AADcAAAADwAAAGRycy9kb3ducmV2LnhtbESPQWvCQBSE70L/w/IEL1I3taglukoRW2qKB9Pi+ZF9&#10;JqHZt2F3NWl/fVco9DjMzDfMatObRlzJ+dqygodJAoK4sLrmUsHnx8v9EwgfkDU2lknBN3nYrO8G&#10;K0y17fhI1zyUIkLYp6igCqFNpfRFRQb9xLbE0TtbZzBE6UqpHXYRbho5TZK5NFhzXKiwpW1FxVd+&#10;MQp+sr0Lfda9L+QsW+zyw+w0ft0rNRr2z0sQgfrwH/5rv2kF0/kj3M7EI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hQNXL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40" o:spid="_x0000_s1232" style="position:absolute;left:6925;top:1253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gVx8MA&#10;AADcAAAADwAAAGRycy9kb3ducmV2LnhtbESPT4vCMBTE7wt+h/CEva3Jqoh0jbIIgrIX//Tg8dG8&#10;bYvNS2li2v32G0HwOMz8ZpjVZrCNiNT52rGGz4kCQVw4U3OpIb/sPpYgfEA22DgmDX/kYbMeva0w&#10;M67nE8VzKEUqYZ+hhiqENpPSFxVZ9BPXEifv13UWQ5JdKU2HfSq3jZwqtZAWa04LFba0rai4ne9W&#10;wzTeZJ5vj3Fmjte4q39Uf5grrd/Hw/cXiEBDeIWf9N4kbjGHx5l0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gVx8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641" o:spid="_x0000_s1233" style="position:absolute;left:1438;top:12791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RqR8QA&#10;AADcAAAADwAAAGRycy9kb3ducmV2LnhtbESPQWvCQBSE70L/w/IKvelGUWujq4hS6Ekw6aG9vWaf&#10;2WD2bciuJv33riB4HGbmG2a16W0trtT6yrGC8SgBQVw4XXGp4Dv/HC5A+ICssXZMCv7Jw2b9Mlhh&#10;ql3HR7pmoRQRwj5FBSaEJpXSF4Ys+pFriKN3cq3FEGVbSt1iF+G2lpMkmUuLFccFgw3tDBXn7GIV&#10;LLL3XffT5L/T8742H38kT4dKKvX22m+XIAL14Rl+tL+0gsl8B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0akf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42" o:spid="_x0000_s1234" style="position:absolute;left:3805;top:12791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8Ra8YA&#10;AADcAAAADwAAAGRycy9kb3ducmV2LnhtbESP3WrCQBSE7wu+w3IEb4puGtog0VVsMVQoFf8e4JA9&#10;JsHs2TS7TdK3dwuFXg4z8w2zXA+mFh21rrKs4GkWgSDOra64UHA5Z9M5COeRNdaWScEPOVivRg9L&#10;TLXt+UjdyRciQNilqKD0vkmldHlJBt3MNsTBu9rWoA+yLaRusQ9wU8s4ihJpsOKwUGJDbyXlt9O3&#10;UfCSbeX181Efhq8PP3++OOb967tSk/GwWYDwNPj/8F97pxXESQK/Z8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v8Ra8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643" o:spid="_x0000_s1235" style="position:absolute;left:5223;top:12791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szcccA&#10;AADcAAAADwAAAGRycy9kb3ducmV2LnhtbESPQWvCQBSE74X+h+UVvJS6qaApqauI1KKRHpqWnh/Z&#10;ZxLMvg27WxP7692C4HGYmW+Y+XIwrTiR841lBc/jBARxaXXDlYLvr83TCwgfkDW2lknBmTwsF/d3&#10;c8y07fmTTkWoRISwz1BBHUKXSenLmgz6se2Io3ewzmCI0lVSO+wj3LRykiQzabDhuFBjR+uaymPx&#10;axT85TsXhrzfp3Kap2/Fx/Tn8X2n1OhhWL2CCDSEW/ja3moFk1kK/2fiEZC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drM3H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44" o:spid="_x0000_s1236" style="position:absolute;left:6925;top:12791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fwsEA&#10;AADcAAAADwAAAGRycy9kb3ducmV2LnhtbERPTWvCQBC9F/oflin0Vne1RSR1FREESy9Wc/A4ZKdJ&#10;MDsbsusm/fedQ6HHx/tebyffqUxDbANbmM8MKOIquJZrC+Xl8LICFROywy4wWfihCNvN48MaCxdG&#10;/qJ8TrWSEI4FWmhS6gutY9WQxzgLPbFw32HwmAQOtXYDjhLuO70wZqk9tiwNDfa0b6i6ne/ewiLf&#10;dFnuT/nVna750H6a8ePNWPv8NO3eQSWa0r/4z3104lvKWjkjR0Bv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FH8L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645" o:spid="_x0000_s1237" style="position:absolute;left:1438;top:1304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lgQsMA&#10;AADcAAAADwAAAGRycy9kb3ducmV2LnhtbESPQYvCMBSE74L/IbwFb5quiKtdo4iL4EmwetDb2+bZ&#10;FJuX0mRt/fdGEPY4zMw3zGLV2UrcqfGlYwWfowQEce50yYWC03E7nIHwAVlj5ZgUPMjDatnvLTDV&#10;ruUD3bNQiAhhn6ICE0KdSulzQxb9yNXE0bu6xmKIsimkbrCNcFvJcZJMpcWS44LBmjaG8lv2ZxXM&#10;sq9Ne66Pl8ntpzLzX5LXfSmVGnx0628QgbrwH363d1rBeDqH1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7lgQs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646" o:spid="_x0000_s1238" style="position:absolute;left:3805;top:13045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O6WcEA&#10;AADcAAAADwAAAGRycy9kb3ducmV2LnhtbERPy4rCMBTdD/gP4QpuRFNlfFCNojIygii+PuDSXNti&#10;c1ObjNa/Nwthlofzns5rU4gHVS63rKDXjUAQJ1bnnCq4nNedMQjnkTUWlknBixzMZ42vKcbaPvlI&#10;j5NPRQhhF6OCzPsyltIlGRl0XVsSB+5qK4M+wCqVusJnCDeF7EfRUBrMOTRkWNIqo+R2+jMKBusf&#10;ed219aG+b/34++KY98tfpVrNejEB4an2/+KPe6MV9EdhfjgTjoC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Duln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647" o:spid="_x0000_s1239" style="position:absolute;left:5223;top:13045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eYQ8cA&#10;AADcAAAADwAAAGRycy9kb3ducmV2LnhtbESPQWvCQBSE7wX/w/IEL6VuFGxKdBWRttQUD6bF8yP7&#10;TILZt2F3NWl/fbdQ6HGYmW+Y1WYwrbiR841lBbNpAoK4tLrhSsHnx8vDEwgfkDW2lknBF3nYrEd3&#10;K8y07flItyJUIkLYZ6igDqHLpPRlTQb91HbE0TtbZzBE6SqpHfYRblo5T5JHabDhuFBjR7uayktx&#10;NQq+870LQ96/p3KRp8/FYXG6f90rNRkP2yWIQEP4D/+137SCeTqD3zPx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IXmEP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48" o:spid="_x0000_s1240" style="position:absolute;left:6925;top:13045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S+9cQA&#10;AADcAAAADwAAAGRycy9kb3ducmV2LnhtbESPwWrDMBBE74X+g9hCbo1UpyTFjRJKIJCSS+L40ONi&#10;bW0Ta2UsRXb/PioUehxm3gyz3k62E5EG3zrW8DJXIIgrZ1quNZSX/fMbCB+QDXaOScMPedhuHh/W&#10;mBs38pliEWqRStjnqKEJoc+l9FVDFv3c9cTJ+3aDxZDkUEsz4JjKbSczpZbSYstpocGedg1V1+Jm&#10;NWTxKstyd4oLc/qK+/aoxs9XpfXsafp4BxFoCv/hP/pgErfK4PdMOg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0vvX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649" o:spid="_x0000_s1241" style="position:absolute;left:1438;top:13300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jBdcQA&#10;AADcAAAADwAAAGRycy9kb3ducmV2LnhtbESPQWvCQBSE74L/YXmCN92oxdjUVUQp9FQwerC31+wz&#10;G8y+DdnVpP++Wyh4HGbmG2a97W0tHtT6yrGC2TQBQVw4XXGp4Hx6n6xA+ICssXZMCn7Iw3YzHKwx&#10;067jIz3yUIoIYZ+hAhNCk0npC0MW/dQ1xNG7utZiiLItpW6xi3Bby3mSLKXFiuOCwYb2hopbfrcK&#10;Vnm67y7N6evldqjN6zfJ62cllRqP+t0biEB9eIb/2x9awTxdwN+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IwXX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50" o:spid="_x0000_s1242" style="position:absolute;left:3805;top:13300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i8WsQA&#10;AADcAAAADwAAAGRycy9kb3ducmV2LnhtbESP3YrCMBSE7xd8h3AEbxZNFf+oRlFZWUEU/x7g0Bzb&#10;YnNSm6x2394IC3s5zMw3zHRem0I8qHK5ZQXdTgSCOLE651TB5bxuj0E4j6yxsEwKfsnBfNb4mGKs&#10;7ZOP9Dj5VAQIuxgVZN6XsZQuycig69iSOHhXWxn0QVap1BU+A9wUshdFQ2kw57CQYUmrjJLb6cco&#10;GKy/5HX3qQ/1fevH/Ytj3i+/lWo168UEhKfa/4f/2hutoDfqw/t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4vFr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651" o:spid="_x0000_s1243" style="position:absolute;left:5223;top:13300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yeQMcA&#10;AADcAAAADwAAAGRycy9kb3ducmV2LnhtbESPQUvDQBSE74L/YXmCF2k3LcRI7LZIaUub4sFUPD+y&#10;zySYfRt21ybtr3cFweMwM98wi9VoOnEm51vLCmbTBARxZXXLtYL303byBMIHZI2dZVJwIQ+r5e3N&#10;AnNtB36jcxlqESHsc1TQhNDnUvqqIYN+anvi6H1aZzBE6WqpHQ4Rbjo5T5JHabDluNBgT+uGqq/y&#10;2yi4FgcXxmI4ZjItsk35mn487A5K3d+NL88gAo3hP/zX3msF8yyF3zPx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0snkD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52" o:spid="_x0000_s1244" style="position:absolute;left:6925;top:13300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+49sQA&#10;AADcAAAADwAAAGRycy9kb3ducmV2LnhtbESPwWrDMBBE74X8g9hAb43UpCTFtRJKIJDQS5r4kONi&#10;bW1ja2UsVXb/PioUehxm3gyT7ybbiUiDbxxreF4oEMSlMw1XGorr4ekVhA/IBjvHpOGHPOy2s4cc&#10;M+NG/qR4CZVIJewz1FCH0GdS+rImi37heuLkfbnBYkhyqKQZcEzltpNLpdbSYsNpocae9jWV7eXb&#10;aljGVhbF/hxX5nyLh+ZDjacXpfXjfHp/AxFoCv/hP/poErdZw++Zd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PuPb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653" o:spid="_x0000_s1245" style="position:absolute;left:1438;top:13554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PHdsQA&#10;AADcAAAADwAAAGRycy9kb3ducmV2LnhtbESPQWvCQBSE74L/YXlCb7pRxNjUVUQRehKa9NDeXrPP&#10;bDD7NmRXk/77bkHwOMzMN8xmN9hG3KnztWMF81kCgrh0uuZKwWdxmq5B+ICssXFMCn7Jw247Hm0w&#10;067nD7rnoRIRwj5DBSaENpPSl4Ys+plriaN3cZ3FEGVXSd1hH+G2kYskWUmLNccFgy0dDJXX/GYV&#10;rPP00H+1xffyemzM6w/Jy7mWSr1Mhv0biEBDeIYf7XetYJGm8H8mHgG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zx3b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54" o:spid="_x0000_s1246" style="position:absolute;left:3805;top:13554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W2X8EA&#10;AADcAAAADwAAAGRycy9kb3ducmV2LnhtbERPy4rCMBTdD/gP4QpuRFNlfFCNojIygii+PuDSXNti&#10;c1ObjNa/Nwthlofzns5rU4gHVS63rKDXjUAQJ1bnnCq4nNedMQjnkTUWlknBixzMZ42vKcbaPvlI&#10;j5NPRQhhF6OCzPsyltIlGRl0XVsSB+5qK4M+wCqVusJnCDeF7EfRUBrMOTRkWNIqo+R2+jMKBusf&#10;ed219aG+b/34++KY98tfpVrNejEB4an2/+KPe6MV9EdhbTgTjoC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1tl/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655" o:spid="_x0000_s1247" style="position:absolute;left:5223;top:13554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GURccA&#10;AADcAAAADwAAAGRycy9kb3ducmV2LnhtbESPQUvDQBSE70L/w/IEL2I3LdRo2m0potKm9GCUnh/Z&#10;ZxKafRt21yb117sFocdhZr5hFqvBtOJEzjeWFUzGCQji0uqGKwVfn28PTyB8QNbYWiYFZ/KwWo5u&#10;Fphp2/MHnYpQiQhhn6GCOoQuk9KXNRn0Y9sRR+/bOoMhSldJ7bCPcNPKaZI8SoMNx4UaO3qpqTwW&#10;P0bBb751Ycj7XSpnefpa7GeH+/etUne3w3oOItAQruH/9kYrmKbPcDkTj4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xhlEX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56" o:spid="_x0000_s1248" style="position:absolute;left:6925;top:13554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/1PsEA&#10;AADcAAAADwAAAGRycy9kb3ducmV2LnhtbERPTWvCQBC9F/wPyxR6q7u1pUjqKiIILb1YzaHHITsm&#10;wexsyK6b+O+dQ6HHx/tebSbfqUxDbANbeJkbUMRVcC3XFsrT/nkJKiZkh11gsnCjCJv17GGFhQsj&#10;/1A+plpJCMcCLTQp9YXWsWrIY5yHnli4cxg8JoFDrd2Ao4T7Ti+MedceW5aGBnvaNVRdjldvYZEv&#10;uix3h/zqDr95336b8evNWPv0OG0/QCWa0r/4z/3pxLeU+XJGjoBe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/9T7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657" o:spid="_x0000_s1249" style="position:absolute;left:1438;top:1380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OKvsUA&#10;AADcAAAADwAAAGRycy9kb3ducmV2LnhtbESPQWvCQBSE70L/w/IKvelGKRpjVimWQk8FYw/19sw+&#10;syHZtyG7Nem/7wqCx2FmvmHy3WhbcaXe144VzGcJCOLS6ZorBd/Hj2kKwgdkja1jUvBHHnbbp0mO&#10;mXYDH+hahEpECPsMFZgQukxKXxqy6GeuI47exfUWQ5R9JXWPQ4TbVi6SZCkt1hwXDHa0N1Q2xa9V&#10;kBar/fDTHU+vzXtr1meSl69aKvXyPL5tQAQawyN8b39qBYt0Drcz8QjI7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w4q+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58" o:spid="_x0000_s1250" style="position:absolute;left:3805;top:1380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jxksQA&#10;AADcAAAADwAAAGRycy9kb3ducmV2LnhtbESP3WrCQBSE7wu+w3KE3ohuGqqE6CoqSgui+PcAh+wx&#10;CWbPptmtpm/vCkIvh5n5hpnMWlOJGzWutKzgYxCBIM6sLjlXcD6t+wkI55E1VpZJwR85mE07bxNM&#10;tb3zgW5Hn4sAYZeigsL7OpXSZQUZdANbEwfvYhuDPsgml7rBe4CbSsZRNJIGSw4LBda0LCi7Hn+N&#10;guF6JS/bnt63PxuffJ4d827xpdR7t52PQXhq/X/41f7WCuIkhueZcATk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I8ZL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659" o:spid="_x0000_s1251" style="position:absolute;left:5223;top:1380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zTiMcA&#10;AADcAAAADwAAAGRycy9kb3ducmV2LnhtbESPT2vCQBTE74V+h+UVehHd1OIfUleR0pYa6aFRPD+y&#10;r0kw+zbsbk3qp3cFocdhZn7DLFa9acSJnK8tK3gaJSCIC6trLhXsd+/DOQgfkDU2lknBH3lYLe/v&#10;Fphq2/E3nfJQighhn6KCKoQ2ldIXFRn0I9sSR+/HOoMhSldK7bCLcNPIcZJMpcGa40KFLb1WVBzz&#10;X6PgnG1c6LNuO5OTbPaWf00Og4+NUo8P/foFRKA+/Idv7U+tYDx/huuZeATk8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c04j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60" o:spid="_x0000_s1252" style="position:absolute;left:6925;top:1380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TzPcMA&#10;AADcAAAADwAAAGRycy9kb3ducmV2LnhtbESPQYvCMBSE74L/IbyFvWmyrizSNYoIgrIXV3vY46N5&#10;tsXmpTQxrf/eLAgeh5lvhlmuB9uISJ2vHWv4mCoQxIUzNZca8vNusgDhA7LBxjFpuJOH9Wo8WmJm&#10;XM+/FE+hFKmEfYYaqhDaTEpfVGTRT11LnLyL6yyGJLtSmg77VG4bOVPqS1qsOS1U2NK2ouJ6ulkN&#10;s3iVeb49xk9z/Iu7+kf1h7nS+v1t2HyDCDSEV/hJ703iFnP4P5OO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TzPcMAAADcAAAADwAAAAAAAAAAAAAAAACYAgAAZHJzL2Rv&#10;d25yZXYueG1sUEsFBgAAAAAEAAQA9QAAAIgDAAAAAA==&#10;" path="m,l4373,e" filled="f" strokeweight=".16931mm">
                  <v:path arrowok="t" o:connecttype="custom" o:connectlocs="0,0;4373,0" o:connectangles="0,0"/>
                </v:shape>
                <v:shape id="Freeform 2661" o:spid="_x0000_s1253" style="position:absolute;left:1438;top:14063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MvcUA&#10;AADcAAAADwAAAGRycy9kb3ducmV2LnhtbESPQWvCQBSE7wX/w/IK3uqmYmuaZhWxCD0JjT20t9fs&#10;SzaYfRuyWxP/vSsIHoeZ+YbJ16NtxYl63zhW8DxLQBCXTjdcK/g+7J5SED4ga2wdk4IzeVivJg85&#10;ZtoN/EWnItQiQthnqMCE0GVS+tKQRT9zHXH0KtdbDFH2tdQ9DhFuWzlPkldpseG4YLCjraHyWPxb&#10;BWmx3A4/3eF3cfxozdsfyWrfSKWmj+PmHUSgMdzDt/anVjBPX+B6Jh4Bub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Iy9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62" o:spid="_x0000_s1254" style="position:absolute;left:3805;top:14063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P3kcYA&#10;AADcAAAADwAAAGRycy9kb3ducmV2LnhtbESP3WrCQBSE7wu+w3IEb4puGloJ0TXYYqhQKv49wCF7&#10;TILZs2l2G9O3dwuFXg4z8w2zzAbTiJ46V1tW8DSLQBAXVtdcKjif8mkCwnlkjY1lUvBDDrLV6GGJ&#10;qbY3PlB/9KUIEHYpKqi8b1MpXVGRQTezLXHwLrYz6IPsSqk7vAW4aWQcRXNpsOawUGFLbxUV1+O3&#10;UfCSb+Tl81Hvh68PnzyfHfPu9V2pyXhYL0B4Gvx/+K+91QriZA6/Z8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P3kcYAAADcAAAADwAAAAAAAAAAAAAAAACYAgAAZHJz&#10;L2Rvd25yZXYueG1sUEsFBgAAAAAEAAQA9QAAAIsDAAAAAA==&#10;" path="m,l1408,e" filled="f" strokeweight=".16931mm">
                  <v:path arrowok="t" o:connecttype="custom" o:connectlocs="0,0;1408,0" o:connectangles="0,0"/>
                </v:shape>
                <v:shape id="Freeform 2663" o:spid="_x0000_s1255" style="position:absolute;left:5223;top:14063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fVi8cA&#10;AADcAAAADwAAAGRycy9kb3ducmV2LnhtbESPQWvCQBSE7wX/w/IEL6VuKthIdBUpbakpHkxLz4/s&#10;Mwlm34bd1aT99a5Q6HGYmW+Y1WYwrbiQ841lBY/TBARxaXXDlYKvz9eHBQgfkDW2lknBD3nYrEd3&#10;K8y07flAlyJUIkLYZ6igDqHLpPRlTQb91HbE0TtaZzBE6SqpHfYRblo5S5InabDhuFBjR881lafi&#10;bBT85jsXhrz/SOU8T1+K/fz7/m2n1GQ8bJcgAg3hP/zXftcKZosUbmfiEZD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n1Yv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64" o:spid="_x0000_s1256" style="position:absolute;left:6925;top:14063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n5OMEA&#10;AADcAAAADwAAAGRycy9kb3ducmV2LnhtbERPTWvCQBC9F/wPyxR6q7u1pUjqKiIILb1YzaHHITsm&#10;wexsyK6b+O+dQ6HHx/tebSbfqUxDbANbeJkbUMRVcC3XFsrT/nkJKiZkh11gsnCjCJv17GGFhQsj&#10;/1A+plpJCMcCLTQp9YXWsWrIY5yHnli4cxg8JoFDrd2Ao4T7Ti+MedceW5aGBnvaNVRdjldvYZEv&#10;uix3h/zqDr95336b8evNWPv0OG0/QCWa0r/4z/3pxLeUtXJGjoBe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0J+TjBAAAA3AAAAA8AAAAAAAAAAAAAAAAAmAIAAGRycy9kb3du&#10;cmV2LnhtbFBLBQYAAAAABAAEAPUAAACGAwAAAAA=&#10;" path="m,l4373,e" filled="f" strokeweight=".16931mm">
                  <v:path arrowok="t" o:connecttype="custom" o:connectlocs="0,0;4373,0" o:connectangles="0,0"/>
                </v:shape>
                <v:shape id="Freeform 2665" o:spid="_x0000_s1257" style="position:absolute;left:1438;top:14317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WGuMQA&#10;AADcAAAADwAAAGRycy9kb3ducmV2LnhtbESPQWvCQBSE7wX/w/IEb3VTkTamriKK4Elo4sHeXrPP&#10;bDD7NmRXE/+9Wyj0OMzMN8xyPdhG3KnztWMFb9MEBHHpdM2VglOxf01B+ICssXFMCh7kYb0avSwx&#10;067nL7rnoRIRwj5DBSaENpPSl4Ys+qlriaN3cZ3FEGVXSd1hH+G2kbMkeZcWa44LBlvaGiqv+c0q&#10;SPOPbX9ui+/5ddeYxQ/Jy7GWSk3Gw+YTRKAh/If/2getYJYu4Pd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1hrjEAAAA3AAAAA8AAAAAAAAAAAAAAAAAmAIAAGRycy9k&#10;b3ducmV2LnhtbFBLBQYAAAAABAAEAPUAAACJAwAAAAA=&#10;" path="m,l2357,e" filled="f" strokeweight=".16931mm">
                  <v:path arrowok="t" o:connecttype="custom" o:connectlocs="0,0;2357,0" o:connectangles="0,0"/>
                </v:shape>
                <v:shape id="Freeform 2666" o:spid="_x0000_s1258" style="position:absolute;left:3805;top:14317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9co8EA&#10;AADcAAAADwAAAGRycy9kb3ducmV2LnhtbERPy4rCMBTdD/gP4QpuRFNlFK1GURkZQRRfH3Bprm2x&#10;ualNRuvfm4Uwy8N5T+e1KcSDKpdbVtDrRiCIE6tzThVczuvOCITzyBoLy6TgRQ7ms8bXFGNtn3yk&#10;x8mnIoSwi1FB5n0ZS+mSjAy6ri2JA3e1lUEfYJVKXeEzhJtC9qNoKA3mHBoyLGmVUXI7/RkFg/WP&#10;vO7a+lDft370fXHM++WvUq1mvZiA8FT7f/HHvdEK+uMwP5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PXKP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667" o:spid="_x0000_s1259" style="position:absolute;left:5223;top:14317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t+uccA&#10;AADcAAAADwAAAGRycy9kb3ducmV2LnhtbESPQWvCQBSE7wX/w/IEL6VuFKxtdJUitmhKD01Lz4/s&#10;MwnNvg27q4n+elco9DjMzDfMct2bRpzI+dqygsk4AUFcWF1zqeD76/XhCYQPyBoby6TgTB7Wq8Hd&#10;ElNtO/6kUx5KESHsU1RQhdCmUvqiIoN+bFvi6B2sMxiidKXUDrsIN42cJsmjNFhzXKiwpU1FxW9+&#10;NAou2d6FPuve53KWzbf5x+zn/m2v1GjYvyxABOrDf/ivvdMKps8TuJ2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Ibfrn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68" o:spid="_x0000_s1260" style="position:absolute;left:6925;top:14317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hYD8QA&#10;AADcAAAADwAAAGRycy9kb3ducmV2LnhtbESPwWrDMBBE74X+g9hCbo1Up4TUjRJKIJCSS+L40ONi&#10;bW0Ta2UsRXb/PioUehxm3gyz3k62E5EG3zrW8DJXIIgrZ1quNZSX/fMKhA/IBjvHpOGHPGw3jw9r&#10;zI0b+UyxCLVIJexz1NCE0OdS+qohi37ueuLkfbvBYkhyqKUZcEzltpOZUktpseW00GBPu4aqa3Gz&#10;GrJ4lWW5O8WFOX3FfXtU4+er0nr2NH28gwg0hf/wH30wiXvL4PdMOg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4WA/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669" o:spid="_x0000_s1261" style="position:absolute;left:1438;top:14572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vS4cQA&#10;AADcAAAADwAAAGRycy9kb3ducmV2LnhtbESP3WrCQBSE7wt9h+UIvau72tZqdBURDO2lqQ9wyB6T&#10;YPZsyG7z49N3C4KXw8x8w2x2g61FR62vHGuYTRUI4tyZigsN55/j6xKED8gGa8ekYSQPu+3z0wYT&#10;43o+UZeFQkQI+wQ1lCE0iZQ+L8min7qGOHoX11oMUbaFNC32EW5rOVdqIS1WHBdKbOhQUn7Nfq2G&#10;j6Y+3zKj/Lv6Hj+ryypdnK6p1i+TYb8GEWgIj/C9/WU0zFdv8H8mHgG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b0uHEAAAA3AAAAA8AAAAAAAAAAAAAAAAAmAIAAGRycy9k&#10;b3ducmV2LnhtbFBLBQYAAAAABAAEAPUAAACJAwAAAAA=&#10;" path="m,l2357,e" filled="f" strokeweight=".48pt">
                  <v:path arrowok="t" o:connecttype="custom" o:connectlocs="0,0;2357,0" o:connectangles="0,0"/>
                </v:shape>
                <v:shape id="Freeform 2670" o:spid="_x0000_s1262" style="position:absolute;left:3805;top:14572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Ll4sMA&#10;AADcAAAADwAAAGRycy9kb3ducmV2LnhtbESPQWvCQBCF74L/YRmhN91oi2h0FVsQevFQLT2P2TEb&#10;zM7G7DSm/75bKHh8vHnfm7fe9r5WHbWxCmxgOslAERfBVlwa+DztxwtQUZAt1oHJwA9F2G6GgzXm&#10;Ntz5g7qjlCpBOOZowIk0udaxcOQxTkJDnLxLaD1Kkm2pbYv3BPe1nmXZXHusODU4bOjNUXE9fvv0&#10;xs51+7N/FqEvu7wd+sPitbTGPI363QqUUC+P4//0uzUwW77A35hEAL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Ll4sMAAADcAAAADwAAAAAAAAAAAAAAAACYAgAAZHJzL2Rv&#10;d25yZXYueG1sUEsFBgAAAAAEAAQA9QAAAIgDAAAAAA==&#10;" path="m,l1408,e" filled="f" strokeweight=".48pt">
                  <v:path arrowok="t" o:connecttype="custom" o:connectlocs="0,0;1408,0" o:connectangles="0,0"/>
                </v:shape>
                <v:shape id="Freeform 2671" o:spid="_x0000_s1263" style="position:absolute;left:5223;top:14572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oBsQA&#10;AADcAAAADwAAAGRycy9kb3ducmV2LnhtbESPwWrDMBBE74H+g9hAb7Ecl4bajRJCQ6AUeqjTD1is&#10;rWVirYyl2MrfV4VCjsPMvGG2+2h7MdHoO8cK1lkOgrhxuuNWwff5tHoB4QOyxt4xKbiRh/3uYbHF&#10;SruZv2iqQysShH2FCkwIQyWlbwxZ9JkbiJP340aLIcmxlXrEOcFtL4s830iLHacFgwO9GWou9dUq&#10;KOdjHtf1qfjsp6fDRznE4uaNUo/LeHgFESiGe/i//a4VFOUz/J1JR0D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KqAbEAAAA3AAAAA8AAAAAAAAAAAAAAAAAmAIAAGRycy9k&#10;b3ducmV2LnhtbFBLBQYAAAAABAAEAPUAAACJAwAAAAA=&#10;" path="m,l1692,e" filled="f" strokeweight=".48pt">
                  <v:path arrowok="t" o:connecttype="custom" o:connectlocs="0,0;1692,0" o:connectangles="0,0"/>
                </v:shape>
                <v:shape id="Freeform 2672" o:spid="_x0000_s1264" style="position:absolute;left:6925;top:14572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eNe8UA&#10;AADcAAAADwAAAGRycy9kb3ducmV2LnhtbESPQWvCQBSE7wX/w/IEL6VuDEVs6ioiBDza2B68vWaf&#10;STD7NmbXuP57t1DwOMzMN8xyHUwrBupdY1nBbJqAIC6tbrhS8H3I3xYgnEfW2FomBXdysF6NXpaY&#10;aXvjLxoKX4kIYZehgtr7LpPSlTUZdFPbEUfvZHuDPsq+krrHW4SbVqZJMpcGG44LNXa0rak8F1ej&#10;YL9PwywvXi8/v+/5KVwGeTzvpFKTcdh8gvAU/DP8395pBenHHP7OxCM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5417xQAAANwAAAAPAAAAAAAAAAAAAAAAAJgCAABkcnMv&#10;ZG93bnJldi54bWxQSwUGAAAAAAQABAD1AAAAigMAAAAA&#10;" path="m,l4373,e" filled="f" strokeweight=".48pt">
                  <v:path arrowok="t" o:connecttype="custom" o:connectlocs="0,0;4373,0" o:connectangles="0,0"/>
                </v:shape>
                <v:shape id="Freeform 2673" o:spid="_x0000_s1265" style="position:absolute;left:1438;top:14826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8hjMMA&#10;AADcAAAADwAAAGRycy9kb3ducmV2LnhtbESPQYvCMBSE7wv+h/AEb2uqyKrVKOIieFqwetDbs3k2&#10;xealNFlb/70RFvY4zMw3zHLd2Uo8qPGlYwWjYQKCOHe65ELB6bj7nIHwAVlj5ZgUPMnDetX7WGKq&#10;XcsHemShEBHCPkUFJoQ6ldLnhiz6oauJo3dzjcUQZVNI3WAb4baS4yT5khZLjgsGa9oayu/Zr1Uw&#10;y6bb9lwfL5P7d2XmV5K3n1IqNeh3mwWIQF34D/+191rBeD6F95l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8hjMMAAADcAAAADwAAAAAAAAAAAAAAAACYAgAAZHJzL2Rv&#10;d25yZXYueG1sUEsFBgAAAAAEAAQA9QAAAIgDAAAAAA==&#10;" path="m,l2357,e" filled="f" strokeweight=".16931mm">
                  <v:path arrowok="t" o:connecttype="custom" o:connectlocs="0,0;2357,0" o:connectangles="0,0"/>
                </v:shape>
                <v:shape id="Freeform 2674" o:spid="_x0000_s1266" style="position:absolute;left:3805;top:14826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lQpcEA&#10;AADcAAAADwAAAGRycy9kb3ducmV2LnhtbERPy4rCMBTdD/gP4QpuRFNlFK1GURkZQRRfH3Bprm2x&#10;ualNRuvfm4Uwy8N5T+e1KcSDKpdbVtDrRiCIE6tzThVczuvOCITzyBoLy6TgRQ7ms8bXFGNtn3yk&#10;x8mnIoSwi1FB5n0ZS+mSjAy6ri2JA3e1lUEfYJVKXeEzhJtC9qNoKA3mHBoyLGmVUXI7/RkFg/WP&#10;vO7a+lDft370fXHM++WvUq1mvZiA8FT7f/HHvdEK+uOwNp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5UKXBAAAA3AAAAA8AAAAAAAAAAAAAAAAAmAIAAGRycy9kb3du&#10;cmV2LnhtbFBLBQYAAAAABAAEAPUAAACGAwAAAAA=&#10;" path="m,l1408,e" filled="f" strokeweight=".16931mm">
                  <v:path arrowok="t" o:connecttype="custom" o:connectlocs="0,0;1408,0" o:connectangles="0,0"/>
                </v:shape>
                <v:shape id="Freeform 2675" o:spid="_x0000_s1267" style="position:absolute;left:5223;top:14826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1yv8cA&#10;AADcAAAADwAAAGRycy9kb3ducmV2LnhtbESPQUvDQBSE7wX/w/IKXordtFBrYjehiIqNeDCK50f2&#10;NQlm34bdtYn+ercgeBxm5htmV0ymFydyvrOsYLVMQBDXVnfcKHh/e7i6AeEDssbeMin4Jg9FfjHb&#10;YabtyK90qkIjIoR9hgraEIZMSl+3ZNAv7UAcvaN1BkOUrpHa4RjhppfrJLmWBjuOCy0OdNdS/Vl9&#10;GQU/5cGFqRyft3JTbu+rl83H4vGg1OV82t+CCDSF//Bf+0krWKcpnM/EIy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tcr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76" o:spid="_x0000_s1268" style="position:absolute;left:6925;top:14826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35+cAA&#10;AADcAAAADwAAAGRycy9kb3ducmV2LnhtbERPy4rCMBTdC/5DuMLsNPGBDB2jiCA4uPHRxSwvzZ22&#10;2NyUJqadv58sBJeH897sBtuISJ2vHWuYzxQI4sKZmksN+f04/QThA7LBxjFp+CMPu+14tMHMuJ6v&#10;FG+hFCmEfYYaqhDaTEpfVGTRz1xLnLhf11kMCXalNB32Kdw2cqHUWlqsOTVU2NKhouJxe1oNi/iQ&#10;eX64xKW5/MRjfVb990pp/TEZ9l8gAg3hLX65T0bDUqX56Uw6AnL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E35+cAAAADcAAAADwAAAAAAAAAAAAAAAACYAgAAZHJzL2Rvd25y&#10;ZXYueG1sUEsFBgAAAAAEAAQA9QAAAIUDAAAAAA==&#10;" path="m,l4373,e" filled="f" strokeweight=".16931mm">
                  <v:path arrowok="t" o:connecttype="custom" o:connectlocs="0,0;4373,0" o:connectangles="0,0"/>
                </v:shape>
                <v:shape id="Freeform 2677" o:spid="_x0000_s1269" style="position:absolute;left:1438;top:15079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GGecUA&#10;AADcAAAADwAAAGRycy9kb3ducmV2LnhtbESPS2vDMBCE74X8B7GB3Bo5D/JwrYSQUsipEKeH5ra1&#10;1paJtTKWGrv/vioUchxm5hsm2w+2EXfqfO1YwWyagCAunK65UvBxeXvegPABWWPjmBT8kIf9bvSU&#10;Yapdz2e656ESEcI+RQUmhDaV0heGLPqpa4mjV7rOYoiyq6TusI9w28h5kqykxZrjgsGWjoaKW/5t&#10;FWzy9bH/bC/X5e21MdsvkuV7LZWajIfDC4hAQ3iE/9snrWCRzODvTDwC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8YZ5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78" o:spid="_x0000_s1270" style="position:absolute;left:3805;top:15079;width:1409;height:20;visibility:visible;mso-wrap-style:square;v-text-anchor:top" coordsize="14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r9VcQA&#10;AADcAAAADwAAAGRycy9kb3ducmV2LnhtbESP3YrCMBSE7wXfIRxhb0RTdRWpRlFZcWFZ8e8BDs2x&#10;LTYntYla336zIHg5zMw3zHRem0LcqXK5ZQW9bgSCOLE651TB6bjujEE4j6yxsEwKnuRgPms2phhr&#10;++A93Q8+FQHCLkYFmfdlLKVLMjLourYkDt7ZVgZ9kFUqdYWPADeF7EfRSBrMOSxkWNIqo+RyuBkF&#10;w/WXPP+29a6+/vjx58kxb5cbpT5a9WICwlPt3+FX+1srGER9+D8Tjo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6/VXEAAAA3AAAAA8AAAAAAAAAAAAAAAAAmAIAAGRycy9k&#10;b3ducmV2LnhtbFBLBQYAAAAABAAEAPUAAACJAwAAAAA=&#10;" path="m,l1408,e" filled="f" strokeweight=".16931mm">
                  <v:path arrowok="t" o:connecttype="custom" o:connectlocs="0,0;1408,0" o:connectangles="0,0"/>
                </v:shape>
                <v:shape id="Freeform 2679" o:spid="_x0000_s1271" style="position:absolute;left:5223;top:15079;width:1693;height:20;visibility:visible;mso-wrap-style:square;v-text-anchor:top" coordsize="169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7fT8cA&#10;AADcAAAADwAAAGRycy9kb3ducmV2LnhtbESPQWvCQBSE7wX/w/IEL6VuqlgldRUpKprSQ2Pp+ZF9&#10;TYLZt2F3NbG/vlso9DjMzDfMct2bRlzJ+dqygsdxAoK4sLrmUsHHafewAOEDssbGMim4kYf1anC3&#10;xFTbjt/pmodSRAj7FBVUIbSplL6oyKAf25Y4el/WGQxRulJqh12Em0ZOkuRJGqw5LlTY0ktFxTm/&#10;GAXf2dGFPute53KWzbf52+zzfn9UajTsN88gAvXhP/zXPmgF02QKv2fi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u30/HAAAA3AAAAA8AAAAAAAAAAAAAAAAAmAIAAGRy&#10;cy9kb3ducmV2LnhtbFBLBQYAAAAABAAEAPUAAACMAwAAAAA=&#10;" path="m,l1692,e" filled="f" strokeweight=".16931mm">
                  <v:path arrowok="t" o:connecttype="custom" o:connectlocs="0,0;1692,0" o:connectangles="0,0"/>
                </v:shape>
                <v:shape id="Freeform 2680" o:spid="_x0000_s1272" style="position:absolute;left:6925;top:15079;width:4374;height:20;visibility:visible;mso-wrap-style:square;v-text-anchor:top" coordsize="43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b/+sQA&#10;AADcAAAADwAAAGRycy9kb3ducmV2LnhtbESPS2vDMBCE74H8B7GB3BIpD0Jxo4QQCCT0kocPPS7W&#10;1jaxVsZSZPffV4VCj8PMfMNs94NtRKTO1441LOYKBHHhTM2lhvxxmr2B8AHZYOOYNHyTh/1uPNpi&#10;ZlzPN4r3UIoEYZ+hhiqENpPSFxVZ9HPXEifvy3UWQ5JdKU2HfYLbRi6V2kiLNaeFCls6VlQ87y+r&#10;YRmfMs+P17gy1894qj9Uf1krraeT4fAOItAQ/sN/7bPRsFJr+D2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2//rEAAAA3AAAAA8AAAAAAAAAAAAAAAAAmAIAAGRycy9k&#10;b3ducmV2LnhtbFBLBQYAAAAABAAEAPUAAACJAwAAAAA=&#10;" path="m,l4373,e" filled="f" strokeweight=".16931mm">
                  <v:path arrowok="t" o:connecttype="custom" o:connectlocs="0,0;4373,0" o:connectangles="0,0"/>
                </v:shape>
                <v:shape id="Freeform 2681" o:spid="_x0000_s1273" style="position:absolute;left:1433;top:585;width:20;height:14756;visibility:visible;mso-wrap-style:square;v-text-anchor:top" coordsize="20,14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1NO8YA&#10;AADcAAAADwAAAGRycy9kb3ducmV2LnhtbESPQWsCMRSE74X+h/AK3mrSSsuyGkVKRaGUxa0Hj8/N&#10;c7O4eVk2Ubf99U1B6HGYmW+Y2WJwrbhQHxrPGp7GCgRx5U3DtYbd1+oxAxEissHWM2n4pgCL+f3d&#10;DHPjr7ylSxlrkSAcctRgY+xyKUNlyWEY+444eUffO4xJ9rU0PV4T3LXyWalX6bDhtGCxozdL1ak8&#10;Ow3L7Xv5eVhl2U9hHe4/qkKtz4XWo4dhOQURaYj/4Vt7YzRM1Av8nUlH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/1NO8YAAADcAAAADwAAAAAAAAAAAAAAAACYAgAAZHJz&#10;L2Rvd25yZXYueG1sUEsFBgAAAAAEAAQA9QAAAIsDAAAAAA==&#10;" path="m,l,14755e" filled="f" strokeweight=".48pt">
                  <v:path arrowok="t" o:connecttype="custom" o:connectlocs="0,0;0,14755" o:connectangles="0,0"/>
                </v:shape>
                <v:shape id="Freeform 2682" o:spid="_x0000_s1274" style="position:absolute;left:14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e9scA&#10;AADcAAAADwAAAGRycy9kb3ducmV2LnhtbESPQUsDMRSE74L/ITzBm02qtejatBRLobQH7Sri8bF5&#10;7sZuXpYkbbf/vikIHoeZ+YaZzHrXigOFaD1rGA4UCOLKG8u1hs+P5d0TiJiQDbaeScOJIsym11cT&#10;LIw/8pYOZapFhnAsUEOTUldIGauGHMaB74iz9+ODw5RlqKUJeMxw18p7pcbSoeW80GBHrw1Vu3Lv&#10;NCxD+X0abR4379tn9TVcv9nF4tdqfXvTz19AJOrTf/ivvTIaHtQYLmfyEZDT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13vbHAAAA3AAAAA8AAAAAAAAAAAAAAAAAmAIAAGRy&#10;cy9kb3ducmV2LnhtbFBLBQYAAAAABAAEAPUAAACMAwAAAAA=&#10;" path="m,l,14793e" filled="f" strokeweight="1.44pt">
                  <v:path arrowok="t" o:connecttype="custom" o:connectlocs="0,0;0,14793" o:connectangles="0,0"/>
                </v:shape>
                <v:shape id="Freeform 2683" o:spid="_x0000_s1275" style="position:absolute;left:1438;top:1535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S7lsUA&#10;AADcAAAADwAAAGRycy9kb3ducmV2LnhtbESPT2vCQBTE7wW/w/IEb3VTFf+kWUUsBU8Fo4f29sw+&#10;syHZtyG7Nem37xYKHoeZ+Q2T7QbbiDt1vnKs4GWagCAunK64VHA5vz+vQfiArLFxTAp+yMNuO3rK&#10;MNWu5xPd81CKCGGfogITQptK6QtDFv3UtcTRu7nOYoiyK6XusI9w28hZkiylxYrjgsGWDoaKOv+2&#10;Ctb56tB/tuevRf3WmM2V5O2jkkpNxsP+FUSgITzC/+2jVjBPVvB3Jh4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VLuWxQAAANwAAAAPAAAAAAAAAAAAAAAAAJgCAABkcnMv&#10;ZG93bnJldi54bWxQSwUGAAAAAAQABAD1AAAAigMAAAAA&#10;" path="m,l2357,e" filled="f" strokeweight=".16931mm">
                  <v:path arrowok="t" o:connecttype="custom" o:connectlocs="0,0;2357,0" o:connectangles="0,0"/>
                </v:shape>
                <v:shape id="Freeform 2684" o:spid="_x0000_s1276" style="position:absolute;left:1438;top:15335;width:2358;height:20;visibility:visible;mso-wrap-style:square;v-text-anchor:top" coordsize="235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sv5MEA&#10;AADcAAAADwAAAGRycy9kb3ducmV2LnhtbERPTYvCMBC9C/6HMII3TdVF3WoUUYQ9CVYPu7fZZmyK&#10;zaQ00dZ/bw4Le3y87/W2s5V4UuNLxwom4wQEce50yYWC6+U4WoLwAVlj5ZgUvMjDdtPvrTHVruUz&#10;PbNQiBjCPkUFJoQ6ldLnhiz6sauJI3dzjcUQYVNI3WAbw20lp0kylxZLjg0Ga9obyu/ZwypYZot9&#10;+11ffj7uh8p8/pK8nUqp1HDQ7VYgAnXhX/zn/tIKZklcG8/EIyA3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LL+TBAAAA3AAAAA8AAAAAAAAAAAAAAAAAmAIAAGRycy9kb3du&#10;cmV2LnhtbFBLBQYAAAAABAAEAPUAAACGAwAAAAA=&#10;" path="m,l2357,e" filled="f" strokeweight=".16931mm">
                  <v:path arrowok="t" o:connecttype="custom" o:connectlocs="0,0;2357,0" o:connectangles="0,0"/>
                </v:shape>
                <v:shape id="Freeform 2685" o:spid="_x0000_s1277" style="position:absolute;left:380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qTaMMA&#10;AADcAAAADwAAAGRycy9kb3ducmV2LnhtbESPS4vCQBCE74L/YWjBm05U8BEdRURBdz34vDeZNglm&#10;ekJmjNl/v7Ow4LGoqq+oxaoxhaipcrllBYN+BII4sTrnVMHtuutNQTiPrLGwTAp+yMFq2W4tMNb2&#10;zWeqLz4VAcIuRgWZ92UspUsyMuj6tiQO3sNWBn2QVSp1he8AN4UcRtFYGsw5LGRY0iaj5Hl5GQX3&#10;02j7hafDZHN/1bU7Tty1+D4q1e006zkIT43/hP/be61gFM3g70w4An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qTaMMAAADcAAAADwAAAAAAAAAAAAAAAACYAgAAZHJzL2Rv&#10;d25yZXYueG1sUEsFBgAAAAAEAAQA9QAAAIgDAAAAAA==&#10;" path="m,l,14735e" filled="f" strokeweight=".48pt">
                  <v:path arrowok="t" o:connecttype="custom" o:connectlocs="0,0;0,14735" o:connectangles="0,0"/>
                </v:shape>
                <v:group id="Group 2686" o:spid="_x0000_s1278" style="position:absolute;left:3795;top:15331;width:29;height:29" coordorigin="379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  <v:shape id="Freeform 2687" o:spid="_x0000_s1279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KqTcMA&#10;AADcAAAADwAAAGRycy9kb3ducmV2LnhtbESPwWrDMBBE74X8g9hAL6WR3UApbpRQAoUSn+r0AxZp&#10;a5lYKyMpseOvjwKFHoeZecNsdpPrxYVC7DwrKFcFCGLtTcetgp/j5/MbiJiQDfaeScGVIuy2i4cN&#10;VsaP/E2XJrUiQzhWqMCmNFRSRm3JYVz5gTh7vz44TFmGVpqAY4a7Xr4Uxat02HFesDjQ3pI+NWen&#10;4BiaQ0GnaJ/mWU9OjvWa66DU43L6eAeRaEr/4b/2l1GwLku4n8lHQG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KqTc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688" o:spid="_x0000_s1280" style="position:absolute;left:379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A0OsMA&#10;AADcAAAADwAAAGRycy9kb3ducmV2LnhtbESPwWrDMBBE74X8g9hCLyWRE0MJjpVQAoVQn+rkAxZr&#10;YxlbKyOpsZOvrwqFHoeZecOUh9kO4kY+dI4VrFcZCOLG6Y5bBZfzx3ILIkRkjYNjUnCnAIf94qnE&#10;QruJv+hWx1YkCIcCFZgYx0LK0BiyGFZuJE7e1XmLMUnfSu1xSnA7yE2WvUmLHacFgyMdDTV9/W0V&#10;nH39mVEfzOvj0cxWTlXOlVfq5Xl+34GINMf/8F/7pBXk6w38nk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dA0Os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689" o:spid="_x0000_s1281" style="position:absolute;left:3824;top:1535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DF5MQA&#10;AADcAAAADwAAAGRycy9kb3ducmV2LnhtbESPX2vCQBDE34V+h2MLfTMXFaSkXqRKBR9bLfR1ya35&#10;Y24v5rYm+fa9QqGPw8z8htlsR9eqO/Wh9mxgkaSgiAtvay4NfJ4P82dQQZAttp7JwEQBtvnDbIOZ&#10;9QN/0P0kpYoQDhkaqES6TOtQVOQwJL4jjt7F9w4lyr7Utschwl2rl2m61g5rjgsVdrSvqLievp2B&#10;Szldb37XNedUvpr1chp2b/JuzNPj+PoCSmiU//Bf+2gNrBYr+D0Tj4DO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QxeTEAAAA3AAAAA8AAAAAAAAAAAAAAAAAmAIAAGRycy9k&#10;b3ducmV2LnhtbFBLBQYAAAAABAAEAPUAAACJAwAAAAA=&#10;" path="m,l1389,e" filled="f" strokeweight=".16931mm">
                  <v:path arrowok="t" o:connecttype="custom" o:connectlocs="0,0;1389,0" o:connectangles="0,0"/>
                </v:shape>
                <v:shape id="Freeform 2690" o:spid="_x0000_s1282" style="position:absolute;left:3824;top:15335;width:1390;height:20;visibility:visible;mso-wrap-style:square;v-text-anchor:top" coordsize="13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ldkMMA&#10;AADcAAAADwAAAGRycy9kb3ducmV2LnhtbESPQWvCQBSE74L/YXmF3nSjFZHUVaoo9GhV6PWRfSbR&#10;7NuYfZrk33cLhR6HmfmGWa47V6knNaH0bGAyTkARZ96WnBs4n/ajBaggyBYrz2SgpwDr1XCwxNT6&#10;lr/oeZRcRQiHFA0UInWqdcgKchjGviaO3sU3DiXKJte2wTbCXaWnSTLXDkuOCwXWtC0oux0fzsAl&#10;7293v6mvp0S+r/Np3252cjDm9aX7eAcl1Ml/+K/9aQ28TWbweyYeAb3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ldkMMAAADcAAAADwAAAAAAAAAAAAAAAACYAgAAZHJzL2Rv&#10;d25yZXYueG1sUEsFBgAAAAAEAAQA9QAAAIgDAAAAAA==&#10;" path="m,l1389,e" filled="f" strokeweight=".16931mm">
                  <v:path arrowok="t" o:connecttype="custom" o:connectlocs="0,0;1389,0" o:connectangles="0,0"/>
                </v:shape>
                <v:shape id="Freeform 2691" o:spid="_x0000_s1283" style="position:absolute;left:5218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4PsMUA&#10;AADcAAAADwAAAGRycy9kb3ducmV2LnhtbESPT2vCQBTE74LfYXmCN7NRaZXUVURasK0HjfX+yL4m&#10;odm3Ibv547d3C4Ueh5n5DbPZDaYSHTWutKxgHsUgiDOrS84VfF3fZmsQziNrrCyTgjs52G3How0m&#10;2vZ8oS71uQgQdgkqKLyvEyldVpBBF9maOHjftjHog2xyqRvsA9xUchHHz9JgyWGhwJoOBWU/aWsU&#10;3M7L1w88v68Ot7br3GnlrtXnSanpZNi/gPA0+P/wX/uoFSznT/B7JhwBuX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Hg+wxQAAANwAAAAPAAAAAAAAAAAAAAAAAJgCAABkcnMv&#10;ZG93bnJldi54bWxQSwUGAAAAAAQABAD1AAAAigMAAAAA&#10;" path="m,l,14735e" filled="f" strokeweight=".48pt">
                  <v:path arrowok="t" o:connecttype="custom" o:connectlocs="0,0;0,14735" o:connectangles="0,0"/>
                </v:shape>
                <v:group id="Group 2692" o:spid="_x0000_s1284" style="position:absolute;left:5213;top:15331;width:29;height:29" coordorigin="5213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<v:shape id="Freeform 2693" o:spid="_x0000_s1285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eXosIA&#10;AADcAAAADwAAAGRycy9kb3ducmV2LnhtbESP0YrCMBRE3wX/IdyFfRFNXUGlaxQRFhZ9svoBl+ba&#10;FJubkkTb9es3guDjMDNnmNWmt424kw+1YwXTSQaCuHS65krB+fQzXoIIEVlj45gU/FGAzXo4WGGu&#10;XcdHuhexEgnCIUcFJsY2lzKUhiyGiWuJk3dx3mJM0ldSe+wS3DbyK8vm0mLNacFgSztD5bW4WQUn&#10;X+wzugYzejzK3sruMOODV+rzo99+g4jUx3f41f7VCmbTBTzPp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p5eiwgAAANwAAAAPAAAAAAAAAAAAAAAAAJgCAABkcnMvZG93&#10;bnJldi54bWxQSwUGAAAAAAQABAD1AAAAhwMAAAAA&#10;" path="m28,19l,19r,9l28,28r,-9e" fillcolor="black" stroked="f">
                    <v:path arrowok="t" o:connecttype="custom" o:connectlocs="28,19;0,19;0,28;28,28;28,19" o:connectangles="0,0,0,0,0"/>
                  </v:shape>
                  <v:shape id="Freeform 2694" o:spid="_x0000_s1286" style="position:absolute;left:5213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gD0L8A&#10;AADcAAAADwAAAGRycy9kb3ducmV2LnhtbERPzYrCMBC+C/sOYQQvsqauIEs1FVkQZD1ZfYChGZvS&#10;ZlKSaKtPbw4Le/z4/re70XbiQT40jhUsFxkI4srphmsF18vh8xtEiMgaO8ek4EkBdsXHZIu5dgOf&#10;6VHGWqQQDjkqMDH2uZShMmQxLFxPnLib8xZjgr6W2uOQwm0nv7JsLS02nBoM9vRjqGrLu1Vw8eVv&#10;Rm0w89erGq0cTis+eaVm03G/ARFpjP/iP/dRK1gt09p0Jh0BWb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OAPQvwAAANwAAAAPAAAAAAAAAAAAAAAAAJgCAABkcnMvZG93bnJl&#10;di54bWxQSwUGAAAAAAQABAD1AAAAhAMAAAAA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695" o:spid="_x0000_s1287" style="position:absolute;left:5242;top:1535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+xjcYA&#10;AADcAAAADwAAAGRycy9kb3ducmV2LnhtbESPT2sCMRTE70K/Q3gFb5r1D7ZujaKC4sWDWmyPr5vX&#10;3aWblyWJ6/rtjSD0OMzMb5jZojWVaMj50rKCQT8BQZxZXXKu4PO06b2D8AFZY2WZFNzIw2L+0plh&#10;qu2VD9QcQy4ihH2KCooQ6lRKnxVk0PdtTRy9X+sMhihdLrXDa4SbSg6TZCINlhwXCqxpXVD2d7wY&#10;BftV/lW+Tb9Hy5+m0mO3Pevt6axU97VdfoAI1Ib/8LO90wpGgyk8zsQj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+xjcYAAADcAAAADwAAAAAAAAAAAAAAAACYAgAAZHJz&#10;L2Rvd25yZXYueG1sUEsFBgAAAAAEAAQA9QAAAIsDAAAAAA==&#10;" path="m,l1673,e" filled="f" strokeweight=".16931mm">
                  <v:path arrowok="t" o:connecttype="custom" o:connectlocs="0,0;1673,0" o:connectangles="0,0"/>
                </v:shape>
                <v:shape id="Freeform 2696" o:spid="_x0000_s1288" style="position:absolute;left:5242;top:15335;width:1674;height:20;visibility:visible;mso-wrap-style:square;v-text-anchor:top" coordsize="167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nSrcMA&#10;AADcAAAADwAAAGRycy9kb3ducmV2LnhtbERPu27CMBTdK/EP1kXqVhwegpJiEFQqYmEgIMp4G1+S&#10;iPg6st0Q/h4PlToenfdi1ZlatOR8ZVnBcJCAIM6trrhQcDp+vb2D8AFZY22ZFDzIw2rZe1lgqu2d&#10;D9RmoRAxhH2KCsoQmlRKn5dk0A9sQxy5q3UGQ4SukNrhPYabWo6SZCoNVhwbSmzos6T8lv0aBftN&#10;8V3N5pfx+qet9cRtz3p7PCv12u/WHyACdeFf/OfeaQXjUZwfz8Qj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nSrcMAAADcAAAADwAAAAAAAAAAAAAAAACYAgAAZHJzL2Rv&#10;d25yZXYueG1sUEsFBgAAAAAEAAQA9QAAAIgDAAAAAA==&#10;" path="m,l1673,e" filled="f" strokeweight=".16931mm">
                  <v:path arrowok="t" o:connecttype="custom" o:connectlocs="0,0;1673,0" o:connectangles="0,0"/>
                </v:shape>
                <v:shape id="Freeform 2697" o:spid="_x0000_s1289" style="position:absolute;left:6920;top:595;width:20;height:14736;visibility:visible;mso-wrap-style:square;v-text-anchor:top" coordsize="20,14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nDDsQA&#10;AADcAAAADwAAAGRycy9kb3ducmV2LnhtbESPS4vCQBCE7wv+h6GFva0TFXSJmcgiCuvj4GO9N5k2&#10;CZvpCZkxxn/vCILHoqq+opJ5ZyrRUuNKywqGgwgEcWZ1ybmCv9Pq6xuE88gaK8uk4E4O5mnvI8FY&#10;2xsfqD36XAQIuxgVFN7XsZQuK8igG9iaOHgX2xj0QTa51A3eAtxUchRFE2mw5LBQYE2LgrL/49Uo&#10;OO/Hyw3u19PF+dq2bjd1p2q7U+qz3/3MQHjq/Dv8av9qBePREJ5nwhGQ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Jww7EAAAA3AAAAA8AAAAAAAAAAAAAAAAAmAIAAGRycy9k&#10;b3ducmV2LnhtbFBLBQYAAAAABAAEAPUAAACJAwAAAAA=&#10;" path="m,l,14735e" filled="f" strokeweight=".48pt">
                  <v:path arrowok="t" o:connecttype="custom" o:connectlocs="0,0;0,14735" o:connectangles="0,0"/>
                </v:shape>
                <v:group id="Group 2698" o:spid="_x0000_s1290" style="position:absolute;left:6915;top:15331;width:29;height:29" coordorigin="6915,15331" coordsize="29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<v:shape id="Freeform 2699" o:spid="_x0000_s1291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BbHMMA&#10;AADcAAAADwAAAGRycy9kb3ducmV2LnhtbESPwWrDMBBE74X8g9hALqWWG0MprpVQAoUQn2r3AxZr&#10;a5lYKyMpsZOvrwqFHoeZecNU+8WO4ko+DI4VPGc5COLO6YF7BV/tx9MriBCRNY6OScGNAux3q4cK&#10;S+1m/qRrE3uRIBxKVGBinEopQ2fIYsjcRJy8b+ctxiR9L7XHOcHtKLd5/iItDpwWDE50MNSdm4tV&#10;0PrmlNM5mMf7vVusnOuCa6/UZr28v4GItMT/8F/7qBUU2wJ+z6Qj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BbHMMAAADcAAAADwAAAAAAAAAAAAAAAACYAgAAZHJzL2Rv&#10;d25yZXYueG1sUEsFBgAAAAAEAAQA9QAAAIgDAAAAAA==&#10;" path="m28,19l,19r,9l28,28r,-9e" fillcolor="black" stroked="f">
                    <v:path arrowok="t" o:connecttype="custom" o:connectlocs="28,19;0,19;0,28;28,28;28,19" o:connectangles="0,0,0,0,0"/>
                  </v:shape>
                  <v:shape id="Freeform 2700" o:spid="_x0000_s1292" style="position:absolute;left:6915;top:153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nDaMMA&#10;AADcAAAADwAAAGRycy9kb3ducmV2LnhtbESPwWrDMBBE74X8g9hCL6WR65QQ3CghFAohPtXJByzW&#10;1jKxVkZSbcdfXwUKPQ4z84bZ7ifbiYF8aB0reF1mIIhrp1tuFFzOny8bECEia+wck4IbBdjvFg9b&#10;LLQb+YuGKjYiQTgUqMDE2BdShtqQxbB0PXHyvp23GJP0jdQexwS3ncyzbC0ttpwWDPb0Yai+Vj9W&#10;wdlXp4yuwTzPcz1ZOZYrLr1ST4/T4R1EpCn+h//aR61glb/B/Uw6An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nDaMMAAADcAAAADwAAAAAAAAAAAAAAAACYAgAAZHJzL2Rv&#10;d25yZXYueG1sUEsFBgAAAAAEAAQA9QAAAIgDAAAAAA==&#10;" path="m28,l,,,9r28,l28,e" fillcolor="black" stroked="f">
                    <v:path arrowok="t" o:connecttype="custom" o:connectlocs="28,0;0,0;0,9;28,9;28,0" o:connectangles="0,0,0,0,0"/>
                  </v:shape>
                </v:group>
                <v:shape id="Freeform 2701" o:spid="_x0000_s1293" style="position:absolute;left:6944;top:1535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Rcc8QA&#10;AADcAAAADwAAAGRycy9kb3ducmV2LnhtbESPQYvCMBSE74L/IbyFvWmqrrJUo4gguh4E64IeH82z&#10;Ldu81CbW7r83guBxmJlvmNmiNaVoqHaFZQWDfgSCOLW64EzB73Hd+wbhPLLG0jIp+CcHi3m3M8NY&#10;2zsfqEl8JgKEXYwKcu+rWEqX5mTQ9W1FHLyLrQ36IOtM6hrvAW5KOYyiiTRYcFjIsaJVTulfcjMK&#10;joP2vL+mk68rn5Y7uq2a7eanUerzo11OQXhq/Tv8am+1gtFwDM8z4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EXHPEAAAA3AAAAA8AAAAAAAAAAAAAAAAAmAIAAGRycy9k&#10;b3ducmV2LnhtbFBLBQYAAAAABAAEAPUAAACJAwAAAAA=&#10;" path="m,l4354,e" filled="f" strokeweight=".16931mm">
                  <v:path arrowok="t" o:connecttype="custom" o:connectlocs="0,0;4354,0" o:connectangles="0,0"/>
                </v:shape>
                <v:shape id="Freeform 2702" o:spid="_x0000_s1294" style="position:absolute;left:6944;top:15335;width:4355;height:20;visibility:visible;mso-wrap-style:square;v-text-anchor:top" coordsize="43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bCBMQA&#10;AADcAAAADwAAAGRycy9kb3ducmV2LnhtbESPQYvCMBSE7wv+h/AEb2uqK0WqUUSQVQ/CqqDHR/Ns&#10;i81LbWKt/94ICx6HmfmGmc5bU4qGaldYVjDoRyCIU6sLzhQcD6vvMQjnkTWWlknBkxzMZ52vKSba&#10;PviPmr3PRICwS1BB7n2VSOnSnAy6vq2Ig3extUEfZJ1JXeMjwE0ph1EUS4MFh4UcK1rmlF73d6Pg&#10;MGjPu1saj258WmzpvmzWv5tGqV63XUxAeGr9J/zfXmsFP8MY3mfCEZ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WwgTEAAAA3AAAAA8AAAAAAAAAAAAAAAAAmAIAAGRycy9k&#10;b3ducmV2LnhtbFBLBQYAAAAABAAEAPUAAACJAwAAAAA=&#10;" path="m,l4354,e" filled="f" strokeweight=".16931mm">
                  <v:path arrowok="t" o:connecttype="custom" o:connectlocs="0,0;4354,0" o:connectangles="0,0"/>
                </v:shape>
                <v:shape id="Freeform 2703" o:spid="_x0000_s1295" style="position:absolute;left:1132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USB8MA&#10;AADcAAAADwAAAGRycy9kb3ducmV2LnhtbESPzWrDMBCE74W8g9hCbo3cFFzjRAkhUGgvgbot+LhY&#10;G9vEWhlJ/snbR4VAjsPMfMNs97PpxEjOt5YVvK4SEMSV1S3XCn5/Pl4yED4ga+wsk4IredjvFk9b&#10;zLWd+JvGItQiQtjnqKAJoc+l9FVDBv3K9sTRO1tnMETpaqkdThFuOrlOklQabDkuNNjTsaHqUgxG&#10;wcD89ddhmrVlOJWcTaVLZKnU8nk+bEAEmsMjfG9/agVv63f4PxOPgN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USB8MAAADcAAAADwAAAAAAAAAAAAAAAACYAgAAZHJzL2Rv&#10;d25yZXYueG1sUEsFBgAAAAAEAAQA9QAAAIgDAAAAAA==&#10;" path="m,l,14793e" filled="f" strokeweight=".48pt">
                  <v:path arrowok="t" o:connecttype="custom" o:connectlocs="0,0;0,14793" o:connectangles="0,0"/>
                </v:shape>
                <v:shape id="Freeform 2704" o:spid="_x0000_s1296" style="position:absolute;left:11313;top:566;width:20;height:14794;visibility:visible;mso-wrap-style:square;v-text-anchor:top" coordsize="20,14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Ozf8QA&#10;AADcAAAADwAAAGRycy9kb3ducmV2LnhtbERPTWsCMRC9F/wPYYTealarpd0aRRRB9GDdltLjsJnu&#10;RjeTJYm6/ntzKPT4eN/TeWcbcSEfjGMFw0EGgrh02nCl4Otz/fQKIkRkjY1jUnCjAPNZ72GKuXZX&#10;PtCliJVIIRxyVFDH2OZShrImi2HgWuLE/TpvMSboK6k9XlO4beQoy16kRcOpocaWljWVp+JsFax9&#10;8XMb7ya7j8Nb9j3c7s1qdTRKPfa7xTuISF38F/+5N1rB8yitTWfSEZ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Ts3/EAAAA3AAAAA8AAAAAAAAAAAAAAAAAmAIAAGRycy9k&#10;b3ducmV2LnhtbFBLBQYAAAAABAAEAPUAAACJAwAAAAA=&#10;" path="m,l,14793e" filled="f" strokeweight="1.44pt">
                  <v:path arrowok="t" o:connecttype="custom" o:connectlocs="0,0;0,14793" o:connectangles="0,0"/>
                </v:shape>
                <v:shape id="Freeform 2705" o:spid="_x0000_s1297" style="position:absolute;left:11299;top:15350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OEW8QA&#10;AADcAAAADwAAAGRycy9kb3ducmV2LnhtbESPQU8CMRSE7yb8h+aZeJOuyCosFGI0Jh68gP6Ax/ax&#10;u6F9b2krrP+emphwnMzMN5nlevBOnSjETtjAw7gARVyL7bgx8P31fj8DFROyRSdMBn4pwno1ulli&#10;ZeXMGzptU6MyhGOFBtqU+krrWLfkMY6lJ87eXoLHlGVotA14znDv9KQonrTHjvNCiz29tlQftj/e&#10;QCnPnxLKg0zfZuVxE2i3d25nzN3t8LIAlWhI1/B/+8MaeJzM4e9MPgJ6d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jhFvEAAAA3AAAAA8AAAAAAAAAAAAAAAAAmAIAAGRycy9k&#10;b3ducmV2LnhtbFBLBQYAAAAABAAEAPUAAACJAwAAAAA=&#10;" path="m28,l,,,9r28,l28,xe" fillcolor="black" stroked="f">
                  <v:path arrowok="t" o:connecttype="custom" o:connectlocs="28,0;0,0;0,9;28,9;28,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225425</wp:posOffset>
                </wp:positionV>
                <wp:extent cx="6280150" cy="9519285"/>
                <wp:effectExtent l="0" t="0" r="0" b="0"/>
                <wp:wrapNone/>
                <wp:docPr id="57" name="Text Box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951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2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6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06" o:spid="_x0000_s1048" type="#_x0000_t202" style="position:absolute;margin-left:71.2pt;margin-top:17.75pt;width:494.5pt;height:749.55pt;z-index: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FWWsw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2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6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W w:w="0" w:type="auto"/>
        <w:tblInd w:w="119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7"/>
        <w:gridCol w:w="1419"/>
        <w:gridCol w:w="1703"/>
        <w:gridCol w:w="4394"/>
      </w:tblGrid>
      <w:tr w:rsidR="003B2F1A">
        <w:trPr>
          <w:trHeight w:val="243"/>
        </w:trPr>
        <w:tc>
          <w:tcPr>
            <w:tcW w:w="2377" w:type="dxa"/>
            <w:tcBorders>
              <w:top w:val="doub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CA3EBC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6160" behindDoc="1" locked="0" layoutInCell="0" allowOverlap="1">
                      <wp:simplePos x="0" y="0"/>
                      <wp:positionH relativeFrom="page">
                        <wp:posOffset>222250</wp:posOffset>
                      </wp:positionH>
                      <wp:positionV relativeFrom="page">
                        <wp:posOffset>211455</wp:posOffset>
                      </wp:positionV>
                      <wp:extent cx="7123430" cy="10151745"/>
                      <wp:effectExtent l="0" t="0" r="0" b="0"/>
                      <wp:wrapNone/>
                      <wp:docPr id="5" name="Group 27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23430" cy="10151745"/>
                                <a:chOff x="350" y="333"/>
                                <a:chExt cx="11218" cy="16095"/>
                              </a:xfrm>
                            </wpg:grpSpPr>
                            <wps:wsp>
                              <wps:cNvPr id="6" name="Freeform 270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75" y="355"/>
                                  <a:ext cx="10450" cy="20"/>
                                </a:xfrm>
                                <a:custGeom>
                                  <a:avLst/>
                                  <a:gdLst>
                                    <a:gd name="T0" fmla="*/ 0 w 10450"/>
                                    <a:gd name="T1" fmla="*/ 0 h 20"/>
                                    <a:gd name="T2" fmla="*/ 10449 w 10450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10450" h="20">
                                      <a:moveTo>
                                        <a:pt x="0" y="0"/>
                                      </a:moveTo>
                                      <a:lnTo>
                                        <a:pt x="1044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Freeform 2709"/>
                              <wps:cNvSpPr>
                                <a:spLocks/>
                              </wps:cNvSpPr>
                              <wps:spPr bwMode="auto">
                                <a:xfrm>
                                  <a:off x="393" y="11613"/>
                                  <a:ext cx="44" cy="44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0 h 44"/>
                                    <a:gd name="T2" fmla="*/ 0 w 44"/>
                                    <a:gd name="T3" fmla="*/ 0 h 44"/>
                                    <a:gd name="T4" fmla="*/ 0 w 44"/>
                                    <a:gd name="T5" fmla="*/ 43 h 44"/>
                                    <a:gd name="T6" fmla="*/ 43 w 44"/>
                                    <a:gd name="T7" fmla="*/ 43 h 44"/>
                                    <a:gd name="T8" fmla="*/ 43 w 44"/>
                                    <a:gd name="T9" fmla="*/ 0 h 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44" h="44">
                                      <a:moveTo>
                                        <a:pt x="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43" y="43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27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436" y="11634"/>
                                  <a:ext cx="197" cy="20"/>
                                </a:xfrm>
                                <a:custGeom>
                                  <a:avLst/>
                                  <a:gdLst>
                                    <a:gd name="T0" fmla="*/ 0 w 197"/>
                                    <a:gd name="T1" fmla="*/ 0 h 20"/>
                                    <a:gd name="T2" fmla="*/ 196 w 197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197" h="20">
                                      <a:moveTo>
                                        <a:pt x="0" y="0"/>
                                      </a:moveTo>
                                      <a:lnTo>
                                        <a:pt x="196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27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6" y="11613"/>
                                  <a:ext cx="44" cy="44"/>
                                </a:xfrm>
                                <a:custGeom>
                                  <a:avLst/>
                                  <a:gdLst>
                                    <a:gd name="T0" fmla="*/ 43 w 44"/>
                                    <a:gd name="T1" fmla="*/ 0 h 44"/>
                                    <a:gd name="T2" fmla="*/ 0 w 44"/>
                                    <a:gd name="T3" fmla="*/ 0 h 44"/>
                                    <a:gd name="T4" fmla="*/ 0 w 44"/>
                                    <a:gd name="T5" fmla="*/ 43 h 44"/>
                                    <a:gd name="T6" fmla="*/ 43 w 44"/>
                                    <a:gd name="T7" fmla="*/ 43 h 44"/>
                                    <a:gd name="T8" fmla="*/ 43 w 44"/>
                                    <a:gd name="T9" fmla="*/ 0 h 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44" h="44">
                                      <a:moveTo>
                                        <a:pt x="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43" y="43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27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720" y="11634"/>
                                  <a:ext cx="312" cy="20"/>
                                </a:xfrm>
                                <a:custGeom>
                                  <a:avLst/>
                                  <a:gdLst>
                                    <a:gd name="T0" fmla="*/ 0 w 312"/>
                                    <a:gd name="T1" fmla="*/ 0 h 20"/>
                                    <a:gd name="T2" fmla="*/ 312 w 312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312" h="20">
                                      <a:moveTo>
                                        <a:pt x="0" y="0"/>
                                      </a:moveTo>
                                      <a:lnTo>
                                        <a:pt x="31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27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393" y="13055"/>
                                  <a:ext cx="240" cy="20"/>
                                </a:xfrm>
                                <a:custGeom>
                                  <a:avLst/>
                                  <a:gdLst>
                                    <a:gd name="T0" fmla="*/ 0 w 240"/>
                                    <a:gd name="T1" fmla="*/ 0 h 20"/>
                                    <a:gd name="T2" fmla="*/ 240 w 240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40" h="20">
                                      <a:moveTo>
                                        <a:pt x="0" y="0"/>
                                      </a:moveTo>
                                      <a:lnTo>
                                        <a:pt x="24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27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6" y="13055"/>
                                  <a:ext cx="356" cy="20"/>
                                </a:xfrm>
                                <a:custGeom>
                                  <a:avLst/>
                                  <a:gdLst>
                                    <a:gd name="T0" fmla="*/ 0 w 356"/>
                                    <a:gd name="T1" fmla="*/ 0 h 20"/>
                                    <a:gd name="T2" fmla="*/ 355 w 356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356" h="20">
                                      <a:moveTo>
                                        <a:pt x="0" y="0"/>
                                      </a:moveTo>
                                      <a:lnTo>
                                        <a:pt x="35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27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393" y="15055"/>
                                  <a:ext cx="240" cy="20"/>
                                </a:xfrm>
                                <a:custGeom>
                                  <a:avLst/>
                                  <a:gdLst>
                                    <a:gd name="T0" fmla="*/ 0 w 240"/>
                                    <a:gd name="T1" fmla="*/ 0 h 20"/>
                                    <a:gd name="T2" fmla="*/ 240 w 240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40" h="20">
                                      <a:moveTo>
                                        <a:pt x="0" y="0"/>
                                      </a:moveTo>
                                      <a:lnTo>
                                        <a:pt x="24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27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6" y="15055"/>
                                  <a:ext cx="356" cy="20"/>
                                </a:xfrm>
                                <a:custGeom>
                                  <a:avLst/>
                                  <a:gdLst>
                                    <a:gd name="T0" fmla="*/ 0 w 356"/>
                                    <a:gd name="T1" fmla="*/ 0 h 20"/>
                                    <a:gd name="T2" fmla="*/ 355 w 356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356" h="20">
                                      <a:moveTo>
                                        <a:pt x="0" y="0"/>
                                      </a:moveTo>
                                      <a:lnTo>
                                        <a:pt x="35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27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372" y="11613"/>
                                  <a:ext cx="20" cy="4815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4815"/>
                                    <a:gd name="T2" fmla="*/ 0 w 20"/>
                                    <a:gd name="T3" fmla="*/ 4814 h 48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4815">
                                      <a:moveTo>
                                        <a:pt x="0" y="0"/>
                                      </a:moveTo>
                                      <a:lnTo>
                                        <a:pt x="0" y="4814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27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393" y="16406"/>
                                  <a:ext cx="240" cy="20"/>
                                </a:xfrm>
                                <a:custGeom>
                                  <a:avLst/>
                                  <a:gdLst>
                                    <a:gd name="T0" fmla="*/ 0 w 240"/>
                                    <a:gd name="T1" fmla="*/ 0 h 20"/>
                                    <a:gd name="T2" fmla="*/ 240 w 240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40" h="20">
                                      <a:moveTo>
                                        <a:pt x="0" y="0"/>
                                      </a:moveTo>
                                      <a:lnTo>
                                        <a:pt x="24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27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5" y="11613"/>
                                  <a:ext cx="20" cy="4815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4815"/>
                                    <a:gd name="T2" fmla="*/ 0 w 20"/>
                                    <a:gd name="T3" fmla="*/ 4814 h 481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4815">
                                      <a:moveTo>
                                        <a:pt x="0" y="0"/>
                                      </a:moveTo>
                                      <a:lnTo>
                                        <a:pt x="0" y="4814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27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6" y="16406"/>
                                  <a:ext cx="356" cy="20"/>
                                </a:xfrm>
                                <a:custGeom>
                                  <a:avLst/>
                                  <a:gdLst>
                                    <a:gd name="T0" fmla="*/ 0 w 356"/>
                                    <a:gd name="T1" fmla="*/ 0 h 20"/>
                                    <a:gd name="T2" fmla="*/ 355 w 356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356" h="20">
                                      <a:moveTo>
                                        <a:pt x="0" y="0"/>
                                      </a:moveTo>
                                      <a:lnTo>
                                        <a:pt x="35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7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75" y="15547"/>
                                  <a:ext cx="529" cy="20"/>
                                </a:xfrm>
                                <a:custGeom>
                                  <a:avLst/>
                                  <a:gdLst>
                                    <a:gd name="T0" fmla="*/ 0 w 529"/>
                                    <a:gd name="T1" fmla="*/ 0 h 20"/>
                                    <a:gd name="T2" fmla="*/ 528 w 529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29" h="20">
                                      <a:moveTo>
                                        <a:pt x="0" y="0"/>
                                      </a:moveTo>
                                      <a:lnTo>
                                        <a:pt x="52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7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46" y="15547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7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20" y="15547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7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94" y="15547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7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3367" y="15547"/>
                                  <a:ext cx="817" cy="20"/>
                                </a:xfrm>
                                <a:custGeom>
                                  <a:avLst/>
                                  <a:gdLst>
                                    <a:gd name="T0" fmla="*/ 0 w 817"/>
                                    <a:gd name="T1" fmla="*/ 0 h 20"/>
                                    <a:gd name="T2" fmla="*/ 816 w 817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817" h="20">
                                      <a:moveTo>
                                        <a:pt x="0" y="0"/>
                                      </a:moveTo>
                                      <a:lnTo>
                                        <a:pt x="816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7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27" y="15547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7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800" y="15547"/>
                                  <a:ext cx="6148" cy="20"/>
                                </a:xfrm>
                                <a:custGeom>
                                  <a:avLst/>
                                  <a:gdLst>
                                    <a:gd name="T0" fmla="*/ 0 w 6148"/>
                                    <a:gd name="T1" fmla="*/ 0 h 20"/>
                                    <a:gd name="T2" fmla="*/ 6147 w 6148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6148" h="20">
                                      <a:moveTo>
                                        <a:pt x="0" y="0"/>
                                      </a:moveTo>
                                      <a:lnTo>
                                        <a:pt x="614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" name="Freeform 272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992" y="15547"/>
                                  <a:ext cx="533" cy="20"/>
                                </a:xfrm>
                                <a:custGeom>
                                  <a:avLst/>
                                  <a:gdLst>
                                    <a:gd name="T0" fmla="*/ 0 w 533"/>
                                    <a:gd name="T1" fmla="*/ 0 h 20"/>
                                    <a:gd name="T2" fmla="*/ 532 w 533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3" h="20">
                                      <a:moveTo>
                                        <a:pt x="0" y="0"/>
                                      </a:moveTo>
                                      <a:lnTo>
                                        <a:pt x="53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7" name="Freeform 27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75" y="15823"/>
                                  <a:ext cx="529" cy="20"/>
                                </a:xfrm>
                                <a:custGeom>
                                  <a:avLst/>
                                  <a:gdLst>
                                    <a:gd name="T0" fmla="*/ 0 w 529"/>
                                    <a:gd name="T1" fmla="*/ 0 h 20"/>
                                    <a:gd name="T2" fmla="*/ 528 w 529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29" h="20">
                                      <a:moveTo>
                                        <a:pt x="0" y="0"/>
                                      </a:moveTo>
                                      <a:lnTo>
                                        <a:pt x="52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7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46" y="158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7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20" y="158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7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94" y="158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7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3367" y="15823"/>
                                  <a:ext cx="817" cy="20"/>
                                </a:xfrm>
                                <a:custGeom>
                                  <a:avLst/>
                                  <a:gdLst>
                                    <a:gd name="T0" fmla="*/ 0 w 817"/>
                                    <a:gd name="T1" fmla="*/ 0 h 20"/>
                                    <a:gd name="T2" fmla="*/ 816 w 817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817" h="20">
                                      <a:moveTo>
                                        <a:pt x="0" y="0"/>
                                      </a:moveTo>
                                      <a:lnTo>
                                        <a:pt x="816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27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27" y="158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27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75" y="16123"/>
                                  <a:ext cx="529" cy="20"/>
                                </a:xfrm>
                                <a:custGeom>
                                  <a:avLst/>
                                  <a:gdLst>
                                    <a:gd name="T0" fmla="*/ 0 w 529"/>
                                    <a:gd name="T1" fmla="*/ 0 h 20"/>
                                    <a:gd name="T2" fmla="*/ 528 w 529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29" h="20">
                                      <a:moveTo>
                                        <a:pt x="0" y="0"/>
                                      </a:moveTo>
                                      <a:lnTo>
                                        <a:pt x="52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Freeform 27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46" y="161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27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20" y="161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7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94" y="161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7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3367" y="16123"/>
                                  <a:ext cx="817" cy="20"/>
                                </a:xfrm>
                                <a:custGeom>
                                  <a:avLst/>
                                  <a:gdLst>
                                    <a:gd name="T0" fmla="*/ 0 w 817"/>
                                    <a:gd name="T1" fmla="*/ 0 h 20"/>
                                    <a:gd name="T2" fmla="*/ 816 w 817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817" h="20">
                                      <a:moveTo>
                                        <a:pt x="0" y="0"/>
                                      </a:moveTo>
                                      <a:lnTo>
                                        <a:pt x="816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Freeform 27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27" y="16123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Freeform 27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53" y="333"/>
                                  <a:ext cx="20" cy="16095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16095"/>
                                    <a:gd name="T2" fmla="*/ 0 w 20"/>
                                    <a:gd name="T3" fmla="*/ 16094 h 1609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16095">
                                      <a:moveTo>
                                        <a:pt x="0" y="0"/>
                                      </a:moveTo>
                                      <a:lnTo>
                                        <a:pt x="0" y="16094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Freeform 27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75" y="16406"/>
                                  <a:ext cx="529" cy="20"/>
                                </a:xfrm>
                                <a:custGeom>
                                  <a:avLst/>
                                  <a:gdLst>
                                    <a:gd name="T0" fmla="*/ 0 w 529"/>
                                    <a:gd name="T1" fmla="*/ 0 h 20"/>
                                    <a:gd name="T2" fmla="*/ 528 w 529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29" h="20">
                                      <a:moveTo>
                                        <a:pt x="0" y="0"/>
                                      </a:moveTo>
                                      <a:lnTo>
                                        <a:pt x="52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Freeform 27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25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Freeform 27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46" y="16406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Freeform 27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98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Freeform 27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20" y="16406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Freeform 27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72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27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94" y="16406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Freeform 27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3345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Freeform 27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367" y="16406"/>
                                  <a:ext cx="817" cy="20"/>
                                </a:xfrm>
                                <a:custGeom>
                                  <a:avLst/>
                                  <a:gdLst>
                                    <a:gd name="T0" fmla="*/ 0 w 817"/>
                                    <a:gd name="T1" fmla="*/ 0 h 20"/>
                                    <a:gd name="T2" fmla="*/ 816 w 817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817" h="20">
                                      <a:moveTo>
                                        <a:pt x="0" y="0"/>
                                      </a:moveTo>
                                      <a:lnTo>
                                        <a:pt x="816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Freeform 27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05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Freeform 27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27" y="16406"/>
                                  <a:ext cx="531" cy="20"/>
                                </a:xfrm>
                                <a:custGeom>
                                  <a:avLst/>
                                  <a:gdLst>
                                    <a:gd name="T0" fmla="*/ 0 w 531"/>
                                    <a:gd name="T1" fmla="*/ 0 h 20"/>
                                    <a:gd name="T2" fmla="*/ 530 w 531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1" h="20">
                                      <a:moveTo>
                                        <a:pt x="0" y="0"/>
                                      </a:moveTo>
                                      <a:lnTo>
                                        <a:pt x="53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Freeform 27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79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Freeform 27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4800" y="16406"/>
                                  <a:ext cx="6148" cy="20"/>
                                </a:xfrm>
                                <a:custGeom>
                                  <a:avLst/>
                                  <a:gdLst>
                                    <a:gd name="T0" fmla="*/ 0 w 6148"/>
                                    <a:gd name="T1" fmla="*/ 0 h 20"/>
                                    <a:gd name="T2" fmla="*/ 6147 w 6148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6148" h="20">
                                      <a:moveTo>
                                        <a:pt x="0" y="0"/>
                                      </a:moveTo>
                                      <a:lnTo>
                                        <a:pt x="614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Freeform 27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992" y="15823"/>
                                  <a:ext cx="533" cy="20"/>
                                </a:xfrm>
                                <a:custGeom>
                                  <a:avLst/>
                                  <a:gdLst>
                                    <a:gd name="T0" fmla="*/ 0 w 533"/>
                                    <a:gd name="T1" fmla="*/ 0 h 20"/>
                                    <a:gd name="T2" fmla="*/ 532 w 533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3" h="20">
                                      <a:moveTo>
                                        <a:pt x="0" y="0"/>
                                      </a:moveTo>
                                      <a:lnTo>
                                        <a:pt x="53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Freeform 27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970" y="15525"/>
                                  <a:ext cx="20" cy="903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903"/>
                                    <a:gd name="T2" fmla="*/ 0 w 20"/>
                                    <a:gd name="T3" fmla="*/ 902 h 9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903">
                                      <a:moveTo>
                                        <a:pt x="0" y="0"/>
                                      </a:moveTo>
                                      <a:lnTo>
                                        <a:pt x="0" y="902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5" name="Freeform 27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992" y="16406"/>
                                  <a:ext cx="533" cy="20"/>
                                </a:xfrm>
                                <a:custGeom>
                                  <a:avLst/>
                                  <a:gdLst>
                                    <a:gd name="T0" fmla="*/ 0 w 533"/>
                                    <a:gd name="T1" fmla="*/ 0 h 20"/>
                                    <a:gd name="T2" fmla="*/ 532 w 533"/>
                                    <a:gd name="T3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533" h="20">
                                      <a:moveTo>
                                        <a:pt x="0" y="0"/>
                                      </a:moveTo>
                                      <a:lnTo>
                                        <a:pt x="53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6" name="Freeform 27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546" y="333"/>
                                  <a:ext cx="20" cy="16095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16095"/>
                                    <a:gd name="T2" fmla="*/ 0 w 20"/>
                                    <a:gd name="T3" fmla="*/ 16094 h 1609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</a:cxnLst>
                                  <a:rect l="0" t="0" r="r" b="b"/>
                                  <a:pathLst>
                                    <a:path w="20" h="16095">
                                      <a:moveTo>
                                        <a:pt x="0" y="0"/>
                                      </a:moveTo>
                                      <a:lnTo>
                                        <a:pt x="0" y="16094"/>
                                      </a:lnTo>
                                    </a:path>
                                  </a:pathLst>
                                </a:custGeom>
                                <a:noFill/>
                                <a:ln w="2743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707" o:spid="_x0000_s1026" style="position:absolute;margin-left:17.5pt;margin-top:16.65pt;width:560.9pt;height:799.35pt;z-index:-251640320;mso-position-horizontal-relative:page;mso-position-vertical-relative:page" coordorigin="350,333" coordsize="11218,1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" o:allowincell="f">
                      <v:shape id="Freeform 2708" o:spid="_x0000_s1027" style="position:absolute;left:1075;top:355;width:10450;height:20;visibility:visible;mso-wrap-style:square;v-text-anchor:top" coordsize="1045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j5usQA&#10;AADaAAAADwAAAGRycy9kb3ducmV2LnhtbESPT2vCQBTE7wW/w/IEb3VjhTRGV/EPQk+FJD30+Mg+&#10;k2D2bchuTfTTu4VCj8PM/IbZ7EbTihv1rrGsYDGPQBCXVjdcKfgqzq8JCOeRNbaWScGdHOy2k5cN&#10;ptoOnNEt95UIEHYpKqi971IpXVmTQTe3HXHwLrY36IPsK6l7HALctPItimJpsOGwUGNHx5rKa/5j&#10;FCy/l9GQn/KkzA7Xh3l86qF4Xyk1m477NQhPo/8P/7U/tIIYfq+EGyC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4+brEAAAA2gAAAA8AAAAAAAAAAAAAAAAAmAIAAGRycy9k&#10;b3ducmV2LnhtbFBLBQYAAAAABAAEAPUAAACJAwAAAAA=&#10;" path="m,l10449,e" filled="f" strokeweight=".76197mm">
                        <v:path arrowok="t" o:connecttype="custom" o:connectlocs="0,0;10449,0" o:connectangles="0,0"/>
                      </v:shape>
                      <v:shape id="Freeform 2709" o:spid="_x0000_s1028" style="position:absolute;left:393;top:11613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B8P8MA&#10;AADaAAAADwAAAGRycy9kb3ducmV2LnhtbESPS2vDMBCE74X8B7GF3hq5KXngRAmhUDAlh7wgOS7W&#10;1jKVVsZSHPffR4FAjsPMfMMsVr2zoqM21J4VfAwzEMSl1zVXCo6H7/cZiBCRNVrPpOCfAqyWg5cF&#10;5tpfeUfdPlYiQTjkqMDE2ORShtKQwzD0DXHyfn3rMCbZVlK3eE1wZ+UoyybSYc1pwWBDX4bKv/3F&#10;KSjC54/dnq09mO6Io1Nx2ezGpNTba7+eg4jUx2f40S60gincr6Qb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B8P8MAAADaAAAADwAAAAAAAAAAAAAAAACYAgAAZHJzL2Rv&#10;d25yZXYueG1sUEsFBgAAAAAEAAQA9QAAAIgDAAAAAA==&#10;" path="m43,l,,,43r43,l43,xe" fillcolor="black" stroked="f">
                        <v:path arrowok="t" o:connecttype="custom" o:connectlocs="43,0;0,0;0,43;43,43;43,0" o:connectangles="0,0,0,0,0"/>
                      </v:shape>
                      <v:shape id="Freeform 2710" o:spid="_x0000_s1029" style="position:absolute;left:436;top:11634;width:197;height:20;visibility:visible;mso-wrap-style:square;v-text-anchor:top" coordsize="19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BfqMAA&#10;AADaAAAADwAAAGRycy9kb3ducmV2LnhtbERPTWvCQBC9F/wPywi91Y1ii0ZXsYJQemsUxNuYHZNg&#10;djbNrjHtr+8cCh4f73u57l2tOmpD5dnAeJSAIs69rbgwcNjvXmagQkS2WHsmAz8UYL0aPC0xtf7O&#10;X9RlsVASwiFFA2WMTap1yEtyGEa+IRbu4luHUWBbaNviXcJdrSdJ8qYdViwNJTa0LSm/ZjcnM7rz&#10;6/RXX3fJ4TgP2eyE7/PvT2Oeh/1mASpSHx/if/eHNSBb5Yr4Qa/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xBfqMAAAADaAAAADwAAAAAAAAAAAAAAAACYAgAAZHJzL2Rvd25y&#10;ZXYueG1sUEsFBgAAAAAEAAQA9QAAAIUDAAAAAA==&#10;" path="m,l196,e" filled="f" strokeweight="2.16pt">
                        <v:path arrowok="t" o:connecttype="custom" o:connectlocs="0,0;196,0" o:connectangles="0,0"/>
                      </v:shape>
                      <v:shape id="Freeform 2711" o:spid="_x0000_s1030" style="position:absolute;left:676;top:11613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NN1sIA&#10;AADaAAAADwAAAGRycy9kb3ducmV2LnhtbESPT2sCMRTE7wW/Q3iF3mq2FkVXo0ihsBQP/gM9Pjav&#10;m6XJy7KJ6/bbG0HwOMzMb5jFqndWdNSG2rOCj2EGgrj0uuZKwfHw/T4FESKyRuuZFPxTgNVy8LLA&#10;XPsr76jbx0okCIccFZgYm1zKUBpyGIa+IU7er28dxiTbSuoWrwnurBxl2UQ6rDktGGzoy1D5t784&#10;BUX4/LHbs7UH0x1xdCoum92YlHp77ddzEJH6+Aw/2oVWMIP7lXQD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w03WwgAAANoAAAAPAAAAAAAAAAAAAAAAAJgCAABkcnMvZG93&#10;bnJldi54bWxQSwUGAAAAAAQABAD1AAAAhwMAAAAA&#10;" path="m43,l,,,43r43,l43,xe" fillcolor="black" stroked="f">
                        <v:path arrowok="t" o:connecttype="custom" o:connectlocs="43,0;0,0;0,43;43,43;43,0" o:connectangles="0,0,0,0,0"/>
                      </v:shape>
                      <v:shape id="Freeform 2712" o:spid="_x0000_s1031" style="position:absolute;left:720;top:11634;width:312;height:20;visibility:visible;mso-wrap-style:square;v-text-anchor:top" coordsize="31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gSfcEA&#10;AADbAAAADwAAAGRycy9kb3ducmV2LnhtbESPQYvCQAyF74L/YYjgTafuQbQ6ihQEb8uqeA6dtNPd&#10;TqZ0Rq3/fnMQvCW8l/e+bPeDb9WD+tgENrCYZ6CIy2Abrg1cL8fZClRMyBbbwGTgRRH2u/Foi7kN&#10;T/6hxznVSkI45mjApdTlWsfSkcc4Dx2xaFXoPSZZ+1rbHp8S7lv9lWVL7bFhaXDYUeGo/DvfvYHh&#10;dnz9XtrvonLLRbiWhfbrU2XMdDIcNqASDeljfl+frOALvfwiA+jd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IEn3BAAAA2wAAAA8AAAAAAAAAAAAAAAAAmAIAAGRycy9kb3du&#10;cmV2LnhtbFBLBQYAAAAABAAEAPUAAACGAwAAAAA=&#10;" path="m,l312,e" filled="f" strokeweight="2.16pt">
                        <v:path arrowok="t" o:connecttype="custom" o:connectlocs="0,0;312,0" o:connectangles="0,0"/>
                      </v:shape>
                      <v:shape id="Freeform 2713" o:spid="_x0000_s1032" style="position:absolute;left:393;top:13055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Y+Br0A&#10;AADbAAAADwAAAGRycy9kb3ducmV2LnhtbERPzQrCMAy+C75DieBNO0VEplWGIih60Qlewxq34ZqO&#10;tep8eysI3vLx/Waxak0lntS40rKC0TACQZxZXXKu4JJuBzMQziNrrCyTgjc5WC27nQXG2r74RM+z&#10;z0UIYRejgsL7OpbSZQUZdENbEwfuZhuDPsAml7rBVwg3lRxH0VQaLDk0FFjTuqDsfn4YBTY5pOX1&#10;OJ7o/Ta7TN8bl9RXp1S/1yZzEJ5a/xf/3Dsd5o/g+0s4QC4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0QY+Br0AAADbAAAADwAAAAAAAAAAAAAAAACYAgAAZHJzL2Rvd25yZXYu&#10;eG1sUEsFBgAAAAAEAAQA9QAAAIIDAAAAAA==&#10;" path="m,l240,e" filled="f" strokeweight=".76197mm">
                        <v:path arrowok="t" o:connecttype="custom" o:connectlocs="0,0;240,0" o:connectangles="0,0"/>
                      </v:shape>
                      <v:shape id="Freeform 2714" o:spid="_x0000_s1033" style="position:absolute;left:676;top:13055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eVXsEA&#10;AADbAAAADwAAAGRycy9kb3ducmV2LnhtbERPTYvCMBC9C/sfwizsTdPtYbFdo4iw6EXQKkJvQzO2&#10;XZtJaWKt/94Igrd5vM+ZLQbTiJ46V1tW8D2JQBAXVtdcKjge/sZTEM4ja2wsk4I7OVjMP0YzTLW9&#10;8Z76zJcihLBLUUHlfZtK6YqKDLqJbYkDd7adQR9gV0rd4S2Em0bGUfQjDdYcGipsaVVRccmuRsH2&#10;nF8y/T8kyW6zvucnm8i43yr19Tksf0F4Gvxb/HJvdJgfw/OXcIC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XlV7BAAAA2wAAAA8AAAAAAAAAAAAAAAAAmAIAAGRycy9kb3du&#10;cmV2LnhtbFBLBQYAAAAABAAEAPUAAACGAwAAAAA=&#10;" path="m,l355,e" filled="f" strokeweight=".76197mm">
                        <v:path arrowok="t" o:connecttype="custom" o:connectlocs="0,0;355,0" o:connectangles="0,0"/>
                      </v:shape>
                      <v:shape id="Freeform 2715" o:spid="_x0000_s1034" style="position:absolute;left:393;top:15055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gF6r0A&#10;AADbAAAADwAAAGRycy9kb3ducmV2LnhtbERPyQrCMBC9C/5DGMGbpi6IVKMURVD04gJeh2Zsi82k&#10;NFHr3xtB8DaPt8582ZhSPKl2hWUFg34Egji1uuBMweW86U1BOI+ssbRMCt7kYLlot+YYa/viIz1P&#10;PhMhhF2MCnLvq1hKl+Zk0PVtRRy4m60N+gDrTOoaXyHclHIYRRNpsODQkGNFq5zS++lhFNhkfy6u&#10;h+FY7zbpZfJeu6S6OqW6nSaZgfDU+L/4597qMH8E31/CAXLx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pgF6r0AAADbAAAADwAAAAAAAAAAAAAAAACYAgAAZHJzL2Rvd25yZXYu&#10;eG1sUEsFBgAAAAAEAAQA9QAAAIIDAAAAAA==&#10;" path="m,l240,e" filled="f" strokeweight=".76197mm">
                        <v:path arrowok="t" o:connecttype="custom" o:connectlocs="0,0;240,0" o:connectangles="0,0"/>
                      </v:shape>
                      <v:shape id="Freeform 2716" o:spid="_x0000_s1035" style="position:absolute;left:676;top:15055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KoscIA&#10;AADbAAAADwAAAGRycy9kb3ducmV2LnhtbERPTWvCQBC9F/wPywi9NRtDKU3MKiJIcxHaKIK3ITsm&#10;0exsyG5j/PfdQqG3ebzPydeT6cRIg2stK1hEMQjiyuqWawXHw+7lHYTzyBo7y6TgQQ7Wq9lTjpm2&#10;d/6isfS1CCHsMlTQeN9nUrqqIYMusj1x4C52MOgDHGqpB7yHcNPJJI7fpMGWQ0ODPW0bqm7lt1Gw&#10;v5xvpb5OafpZfDzOJ5vKZNwr9TyfNksQnib/L/5zFzrMf4XfX8IB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sqixwgAAANsAAAAPAAAAAAAAAAAAAAAAAJgCAABkcnMvZG93&#10;bnJldi54bWxQSwUGAAAAAAQABAD1AAAAhwMAAAAA&#10;" path="m,l355,e" filled="f" strokeweight=".76197mm">
                        <v:path arrowok="t" o:connecttype="custom" o:connectlocs="0,0;355,0" o:connectangles="0,0"/>
                      </v:shape>
                      <v:shape id="Freeform 2717" o:spid="_x0000_s1036" style="position:absolute;left:372;top:11613;width:20;height:4815;visibility:visible;mso-wrap-style:square;v-text-anchor:top" coordsize="20,4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z5BcMA&#10;AADbAAAADwAAAGRycy9kb3ducmV2LnhtbERPS2vCQBC+C/0PyxS8md2WVkp0lSKWipf6qtLbkB2T&#10;0OxsyK5J+u+7guBtPr7nTOe9rURLjS8da3hKFAjizJmScw2H/cfoDYQPyAYrx6ThjzzMZw+DKabG&#10;dbyldhdyEUPYp6ihCKFOpfRZQRZ94mriyJ1dYzFE2OTSNNjFcFvJZ6XG0mLJsaHAmhYFZb+7i9Ww&#10;Oe5Lc+oOp/Ysv75JrZc/L59K6+Fj/z4BEagPd/HNvTJx/itcf4kH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z5BcMAAADbAAAADwAAAAAAAAAAAAAAAACYAgAAZHJzL2Rv&#10;d25yZXYueG1sUEsFBgAAAAAEAAQA9QAAAIgDAAAAAA==&#10;" path="m,l,4814e" filled="f" strokeweight=".76197mm">
                        <v:path arrowok="t" o:connecttype="custom" o:connectlocs="0,0;0,4814" o:connectangles="0,0"/>
                      </v:shape>
                      <v:shape id="Freeform 2718" o:spid="_x0000_s1037" style="position:absolute;left:393;top:16406;width:240;height:20;visibility:visible;mso-wrap-style:square;v-text-anchor:top" coordsize="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xVD8MA&#10;AADbAAAADwAAAGRycy9kb3ducmV2LnhtbERPTWvCQBC9C/0PyxR6Cc2mgiKpa2gUaa+mgba3ITtN&#10;QrOzIbvG2F/vCoK3ebzPWWeT6cRIg2stK3iJExDEldUt1wrKz/3zCoTzyBo7y6TgTA6yzcNsjam2&#10;Jz7QWPhahBB2KSpovO9TKV3VkEEX2544cL92MOgDHGqpBzyFcNPJeZIspcGWQ0ODPW0bqv6Ko1Gw&#10;O+er0WzzIjHfUbT4/ym/ovdSqafH6e0VhKfJ38U394cO85dw/SUcID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xVD8MAAADbAAAADwAAAAAAAAAAAAAAAACYAgAAZHJzL2Rv&#10;d25yZXYueG1sUEsFBgAAAAAEAAQA9QAAAIgDAAAAAA==&#10;" path="m,l240,e" filled="f" strokeweight="2.16pt">
                        <v:path arrowok="t" o:connecttype="custom" o:connectlocs="0,0;240,0" o:connectangles="0,0"/>
                      </v:shape>
                      <v:shape id="Freeform 2719" o:spid="_x0000_s1038" style="position:absolute;left:655;top:11613;width:20;height:4815;visibility:visible;mso-wrap-style:square;v-text-anchor:top" coordsize="20,4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piDr8A&#10;AADbAAAADwAAAGRycy9kb3ducmV2LnhtbERPTYvCMBC9C/sfwizszSbrQaUaRWSVXqvrfWzGttpM&#10;ShO17q83grC3ebzPmS9724gbdb52rOE7USCIC2dqLjX87jfDKQgfkA02jknDgzwsFx+DOabG3Tmn&#10;2y6UIoawT1FDFUKbSumLiiz6xLXEkTu5zmKIsCul6fAew20jR0qNpcWaY0OFLa0rKi67q9VQX7fq&#10;sFKPc/Yz3vwdi3Oe7ae51l+f/WoGIlAf/sVvd2bi/Am8fokHyM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imIOvwAAANsAAAAPAAAAAAAAAAAAAAAAAJgCAABkcnMvZG93bnJl&#10;di54bWxQSwUGAAAAAAQABAD1AAAAhAMAAAAA&#10;" path="m,l,4814e" filled="f" strokeweight="2.16pt">
                        <v:path arrowok="t" o:connecttype="custom" o:connectlocs="0,0;0,4814" o:connectangles="0,0"/>
                      </v:shape>
                      <v:shape id="Freeform 2720" o:spid="_x0000_s1039" style="position:absolute;left:676;top:16406;width:356;height:20;visibility:visible;mso-wrap-style:square;v-text-anchor:top" coordsize="35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m9/cQA&#10;AADbAAAADwAAAGRycy9kb3ducmV2LnhtbESPQU/DMAyF70j8h8hI3FgKB4TKsqqaQFTsxAAhbqbx&#10;mmyNUzXZ1v37+TCJm633/N7neTWFXh1oTD6ygftZAYq4jdZzZ+Dr8/XuCVTKyBb7yGTgRAmqxfXV&#10;HEsbj/xBh3XulIRwKtGAy3kotU6to4BpFgdi0TZxDJhlHTttRzxKeOj1Q1E86oCepcHhQEtH7W69&#10;Dwbemhf99/uzX8Xd+9ZhUy+9/vbG3N5M9TOoTFP+N1+uGyv4Aiu/yAB6c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Jvf3EAAAA2wAAAA8AAAAAAAAAAAAAAAAAmAIAAGRycy9k&#10;b3ducmV2LnhtbFBLBQYAAAAABAAEAPUAAACJAwAAAAA=&#10;" path="m,l355,e" filled="f" strokeweight="2.16pt">
                        <v:path arrowok="t" o:connecttype="custom" o:connectlocs="0,0;355,0" o:connectangles="0,0"/>
                      </v:shape>
                      <v:shape id="Freeform 2721" o:spid="_x0000_s1040" style="position:absolute;left:1075;top:15547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ifT8EA&#10;AADbAAAADwAAAGRycy9kb3ducmV2LnhtbERPS2sCMRC+F/wPYQRvNbsKpa5GUWmh9FCor/OwGXdX&#10;N5MliW7675tCwdt8fM9ZrKJpxZ2cbywryMcZCOLS6oYrBYf9+/MrCB+QNbaWScEPeVgtB08LLLTt&#10;+Zvuu1CJFMK+QAV1CF0hpS9rMujHtiNO3Nk6gyFBV0ntsE/hppWTLHuRBhtODTV2tK2pvO5uRsFn&#10;fDv1rozH7WVztJ7zWz69fCk1Gsb1HESgGB7if/eHTvNn8PdLOk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4n0/BAAAA2wAAAA8AAAAAAAAAAAAAAAAAmAIAAGRycy9kb3du&#10;cmV2LnhtbFBLBQYAAAAABAAEAPUAAACGAwAAAAA=&#10;" path="m,l528,e" filled="f" strokeweight="2.16pt">
                        <v:path arrowok="t" o:connecttype="custom" o:connectlocs="0,0;528,0" o:connectangles="0,0"/>
                      </v:shape>
                      <v:shape id="Freeform 2722" o:spid="_x0000_s1041" style="position:absolute;left:1646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InCcIA&#10;AADbAAAADwAAAGRycy9kb3ducmV2LnhtbERPzWqDQBC+F/IOyxR6Kc0aCUljXSUIpTmkhGgeYOJO&#10;VerOirsx9u27h0KPH99/ms+mFxONrrOsYLWMQBDXVnfcKLhU7y+vIJxH1thbJgU/5CDPFg8pJtre&#10;+UxT6RsRQtglqKD1fkikdHVLBt3SDsSB+7KjQR/g2Eg94j2Em17GUbSRBjsODS0OVLRUf5c3o+Dz&#10;xJXZbddlxcfy2fPxuvkorko9Pc77NxCeZv8v/nMftII4rA9fwg+Q2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icJwgAAANsAAAAPAAAAAAAAAAAAAAAAAJgCAABkcnMvZG93&#10;bnJldi54bWxQSwUGAAAAAAQABAD1AAAAhwMAAAAA&#10;" path="m,l530,e" filled="f" strokeweight="2.16pt">
                        <v:path arrowok="t" o:connecttype="custom" o:connectlocs="0,0;530,0" o:connectangles="0,0"/>
                      </v:shape>
                      <v:shape id="Freeform 2723" o:spid="_x0000_s1042" style="position:absolute;left:2220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6CksUA&#10;AADbAAAADwAAAGRycy9kb3ducmV2LnhtbESP0WrCQBRE3wv9h+UW+lKajSJaY1YpgrQPKWLiB9xk&#10;r0lo9m7Irib9e7dQ6OMwM2eYdDeZTtxocK1lBbMoBkFcWd1yreBcHF7fQDiPrLGzTAp+yMFu+/iQ&#10;YqLtyCe65b4WAcIuQQWN930ipasaMugi2xMH72IHgz7IoZZ6wDHATSfncbyUBlsOCw32tG+o+s6v&#10;RsHXkQuzXi3ygrP8xXNWLj/2pVLPT9P7BoSnyf+H/9qfWsF8Br9fwg+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3oKSxQAAANsAAAAPAAAAAAAAAAAAAAAAAJgCAABkcnMv&#10;ZG93bnJldi54bWxQSwUGAAAAAAQABAD1AAAAigMAAAAA&#10;" path="m,l530,e" filled="f" strokeweight="2.16pt">
                        <v:path arrowok="t" o:connecttype="custom" o:connectlocs="0,0;530,0" o:connectangles="0,0"/>
                      </v:shape>
                      <v:shape id="Freeform 2724" o:spid="_x0000_s1043" style="position:absolute;left:2794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wc5cQA&#10;AADbAAAADwAAAGRycy9kb3ducmV2LnhtbESP0WrCQBRE3wv+w3KFvpRm0yC2TV2lCFIfLGLSD7jJ&#10;3iah2bshuybx711B6OMwM2eY1WYyrRiod41lBS9RDIK4tLrhSsFPvnt+A+E8ssbWMim4kIPNevaw&#10;wlTbkU80ZL4SAcIuRQW1910qpStrMugi2xEH79f2Bn2QfSV1j2OAm1YmcbyUBhsOCzV2tK2p/MvO&#10;RsH3kXPz/rrIcj5kT54PxfJrWyj1OJ8+P0B4mvx/+N7eawVJArcv4Qf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MHOXEAAAA2wAAAA8AAAAAAAAAAAAAAAAAmAIAAGRycy9k&#10;b3ducmV2LnhtbFBLBQYAAAAABAAEAPUAAACJAwAAAAA=&#10;" path="m,l530,e" filled="f" strokeweight="2.16pt">
                        <v:path arrowok="t" o:connecttype="custom" o:connectlocs="0,0;530,0" o:connectangles="0,0"/>
                      </v:shape>
                      <v:shape id="Freeform 2725" o:spid="_x0000_s1044" style="position:absolute;left:3367;top:15547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iE58UA&#10;AADbAAAADwAAAGRycy9kb3ducmV2LnhtbESPQWvCQBSE70L/w/IKvYhuGkE0ukpJWxChB9NevD2y&#10;z+xi9m3IbmP677sFocdhZr5htvvRtWKgPljPCp7nGQji2mvLjYKvz/fZCkSIyBpbz6TghwLsdw+T&#10;LRba3/hEQxUbkSAcClRgYuwKKUNtyGGY+444eRffO4xJ9o3UPd4S3LUyz7KldGg5LRjsqDRUX6tv&#10;p2BFx/V5GPO3xYeNppxOq9eDLZV6ehxfNiAijfE/fG8ftIJ8AX9f0g+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KITnxQAAANsAAAAPAAAAAAAAAAAAAAAAAJgCAABkcnMv&#10;ZG93bnJldi54bWxQSwUGAAAAAAQABAD1AAAAigMAAAAA&#10;" path="m,l816,e" filled="f" strokeweight="2.16pt">
                        <v:path arrowok="t" o:connecttype="custom" o:connectlocs="0,0;816,0" o:connectangles="0,0"/>
                      </v:shape>
                      <v:shape id="Freeform 2726" o:spid="_x0000_s1045" style="position:absolute;left:4227;top:15547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khCsQA&#10;AADbAAAADwAAAGRycy9kb3ducmV2LnhtbESP0WrCQBRE3wv+w3ILfZG6aQhao6uIUOpDREz8gGv2&#10;moRm74bs1qR/7xYKfRxm5gyz3o6mFXfqXWNZwdssAkFcWt1wpeBSfLy+g3AeWWNrmRT8kIPtZvK0&#10;xlTbgc90z30lAoRdigpq77tUSlfWZNDNbEccvJvtDfog+0rqHocAN62Mo2guDTYcFmrsaF9T+ZV/&#10;GwXHExdmuUjygrN86jm7zj/3V6VensfdCoSn0f+H/9oHrSBO4PdL+AF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pIQrEAAAA2wAAAA8AAAAAAAAAAAAAAAAAmAIAAGRycy9k&#10;b3ducmV2LnhtbFBLBQYAAAAABAAEAPUAAACJAwAAAAA=&#10;" path="m,l530,e" filled="f" strokeweight="2.16pt">
                        <v:path arrowok="t" o:connecttype="custom" o:connectlocs="0,0;530,0" o:connectangles="0,0"/>
                      </v:shape>
                      <v:shape id="Freeform 2727" o:spid="_x0000_s1046" style="position:absolute;left:4800;top:15547;width:6148;height:20;visibility:visible;mso-wrap-style:square;v-text-anchor:top" coordsize="614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awN8QA&#10;AADbAAAADwAAAGRycy9kb3ducmV2LnhtbESP3WoCMRSE7wXfIRzBO80qKGU1iigVoRSsf9eHzXF3&#10;cXOyTeK67dObQsHLYWa+YebL1lSiIedLywpGwwQEcWZ1ybmC0/F98AbCB2SNlWVS8EMelotuZ46p&#10;tg/+ouYQchEh7FNUUIRQp1L6rCCDfmhr4uhdrTMYonS51A4fEW4qOU6SqTRYclwosKZ1QdntcDcK&#10;9uePy29zvld+02w/tRuZ6fdkq1S/165mIAK14RX+b++0gvEE/r7EHy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WsDfEAAAA2wAAAA8AAAAAAAAAAAAAAAAAmAIAAGRycy9k&#10;b3ducmV2LnhtbFBLBQYAAAAABAAEAPUAAACJAwAAAAA=&#10;" path="m,l6147,e" filled="f" strokeweight="2.16pt">
                        <v:path arrowok="t" o:connecttype="custom" o:connectlocs="0,0;6147,0" o:connectangles="0,0"/>
                      </v:shape>
                      <v:shape id="Freeform 2728" o:spid="_x0000_s1047" style="position:absolute;left:10992;top:15547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E87MQA&#10;AADbAAAADwAAAGRycy9kb3ducmV2LnhtbESPQWvCQBSE74L/YXlCb7rRg6mpqxSlRYoXU1Po7ZF9&#10;TUKzb+Pu1qT/3hUKPQ4z8w2z3g6mFVdyvrGsYD5LQBCXVjdcKTi/v0wfQfiArLG1TAp+ycN2Mx6t&#10;MdO25xNd81CJCGGfoYI6hC6T0pc1GfQz2xFH78s6gyFKV0ntsI9w08pFkiylwYbjQo0d7Woqv/Mf&#10;o+At3dvDhfAzLVZHnWptig/5qtTDZHh+AhFoCP/hv/ZBK1gs4f4l/gC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hPOzEAAAA2wAAAA8AAAAAAAAAAAAAAAAAmAIAAGRycy9k&#10;b3ducmV2LnhtbFBLBQYAAAAABAAEAPUAAACJAwAAAAA=&#10;" path="m,l532,e" filled="f" strokeweight="2.16pt">
                        <v:path arrowok="t" o:connecttype="custom" o:connectlocs="0,0;532,0" o:connectangles="0,0"/>
                      </v:shape>
                      <v:shape id="Freeform 2729" o:spid="_x0000_s1048" style="position:absolute;left:1075;top:15823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JR/sEA&#10;AADbAAAADwAAAGRycy9kb3ducmV2LnhtbESPQYvCMBSE7wv+h/AEL4umKqxSjSKK4EVwuwt6fDTP&#10;Nti8lCZq/fdGEDwOM/MNM1+2thI3arxxrGA4SEAQ504bLhT8/237UxA+IGusHJOCB3lYLjpfc0y1&#10;u/Mv3bJQiAhhn6KCMoQ6ldLnJVn0A1cTR+/sGoshyqaQusF7hNtKjpLkR1o0HBdKrGldUn7JrlZB&#10;QmZD2WR9Gp92h2++ro5o9qxUr9uuZiACteETfrd3WsFoAq8v8Qf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iUf7BAAAA2wAAAA8AAAAAAAAAAAAAAAAAmAIAAGRycy9kb3du&#10;cmV2LnhtbFBLBQYAAAAABAAEAPUAAACGAwAAAAA=&#10;" path="m,l528,e" filled="f" strokeweight=".96pt">
                        <v:path arrowok="t" o:connecttype="custom" o:connectlocs="0,0;528,0" o:connectangles="0,0"/>
                      </v:shape>
                      <v:shape id="Freeform 2730" o:spid="_x0000_s1049" style="position:absolute;left:1646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rnR78A&#10;AADbAAAADwAAAGRycy9kb3ducmV2LnhtbERPu07DMBTdkfoP1q3ERpxmQCjErapWSFkY2sB+FV/i&#10;NPF1Gps8+Ho8IDEenXdxWGwvJhp961jBLklBENdOt9wo+Kjenl5A+ICssXdMClbycNhvHgrMtZv5&#10;QtM1NCKGsM9RgQlhyKX0tSGLPnEDceS+3GgxRDg2Uo84x3DbyyxNn6XFlmODwYFOhuru+m0VlJ+X&#10;ld9/5MrdrUqrswlZc9dKPW6X4yuIQEv4F/+5S60gi2Pjl/gD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KudHvwAAANsAAAAPAAAAAAAAAAAAAAAAAJgCAABkcnMvZG93bnJl&#10;di54bWxQSwUGAAAAAAQABAD1AAAAhAMAAAAA&#10;" path="m,l530,e" filled="f" strokeweight=".96pt">
                        <v:path arrowok="t" o:connecttype="custom" o:connectlocs="0,0;530,0" o:connectangles="0,0"/>
                      </v:shape>
                      <v:shape id="Freeform 2731" o:spid="_x0000_s1050" style="position:absolute;left:2220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ZC3MEA&#10;AADbAAAADwAAAGRycy9kb3ducmV2LnhtbESPQYvCMBSE78L+h/AWvGm6PYhWo4giePGg1fujedt0&#10;bV66TdR2f/1GEDwOM/MNs1h1thZ3an3lWMHXOAFBXDhdcangnO9GUxA+IGusHZOCnjyslh+DBWba&#10;PfhI91MoRYSwz1CBCaHJpPSFIYt+7Bri6H271mKIsi2lbvER4baWaZJMpMWK44LBhjaGiuvpZhXs&#10;L8eeD3+y5+tPnuRbE9LyVys1/OzWcxCBuvAOv9p7rSCdwfNL/AFy+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mQtzBAAAA2wAAAA8AAAAAAAAAAAAAAAAAmAIAAGRycy9kb3du&#10;cmV2LnhtbFBLBQYAAAAABAAEAPUAAACGAwAAAAA=&#10;" path="m,l530,e" filled="f" strokeweight=".96pt">
                        <v:path arrowok="t" o:connecttype="custom" o:connectlocs="0,0;530,0" o:connectangles="0,0"/>
                      </v:shape>
                      <v:shape id="Freeform 2732" o:spid="_x0000_s1051" style="position:absolute;left:2794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V9nMAA&#10;AADbAAAADwAAAGRycy9kb3ducmV2LnhtbERPz2uDMBS+D/Y/hDfYbcZ2MIY1ltJR8LJD63p/mFdj&#10;NS/OpFb31y+HwY4f3+98O9teTDT61rGCVZKCIK6dbrlR8FUdXt5B+ICssXdMChbysC0eH3LMtLvz&#10;kaZTaEQMYZ+hAhPCkEnpa0MWfeIG4shd3GgxRDg2Uo94j+G2l+s0fZMWW44NBgfaG6q7080qKM/H&#10;hT9/5MLdtUqrDxPWzbdW6vlp3m1ABJrDv/jPXWoFr3F9/BJ/gCx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IV9nMAAAADbAAAADwAAAAAAAAAAAAAAAACYAgAAZHJzL2Rvd25y&#10;ZXYueG1sUEsFBgAAAAAEAAQA9QAAAIUDAAAAAA==&#10;" path="m,l530,e" filled="f" strokeweight=".96pt">
                        <v:path arrowok="t" o:connecttype="custom" o:connectlocs="0,0;530,0" o:connectangles="0,0"/>
                      </v:shape>
                      <v:shape id="Freeform 2733" o:spid="_x0000_s1052" style="position:absolute;left:3367;top:15823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3ZVcIA&#10;AADbAAAADwAAAGRycy9kb3ducmV2LnhtbESPQWsCMRSE74L/IbxCb5q1pWVZjVIt0p6EquD1sXlu&#10;gpuXdRN19983guBxmJlvmNmic7W4UhusZwWTcQaCuPTacqVgv1uPchAhImusPZOCngIs5sPBDAvt&#10;b/xH122sRIJwKFCBibEppAylIYdh7Bvi5B196zAm2VZSt3hLcFfLtyz7lA4tpwWDDa0MlaftxSmo&#10;je7XzMuP/HLI48/+227OvVXq9aX7moKI1MVn+NH+1QreJ3D/kn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jdlVwgAAANsAAAAPAAAAAAAAAAAAAAAAAJgCAABkcnMvZG93&#10;bnJldi54bWxQSwUGAAAAAAQABAD1AAAAhwMAAAAA&#10;" path="m,l816,e" filled="f" strokeweight=".96pt">
                        <v:path arrowok="t" o:connecttype="custom" o:connectlocs="0,0;816,0" o:connectangles="0,0"/>
                      </v:shape>
                      <v:shape id="Freeform 2734" o:spid="_x0000_s1053" style="position:absolute;left:4227;top:158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tGcMEA&#10;AADbAAAADwAAAGRycy9kb3ducmV2LnhtbESPQYvCMBSE78L+h/AWvGm6FUSqUUQRvHjQ6v3RvG26&#10;Ni/dJmq7v34jCB6HmfmGWaw6W4s7tb5yrOBrnIAgLpyuuFRwznejGQgfkDXWjklBTx5Wy4/BAjPt&#10;Hnyk+ymUIkLYZ6jAhNBkUvrCkEU/dg1x9L5dazFE2ZZSt/iIcFvLNEmm0mLFccFgQxtDxfV0swr2&#10;l2PPhz/Z8/UnT/KtCWn5q5UafnbrOYhAXXiHX+29VjBJ4fkl/gC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MbRnDBAAAA2wAAAA8AAAAAAAAAAAAAAAAAmAIAAGRycy9kb3du&#10;cmV2LnhtbFBLBQYAAAAABAAEAPUAAACGAwAAAAA=&#10;" path="m,l530,e" filled="f" strokeweight=".96pt">
                        <v:path arrowok="t" o:connecttype="custom" o:connectlocs="0,0;530,0" o:connectangles="0,0"/>
                      </v:shape>
                      <v:shape id="Freeform 2735" o:spid="_x0000_s1054" style="position:absolute;left:1075;top:16123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X0xcMA&#10;AADbAAAADwAAAGRycy9kb3ducmV2LnhtbESPzWrDMBCE74W8g9hAbo3sGkpxooQkpBB6KDR/58Xa&#10;2E6slZGUWH37qlDocZiZb5j5MppOPMj51rKCfJqBIK6sbrlWcDy8P7+B8AFZY2eZFHyTh+Vi9DTH&#10;UtuBv+ixD7VIEPYlKmhC6EspfdWQQT+1PXHyLtYZDEm6WmqHQ4KbTr5k2as02HJaaLCnTUPVbX83&#10;Cj7i9jy4Kp421/XJes7veXH9VGoyjqsZiEAx/If/2jutoCjg90v6A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X0xcMAAADbAAAADwAAAAAAAAAAAAAAAACYAgAAZHJzL2Rv&#10;d25yZXYueG1sUEsFBgAAAAAEAAQA9QAAAIgDAAAAAA==&#10;" path="m,l528,e" filled="f" strokeweight="2.16pt">
                        <v:path arrowok="t" o:connecttype="custom" o:connectlocs="0,0;528,0" o:connectangles="0,0"/>
                      </v:shape>
                      <v:shape id="Freeform 2736" o:spid="_x0000_s1055" style="position:absolute;left:1646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C318MA&#10;AADbAAAADwAAAGRycy9kb3ducmV2LnhtbESP0YrCMBRE3wX/IVxhX0RTV1G3axQRxH1QxNYPuDZ3&#10;27LNTWmi1r83C4KPw8ycYRar1lTiRo0rLSsYDSMQxJnVJecKzul2MAfhPLLGyjIpeJCD1bLbWWCs&#10;7Z1PdEt8LgKEXYwKCu/rWEqXFWTQDW1NHLxf2xj0QTa51A3eA9xU8jOKptJgyWGhwJo2BWV/ydUo&#10;OBw5NV+zSZLyPul73l+mu81FqY9eu/4G4an17/Cr/aMVjCfw/yX8AL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C318MAAADbAAAADwAAAAAAAAAAAAAAAACYAgAAZHJzL2Rv&#10;d25yZXYueG1sUEsFBgAAAAAEAAQA9QAAAIgDAAAAAA==&#10;" path="m,l530,e" filled="f" strokeweight="2.16pt">
                        <v:path arrowok="t" o:connecttype="custom" o:connectlocs="0,0;530,0" o:connectangles="0,0"/>
                      </v:shape>
                      <v:shape id="Freeform 2737" o:spid="_x0000_s1056" style="position:absolute;left:2220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wSTMUA&#10;AADbAAAADwAAAGRycy9kb3ducmV2LnhtbESP0WrCQBRE34X+w3ILfZG6sWraptmICEUflNKkH3DN&#10;3iah2bshu9X4964g+DjMzBkmXQ6mFUfqXWNZwXQSgSAurW64UvBTfD6/gXAeWWNrmRScycEyexil&#10;mGh74m865r4SAcIuQQW1910ipStrMugmtiMO3q/tDfog+0rqHk8Bblr5EkWxNNhwWKixo3VN5V/+&#10;bxTsv7gw76/zvOBdPva8O8Sb9UGpp8dh9QHC0+Dv4Vt7qxXMFnD9En6AzC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PBJMxQAAANsAAAAPAAAAAAAAAAAAAAAAAJgCAABkcnMv&#10;ZG93bnJldi54bWxQSwUGAAAAAAQABAD1AAAAigMAAAAA&#10;" path="m,l530,e" filled="f" strokeweight="2.16pt">
                        <v:path arrowok="t" o:connecttype="custom" o:connectlocs="0,0;530,0" o:connectangles="0,0"/>
                      </v:shape>
                      <v:shape id="Freeform 2738" o:spid="_x0000_s1057" style="position:absolute;left:2794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6MO8MA&#10;AADbAAAADwAAAGRycy9kb3ducmV2LnhtbESP0WrCQBRE3wv+w3IFX4purCVqdJUilPqgiIkfcM1e&#10;k2D2bsiuGv/eLRT6OMzMGWa57kwt7tS6yrKC8SgCQZxbXXGh4JR9D2cgnEfWWFsmBU9ysF713paY&#10;aPvgI91TX4gAYZeggtL7JpHS5SUZdCPbEAfvYluDPsi2kLrFR4CbWn5EUSwNVhwWSmxoU1J+TW9G&#10;wf7AmZlPP9OMd+m75905/tmclRr0u68FCE+d/w//tbdawSSG3y/hB8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6MO8MAAADbAAAADwAAAAAAAAAAAAAAAACYAgAAZHJzL2Rv&#10;d25yZXYueG1sUEsFBgAAAAAEAAQA9QAAAIgDAAAAAA==&#10;" path="m,l530,e" filled="f" strokeweight="2.16pt">
                        <v:path arrowok="t" o:connecttype="custom" o:connectlocs="0,0;530,0" o:connectangles="0,0"/>
                      </v:shape>
                      <v:shape id="Freeform 2739" o:spid="_x0000_s1058" style="position:absolute;left:3367;top:16123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oUOcUA&#10;AADbAAAADwAAAGRycy9kb3ducmV2LnhtbESPQWsCMRSE74L/IbxCL1KzKli7NYpsLYjQQ7e99PbY&#10;vG5CNy/LJq7rv28EweMwM98w6+3gGtFTF6xnBbNpBoK48tpyreD76/1pBSJEZI2NZ1JwoQDbzXi0&#10;xlz7M39SX8ZaJAiHHBWYGNtcylAZchimviVO3q/vHMYku1rqDs8J7ho5z7KldGg5LRhsqTBU/ZUn&#10;p2BFx5effpjvFx82mmIyKd8OtlDq8WHYvYKINMR7+NY+aAWLZ7h+ST9Ab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yhQ5xQAAANsAAAAPAAAAAAAAAAAAAAAAAJgCAABkcnMv&#10;ZG93bnJldi54bWxQSwUGAAAAAAQABAD1AAAAigMAAAAA&#10;" path="m,l816,e" filled="f" strokeweight="2.16pt">
                        <v:path arrowok="t" o:connecttype="custom" o:connectlocs="0,0;816,0" o:connectangles="0,0"/>
                      </v:shape>
                      <v:shape id="Freeform 2740" o:spid="_x0000_s1059" style="position:absolute;left:4227;top:16123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290sAA&#10;AADbAAAADwAAAGRycy9kb3ducmV2LnhtbERPy4rCMBTdC/5DuIIb0VRHfFSjiDCMC2WY1g+4Nte2&#10;2NyUJqP1781CcHk47/W2NZW4U+NKywrGowgEcWZ1ybmCc/o9XIBwHlljZZkUPMnBdtPtrDHW9sF/&#10;dE98LkIIuxgVFN7XsZQuK8igG9maOHBX2xj0ATa51A0+Qrip5CSKZtJgyaGhwJr2BWW35N8oOP1y&#10;apbzaZLyMRl4Pl5mP/uLUv1eu1uB8NT6j/jtPmgFX2Fs+BJ+gN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z290sAAAADbAAAADwAAAAAAAAAAAAAAAACYAgAAZHJzL2Rvd25y&#10;ZXYueG1sUEsFBgAAAAAEAAQA9QAAAIUDAAAAAA==&#10;" path="m,l530,e" filled="f" strokeweight="2.16pt">
                        <v:path arrowok="t" o:connecttype="custom" o:connectlocs="0,0;530,0" o:connectangles="0,0"/>
                      </v:shape>
                      <v:shape id="Freeform 2741" o:spid="_x0000_s1060" style="position:absolute;left:1053;top:333;width:20;height:16095;visibility:visible;mso-wrap-style:square;v-text-anchor:top" coordsize="20,1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4JicUA&#10;AADbAAAADwAAAGRycy9kb3ducmV2LnhtbESPQWsCMRSE74L/ITyhF9GsFVpdjaKFggehaFvo8bl5&#10;7q5uXtZNXOO/b4RCj8PMfMPMl8FUoqXGlZYVjIYJCOLM6pJzBV+f74MJCOeRNVaWScGdHCwX3c4c&#10;U21vvKN273MRIexSVFB4X6dSuqwgg25oa+LoHW1j0EfZ5FI3eItwU8nnJHmRBkuOCwXW9FZQdt5f&#10;jYK6Hz4up/BN2SFpzVbufrbrV6vUUy+sZiA8Bf8f/mtvtILxFB5f4g+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gmJxQAAANsAAAAPAAAAAAAAAAAAAAAAAJgCAABkcnMv&#10;ZG93bnJldi54bWxQSwUGAAAAAAQABAD1AAAAigMAAAAA&#10;" path="m,l,16094e" filled="f" strokeweight=".76197mm">
                        <v:path arrowok="t" o:connecttype="custom" o:connectlocs="0,0;0,16094" o:connectangles="0,0"/>
                      </v:shape>
                      <v:shape id="Freeform 2742" o:spid="_x0000_s1061" style="position:absolute;left:1075;top:16406;width:529;height:20;visibility:visible;mso-wrap-style:square;v-text-anchor:top" coordsize="5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EZz8AA&#10;AADbAAAADwAAAGRycy9kb3ducmV2LnhtbERPz2vCMBS+D/wfwhO8zbQqY1SjqGwwPAzm1POjebbV&#10;5qUk0Wb//XIQPH58vxeraFpxJ+cbywrycQaCuLS64UrB4ffz9R2ED8gaW8uk4I88rJaDlwUW2vb8&#10;Q/d9qEQKYV+ggjqErpDSlzUZ9GPbESfubJ3BkKCrpHbYp3DTykmWvUmDDaeGGjva1lRe9zejYBc/&#10;Tr0r43F72Ryt5/yWTy/fSo2GcT0HESiGp/jh/tIKZml9+pJ+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jEZz8AAAADbAAAADwAAAAAAAAAAAAAAAACYAgAAZHJzL2Rvd25y&#10;ZXYueG1sUEsFBgAAAAAEAAQA9QAAAIUDAAAAAA==&#10;" path="m,l528,e" filled="f" strokeweight="2.16pt">
                        <v:path arrowok="t" o:connecttype="custom" o:connectlocs="0,0;528,0" o:connectangles="0,0"/>
                      </v:shape>
                      <v:shape id="Freeform 2743" o:spid="_x0000_s1062" style="position:absolute;left:162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231cMA&#10;AADbAAAADwAAAGRycy9kb3ducmV2LnhtbESPQWvCQBSE7wX/w/IEb3Wj2CLRNUihIEIPTT14fGSf&#10;2Zjs27i7xvTfdwuFHoeZ+YbZFqPtxEA+NI4VLOYZCOLK6YZrBaev9+c1iBCRNXaOScE3BSh2k6ct&#10;5to9+JOGMtYiQTjkqMDE2OdShsqQxTB3PXHyLs5bjEn6WmqPjwS3nVxm2au02HBaMNjTm6GqLe9W&#10;wc0b+VGXgfAldO3xPLj9dXlQajYd9xsQkcb4H/5rH7SC1QJ+v6Qf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231cMAAADbAAAADwAAAAAAAAAAAAAAAACYAgAAZHJzL2Rv&#10;d25yZXYueG1sUEsFBgAAAAAEAAQA9QAAAIgDAAAAAA==&#10;" path="m,l,902e" filled="f" strokeweight=".76197mm">
                        <v:path arrowok="t" o:connecttype="custom" o:connectlocs="0,0;0,902" o:connectangles="0,0"/>
                      </v:shape>
                      <v:shape id="Freeform 2744" o:spid="_x0000_s1063" style="position:absolute;left:1646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P5RcQA&#10;AADbAAAADwAAAGRycy9kb3ducmV2LnhtbESP0WrCQBRE3wv+w3ILfZG6aQhao6uIUOpDREz8gGv2&#10;moRm74bs1qR/7xYKfRxm5gyz3o6mFXfqXWNZwdssAkFcWt1wpeBSfLy+g3AeWWNrmRT8kIPtZvK0&#10;xlTbgc90z30lAoRdigpq77tUSlfWZNDNbEccvJvtDfog+0rqHocAN62Mo2guDTYcFmrsaF9T+ZV/&#10;GwXHExdmuUjygrN86jm7zj/3V6VensfdCoSn0f+H/9oHrSCJ4fdL+AF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T+UXEAAAA2wAAAA8AAAAAAAAAAAAAAAAAmAIAAGRycy9k&#10;b3ducmV2LnhtbFBLBQYAAAAABAAEAPUAAACJAwAAAAA=&#10;" path="m,l530,e" filled="f" strokeweight="2.16pt">
                        <v:path arrowok="t" o:connecttype="custom" o:connectlocs="0,0;530,0" o:connectangles="0,0"/>
                      </v:shape>
                      <v:shape id="Freeform 2745" o:spid="_x0000_s1064" style="position:absolute;left:2198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OMOcIA&#10;AADbAAAADwAAAGRycy9kb3ducmV2LnhtbESPQWsCMRSE7wX/Q3iCt5qttiJbo4hQEMGDqwePj83r&#10;ZuvmZU3Sdf33piD0OMzMN8xi1dtGdORD7VjB2zgDQVw6XXOl4HT8ep2DCBFZY+OYFNwpwGo5eFlg&#10;rt2ND9QVsRIJwiFHBSbGNpcylIYshrFriZP37bzFmKSvpPZ4S3DbyEmWzaTFmtOCwZY2hspL8WsV&#10;XL2R+6oIhB+huezOnVv/TLZKjYb9+hNEpD7+h5/trVbwPoW/L+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4w5wgAAANsAAAAPAAAAAAAAAAAAAAAAAJgCAABkcnMvZG93&#10;bnJldi54bWxQSwUGAAAAAAQABAD1AAAAhwMAAAAA&#10;" path="m,l,902e" filled="f" strokeweight=".76197mm">
                        <v:path arrowok="t" o:connecttype="custom" o:connectlocs="0,0;0,902" o:connectangles="0,0"/>
                      </v:shape>
                      <v:shape id="Freeform 2746" o:spid="_x0000_s1065" style="position:absolute;left:2220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bEqsMA&#10;AADbAAAADwAAAGRycy9kb3ducmV2LnhtbESP0YrCMBRE3wX/IVzBF1lTpajbNYoI4j4oy7b7Adfm&#10;2habm9JErX+/EQQfh5k5wyzXnanFjVpXWVYwGUcgiHOrKy4U/GW7jwUI55E11pZJwYMcrFf93hIT&#10;be/8S7fUFyJA2CWooPS+SaR0eUkG3dg2xME729agD7ItpG7xHuCmltMomkmDFYeFEhvalpRf0qtR&#10;cPzhzHzO4zTjQzryfDjN9tuTUsNBt/kC4anz7/Cr/a0VxDE8v4Qf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bEqsMAAADbAAAADwAAAAAAAAAAAAAAAACYAgAAZHJzL2Rv&#10;d25yZXYueG1sUEsFBgAAAAAEAAQA9QAAAIgDAAAAAA==&#10;" path="m,l530,e" filled="f" strokeweight="2.16pt">
                        <v:path arrowok="t" o:connecttype="custom" o:connectlocs="0,0;530,0" o:connectangles="0,0"/>
                      </v:shape>
                      <v:shape id="Freeform 2747" o:spid="_x0000_s1066" style="position:absolute;left:2772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ax1sIA&#10;AADbAAAADwAAAGRycy9kb3ducmV2LnhtbESPQWsCMRSE70L/Q3gFb262UqVsjSIFQQoeXD30+Ni8&#10;brZuXrZJXNd/bwTB4zAz3zCL1WBb0ZMPjWMFb1kOgrhyuuFawfGwmXyACBFZY+uYFFwpwGr5Mlpg&#10;od2F99SXsRYJwqFABSbGrpAyVIYshsx1xMn7dd5iTNLXUnu8JLht5TTP59Jiw2nBYEdfhqpTebYK&#10;/r2Ru7oMhLPQnr5/erf+m26VGr8O608QkYb4DD/aW63gfQb3L+kH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prHWwgAAANsAAAAPAAAAAAAAAAAAAAAAAJgCAABkcnMvZG93&#10;bnJldi54bWxQSwUGAAAAAAQABAD1AAAAhwMAAAAA&#10;" path="m,l,902e" filled="f" strokeweight=".76197mm">
                        <v:path arrowok="t" o:connecttype="custom" o:connectlocs="0,0;0,902" o:connectangles="0,0"/>
                      </v:shape>
                      <v:shape id="Freeform 2748" o:spid="_x0000_s1067" style="position:absolute;left:2794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j/RsMA&#10;AADbAAAADwAAAGRycy9kb3ducmV2LnhtbESP0YrCMBRE3xf8h3AFX0RTRapWo4iw7D4oYusHXJtr&#10;W2xuSpPV7t9vBGEfh5k5w6y3nanFg1pXWVYwGUcgiHOrKy4UXLLP0QKE88gaa8uk4JccbDe9jzUm&#10;2j75TI/UFyJA2CWooPS+SaR0eUkG3dg2xMG72dagD7ItpG7xGeCmltMoiqXBisNCiQ3tS8rv6Y9R&#10;cDxxZpbzWZrxIR16Plzjr/1VqUG/261AeOr8f/jd/tYKZjG8voQf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j/RsMAAADbAAAADwAAAAAAAAAAAAAAAACYAgAAZHJzL2Rv&#10;d25yZXYueG1sUEsFBgAAAAAEAAQA9QAAAIgDAAAAAA==&#10;" path="m,l530,e" filled="f" strokeweight="2.16pt">
                        <v:path arrowok="t" o:connecttype="custom" o:connectlocs="0,0;530,0" o:connectangles="0,0"/>
                      </v:shape>
                      <v:shape id="Freeform 2749" o:spid="_x0000_s1068" style="position:absolute;left:334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iKOsIA&#10;AADbAAAADwAAAGRycy9kb3ducmV2LnhtbESPQWsCMRSE7wX/Q3iCt5qt2Cpbo4hQEMGDqwePj83r&#10;ZuvmZU3Sdf33piD0OMzMN8xi1dtGdORD7VjB2zgDQVw6XXOl4HT8ep2DCBFZY+OYFNwpwGo5eFlg&#10;rt2ND9QVsRIJwiFHBSbGNpcylIYshrFriZP37bzFmKSvpPZ4S3DbyEmWfUiLNacFgy1tDJWX4tcq&#10;uHoj91URCN9Dc9mdO7f+mWyVGg379SeISH38Dz/bW61gOoO/L+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OIo6wgAAANsAAAAPAAAAAAAAAAAAAAAAAJgCAABkcnMvZG93&#10;bnJldi54bWxQSwUGAAAAAAQABAD1AAAAhwMAAAAA&#10;" path="m,l,902e" filled="f" strokeweight=".76197mm">
                        <v:path arrowok="t" o:connecttype="custom" o:connectlocs="0,0;0,902" o:connectangles="0,0"/>
                      </v:shape>
                      <v:shape id="Freeform 2750" o:spid="_x0000_s1069" style="position:absolute;left:3367;top:16406;width:817;height:20;visibility:visible;mso-wrap-style:square;v-text-anchor:top" coordsize="81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PzNsIA&#10;AADbAAAADwAAAGRycy9kb3ducmV2LnhtbERPz2vCMBS+C/4P4Q12kZnOiWhnFOkciLDD6i7eHs1b&#10;E9a8lCar9b83B8Hjx/d7vR1cI3rqgvWs4HWagSCuvLZcK/g5fb4sQYSIrLHxTAquFGC7GY/WmGt/&#10;4W/qy1iLFMIhRwUmxjaXMlSGHIapb4kT9+s7hzHBrpa6w0sKd42cZdlCOrScGgy2VBiq/sp/p2BJ&#10;x9W5H2b7ty8bTTGZlB8HWyj1/DTs3kFEGuJDfHcftIJ5Gpu+pB8gN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U/M2wgAAANsAAAAPAAAAAAAAAAAAAAAAAJgCAABkcnMvZG93&#10;bnJldi54bWxQSwUGAAAAAAQABAD1AAAAhwMAAAAA&#10;" path="m,l816,e" filled="f" strokeweight="2.16pt">
                        <v:path arrowok="t" o:connecttype="custom" o:connectlocs="0,0;816,0" o:connectangles="0,0"/>
                      </v:shape>
                      <v:shape id="Freeform 2751" o:spid="_x0000_s1070" style="position:absolute;left:4205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u708IA&#10;AADbAAAADwAAAGRycy9kb3ducmV2LnhtbESPQWsCMRSE7wX/Q3iCt5qt2KJbo4hQEMGDqwePj83r&#10;ZuvmZU3Sdf33piD0OMzMN8xi1dtGdORD7VjB2zgDQVw6XXOl4HT8ep2BCBFZY+OYFNwpwGo5eFlg&#10;rt2ND9QVsRIJwiFHBSbGNpcylIYshrFriZP37bzFmKSvpPZ4S3DbyEmWfUiLNacFgy1tDJWX4tcq&#10;uHoj91URCN9Dc9mdO7f+mWyVGg379SeISH38Dz/bW61gOoe/L+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67vTwgAAANsAAAAPAAAAAAAAAAAAAAAAAJgCAABkcnMvZG93&#10;bnJldi54bWxQSwUGAAAAAAQABAD1AAAAhwMAAAAA&#10;" path="m,l,902e" filled="f" strokeweight=".76197mm">
                        <v:path arrowok="t" o:connecttype="custom" o:connectlocs="0,0;0,902" o:connectangles="0,0"/>
                      </v:shape>
                      <v:shape id="Freeform 2752" o:spid="_x0000_s1071" style="position:absolute;left:4227;top:16406;width:531;height:20;visibility:visible;mso-wrap-style:square;v-text-anchor:top" coordsize="53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RUdMAA&#10;AADbAAAADwAAAGRycy9kb3ducmV2LnhtbERPy4rCMBTdC/5DuIIb0VQZX9UoIgzjQhmm9QOuzbUt&#10;NjelyWj9e7MQXB7Oe71tTSXu1LjSsoLxKAJBnFldcq7gnH4PFyCcR9ZYWSYFT3Kw3XQ7a4y1ffAf&#10;3ROfixDCLkYFhfd1LKXLCjLoRrYmDtzVNgZ9gE0udYOPEG4qOYmimTRYcmgosKZ9Qdkt+TcKTr+c&#10;muX8K0n5mAw8Hy+zn/1FqX6v3a1AeGr9R/x2H7SCaVgfvoQfID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JRUdMAAAADbAAAADwAAAAAAAAAAAAAAAACYAgAAZHJzL2Rvd25y&#10;ZXYueG1sUEsFBgAAAAAEAAQA9QAAAIUDAAAAAA==&#10;" path="m,l530,e" filled="f" strokeweight="2.16pt">
                        <v:path arrowok="t" o:connecttype="custom" o:connectlocs="0,0;530,0" o:connectangles="0,0"/>
                      </v:shape>
                      <v:shape id="Freeform 2753" o:spid="_x0000_s1072" style="position:absolute;left:4779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QhCMEA&#10;AADbAAAADwAAAGRycy9kb3ducmV2LnhtbESPQYvCMBSE74L/ITxhb5oqKNI1iggLIuzB6sHjo3nb&#10;VJuXbhJr999vBMHjMDPfMKtNbxvRkQ+1YwXTSQaCuHS65krB+fQ1XoIIEVlj45gU/FGAzXo4WGGu&#10;3YOP1BWxEgnCIUcFJsY2lzKUhiyGiWuJk/fjvMWYpK+k9vhIcNvIWZYtpMWa04LBlnaGyltxtwp+&#10;vZHfVREI56G5HS6d215ne6U+Rv32E0SkPr7Dr/ZeK5hP4fkl/QC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pEIQjBAAAA2wAAAA8AAAAAAAAAAAAAAAAAmAIAAGRycy9kb3du&#10;cmV2LnhtbFBLBQYAAAAABAAEAPUAAACGAwAAAAA=&#10;" path="m,l,902e" filled="f" strokeweight=".76197mm">
                        <v:path arrowok="t" o:connecttype="custom" o:connectlocs="0,0;0,902" o:connectangles="0,0"/>
                      </v:shape>
                      <v:shape id="Freeform 2754" o:spid="_x0000_s1073" style="position:absolute;left:4800;top:16406;width:6148;height:20;visibility:visible;mso-wrap-style:square;v-text-anchor:top" coordsize="614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lbPsQA&#10;AADbAAAADwAAAGRycy9kb3ducmV2LnhtbESP3WoCMRSE7wXfIRzBO80qKGU1iigVoRSsf9eHzXF3&#10;cXOyTeK67dObQsHLYWa+YebL1lSiIedLywpGwwQEcWZ1ybmC0/F98AbCB2SNlWVS8EMelotuZ46p&#10;tg/+ouYQchEh7FNUUIRQp1L6rCCDfmhr4uhdrTMYonS51A4fEW4qOU6SqTRYclwosKZ1QdntcDcK&#10;9uePy29zvld+02w/tRuZ6fdkq1S/165mIAK14RX+b++0gskY/r7EHy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5Wz7EAAAA2wAAAA8AAAAAAAAAAAAAAAAAmAIAAGRycy9k&#10;b3ducmV2LnhtbFBLBQYAAAAABAAEAPUAAACJAwAAAAA=&#10;" path="m,l6147,e" filled="f" strokeweight="2.16pt">
                        <v:path arrowok="t" o:connecttype="custom" o:connectlocs="0,0;6147,0" o:connectangles="0,0"/>
                      </v:shape>
                      <v:shape id="Freeform 2755" o:spid="_x0000_s1074" style="position:absolute;left:10992;top:15823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SCHcUA&#10;AADbAAAADwAAAGRycy9kb3ducmV2LnhtbESPW2sCMRSE3wX/QzhCX0SzViqy3ayIpVikPniBvh42&#10;Zy/t5mTZRI3/vhEKfRxm5hsmWwXTiiv1rrGsYDZNQBAXVjdcKTif3idLEM4ja2wtk4I7OVjlw0GG&#10;qbY3PtD16CsRIexSVFB736VSuqImg25qO+LolbY36KPsK6l7vEW4aeVzkiykwYbjQo0dbWoqfo4X&#10;o2C/LxfBh7fd/D77HtvPw7Zsuy+lnkZh/QrCU/D/4b/2h1bwMofHl/gD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9IIdxQAAANsAAAAPAAAAAAAAAAAAAAAAAJgCAABkcnMv&#10;ZG93bnJldi54bWxQSwUGAAAAAAQABAD1AAAAigMAAAAA&#10;" path="m,l532,e" filled="f" strokeweight=".96pt">
                        <v:path arrowok="t" o:connecttype="custom" o:connectlocs="0,0;532,0" o:connectangles="0,0"/>
                      </v:shape>
                      <v:shape id="Freeform 2756" o:spid="_x0000_s1075" style="position:absolute;left:10970;top:15525;width:20;height:903;visibility:visible;mso-wrap-style:square;v-text-anchor:top" coordsize="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OCkMIA&#10;AADbAAAADwAAAGRycy9kb3ducmV2LnhtbESPQWsCMRSE70L/Q3gFb262UqVsjSIFQQoeXD30+Ni8&#10;brZuXrZJXNd/bwTB4zAz3zCL1WBb0ZMPjWMFb1kOgrhyuuFawfGwmXyACBFZY+uYFFwpwGr5Mlpg&#10;od2F99SXsRYJwqFABSbGrpAyVIYshsx1xMn7dd5iTNLXUnu8JLht5TTP59Jiw2nBYEdfhqpTebYK&#10;/r2Ru7oMhLPQnr5/erf+m26VGr8O608QkYb4DD/aW61g9g73L+kH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M4KQwgAAANsAAAAPAAAAAAAAAAAAAAAAAJgCAABkcnMvZG93&#10;bnJldi54bWxQSwUGAAAAAAQABAD1AAAAhwMAAAAA&#10;" path="m,l,902e" filled="f" strokeweight=".76197mm">
                        <v:path arrowok="t" o:connecttype="custom" o:connectlocs="0,0;0,902" o:connectangles="0,0"/>
                      </v:shape>
                      <v:shape id="Freeform 2757" o:spid="_x0000_s1076" style="position:absolute;left:10992;top:16406;width:533;height:20;visibility:visible;mso-wrap-style:square;v-text-anchor:top" coordsize="53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XR5sMA&#10;AADbAAAADwAAAGRycy9kb3ducmV2LnhtbESPT4vCMBTE7wt+h/AEb2uqoNVqlGWXFZG9+Be8PZpn&#10;W2xeahO1fnsjLHgcZuY3zHTemFLcqHaFZQW9bgSCOLW64EzBbvv7OQLhPLLG0jIpeJCD+az1McVE&#10;2zuv6bbxmQgQdgkqyL2vEildmpNB17UVcfBOtjbog6wzqWu8B7gpZT+KhtJgwWEhx4q+c0rPm6tR&#10;sIp/7PJCeIz34z8da232B7lQqtNuviYgPDX+Hf5vL7WCwQBeX8IPk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XR5sMAAADbAAAADwAAAAAAAAAAAAAAAACYAgAAZHJzL2Rv&#10;d25yZXYueG1sUEsFBgAAAAAEAAQA9QAAAIgDAAAAAA==&#10;" path="m,l532,e" filled="f" strokeweight="2.16pt">
                        <v:path arrowok="t" o:connecttype="custom" o:connectlocs="0,0;532,0" o:connectangles="0,0"/>
                      </v:shape>
                      <v:shape id="Freeform 2758" o:spid="_x0000_s1077" style="position:absolute;left:11546;top:333;width:20;height:16095;visibility:visible;mso-wrap-style:square;v-text-anchor:top" coordsize="20,1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54W8UA&#10;AADbAAAADwAAAGRycy9kb3ducmV2LnhtbESPT2vCQBTE7wW/w/KEXqRuWlBL6ia0hYIHofgPPD6z&#10;r0k0+zbNrnH99m5B6HGYmd8w8zyYRvTUudqygudxAoK4sLrmUsF28/X0CsJ5ZI2NZVJwJQd5NniY&#10;Y6rthVfUr30pIoRdigoq79tUSldUZNCNbUscvR/bGfRRdqXUHV4i3DTyJUmm0mDNcaHClj4rKk7r&#10;s1HQjsL37zHsqDgkvVnK1X75MbNKPQ7D+xsIT8H/h+/thVYwmcLfl/gD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nhbxQAAANsAAAAPAAAAAAAAAAAAAAAAAJgCAABkcnMv&#10;ZG93bnJldi54bWxQSwUGAAAAAAQABAD1AAAAigMAAAAA&#10;" path="m,l,16094e" filled="f" strokeweight=".76197mm">
                        <v:path arrowok="t" o:connecttype="custom" o:connectlocs="0,0;0,16094" o:connectangles="0,0"/>
                      </v:shape>
                      <w10:wrap anchorx="page" anchory="page"/>
                    </v:group>
                  </w:pict>
                </mc:Fallback>
              </mc:AlternateContent>
            </w:r>
            <w:r w:rsidR="003B2F1A">
              <w:rPr>
                <w:rFonts w:ascii="Calibri" w:hAnsi="Calibri" w:cs="Calibri"/>
                <w:sz w:val="20"/>
                <w:szCs w:val="20"/>
              </w:rPr>
              <w:t>641</w:t>
            </w:r>
          </w:p>
        </w:tc>
        <w:tc>
          <w:tcPr>
            <w:tcW w:w="1419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421460.91</w:t>
            </w:r>
          </w:p>
        </w:tc>
        <w:tc>
          <w:tcPr>
            <w:tcW w:w="1703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2228336.51</w:t>
            </w:r>
          </w:p>
        </w:tc>
        <w:tc>
          <w:tcPr>
            <w:tcW w:w="4394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421460.91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2228336.16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421457.92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2228336.12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421458.12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2228332.30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421456.32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2228332.27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421456.32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2228331.67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421450.25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2228331.02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421452.36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2228315.05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649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421445.33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2228315.82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421443.03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2228333.10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2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421435.57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2228332.68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421435.40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2228337.23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421427.77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2228336.82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421427.50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2228342.86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421441.95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2228343.61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421441.85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2228344.65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421448.60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2228345.00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5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421448.62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2228344.68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659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421451.49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2228344.83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1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421450.15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2228372.88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421423.07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2228372.93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421423.01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2228365.95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421381.79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2228364.68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421381.19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2228321.02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421322.70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2228319.91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421289.94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2228341.86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421289.93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2228342.42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421289.28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2228342.46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1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669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421289.29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2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2228341.26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670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228" w:right="203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421280.09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4" w:lineRule="exact"/>
              <w:ind w:left="313" w:right="29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2228341.84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44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5" w:lineRule="exact"/>
              <w:ind w:left="290" w:right="278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368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421280.80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2228355.98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3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53"/>
        </w:trPr>
        <w:tc>
          <w:tcPr>
            <w:tcW w:w="9893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3880" w:right="385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Внутренняя граница 1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421626.88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2228226.08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421618.89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3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2228226.11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421618.89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2228221.60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421626.89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2228221.63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421626.88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2228226.08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54"/>
        </w:trPr>
        <w:tc>
          <w:tcPr>
            <w:tcW w:w="9893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34" w:lineRule="exact"/>
              <w:ind w:left="3880" w:right="385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Внутренняя граница 2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421621.99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2228231.61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421622.06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2228230.29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421626.87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2228230.23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68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48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678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421626.87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2228231.63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  <w:tr w:rsidR="003B2F1A">
        <w:trPr>
          <w:trHeight w:val="270"/>
        </w:trPr>
        <w:tc>
          <w:tcPr>
            <w:tcW w:w="2377" w:type="dxa"/>
            <w:tcBorders>
              <w:top w:val="single" w:sz="4" w:space="0" w:color="000000"/>
              <w:left w:val="single" w:sz="12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51" w:lineRule="exact"/>
              <w:ind w:left="294" w:right="278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675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227" w:right="20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421621.99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312" w:right="29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2228231.61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12" w:space="0" w:color="000000"/>
            </w:tcBorders>
          </w:tcPr>
          <w:p w:rsidR="003B2F1A" w:rsidRDefault="003B2F1A">
            <w:pPr>
              <w:pStyle w:val="TableParagraph"/>
              <w:kinsoku w:val="0"/>
              <w:overflowPunct w:val="0"/>
              <w:spacing w:line="221" w:lineRule="exact"/>
              <w:ind w:left="1990" w:right="19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</w:tr>
    </w:tbl>
    <w:p w:rsidR="003B2F1A" w:rsidRDefault="003B2F1A">
      <w:pPr>
        <w:pStyle w:val="a3"/>
        <w:kinsoku w:val="0"/>
        <w:overflowPunct w:val="0"/>
      </w:pPr>
    </w:p>
    <w:p w:rsidR="0029498A" w:rsidRPr="0029498A" w:rsidRDefault="0029498A" w:rsidP="0029498A">
      <w:pPr>
        <w:pStyle w:val="TableParagraph"/>
        <w:tabs>
          <w:tab w:val="left" w:pos="1186"/>
        </w:tabs>
        <w:kinsoku w:val="0"/>
        <w:overflowPunct w:val="0"/>
        <w:spacing w:before="1"/>
        <w:ind w:left="1185" w:right="477"/>
        <w:jc w:val="both"/>
        <w:rPr>
          <w:bCs/>
          <w:sz w:val="28"/>
          <w:szCs w:val="28"/>
        </w:rPr>
      </w:pPr>
      <w:r w:rsidRPr="0029498A">
        <w:rPr>
          <w:bCs/>
          <w:sz w:val="28"/>
          <w:szCs w:val="28"/>
        </w:rPr>
        <w:t>Пункты 5,6,7,8,9 раздела не подлежат изменению и не отражены в данном разделе.</w:t>
      </w: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</w:pPr>
    </w:p>
    <w:p w:rsidR="003B2F1A" w:rsidRDefault="003B2F1A">
      <w:pPr>
        <w:pStyle w:val="a3"/>
        <w:kinsoku w:val="0"/>
        <w:overflowPunct w:val="0"/>
        <w:spacing w:before="1"/>
        <w:rPr>
          <w:sz w:val="21"/>
          <w:szCs w:val="21"/>
        </w:rPr>
      </w:pPr>
    </w:p>
    <w:p w:rsidR="003B2F1A" w:rsidRDefault="003B2F1A">
      <w:pPr>
        <w:pStyle w:val="a3"/>
        <w:kinsoku w:val="0"/>
        <w:overflowPunct w:val="0"/>
        <w:spacing w:before="1"/>
        <w:rPr>
          <w:sz w:val="21"/>
          <w:szCs w:val="21"/>
        </w:rPr>
        <w:sectPr w:rsidR="003B2F1A">
          <w:pgSz w:w="11910" w:h="16840"/>
          <w:pgMar w:top="560" w:right="200" w:bottom="280" w:left="240" w:header="720" w:footer="720" w:gutter="0"/>
          <w:cols w:space="720"/>
          <w:noEndnote/>
        </w:sectPr>
      </w:pPr>
    </w:p>
    <w:p w:rsidR="003B2F1A" w:rsidRDefault="00CA3EBC">
      <w:pPr>
        <w:pStyle w:val="a3"/>
        <w:kinsoku w:val="0"/>
        <w:overflowPunct w:val="0"/>
        <w:rPr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232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ge">
                  <wp:posOffset>7471410</wp:posOffset>
                </wp:positionV>
                <wp:extent cx="165735" cy="741045"/>
                <wp:effectExtent l="0" t="0" r="0" b="0"/>
                <wp:wrapNone/>
                <wp:docPr id="4" name="Text Box 2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741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proofErr w:type="spellStart"/>
                            <w:r>
                              <w:t>Взам</w:t>
                            </w:r>
                            <w:proofErr w:type="spellEnd"/>
                            <w: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59" o:spid="_x0000_s1049" type="#_x0000_t202" style="position:absolute;margin-left:19.4pt;margin-top:588.3pt;width:13.05pt;height:58.35pt;z-index: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>. инв. 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0" allowOverlap="1">
                <wp:simplePos x="0" y="0"/>
                <wp:positionH relativeFrom="page">
                  <wp:posOffset>904240</wp:posOffset>
                </wp:positionH>
                <wp:positionV relativeFrom="page">
                  <wp:posOffset>367030</wp:posOffset>
                </wp:positionV>
                <wp:extent cx="6280150" cy="7131050"/>
                <wp:effectExtent l="0" t="0" r="0" b="0"/>
                <wp:wrapNone/>
                <wp:docPr id="3" name="Text Box 2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0" cy="713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77"/>
                              <w:gridCol w:w="1419"/>
                              <w:gridCol w:w="1703"/>
                              <w:gridCol w:w="4394"/>
                            </w:tblGrid>
                            <w:tr w:rsidR="00A80EAC">
                              <w:trPr>
                                <w:trHeight w:val="27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2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5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1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54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3"/>
                              </w:trPr>
                              <w:tc>
                                <w:tcPr>
                                  <w:tcW w:w="9893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64"/>
                              </w:trPr>
                              <w:tc>
                                <w:tcPr>
                                  <w:tcW w:w="9893" w:type="dxa"/>
                                  <w:gridSpan w:val="4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7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A80EAC">
                              <w:trPr>
                                <w:trHeight w:val="298"/>
                              </w:trPr>
                              <w:tc>
                                <w:tcPr>
                                  <w:tcW w:w="2377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9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94" w:type="dxa"/>
                                  <w:tcBorders>
                                    <w:top w:val="none" w:sz="6" w:space="0" w:color="auto"/>
                                    <w:left w:val="none" w:sz="6" w:space="0" w:color="auto"/>
                                    <w:bottom w:val="none" w:sz="6" w:space="0" w:color="auto"/>
                                    <w:right w:val="none" w:sz="6" w:space="0" w:color="auto"/>
                                  </w:tcBorders>
                                </w:tcPr>
                                <w:p w:rsidR="00A80EAC" w:rsidRDefault="00A80EAC">
                                  <w:pPr>
                                    <w:pStyle w:val="TableParagraph"/>
                                    <w:kinsoku w:val="0"/>
                                    <w:overflowPunct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60" o:spid="_x0000_s1050" type="#_x0000_t202" style="position:absolute;margin-left:71.2pt;margin-top:28.9pt;width:494.5pt;height:561.5pt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77"/>
                        <w:gridCol w:w="1419"/>
                        <w:gridCol w:w="1703"/>
                        <w:gridCol w:w="4394"/>
                      </w:tblGrid>
                      <w:tr w:rsidR="00A80EAC">
                        <w:trPr>
                          <w:trHeight w:val="27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2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5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1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54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3"/>
                        </w:trPr>
                        <w:tc>
                          <w:tcPr>
                            <w:tcW w:w="9893" w:type="dxa"/>
                            <w:gridSpan w:val="4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64"/>
                        </w:trPr>
                        <w:tc>
                          <w:tcPr>
                            <w:tcW w:w="9893" w:type="dxa"/>
                            <w:gridSpan w:val="4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7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A80EAC">
                        <w:trPr>
                          <w:trHeight w:val="298"/>
                        </w:trPr>
                        <w:tc>
                          <w:tcPr>
                            <w:tcW w:w="2377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419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394" w:type="dxa"/>
                            <w:tcBorders>
                              <w:top w:val="none" w:sz="6" w:space="0" w:color="auto"/>
                              <w:left w:val="none" w:sz="6" w:space="0" w:color="auto"/>
                              <w:bottom w:val="none" w:sz="6" w:space="0" w:color="auto"/>
                              <w:right w:val="none" w:sz="6" w:space="0" w:color="auto"/>
                            </w:tcBorders>
                          </w:tcPr>
                          <w:p w:rsidR="00A80EAC" w:rsidRDefault="00A80EAC">
                            <w:pPr>
                              <w:pStyle w:val="TableParagraph"/>
                              <w:kinsoku w:val="0"/>
                              <w:overflowPunct w:val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:rsidR="00A80EAC" w:rsidRDefault="00A80EAC">
                      <w:pPr>
                        <w:pStyle w:val="a3"/>
                        <w:kinsoku w:val="0"/>
                        <w:overflowPunct w:val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CA3EBC">
      <w:pPr>
        <w:pStyle w:val="a3"/>
        <w:kinsoku w:val="0"/>
        <w:overflowPunct w:val="0"/>
        <w:spacing w:before="161"/>
        <w:jc w:val="right"/>
        <w:rPr>
          <w:w w:val="9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0" allowOverlap="1">
                <wp:simplePos x="0" y="0"/>
                <wp:positionH relativeFrom="page">
                  <wp:posOffset>246380</wp:posOffset>
                </wp:positionH>
                <wp:positionV relativeFrom="paragraph">
                  <wp:posOffset>-545465</wp:posOffset>
                </wp:positionV>
                <wp:extent cx="165735" cy="750570"/>
                <wp:effectExtent l="0" t="0" r="0" b="0"/>
                <wp:wrapNone/>
                <wp:docPr id="2" name="Text Box 2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750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61" o:spid="_x0000_s1051" type="#_x0000_t202" style="position:absolute;left:0;text-align:left;margin-left:19.4pt;margin-top:-42.95pt;width:13.05pt;height:59.1pt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r>
                        <w:t>Инв. № 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2F1A">
        <w:rPr>
          <w:w w:val="95"/>
        </w:rPr>
        <w:t>Изм.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41"/>
        <w:rPr>
          <w:spacing w:val="-1"/>
        </w:rPr>
      </w:pPr>
      <w:r>
        <w:rPr>
          <w:spacing w:val="-1"/>
        </w:rPr>
        <w:t>Кол.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35"/>
        <w:rPr>
          <w:w w:val="95"/>
        </w:rPr>
      </w:pPr>
      <w:r>
        <w:rPr>
          <w:w w:val="95"/>
        </w:rPr>
        <w:t>Лист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77"/>
        <w:rPr>
          <w:spacing w:val="-1"/>
        </w:rPr>
      </w:pPr>
      <w:r>
        <w:rPr>
          <w:spacing w:val="-1"/>
        </w:rPr>
        <w:t>№док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65"/>
        <w:rPr>
          <w:spacing w:val="-1"/>
        </w:rPr>
      </w:pPr>
      <w:r>
        <w:rPr>
          <w:spacing w:val="-1"/>
        </w:rPr>
        <w:t>Подпись</w:t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3B2F1A" w:rsidRDefault="003B2F1A">
      <w:pPr>
        <w:pStyle w:val="a3"/>
        <w:kinsoku w:val="0"/>
        <w:overflowPunct w:val="0"/>
        <w:rPr>
          <w:sz w:val="22"/>
          <w:szCs w:val="22"/>
        </w:rPr>
      </w:pPr>
    </w:p>
    <w:p w:rsidR="003B2F1A" w:rsidRDefault="003B2F1A">
      <w:pPr>
        <w:pStyle w:val="a3"/>
        <w:kinsoku w:val="0"/>
        <w:overflowPunct w:val="0"/>
        <w:spacing w:before="161"/>
        <w:ind w:left="110"/>
      </w:pPr>
      <w:r>
        <w:t>Дата</w:t>
      </w:r>
    </w:p>
    <w:p w:rsidR="003B2F1A" w:rsidRDefault="003B2F1A">
      <w:pPr>
        <w:pStyle w:val="1"/>
        <w:kinsoku w:val="0"/>
        <w:overflowPunct w:val="0"/>
      </w:pPr>
      <w:r>
        <w:rPr>
          <w:sz w:val="24"/>
          <w:szCs w:val="24"/>
        </w:rPr>
        <w:br w:type="column"/>
      </w:r>
      <w:r>
        <w:lastRenderedPageBreak/>
        <w:t>ППТ 1.1-2-ОЧ</w:t>
      </w:r>
    </w:p>
    <w:p w:rsidR="003B2F1A" w:rsidRDefault="003B2F1A">
      <w:pPr>
        <w:pStyle w:val="a3"/>
        <w:kinsoku w:val="0"/>
        <w:overflowPunct w:val="0"/>
        <w:spacing w:before="91"/>
        <w:ind w:left="897"/>
      </w:pPr>
      <w:r>
        <w:rPr>
          <w:sz w:val="24"/>
          <w:szCs w:val="24"/>
        </w:rPr>
        <w:br w:type="column"/>
      </w:r>
      <w:r>
        <w:lastRenderedPageBreak/>
        <w:t>Лист</w:t>
      </w:r>
    </w:p>
    <w:p w:rsidR="003B2F1A" w:rsidRDefault="003B2F1A">
      <w:pPr>
        <w:pStyle w:val="a3"/>
        <w:kinsoku w:val="0"/>
        <w:overflowPunct w:val="0"/>
        <w:spacing w:before="3"/>
        <w:rPr>
          <w:sz w:val="19"/>
          <w:szCs w:val="19"/>
        </w:rPr>
      </w:pPr>
    </w:p>
    <w:p w:rsidR="003B2F1A" w:rsidRPr="00E85C45" w:rsidRDefault="00CA3EBC" w:rsidP="00E85C45">
      <w:pPr>
        <w:pStyle w:val="2"/>
        <w:kinsoku w:val="0"/>
        <w:overflowPunct w:val="0"/>
        <w:ind w:left="0"/>
        <w:rPr>
          <w:lang w:val="en-US"/>
        </w:rPr>
        <w:sectPr w:rsidR="003B2F1A" w:rsidRPr="00E85C45" w:rsidSect="00CA3EBC">
          <w:type w:val="continuous"/>
          <w:pgSz w:w="11910" w:h="16840"/>
          <w:pgMar w:top="1600" w:right="200" w:bottom="284" w:left="240" w:header="720" w:footer="720" w:gutter="0"/>
          <w:cols w:num="8" w:space="720" w:equalWidth="0">
            <w:col w:w="1298" w:space="40"/>
            <w:col w:w="523" w:space="39"/>
            <w:col w:w="554" w:space="39"/>
            <w:col w:w="565" w:space="40"/>
            <w:col w:w="801" w:space="40"/>
            <w:col w:w="551" w:space="1271"/>
            <w:col w:w="2885" w:space="1261"/>
            <w:col w:w="1563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0" allowOverlap="1" wp14:anchorId="769B52FA" wp14:editId="3FCB37BB">
                <wp:simplePos x="0" y="0"/>
                <wp:positionH relativeFrom="page">
                  <wp:posOffset>246380</wp:posOffset>
                </wp:positionH>
                <wp:positionV relativeFrom="paragraph">
                  <wp:posOffset>-1685925</wp:posOffset>
                </wp:positionV>
                <wp:extent cx="165735" cy="858520"/>
                <wp:effectExtent l="0" t="0" r="0" b="0"/>
                <wp:wrapNone/>
                <wp:docPr id="1" name="Text Box 2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85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0EAC" w:rsidRDefault="00A80EAC">
                            <w:pPr>
                              <w:pStyle w:val="a3"/>
                              <w:kinsoku w:val="0"/>
                              <w:overflowPunct w:val="0"/>
                              <w:spacing w:before="10"/>
                              <w:ind w:left="20"/>
                            </w:pPr>
                            <w:r>
                              <w:t>Подпись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62" o:spid="_x0000_s1052" type="#_x0000_t202" style="position:absolute;margin-left:19.4pt;margin-top:-132.75pt;width:13.05pt;height:67.6pt;z-index: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" o:allowincell="f" filled="f" stroked="f">
                <v:textbox style="layout-flow:vertical;mso-layout-flow-alt:bottom-to-top" inset="0,0,0,0">
                  <w:txbxContent>
                    <w:p w:rsidR="00A80EAC" w:rsidRDefault="00A80EAC">
                      <w:pPr>
                        <w:pStyle w:val="a3"/>
                        <w:kinsoku w:val="0"/>
                        <w:overflowPunct w:val="0"/>
                        <w:spacing w:before="10"/>
                        <w:ind w:left="20"/>
                      </w:pPr>
                      <w:r>
                        <w:t>Подпись и 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3B2F1A" w:rsidRPr="00E85C45" w:rsidRDefault="003B2F1A" w:rsidP="00E85C45">
      <w:pPr>
        <w:tabs>
          <w:tab w:val="left" w:pos="1680"/>
        </w:tabs>
        <w:rPr>
          <w:lang w:val="en-US"/>
        </w:rPr>
      </w:pPr>
    </w:p>
    <w:sectPr w:rsidR="003B2F1A" w:rsidRPr="00E85C45">
      <w:pgSz w:w="11920" w:h="16850"/>
      <w:pgMar w:top="320" w:right="160" w:bottom="280" w:left="22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0EAC" w:rsidRDefault="00A80EAC" w:rsidP="00343CC8">
      <w:r>
        <w:separator/>
      </w:r>
    </w:p>
  </w:endnote>
  <w:endnote w:type="continuationSeparator" w:id="0">
    <w:p w:rsidR="00A80EAC" w:rsidRDefault="00A80EAC" w:rsidP="00343C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0EAC" w:rsidRDefault="00A80EAC" w:rsidP="00343CC8">
      <w:r>
        <w:separator/>
      </w:r>
    </w:p>
  </w:footnote>
  <w:footnote w:type="continuationSeparator" w:id="0">
    <w:p w:rsidR="00A80EAC" w:rsidRDefault="00A80EAC" w:rsidP="00343CC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985" w:hanging="240"/>
      </w:pPr>
      <w:rPr>
        <w:rFonts w:ascii="Times New Roman" w:hAnsi="Times New Roman" w:cs="Times New Roman"/>
        <w:b w:val="0"/>
        <w:bCs w:val="0"/>
        <w:spacing w:val="-3"/>
        <w:w w:val="100"/>
        <w:position w:val="2"/>
        <w:sz w:val="24"/>
        <w:szCs w:val="24"/>
      </w:rPr>
    </w:lvl>
    <w:lvl w:ilvl="1">
      <w:numFmt w:val="bullet"/>
      <w:lvlText w:val="•"/>
      <w:lvlJc w:val="left"/>
      <w:pPr>
        <w:ind w:left="1926" w:hanging="240"/>
      </w:pPr>
    </w:lvl>
    <w:lvl w:ilvl="2">
      <w:numFmt w:val="bullet"/>
      <w:lvlText w:val="•"/>
      <w:lvlJc w:val="left"/>
      <w:pPr>
        <w:ind w:left="2873" w:hanging="240"/>
      </w:pPr>
    </w:lvl>
    <w:lvl w:ilvl="3">
      <w:numFmt w:val="bullet"/>
      <w:lvlText w:val="•"/>
      <w:lvlJc w:val="left"/>
      <w:pPr>
        <w:ind w:left="3820" w:hanging="240"/>
      </w:pPr>
    </w:lvl>
    <w:lvl w:ilvl="4">
      <w:numFmt w:val="bullet"/>
      <w:lvlText w:val="•"/>
      <w:lvlJc w:val="left"/>
      <w:pPr>
        <w:ind w:left="4766" w:hanging="240"/>
      </w:pPr>
    </w:lvl>
    <w:lvl w:ilvl="5">
      <w:numFmt w:val="bullet"/>
      <w:lvlText w:val="•"/>
      <w:lvlJc w:val="left"/>
      <w:pPr>
        <w:ind w:left="5713" w:hanging="240"/>
      </w:pPr>
    </w:lvl>
    <w:lvl w:ilvl="6">
      <w:numFmt w:val="bullet"/>
      <w:lvlText w:val="•"/>
      <w:lvlJc w:val="left"/>
      <w:pPr>
        <w:ind w:left="6660" w:hanging="240"/>
      </w:pPr>
    </w:lvl>
    <w:lvl w:ilvl="7">
      <w:numFmt w:val="bullet"/>
      <w:lvlText w:val="•"/>
      <w:lvlJc w:val="left"/>
      <w:pPr>
        <w:ind w:left="7606" w:hanging="240"/>
      </w:pPr>
    </w:lvl>
    <w:lvl w:ilvl="8">
      <w:numFmt w:val="bullet"/>
      <w:lvlText w:val="•"/>
      <w:lvlJc w:val="left"/>
      <w:pPr>
        <w:ind w:left="8553" w:hanging="240"/>
      </w:pPr>
    </w:lvl>
  </w:abstractNum>
  <w:abstractNum w:abstractNumId="1">
    <w:nsid w:val="00000403"/>
    <w:multiLevelType w:val="multilevel"/>
    <w:tmpl w:val="00000886"/>
    <w:lvl w:ilvl="0">
      <w:numFmt w:val="bullet"/>
      <w:lvlText w:val="-"/>
      <w:lvlJc w:val="left"/>
      <w:pPr>
        <w:ind w:left="396" w:hanging="190"/>
      </w:pPr>
      <w:rPr>
        <w:rFonts w:ascii="Times New Roman" w:hAnsi="Times New Roman"/>
        <w:b w:val="0"/>
        <w:w w:val="100"/>
        <w:sz w:val="28"/>
      </w:rPr>
    </w:lvl>
    <w:lvl w:ilvl="1">
      <w:numFmt w:val="bullet"/>
      <w:lvlText w:val="•"/>
      <w:lvlJc w:val="left"/>
      <w:pPr>
        <w:ind w:left="1404" w:hanging="190"/>
      </w:pPr>
    </w:lvl>
    <w:lvl w:ilvl="2">
      <w:numFmt w:val="bullet"/>
      <w:lvlText w:val="•"/>
      <w:lvlJc w:val="left"/>
      <w:pPr>
        <w:ind w:left="2409" w:hanging="190"/>
      </w:pPr>
    </w:lvl>
    <w:lvl w:ilvl="3">
      <w:numFmt w:val="bullet"/>
      <w:lvlText w:val="•"/>
      <w:lvlJc w:val="left"/>
      <w:pPr>
        <w:ind w:left="3414" w:hanging="190"/>
      </w:pPr>
    </w:lvl>
    <w:lvl w:ilvl="4">
      <w:numFmt w:val="bullet"/>
      <w:lvlText w:val="•"/>
      <w:lvlJc w:val="left"/>
      <w:pPr>
        <w:ind w:left="4419" w:hanging="190"/>
      </w:pPr>
    </w:lvl>
    <w:lvl w:ilvl="5">
      <w:numFmt w:val="bullet"/>
      <w:lvlText w:val="•"/>
      <w:lvlJc w:val="left"/>
      <w:pPr>
        <w:ind w:left="5424" w:hanging="190"/>
      </w:pPr>
    </w:lvl>
    <w:lvl w:ilvl="6">
      <w:numFmt w:val="bullet"/>
      <w:lvlText w:val="•"/>
      <w:lvlJc w:val="left"/>
      <w:pPr>
        <w:ind w:left="6429" w:hanging="190"/>
      </w:pPr>
    </w:lvl>
    <w:lvl w:ilvl="7">
      <w:numFmt w:val="bullet"/>
      <w:lvlText w:val="•"/>
      <w:lvlJc w:val="left"/>
      <w:pPr>
        <w:ind w:left="7434" w:hanging="190"/>
      </w:pPr>
    </w:lvl>
    <w:lvl w:ilvl="8">
      <w:numFmt w:val="bullet"/>
      <w:lvlText w:val="•"/>
      <w:lvlJc w:val="left"/>
      <w:pPr>
        <w:ind w:left="8439" w:hanging="190"/>
      </w:pPr>
    </w:lvl>
  </w:abstractNum>
  <w:abstractNum w:abstractNumId="2">
    <w:nsid w:val="00000404"/>
    <w:multiLevelType w:val="multilevel"/>
    <w:tmpl w:val="00000887"/>
    <w:lvl w:ilvl="0">
      <w:numFmt w:val="bullet"/>
      <w:lvlText w:val="-"/>
      <w:lvlJc w:val="left"/>
      <w:pPr>
        <w:ind w:left="1044" w:hanging="284"/>
      </w:pPr>
      <w:rPr>
        <w:rFonts w:ascii="Times New Roman" w:hAnsi="Times New Roman"/>
        <w:b w:val="0"/>
        <w:w w:val="100"/>
        <w:sz w:val="28"/>
      </w:rPr>
    </w:lvl>
    <w:lvl w:ilvl="1">
      <w:numFmt w:val="bullet"/>
      <w:lvlText w:val="•"/>
      <w:lvlJc w:val="left"/>
      <w:pPr>
        <w:ind w:left="1980" w:hanging="284"/>
      </w:pPr>
    </w:lvl>
    <w:lvl w:ilvl="2">
      <w:numFmt w:val="bullet"/>
      <w:lvlText w:val="•"/>
      <w:lvlJc w:val="left"/>
      <w:pPr>
        <w:ind w:left="2921" w:hanging="284"/>
      </w:pPr>
    </w:lvl>
    <w:lvl w:ilvl="3">
      <w:numFmt w:val="bullet"/>
      <w:lvlText w:val="•"/>
      <w:lvlJc w:val="left"/>
      <w:pPr>
        <w:ind w:left="3862" w:hanging="284"/>
      </w:pPr>
    </w:lvl>
    <w:lvl w:ilvl="4">
      <w:numFmt w:val="bullet"/>
      <w:lvlText w:val="•"/>
      <w:lvlJc w:val="left"/>
      <w:pPr>
        <w:ind w:left="4803" w:hanging="284"/>
      </w:pPr>
    </w:lvl>
    <w:lvl w:ilvl="5">
      <w:numFmt w:val="bullet"/>
      <w:lvlText w:val="•"/>
      <w:lvlJc w:val="left"/>
      <w:pPr>
        <w:ind w:left="5744" w:hanging="284"/>
      </w:pPr>
    </w:lvl>
    <w:lvl w:ilvl="6">
      <w:numFmt w:val="bullet"/>
      <w:lvlText w:val="•"/>
      <w:lvlJc w:val="left"/>
      <w:pPr>
        <w:ind w:left="6685" w:hanging="284"/>
      </w:pPr>
    </w:lvl>
    <w:lvl w:ilvl="7">
      <w:numFmt w:val="bullet"/>
      <w:lvlText w:val="•"/>
      <w:lvlJc w:val="left"/>
      <w:pPr>
        <w:ind w:left="7626" w:hanging="284"/>
      </w:pPr>
    </w:lvl>
    <w:lvl w:ilvl="8">
      <w:numFmt w:val="bullet"/>
      <w:lvlText w:val="•"/>
      <w:lvlJc w:val="left"/>
      <w:pPr>
        <w:ind w:left="8567" w:hanging="284"/>
      </w:pPr>
    </w:lvl>
  </w:abstractNum>
  <w:abstractNum w:abstractNumId="3">
    <w:nsid w:val="00000405"/>
    <w:multiLevelType w:val="multilevel"/>
    <w:tmpl w:val="00000888"/>
    <w:lvl w:ilvl="0">
      <w:start w:val="5"/>
      <w:numFmt w:val="decimal"/>
      <w:lvlText w:val="%1."/>
      <w:lvlJc w:val="left"/>
      <w:pPr>
        <w:ind w:left="1185" w:hanging="435"/>
      </w:pPr>
      <w:rPr>
        <w:rFonts w:ascii="Times New Roman" w:hAnsi="Times New Roman" w:cs="Times New Roman"/>
        <w:b/>
        <w:bCs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2106" w:hanging="435"/>
      </w:pPr>
    </w:lvl>
    <w:lvl w:ilvl="2">
      <w:numFmt w:val="bullet"/>
      <w:lvlText w:val="•"/>
      <w:lvlJc w:val="left"/>
      <w:pPr>
        <w:ind w:left="3033" w:hanging="435"/>
      </w:pPr>
    </w:lvl>
    <w:lvl w:ilvl="3">
      <w:numFmt w:val="bullet"/>
      <w:lvlText w:val="•"/>
      <w:lvlJc w:val="left"/>
      <w:pPr>
        <w:ind w:left="3960" w:hanging="435"/>
      </w:pPr>
    </w:lvl>
    <w:lvl w:ilvl="4">
      <w:numFmt w:val="bullet"/>
      <w:lvlText w:val="•"/>
      <w:lvlJc w:val="left"/>
      <w:pPr>
        <w:ind w:left="4887" w:hanging="435"/>
      </w:pPr>
    </w:lvl>
    <w:lvl w:ilvl="5">
      <w:numFmt w:val="bullet"/>
      <w:lvlText w:val="•"/>
      <w:lvlJc w:val="left"/>
      <w:pPr>
        <w:ind w:left="5814" w:hanging="435"/>
      </w:pPr>
    </w:lvl>
    <w:lvl w:ilvl="6">
      <w:numFmt w:val="bullet"/>
      <w:lvlText w:val="•"/>
      <w:lvlJc w:val="left"/>
      <w:pPr>
        <w:ind w:left="6741" w:hanging="435"/>
      </w:pPr>
    </w:lvl>
    <w:lvl w:ilvl="7">
      <w:numFmt w:val="bullet"/>
      <w:lvlText w:val="•"/>
      <w:lvlJc w:val="left"/>
      <w:pPr>
        <w:ind w:left="7668" w:hanging="435"/>
      </w:pPr>
    </w:lvl>
    <w:lvl w:ilvl="8">
      <w:numFmt w:val="bullet"/>
      <w:lvlText w:val="•"/>
      <w:lvlJc w:val="left"/>
      <w:pPr>
        <w:ind w:left="8595" w:hanging="435"/>
      </w:pPr>
    </w:lvl>
  </w:abstractNum>
  <w:abstractNum w:abstractNumId="4">
    <w:nsid w:val="00000406"/>
    <w:multiLevelType w:val="multilevel"/>
    <w:tmpl w:val="00000889"/>
    <w:lvl w:ilvl="0">
      <w:numFmt w:val="bullet"/>
      <w:lvlText w:val="-"/>
      <w:lvlJc w:val="left"/>
      <w:pPr>
        <w:ind w:left="477" w:hanging="284"/>
      </w:pPr>
      <w:rPr>
        <w:rFonts w:ascii="Times New Roman" w:hAnsi="Times New Roman"/>
        <w:b w:val="0"/>
        <w:w w:val="100"/>
        <w:sz w:val="28"/>
      </w:rPr>
    </w:lvl>
    <w:lvl w:ilvl="1">
      <w:numFmt w:val="bullet"/>
      <w:lvlText w:val="•"/>
      <w:lvlJc w:val="left"/>
      <w:pPr>
        <w:ind w:left="1476" w:hanging="284"/>
      </w:pPr>
    </w:lvl>
    <w:lvl w:ilvl="2">
      <w:numFmt w:val="bullet"/>
      <w:lvlText w:val="•"/>
      <w:lvlJc w:val="left"/>
      <w:pPr>
        <w:ind w:left="2473" w:hanging="284"/>
      </w:pPr>
    </w:lvl>
    <w:lvl w:ilvl="3">
      <w:numFmt w:val="bullet"/>
      <w:lvlText w:val="•"/>
      <w:lvlJc w:val="left"/>
      <w:pPr>
        <w:ind w:left="3470" w:hanging="284"/>
      </w:pPr>
    </w:lvl>
    <w:lvl w:ilvl="4">
      <w:numFmt w:val="bullet"/>
      <w:lvlText w:val="•"/>
      <w:lvlJc w:val="left"/>
      <w:pPr>
        <w:ind w:left="4467" w:hanging="284"/>
      </w:pPr>
    </w:lvl>
    <w:lvl w:ilvl="5">
      <w:numFmt w:val="bullet"/>
      <w:lvlText w:val="•"/>
      <w:lvlJc w:val="left"/>
      <w:pPr>
        <w:ind w:left="5464" w:hanging="284"/>
      </w:pPr>
    </w:lvl>
    <w:lvl w:ilvl="6">
      <w:numFmt w:val="bullet"/>
      <w:lvlText w:val="•"/>
      <w:lvlJc w:val="left"/>
      <w:pPr>
        <w:ind w:left="6461" w:hanging="284"/>
      </w:pPr>
    </w:lvl>
    <w:lvl w:ilvl="7">
      <w:numFmt w:val="bullet"/>
      <w:lvlText w:val="•"/>
      <w:lvlJc w:val="left"/>
      <w:pPr>
        <w:ind w:left="7458" w:hanging="284"/>
      </w:pPr>
    </w:lvl>
    <w:lvl w:ilvl="8">
      <w:numFmt w:val="bullet"/>
      <w:lvlText w:val="•"/>
      <w:lvlJc w:val="left"/>
      <w:pPr>
        <w:ind w:left="8455" w:hanging="284"/>
      </w:pPr>
    </w:lvl>
  </w:abstractNum>
  <w:abstractNum w:abstractNumId="5">
    <w:nsid w:val="00000407"/>
    <w:multiLevelType w:val="multilevel"/>
    <w:tmpl w:val="0000088A"/>
    <w:lvl w:ilvl="0">
      <w:numFmt w:val="bullet"/>
      <w:lvlText w:val="-"/>
      <w:lvlJc w:val="left"/>
      <w:pPr>
        <w:ind w:left="477" w:hanging="284"/>
      </w:pPr>
      <w:rPr>
        <w:rFonts w:ascii="Times New Roman" w:hAnsi="Times New Roman"/>
        <w:b w:val="0"/>
        <w:w w:val="100"/>
        <w:sz w:val="28"/>
      </w:rPr>
    </w:lvl>
    <w:lvl w:ilvl="1">
      <w:numFmt w:val="bullet"/>
      <w:lvlText w:val="•"/>
      <w:lvlJc w:val="left"/>
      <w:pPr>
        <w:ind w:left="1484" w:hanging="284"/>
      </w:pPr>
    </w:lvl>
    <w:lvl w:ilvl="2">
      <w:numFmt w:val="bullet"/>
      <w:lvlText w:val="•"/>
      <w:lvlJc w:val="left"/>
      <w:pPr>
        <w:ind w:left="2488" w:hanging="284"/>
      </w:pPr>
    </w:lvl>
    <w:lvl w:ilvl="3">
      <w:numFmt w:val="bullet"/>
      <w:lvlText w:val="•"/>
      <w:lvlJc w:val="left"/>
      <w:pPr>
        <w:ind w:left="3492" w:hanging="284"/>
      </w:pPr>
    </w:lvl>
    <w:lvl w:ilvl="4">
      <w:numFmt w:val="bullet"/>
      <w:lvlText w:val="•"/>
      <w:lvlJc w:val="left"/>
      <w:pPr>
        <w:ind w:left="4496" w:hanging="284"/>
      </w:pPr>
    </w:lvl>
    <w:lvl w:ilvl="5">
      <w:numFmt w:val="bullet"/>
      <w:lvlText w:val="•"/>
      <w:lvlJc w:val="left"/>
      <w:pPr>
        <w:ind w:left="5501" w:hanging="284"/>
      </w:pPr>
    </w:lvl>
    <w:lvl w:ilvl="6">
      <w:numFmt w:val="bullet"/>
      <w:lvlText w:val="•"/>
      <w:lvlJc w:val="left"/>
      <w:pPr>
        <w:ind w:left="6505" w:hanging="284"/>
      </w:pPr>
    </w:lvl>
    <w:lvl w:ilvl="7">
      <w:numFmt w:val="bullet"/>
      <w:lvlText w:val="•"/>
      <w:lvlJc w:val="left"/>
      <w:pPr>
        <w:ind w:left="7509" w:hanging="284"/>
      </w:pPr>
    </w:lvl>
    <w:lvl w:ilvl="8">
      <w:numFmt w:val="bullet"/>
      <w:lvlText w:val="•"/>
      <w:lvlJc w:val="left"/>
      <w:pPr>
        <w:ind w:left="8513" w:hanging="284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CC0"/>
    <w:rsid w:val="00091CF0"/>
    <w:rsid w:val="00120694"/>
    <w:rsid w:val="0029498A"/>
    <w:rsid w:val="00343CC8"/>
    <w:rsid w:val="003B2F1A"/>
    <w:rsid w:val="0056526E"/>
    <w:rsid w:val="005844E0"/>
    <w:rsid w:val="005A0720"/>
    <w:rsid w:val="00817CC0"/>
    <w:rsid w:val="00A80EAC"/>
    <w:rsid w:val="00BD2E94"/>
    <w:rsid w:val="00CA3EBC"/>
    <w:rsid w:val="00DA6180"/>
    <w:rsid w:val="00E85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</w:rPr>
  </w:style>
  <w:style w:type="paragraph" w:styleId="1">
    <w:name w:val="heading 1"/>
    <w:basedOn w:val="a"/>
    <w:next w:val="a"/>
    <w:link w:val="10"/>
    <w:uiPriority w:val="1"/>
    <w:qFormat/>
    <w:pPr>
      <w:spacing w:before="288"/>
      <w:ind w:left="897"/>
      <w:outlineLvl w:val="0"/>
    </w:pPr>
    <w:rPr>
      <w:sz w:val="32"/>
      <w:szCs w:val="32"/>
    </w:rPr>
  </w:style>
  <w:style w:type="paragraph" w:styleId="2">
    <w:name w:val="heading 2"/>
    <w:basedOn w:val="a"/>
    <w:next w:val="a"/>
    <w:link w:val="20"/>
    <w:uiPriority w:val="1"/>
    <w:qFormat/>
    <w:pPr>
      <w:spacing w:before="1"/>
      <w:ind w:left="979"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0"/>
      <w:szCs w:val="20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Pr>
      <w:rFonts w:ascii="Times New Roman" w:hAnsi="Times New Roman" w:cs="Times New Roman"/>
    </w:rPr>
  </w:style>
  <w:style w:type="paragraph" w:styleId="a5">
    <w:name w:val="List Paragraph"/>
    <w:basedOn w:val="a"/>
    <w:uiPriority w:val="1"/>
    <w:qFormat/>
    <w:rPr>
      <w:sz w:val="24"/>
      <w:szCs w:val="24"/>
    </w:rPr>
  </w:style>
  <w:style w:type="paragraph" w:customStyle="1" w:styleId="TableParagraph">
    <w:name w:val="Table Paragraph"/>
    <w:basedOn w:val="a"/>
    <w:uiPriority w:val="1"/>
    <w:qFormat/>
    <w:rPr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343CC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43CC8"/>
    <w:rPr>
      <w:rFonts w:ascii="Times New Roman" w:hAnsi="Times New Roman"/>
    </w:rPr>
  </w:style>
  <w:style w:type="paragraph" w:styleId="a8">
    <w:name w:val="footer"/>
    <w:basedOn w:val="a"/>
    <w:link w:val="a9"/>
    <w:uiPriority w:val="99"/>
    <w:unhideWhenUsed/>
    <w:rsid w:val="00343CC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43CC8"/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</w:rPr>
  </w:style>
  <w:style w:type="paragraph" w:styleId="1">
    <w:name w:val="heading 1"/>
    <w:basedOn w:val="a"/>
    <w:next w:val="a"/>
    <w:link w:val="10"/>
    <w:uiPriority w:val="1"/>
    <w:qFormat/>
    <w:pPr>
      <w:spacing w:before="288"/>
      <w:ind w:left="897"/>
      <w:outlineLvl w:val="0"/>
    </w:pPr>
    <w:rPr>
      <w:sz w:val="32"/>
      <w:szCs w:val="32"/>
    </w:rPr>
  </w:style>
  <w:style w:type="paragraph" w:styleId="2">
    <w:name w:val="heading 2"/>
    <w:basedOn w:val="a"/>
    <w:next w:val="a"/>
    <w:link w:val="20"/>
    <w:uiPriority w:val="1"/>
    <w:qFormat/>
    <w:pPr>
      <w:spacing w:before="1"/>
      <w:ind w:left="979"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0"/>
      <w:szCs w:val="20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Pr>
      <w:rFonts w:ascii="Times New Roman" w:hAnsi="Times New Roman" w:cs="Times New Roman"/>
    </w:rPr>
  </w:style>
  <w:style w:type="paragraph" w:styleId="a5">
    <w:name w:val="List Paragraph"/>
    <w:basedOn w:val="a"/>
    <w:uiPriority w:val="1"/>
    <w:qFormat/>
    <w:rPr>
      <w:sz w:val="24"/>
      <w:szCs w:val="24"/>
    </w:rPr>
  </w:style>
  <w:style w:type="paragraph" w:customStyle="1" w:styleId="TableParagraph">
    <w:name w:val="Table Paragraph"/>
    <w:basedOn w:val="a"/>
    <w:uiPriority w:val="1"/>
    <w:qFormat/>
    <w:rPr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343CC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43CC8"/>
    <w:rPr>
      <w:rFonts w:ascii="Times New Roman" w:hAnsi="Times New Roman"/>
    </w:rPr>
  </w:style>
  <w:style w:type="paragraph" w:styleId="a8">
    <w:name w:val="footer"/>
    <w:basedOn w:val="a"/>
    <w:link w:val="a9"/>
    <w:uiPriority w:val="99"/>
    <w:unhideWhenUsed/>
    <w:rsid w:val="00343CC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43CC8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24</Pages>
  <Words>4270</Words>
  <Characters>28844</Characters>
  <Application>Microsoft Office Word</Application>
  <DocSecurity>0</DocSecurity>
  <Lines>240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USER-PC</dc:creator>
  <cp:lastModifiedBy>USER-PC</cp:lastModifiedBy>
  <cp:revision>5</cp:revision>
  <dcterms:created xsi:type="dcterms:W3CDTF">2020-05-22T13:43:00Z</dcterms:created>
  <dcterms:modified xsi:type="dcterms:W3CDTF">2020-07-01T11:00:00Z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Word 2010</vt:lpwstr>
  </property>
</Properties>
</file>